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869"/>
        <w:gridCol w:w="3260"/>
        <w:gridCol w:w="817"/>
        <w:gridCol w:w="2835"/>
      </w:tblGrid>
      <w:tr w:rsidR="000E6CBD" w:rsidRPr="00D204A2" w14:paraId="647FF15F" w14:textId="77777777" w:rsidTr="00283FA7">
        <w:trPr>
          <w:trHeight w:val="851"/>
        </w:trPr>
        <w:tc>
          <w:tcPr>
            <w:tcW w:w="6946" w:type="dxa"/>
            <w:gridSpan w:val="3"/>
            <w:hideMark/>
          </w:tcPr>
          <w:p w14:paraId="6D1FDC46" w14:textId="77777777"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  <w:bookmarkStart w:id="0" w:name="_GoBack"/>
            <w:bookmarkEnd w:id="0"/>
          </w:p>
          <w:p w14:paraId="7A525E3E" w14:textId="77777777"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14:paraId="44F6682F" w14:textId="77777777"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14:paraId="3C07B010" w14:textId="77777777" w:rsidR="000E6CBD" w:rsidRPr="00D204A2" w:rsidRDefault="000E6CBD" w:rsidP="00CD2F0E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14:paraId="0DFA1940" w14:textId="77777777" w:rsidR="000E6CBD" w:rsidRPr="00D204A2" w:rsidRDefault="00881A61" w:rsidP="00CD2F0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4EA77202" w14:textId="77777777" w:rsidR="00881A61" w:rsidRPr="00D204A2" w:rsidRDefault="00881A61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14:paraId="759EBED4" w14:textId="77777777" w:rsidR="00EB7CE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B8CB5C5" w14:textId="49C6DAB8" w:rsidR="00EB7CE2" w:rsidRPr="00091288" w:rsidRDefault="00091288" w:rsidP="0009128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1288">
              <w:rPr>
                <w:rFonts w:ascii="Times New Roman" w:hAnsi="Times New Roman" w:cs="Times New Roman"/>
                <w:b/>
                <w:sz w:val="24"/>
                <w:szCs w:val="24"/>
              </w:rPr>
              <w:t>11.</w:t>
            </w:r>
          </w:p>
          <w:p w14:paraId="51CDF53C" w14:textId="14D78818"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…………………………</w:t>
            </w:r>
          </w:p>
          <w:p w14:paraId="6545DBB5" w14:textId="77777777"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14:paraId="440A9196" w14:textId="77777777"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204A2" w14:paraId="0E3389D7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AC515FF" w14:textId="77777777" w:rsidR="00C31A4E" w:rsidRDefault="00C31A4E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Ügyiratszám:</w:t>
            </w:r>
          </w:p>
          <w:p w14:paraId="1B5BA71A" w14:textId="2AE192AF" w:rsidR="000E6CBD" w:rsidRPr="00D204A2" w:rsidRDefault="00C31A4E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C31A4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HSZ/400/2026.</w:t>
            </w:r>
          </w:p>
          <w:p w14:paraId="26263EE7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2447EF13" w14:textId="5511CBD8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</w:t>
            </w:r>
            <w:r w:rsidR="0033322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2026. január 29-i</w:t>
            </w:r>
          </w:p>
          <w:p w14:paraId="76AB667E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14:paraId="2887F1A0" w14:textId="77777777"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D58BA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5183A0" w14:textId="77777777" w:rsidR="000E6CBD" w:rsidRPr="00D204A2" w:rsidRDefault="002E5650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dr. </w:t>
            </w:r>
            <w:proofErr w:type="spellStart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Biró</w:t>
            </w:r>
            <w:proofErr w:type="spell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Anett vagyongazdálkodási osztályvezető</w:t>
            </w:r>
          </w:p>
        </w:tc>
      </w:tr>
      <w:tr w:rsidR="000E6CBD" w:rsidRPr="00D204A2" w14:paraId="0A16CDA1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A3BB91F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39C710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65A67" w14:textId="77777777" w:rsidR="000E6CBD" w:rsidRPr="00D204A2" w:rsidRDefault="000E6CBD" w:rsidP="00CD2F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204A2" w14:paraId="62BDDF15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7DB5369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BA648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CEA5DE" w14:textId="1B172A6D" w:rsidR="000E6CBD" w:rsidRPr="0033322B" w:rsidRDefault="002A77D3" w:rsidP="00F81D0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="00C050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C5E08" w:rsidRPr="00D204A2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7D6D7A">
              <w:rPr>
                <w:rFonts w:ascii="Times New Roman" w:hAnsi="Times New Roman" w:cs="Times New Roman"/>
                <w:sz w:val="24"/>
                <w:szCs w:val="24"/>
              </w:rPr>
              <w:t>énzügyi és Gazdasági Bizottság</w:t>
            </w:r>
          </w:p>
        </w:tc>
      </w:tr>
      <w:tr w:rsidR="000E6CBD" w:rsidRPr="00D204A2" w14:paraId="61FAC660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92413A1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1C9A6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1CE0F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204A2" w14:paraId="6FAFF882" w14:textId="77777777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9422A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C37AC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0A968" w14:textId="77777777"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AC2E4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 db határozat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14:paraId="4CDD8BA3" w14:textId="0465E7E9" w:rsidR="000E6CBD" w:rsidRPr="00D204A2" w:rsidRDefault="000E6CBD" w:rsidP="00CD2F0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6A42C228" w14:textId="2EB8D171" w:rsidR="003C5E08" w:rsidRPr="00D204A2" w:rsidRDefault="000E6CBD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14:paraId="4BB9A459" w14:textId="54C1D039" w:rsidR="0033322B" w:rsidRDefault="00B87FAE" w:rsidP="0033322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az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Oszlopköz Kft</w:t>
      </w:r>
      <w:r w:rsidR="00F72CD2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kérelméről</w:t>
      </w:r>
    </w:p>
    <w:p w14:paraId="2BE2D2EF" w14:textId="0C5D3DAA" w:rsidR="0033322B" w:rsidRDefault="0033322B" w:rsidP="0033322B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</w:p>
    <w:p w14:paraId="37C2E42E" w14:textId="0386B5EB" w:rsidR="0033322B" w:rsidRPr="00D204A2" w:rsidRDefault="0033322B" w:rsidP="0033322B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D204A2">
        <w:rPr>
          <w:rFonts w:ascii="Times New Roman" w:eastAsia="SimSun" w:hAnsi="Times New Roman" w:cs="Times New Roman"/>
          <w:b/>
          <w:sz w:val="24"/>
          <w:szCs w:val="24"/>
        </w:rPr>
        <w:t>Tisztelt Képviselő-testület!</w:t>
      </w:r>
    </w:p>
    <w:p w14:paraId="4AB88BE2" w14:textId="12A8BAE6" w:rsidR="0033322B" w:rsidRDefault="0033322B" w:rsidP="0033322B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D204A2">
        <w:rPr>
          <w:rFonts w:ascii="Times New Roman" w:eastAsia="SimSun" w:hAnsi="Times New Roman" w:cs="Times New Roman"/>
          <w:b/>
          <w:sz w:val="24"/>
          <w:szCs w:val="24"/>
        </w:rPr>
        <w:t>Tisztelt Bizottság</w:t>
      </w:r>
      <w:r w:rsidR="00E47700">
        <w:rPr>
          <w:rFonts w:ascii="Times New Roman" w:eastAsia="SimSun" w:hAnsi="Times New Roman" w:cs="Times New Roman"/>
          <w:b/>
          <w:sz w:val="24"/>
          <w:szCs w:val="24"/>
        </w:rPr>
        <w:t>ok</w:t>
      </w:r>
      <w:r w:rsidRPr="00D204A2">
        <w:rPr>
          <w:rFonts w:ascii="Times New Roman" w:eastAsia="SimSun" w:hAnsi="Times New Roman" w:cs="Times New Roman"/>
          <w:b/>
          <w:sz w:val="24"/>
          <w:szCs w:val="24"/>
        </w:rPr>
        <w:t>!</w:t>
      </w:r>
    </w:p>
    <w:p w14:paraId="05F37F49" w14:textId="2DA2F1D5" w:rsidR="006A0491" w:rsidRDefault="006A0491" w:rsidP="0033322B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</w:p>
    <w:p w14:paraId="10982A82" w14:textId="1D8CCB34" w:rsidR="00C31A4E" w:rsidRPr="00992585" w:rsidRDefault="00C31A4E" w:rsidP="00C31A4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31A4E">
        <w:rPr>
          <w:rFonts w:ascii="Times New Roman" w:hAnsi="Times New Roman" w:cs="Times New Roman"/>
          <w:sz w:val="24"/>
          <w:szCs w:val="24"/>
        </w:rPr>
        <w:t xml:space="preserve">Az Oszlopköz Kft. 2025. november 12. napján kérelemmel fordult a Vagyongazdálkodási Osztályhoz. A társaság az Opus Titász </w:t>
      </w:r>
      <w:proofErr w:type="spellStart"/>
      <w:r w:rsidR="003E6EAE">
        <w:rPr>
          <w:rFonts w:ascii="Times New Roman" w:hAnsi="Times New Roman" w:cs="Times New Roman"/>
          <w:sz w:val="24"/>
          <w:szCs w:val="24"/>
        </w:rPr>
        <w:t>Zrt</w:t>
      </w:r>
      <w:proofErr w:type="spellEnd"/>
      <w:r w:rsidR="003E6EAE">
        <w:rPr>
          <w:rFonts w:ascii="Times New Roman" w:hAnsi="Times New Roman" w:cs="Times New Roman"/>
          <w:sz w:val="24"/>
          <w:szCs w:val="24"/>
        </w:rPr>
        <w:t xml:space="preserve">. </w:t>
      </w:r>
      <w:r w:rsidRPr="00C31A4E">
        <w:rPr>
          <w:rFonts w:ascii="Times New Roman" w:hAnsi="Times New Roman" w:cs="Times New Roman"/>
          <w:sz w:val="24"/>
          <w:szCs w:val="24"/>
        </w:rPr>
        <w:t>alvállalkozójaként végzett hálózatcsere és új vezeték létesítése érdekében, a meglévő, üzemeltethető n</w:t>
      </w:r>
      <w:r w:rsidR="00AA6D4D">
        <w:rPr>
          <w:rFonts w:ascii="Times New Roman" w:hAnsi="Times New Roman" w:cs="Times New Roman"/>
          <w:sz w:val="24"/>
          <w:szCs w:val="24"/>
        </w:rPr>
        <w:t>yomvonalon a Hajdúszoboszló</w:t>
      </w:r>
      <w:r w:rsidR="00E47700">
        <w:rPr>
          <w:rFonts w:ascii="Times New Roman" w:hAnsi="Times New Roman" w:cs="Times New Roman"/>
          <w:sz w:val="24"/>
          <w:szCs w:val="24"/>
        </w:rPr>
        <w:t>,</w:t>
      </w:r>
      <w:r w:rsidR="00AA6D4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6D4D">
        <w:rPr>
          <w:rFonts w:ascii="Times New Roman" w:hAnsi="Times New Roman" w:cs="Times New Roman"/>
          <w:sz w:val="24"/>
          <w:szCs w:val="24"/>
        </w:rPr>
        <w:t>Tessedik</w:t>
      </w:r>
      <w:proofErr w:type="spellEnd"/>
      <w:r w:rsidR="00AA6D4D">
        <w:rPr>
          <w:rFonts w:ascii="Times New Roman" w:hAnsi="Times New Roman" w:cs="Times New Roman"/>
          <w:sz w:val="24"/>
          <w:szCs w:val="24"/>
        </w:rPr>
        <w:t xml:space="preserve"> utcán található 18 darab faegyed kivágásához kéri a tulajdonos Önkormányzat hozzájárulását. </w:t>
      </w:r>
      <w:r w:rsidRPr="00C31A4E">
        <w:rPr>
          <w:rFonts w:ascii="Times New Roman" w:hAnsi="Times New Roman" w:cs="Times New Roman"/>
          <w:sz w:val="24"/>
          <w:szCs w:val="24"/>
        </w:rPr>
        <w:t xml:space="preserve">Az érintett trafó a Hajdúszoboszlói Vízműtelep, valamint a </w:t>
      </w:r>
      <w:proofErr w:type="spellStart"/>
      <w:r w:rsidRPr="00C31A4E">
        <w:rPr>
          <w:rFonts w:ascii="Times New Roman" w:hAnsi="Times New Roman" w:cs="Times New Roman"/>
          <w:sz w:val="24"/>
          <w:szCs w:val="24"/>
        </w:rPr>
        <w:t>Bánomkerti</w:t>
      </w:r>
      <w:proofErr w:type="spellEnd"/>
      <w:r w:rsidRPr="00C31A4E">
        <w:rPr>
          <w:rFonts w:ascii="Times New Roman" w:hAnsi="Times New Roman" w:cs="Times New Roman"/>
          <w:sz w:val="24"/>
          <w:szCs w:val="24"/>
        </w:rPr>
        <w:t xml:space="preserve"> városrész villamosenergia-ellátását biztosítja.</w:t>
      </w:r>
    </w:p>
    <w:p w14:paraId="7EE1294D" w14:textId="63C7144C" w:rsidR="00B25C37" w:rsidRDefault="00C31A4E" w:rsidP="0033322B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>
        <w:rPr>
          <w:b/>
          <w:noProof/>
          <w:lang w:eastAsia="hu-HU"/>
        </w:rPr>
        <w:drawing>
          <wp:anchor distT="0" distB="0" distL="114300" distR="114300" simplePos="0" relativeHeight="251662336" behindDoc="0" locked="0" layoutInCell="1" allowOverlap="1" wp14:anchorId="27E0BE3A" wp14:editId="17009287">
            <wp:simplePos x="0" y="0"/>
            <wp:positionH relativeFrom="margin">
              <wp:posOffset>1082040</wp:posOffset>
            </wp:positionH>
            <wp:positionV relativeFrom="paragraph">
              <wp:posOffset>118110</wp:posOffset>
            </wp:positionV>
            <wp:extent cx="4321810" cy="3514725"/>
            <wp:effectExtent l="133350" t="114300" r="135890" b="142875"/>
            <wp:wrapSquare wrapText="bothSides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1810" cy="35147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939D0F" w14:textId="1C6B3723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5BAD8B01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2E76885E" w14:textId="6BD963E4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211D8B13" w14:textId="0A259150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605E809F" w14:textId="734B1173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3028557C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34307ADA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29FA8C88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272C9089" w14:textId="05D28149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5B3EC207" w14:textId="1C46688B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2D83090D" w14:textId="044E7CA5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21F83B86" w14:textId="377DE04E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48D02E87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37E2E508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67B3E68D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16C12894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1736FC44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796464FA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2BF5DFB3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608F7AB3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0FD6CE72" w14:textId="540C1E00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6CDB80A1" w14:textId="0E27FB4B" w:rsidR="00B25C37" w:rsidRPr="00AA6D4D" w:rsidRDefault="00AA6D4D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  <w:r w:rsidRPr="00AA6D4D">
        <w:rPr>
          <w:b/>
          <w:noProof/>
        </w:rPr>
        <w:drawing>
          <wp:anchor distT="0" distB="0" distL="114300" distR="114300" simplePos="0" relativeHeight="251659264" behindDoc="0" locked="0" layoutInCell="1" allowOverlap="1" wp14:anchorId="3160536E" wp14:editId="0908EE80">
            <wp:simplePos x="0" y="0"/>
            <wp:positionH relativeFrom="margin">
              <wp:align>center</wp:align>
            </wp:positionH>
            <wp:positionV relativeFrom="paragraph">
              <wp:posOffset>371475</wp:posOffset>
            </wp:positionV>
            <wp:extent cx="5181600" cy="7743825"/>
            <wp:effectExtent l="133350" t="114300" r="152400" b="161925"/>
            <wp:wrapSquare wrapText="bothSides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77438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AA6D4D">
        <w:rPr>
          <w:b/>
        </w:rPr>
        <w:t xml:space="preserve">A kérelmező által benyújtott hivatalos bejelentés a következő: </w:t>
      </w:r>
    </w:p>
    <w:p w14:paraId="57DC2942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25405D2B" w14:textId="397642E0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1A5F430D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2E11F764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6BDC39E5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779DE212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3186E13A" w14:textId="5F555B79" w:rsidR="00B25C37" w:rsidRDefault="002C14FD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0288" behindDoc="0" locked="0" layoutInCell="1" allowOverlap="1" wp14:anchorId="21F470DC" wp14:editId="5998A893">
            <wp:simplePos x="0" y="0"/>
            <wp:positionH relativeFrom="margin">
              <wp:posOffset>545465</wp:posOffset>
            </wp:positionH>
            <wp:positionV relativeFrom="paragraph">
              <wp:posOffset>49530</wp:posOffset>
            </wp:positionV>
            <wp:extent cx="5162550" cy="4448175"/>
            <wp:effectExtent l="133350" t="114300" r="114300" b="142875"/>
            <wp:wrapSquare wrapText="bothSides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44481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35086D4A" w14:textId="6D4731FB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21A64E81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0604CBB1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716AA456" w14:textId="19C61DC8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157A5E2A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299EAC2A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656B5803" w14:textId="49DD4466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2304893E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15A8D21D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2D2BBE45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2D5487F1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0CF9D99A" w14:textId="2B28C838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4F36A4FA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543EE726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3E76404C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66940035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6575AD87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2C2041FD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1A3381B0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7EDD37B4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59567190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4B9E655C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07F31122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4D47A393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5D6961EB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4207073E" w14:textId="77777777" w:rsidR="002C14FD" w:rsidRDefault="002C14FD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0100EB3D" w14:textId="77E35410" w:rsidR="002C14FD" w:rsidRDefault="002C14FD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  <w:r>
        <w:rPr>
          <w:b/>
        </w:rPr>
        <w:t xml:space="preserve">A Vagyongazdálkodási Osztály a Hajdúszoboszlói Városgazdálkodási Nonprofit </w:t>
      </w:r>
      <w:proofErr w:type="spellStart"/>
      <w:r>
        <w:rPr>
          <w:b/>
        </w:rPr>
        <w:t>Zrt</w:t>
      </w:r>
      <w:proofErr w:type="spellEnd"/>
      <w:r>
        <w:rPr>
          <w:b/>
        </w:rPr>
        <w:t xml:space="preserve">. </w:t>
      </w:r>
      <w:r w:rsidR="00213356">
        <w:rPr>
          <w:b/>
        </w:rPr>
        <w:t xml:space="preserve">Vezérigazgatójával és Kertészeti Üzemvezetőjével </w:t>
      </w:r>
      <w:r>
        <w:rPr>
          <w:b/>
        </w:rPr>
        <w:t xml:space="preserve">közösen helyszíni bejáráson tekintette meg az érintett fákat. </w:t>
      </w:r>
    </w:p>
    <w:p w14:paraId="3ED48AC8" w14:textId="77777777" w:rsidR="002C14FD" w:rsidRDefault="002C14FD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622DD430" w14:textId="77777777" w:rsidR="00453D22" w:rsidRDefault="0010489A" w:rsidP="00C050E1">
      <w:pPr>
        <w:pStyle w:val="NormlWeb"/>
        <w:shd w:val="clear" w:color="auto" w:fill="FFFFFF"/>
        <w:spacing w:before="0" w:beforeAutospacing="0" w:after="0" w:afterAutospacing="0"/>
        <w:jc w:val="both"/>
      </w:pPr>
      <w:r>
        <w:t xml:space="preserve">A helyszíni szemle és a rendelkezésre álló fotódokumentáció alapján az érintett területen több fa egyede </w:t>
      </w:r>
      <w:r w:rsidRPr="002C14FD">
        <w:rPr>
          <w:b/>
        </w:rPr>
        <w:t xml:space="preserve">rossz egészségi és statikai állapotban </w:t>
      </w:r>
      <w:r>
        <w:t>van. A fák törzsei és vázágai jelentős mértékben megdőltek, több esetben korhadás, elhalt vagy letört ágak, valamint szabálytalan növekedési forma figyelhető meg.</w:t>
      </w:r>
    </w:p>
    <w:p w14:paraId="33F51F5B" w14:textId="01E67EAC" w:rsidR="00B25C37" w:rsidRDefault="0010489A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  <w:r w:rsidRPr="002C14FD">
        <w:rPr>
          <w:b/>
        </w:rPr>
        <w:t>A kialakult helyzet indokolttá teszi a fák mielőbbi faápolási beavatkozását, szükség esetén azok eltávolítását a személy- és vagyonbiztonság érdekében.</w:t>
      </w:r>
    </w:p>
    <w:p w14:paraId="3C490933" w14:textId="7A5BB754" w:rsidR="00AA6D4D" w:rsidRDefault="00AA6D4D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3FB9C9FF" w14:textId="77777777" w:rsidR="00AA6D4D" w:rsidRDefault="00AA6D4D" w:rsidP="00AA6D4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T</w:t>
      </w:r>
      <w:r w:rsidRPr="00AA6D4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ekintettel arra, hogy Hajdúszoboszló Város Önkormányzata tulajdonában lévő ingatlanon található 18 db ak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ácfát, valamint szilfát kíván a kérelmező kivágni, így ahhoz</w:t>
      </w:r>
      <w:r w:rsidRPr="00AA6D4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a tulajdonos Önkormányzat hozzájárulása szükséges. </w:t>
      </w:r>
    </w:p>
    <w:p w14:paraId="55F39A56" w14:textId="519C01B5" w:rsidR="00AA6D4D" w:rsidRPr="00AA6D4D" w:rsidRDefault="00AA6D4D" w:rsidP="00AA6D4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AA6D4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Önkormányzati tulajdonú magánterületen történő fakivágás 10 faegyedig két bizottság (Városfejlesztési és Műszaki Bizottság, valamint Mezőgazdasági és Környezetvédelmi Bizottság) döntésének hatásköre,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jelen kérelemben szereplő</w:t>
      </w:r>
      <w:r w:rsidRPr="00AA6D4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 </w:t>
      </w:r>
      <w:r w:rsidRPr="00AA6D4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>18 db fa kivágása Képviselő-testületi hatáskör.</w:t>
      </w:r>
    </w:p>
    <w:p w14:paraId="1BD2F261" w14:textId="77777777" w:rsidR="0055487F" w:rsidRDefault="0055487F" w:rsidP="00AA6D4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14:paraId="004B0BDB" w14:textId="14D248A1" w:rsidR="00AA6D4D" w:rsidRPr="00AA6D4D" w:rsidRDefault="00AA6D4D" w:rsidP="00AA6D4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A döntéshozatalnál kérjük figyelembe venni, hogy </w:t>
      </w:r>
      <w:r w:rsidRPr="00AA6D4D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földkábel-cseréhez az Önkormányzat korábban már hozzájárult, a Hajdú-Bihar Vármegyei Kormányhivatal Agrárügyi Főosztály Erdőfelügyeleti Osztálya határozatban pedig s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zintén helyt adott a kérelemnek </w:t>
      </w:r>
      <w:r w:rsidRPr="00AA6D4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(a hatá</w:t>
      </w:r>
      <w:r w:rsidR="00B238E2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rozat jelen előterjesztés 1.</w:t>
      </w:r>
      <w:r w:rsidRPr="00AA6D4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 xml:space="preserve"> mellékletét képezi). </w:t>
      </w:r>
    </w:p>
    <w:p w14:paraId="2B950714" w14:textId="77777777" w:rsidR="00AA6D4D" w:rsidRPr="002C14FD" w:rsidRDefault="00AA6D4D" w:rsidP="00C050E1">
      <w:pPr>
        <w:pStyle w:val="NormlWeb"/>
        <w:shd w:val="clear" w:color="auto" w:fill="FFFFFF"/>
        <w:spacing w:before="0" w:beforeAutospacing="0" w:after="0" w:afterAutospacing="0"/>
        <w:jc w:val="both"/>
      </w:pPr>
    </w:p>
    <w:p w14:paraId="7F32975B" w14:textId="77777777" w:rsidR="002C14FD" w:rsidRDefault="002C14FD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42EEB0D3" w14:textId="5CF03585" w:rsidR="002C14FD" w:rsidRPr="002C14FD" w:rsidRDefault="00AA6D4D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3360" behindDoc="0" locked="0" layoutInCell="1" allowOverlap="1" wp14:anchorId="1B04DCD2" wp14:editId="654F414C">
            <wp:simplePos x="0" y="0"/>
            <wp:positionH relativeFrom="margin">
              <wp:align>center</wp:align>
            </wp:positionH>
            <wp:positionV relativeFrom="paragraph">
              <wp:posOffset>567690</wp:posOffset>
            </wp:positionV>
            <wp:extent cx="6115050" cy="7086600"/>
            <wp:effectExtent l="133350" t="114300" r="133350" b="171450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0866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b/>
        </w:rPr>
        <w:t>J</w:t>
      </w:r>
      <w:r w:rsidR="002C14FD">
        <w:rPr>
          <w:b/>
        </w:rPr>
        <w:t xml:space="preserve">avasoljuk, hogy a kivágott fákat a cég szállítsa be a Hajdúszoboszlói Városgazdálkodási Nonprofit </w:t>
      </w:r>
      <w:proofErr w:type="spellStart"/>
      <w:r w:rsidR="002C14FD">
        <w:rPr>
          <w:b/>
        </w:rPr>
        <w:t>Zrt</w:t>
      </w:r>
      <w:proofErr w:type="spellEnd"/>
      <w:r w:rsidR="002C14FD">
        <w:rPr>
          <w:b/>
        </w:rPr>
        <w:t xml:space="preserve">. telephelyére, és azok szociális tűzifaként kerüljenek hasznosításra. </w:t>
      </w:r>
    </w:p>
    <w:p w14:paraId="3688C8B6" w14:textId="64D510BE" w:rsidR="00B25C37" w:rsidRPr="002C14FD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5A0D4C0D" w14:textId="46B7BA17" w:rsidR="00C31A4E" w:rsidRDefault="00C31A4E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36B69A9B" w14:textId="723A64C3" w:rsidR="00852FC8" w:rsidRDefault="00852FC8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1A026B2E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01C97D72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650CEA65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779EB54B" w14:textId="2CF2E116" w:rsidR="00B25C37" w:rsidRDefault="00852FC8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  <w:r>
        <w:rPr>
          <w:b/>
          <w:noProof/>
        </w:rPr>
        <w:drawing>
          <wp:inline distT="0" distB="0" distL="0" distR="0" wp14:anchorId="515DCCEF" wp14:editId="426E5489">
            <wp:extent cx="6115050" cy="8181975"/>
            <wp:effectExtent l="133350" t="114300" r="133350" b="161925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1819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121F766A" w14:textId="77777777" w:rsidR="00B25C37" w:rsidRDefault="00B25C37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14C81921" w14:textId="77777777" w:rsidR="00AA6D4D" w:rsidRDefault="00AA6D4D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1DA00BBC" w14:textId="77777777" w:rsidR="00AA6D4D" w:rsidRDefault="00AA6D4D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14:paraId="2AE6CF56" w14:textId="4B29CCBB" w:rsidR="006D748C" w:rsidRPr="00464B30" w:rsidRDefault="006D748C" w:rsidP="00C050E1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b/>
        </w:rPr>
        <w:lastRenderedPageBreak/>
        <w:t>Kérjük</w:t>
      </w:r>
      <w:r w:rsidRPr="000000C5">
        <w:rPr>
          <w:b/>
        </w:rPr>
        <w:t xml:space="preserve"> a Tisztelt Képviselő-testületet</w:t>
      </w:r>
      <w:r>
        <w:rPr>
          <w:b/>
        </w:rPr>
        <w:t xml:space="preserve"> és Bizottságokat</w:t>
      </w:r>
      <w:r w:rsidRPr="000000C5">
        <w:rPr>
          <w:b/>
        </w:rPr>
        <w:t xml:space="preserve">, hogy </w:t>
      </w:r>
      <w:r>
        <w:rPr>
          <w:b/>
        </w:rPr>
        <w:t>előterjesztésünket megtárgyalni, és a döntésüket meghozni szíveskedjenek!</w:t>
      </w:r>
    </w:p>
    <w:p w14:paraId="73ACF1E0" w14:textId="3F6F6C4F" w:rsidR="00CD2F0E" w:rsidRDefault="00CD2F0E" w:rsidP="00C050E1">
      <w:pPr>
        <w:pStyle w:val="Nincstrkz"/>
        <w:jc w:val="both"/>
        <w:rPr>
          <w:rFonts w:ascii="Times New Roman" w:hAnsi="Times New Roman"/>
          <w:b/>
          <w:sz w:val="24"/>
          <w:szCs w:val="24"/>
        </w:rPr>
      </w:pPr>
    </w:p>
    <w:p w14:paraId="4CC82432" w14:textId="77777777" w:rsidR="006D748C" w:rsidRPr="007A48EC" w:rsidRDefault="006D748C" w:rsidP="00C050E1">
      <w:pPr>
        <w:pStyle w:val="Nincstrkz"/>
        <w:jc w:val="both"/>
        <w:rPr>
          <w:rFonts w:ascii="Times New Roman" w:hAnsi="Times New Roman"/>
          <w:sz w:val="24"/>
          <w:szCs w:val="24"/>
          <w:u w:val="single"/>
        </w:rPr>
      </w:pPr>
      <w:r w:rsidRPr="007A48EC">
        <w:rPr>
          <w:rFonts w:ascii="Times New Roman" w:hAnsi="Times New Roman"/>
          <w:sz w:val="24"/>
          <w:szCs w:val="24"/>
          <w:u w:val="single"/>
        </w:rPr>
        <w:t xml:space="preserve">Határozati javaslat: </w:t>
      </w:r>
    </w:p>
    <w:p w14:paraId="35217BE4" w14:textId="77777777" w:rsidR="006D748C" w:rsidRPr="001A1717" w:rsidRDefault="006D748C" w:rsidP="00C050E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14:paraId="609A989E" w14:textId="18178764" w:rsidR="006D748C" w:rsidRDefault="006D748C" w:rsidP="00C050E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</w:t>
      </w:r>
      <w:r w:rsidR="00220AF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yzata </w:t>
      </w:r>
      <w:proofErr w:type="gramStart"/>
      <w:r w:rsidR="00220AF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Képviselő-</w:t>
      </w:r>
      <w:r w:rsidR="0033322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testületének .</w:t>
      </w:r>
      <w:proofErr w:type="gramEnd"/>
      <w:r w:rsidR="0033322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../2026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 w:rsidR="0033322B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(I. 29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14:paraId="59B1B93B" w14:textId="71B066E2" w:rsidR="00AA6D4D" w:rsidRDefault="00AA6D4D" w:rsidP="00C050E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25DDC77B" w14:textId="4825688D" w:rsidR="0008002A" w:rsidRPr="0055487F" w:rsidRDefault="00AA6D4D" w:rsidP="00C050E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5487F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Hajdúszoboszló Város Önkormányzata tulajdonosi hozzájárulását adja az Oszlopköz Kft. kérelmében fog</w:t>
      </w:r>
      <w:r w:rsidR="00B238E2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l</w:t>
      </w:r>
      <w:r w:rsidRPr="0055487F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alt 18 db faegyed kivágásához a Hajdúszoboszló</w:t>
      </w:r>
      <w:r w:rsidR="00B238E2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,</w:t>
      </w:r>
      <w:r w:rsidRPr="0055487F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proofErr w:type="spellStart"/>
      <w:r w:rsidRPr="0055487F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Tessedik</w:t>
      </w:r>
      <w:proofErr w:type="spellEnd"/>
      <w:r w:rsidRPr="0055487F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utcán </w:t>
      </w:r>
      <w:r w:rsidR="003E6EA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az </w:t>
      </w:r>
      <w:proofErr w:type="spellStart"/>
      <w:r w:rsidR="003E6EA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Opusz</w:t>
      </w:r>
      <w:proofErr w:type="spellEnd"/>
      <w:r w:rsidR="003E6EA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Titász </w:t>
      </w:r>
      <w:proofErr w:type="spellStart"/>
      <w:r w:rsidR="003E6EA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Zrt</w:t>
      </w:r>
      <w:proofErr w:type="spellEnd"/>
      <w:r w:rsidR="003E6EAE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. által </w:t>
      </w:r>
      <w:r w:rsidRPr="0055487F">
        <w:rPr>
          <w:rFonts w:ascii="Times New Roman" w:hAnsi="Times New Roman" w:cs="Times New Roman"/>
          <w:b/>
          <w:i/>
          <w:sz w:val="24"/>
          <w:szCs w:val="24"/>
        </w:rPr>
        <w:t>végzett hálózatcsere és új vezeték létesítése érdekében.</w:t>
      </w:r>
      <w:r w:rsidR="0055487F" w:rsidRPr="0055487F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14:paraId="3862EBC7" w14:textId="2152F998" w:rsidR="0055487F" w:rsidRPr="0055487F" w:rsidRDefault="0055487F" w:rsidP="00C050E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5487F">
        <w:rPr>
          <w:rFonts w:ascii="Times New Roman" w:hAnsi="Times New Roman" w:cs="Times New Roman"/>
          <w:b/>
          <w:i/>
          <w:sz w:val="24"/>
          <w:szCs w:val="24"/>
        </w:rPr>
        <w:t xml:space="preserve">A </w:t>
      </w:r>
      <w:r w:rsidR="003E6EAE">
        <w:rPr>
          <w:rFonts w:ascii="Times New Roman" w:hAnsi="Times New Roman" w:cs="Times New Roman"/>
          <w:b/>
          <w:i/>
          <w:sz w:val="24"/>
          <w:szCs w:val="24"/>
        </w:rPr>
        <w:t xml:space="preserve">tulajdonosi hozzájárulás azzal a feltétellel kerül kiadásra, hogy a </w:t>
      </w:r>
      <w:r w:rsidRPr="0055487F">
        <w:rPr>
          <w:rFonts w:ascii="Times New Roman" w:hAnsi="Times New Roman" w:cs="Times New Roman"/>
          <w:b/>
          <w:i/>
          <w:sz w:val="24"/>
          <w:szCs w:val="24"/>
        </w:rPr>
        <w:t xml:space="preserve">kivágott fákat a cég </w:t>
      </w:r>
      <w:r w:rsidR="005C2E6B">
        <w:rPr>
          <w:rFonts w:ascii="Times New Roman" w:hAnsi="Times New Roman" w:cs="Times New Roman"/>
          <w:b/>
          <w:i/>
          <w:sz w:val="24"/>
          <w:szCs w:val="24"/>
        </w:rPr>
        <w:t>beszállítja</w:t>
      </w:r>
      <w:r w:rsidRPr="0055487F">
        <w:rPr>
          <w:rFonts w:ascii="Times New Roman" w:hAnsi="Times New Roman" w:cs="Times New Roman"/>
          <w:b/>
          <w:i/>
          <w:sz w:val="24"/>
          <w:szCs w:val="24"/>
        </w:rPr>
        <w:t xml:space="preserve"> a Hajdúszoboszlói Városgazdálkodási Nonprofit </w:t>
      </w:r>
      <w:proofErr w:type="spellStart"/>
      <w:r w:rsidRPr="0055487F">
        <w:rPr>
          <w:rFonts w:ascii="Times New Roman" w:hAnsi="Times New Roman" w:cs="Times New Roman"/>
          <w:b/>
          <w:i/>
          <w:sz w:val="24"/>
          <w:szCs w:val="24"/>
        </w:rPr>
        <w:t>Zrt</w:t>
      </w:r>
      <w:proofErr w:type="spellEnd"/>
      <w:r w:rsidRPr="0055487F">
        <w:rPr>
          <w:rFonts w:ascii="Times New Roman" w:hAnsi="Times New Roman" w:cs="Times New Roman"/>
          <w:b/>
          <w:i/>
          <w:sz w:val="24"/>
          <w:szCs w:val="24"/>
        </w:rPr>
        <w:t>. telephelyére, és azok</w:t>
      </w:r>
      <w:r w:rsidR="003E1353">
        <w:rPr>
          <w:rFonts w:ascii="Times New Roman" w:hAnsi="Times New Roman" w:cs="Times New Roman"/>
          <w:b/>
          <w:i/>
          <w:sz w:val="24"/>
          <w:szCs w:val="24"/>
        </w:rPr>
        <w:t xml:space="preserve"> szociális tűzifaként kerülnek</w:t>
      </w:r>
      <w:r w:rsidRPr="0055487F">
        <w:rPr>
          <w:rFonts w:ascii="Times New Roman" w:hAnsi="Times New Roman" w:cs="Times New Roman"/>
          <w:b/>
          <w:i/>
          <w:sz w:val="24"/>
          <w:szCs w:val="24"/>
        </w:rPr>
        <w:t xml:space="preserve"> hasznosításra.</w:t>
      </w:r>
    </w:p>
    <w:p w14:paraId="0E26BF14" w14:textId="18F1165B" w:rsidR="0055487F" w:rsidRPr="0055487F" w:rsidRDefault="0055487F" w:rsidP="00C050E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5487F">
        <w:rPr>
          <w:rFonts w:ascii="Times New Roman" w:hAnsi="Times New Roman" w:cs="Times New Roman"/>
          <w:b/>
          <w:i/>
          <w:sz w:val="24"/>
          <w:szCs w:val="24"/>
        </w:rPr>
        <w:t xml:space="preserve">A </w:t>
      </w:r>
      <w:r w:rsidR="003E1353">
        <w:rPr>
          <w:rFonts w:ascii="Times New Roman" w:hAnsi="Times New Roman" w:cs="Times New Roman"/>
          <w:b/>
          <w:i/>
          <w:sz w:val="24"/>
          <w:szCs w:val="24"/>
        </w:rPr>
        <w:t>fa</w:t>
      </w:r>
      <w:r w:rsidRPr="0055487F">
        <w:rPr>
          <w:rFonts w:ascii="Times New Roman" w:hAnsi="Times New Roman" w:cs="Times New Roman"/>
          <w:b/>
          <w:i/>
          <w:sz w:val="24"/>
          <w:szCs w:val="24"/>
        </w:rPr>
        <w:t xml:space="preserve">kivágás és a szállítás mindennemű költsége a kérelmező céget terheli. </w:t>
      </w:r>
    </w:p>
    <w:p w14:paraId="73B2348B" w14:textId="77777777" w:rsidR="0008002A" w:rsidRPr="001A1717" w:rsidRDefault="0008002A" w:rsidP="00C050E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1696AED0" w14:textId="77777777" w:rsidR="0008002A" w:rsidRPr="000000C5" w:rsidRDefault="0008002A" w:rsidP="000800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1717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J</w:t>
      </w:r>
      <w:r w:rsidRPr="001A1717">
        <w:rPr>
          <w:rFonts w:ascii="Times New Roman" w:hAnsi="Times New Roman" w:cs="Times New Roman"/>
          <w:b/>
          <w:i/>
          <w:sz w:val="24"/>
          <w:szCs w:val="24"/>
        </w:rPr>
        <w:t>egyző</w:t>
      </w:r>
    </w:p>
    <w:p w14:paraId="2DBD0DD9" w14:textId="228A39FA" w:rsidR="0008002A" w:rsidRPr="001A1717" w:rsidRDefault="0008002A" w:rsidP="0008002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1717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</w:t>
      </w:r>
      <w:r>
        <w:rPr>
          <w:rFonts w:ascii="Times New Roman" w:hAnsi="Times New Roman" w:cs="Times New Roman"/>
          <w:b/>
          <w:i/>
          <w:sz w:val="24"/>
          <w:szCs w:val="24"/>
        </w:rPr>
        <w:t>: azonnal</w:t>
      </w:r>
      <w:r w:rsidR="002C14FD">
        <w:rPr>
          <w:rFonts w:ascii="Times New Roman" w:hAnsi="Times New Roman" w:cs="Times New Roman"/>
          <w:b/>
          <w:i/>
          <w:sz w:val="24"/>
          <w:szCs w:val="24"/>
        </w:rPr>
        <w:t>”</w:t>
      </w:r>
    </w:p>
    <w:p w14:paraId="48C8FEB8" w14:textId="77777777" w:rsidR="0008002A" w:rsidRDefault="0008002A" w:rsidP="00CD2F0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61E0BE38" w14:textId="77777777" w:rsidR="00DF1C72" w:rsidRDefault="00DF1C72" w:rsidP="00CD2F0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05EE6155" w14:textId="1031B260" w:rsidR="006D748C" w:rsidRDefault="006D748C" w:rsidP="00CD2F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529AC">
        <w:rPr>
          <w:rFonts w:ascii="Times New Roman" w:hAnsi="Times New Roman" w:cs="Times New Roman"/>
          <w:sz w:val="24"/>
          <w:szCs w:val="24"/>
        </w:rPr>
        <w:t xml:space="preserve">Hajdúszoboszló, </w:t>
      </w:r>
      <w:r w:rsidR="0033322B">
        <w:rPr>
          <w:rFonts w:ascii="Times New Roman" w:hAnsi="Times New Roman" w:cs="Times New Roman"/>
          <w:sz w:val="24"/>
          <w:szCs w:val="24"/>
        </w:rPr>
        <w:t xml:space="preserve">2026. január 7. </w:t>
      </w:r>
      <w:r w:rsidR="0007574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2518BE71" w14:textId="77777777" w:rsidR="00075746" w:rsidRDefault="00075746" w:rsidP="00CD2F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14EB03F" w14:textId="77777777" w:rsidR="00075746" w:rsidRPr="008529AC" w:rsidRDefault="00075746" w:rsidP="00CD2F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2CC2766" w14:textId="77777777" w:rsidR="006D748C" w:rsidRPr="008529AC" w:rsidRDefault="006D748C" w:rsidP="00CD2F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</w:t>
      </w:r>
      <w:r w:rsidRPr="008529AC">
        <w:rPr>
          <w:rFonts w:ascii="Times New Roman" w:hAnsi="Times New Roman" w:cs="Times New Roman"/>
          <w:sz w:val="24"/>
          <w:szCs w:val="24"/>
        </w:rPr>
        <w:t>r.</w:t>
      </w:r>
      <w:proofErr w:type="gramEnd"/>
      <w:r w:rsidRPr="008529A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529AC">
        <w:rPr>
          <w:rFonts w:ascii="Times New Roman" w:hAnsi="Times New Roman" w:cs="Times New Roman"/>
          <w:sz w:val="24"/>
          <w:szCs w:val="24"/>
        </w:rPr>
        <w:t>Biró</w:t>
      </w:r>
      <w:proofErr w:type="spellEnd"/>
      <w:r w:rsidRPr="008529AC">
        <w:rPr>
          <w:rFonts w:ascii="Times New Roman" w:hAnsi="Times New Roman" w:cs="Times New Roman"/>
          <w:sz w:val="24"/>
          <w:szCs w:val="24"/>
        </w:rPr>
        <w:t xml:space="preserve"> Anett</w:t>
      </w:r>
    </w:p>
    <w:p w14:paraId="6D10249B" w14:textId="77777777" w:rsidR="006D748C" w:rsidRPr="00970FD3" w:rsidRDefault="006D748C" w:rsidP="00CD2F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529AC">
        <w:rPr>
          <w:rFonts w:ascii="Times New Roman" w:hAnsi="Times New Roman" w:cs="Times New Roman"/>
          <w:sz w:val="24"/>
          <w:szCs w:val="24"/>
        </w:rPr>
        <w:t>osztályvezető</w:t>
      </w:r>
    </w:p>
    <w:p w14:paraId="1F594320" w14:textId="29420851" w:rsidR="00CD2F0E" w:rsidRDefault="00CD2F0E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E70F3EC" w14:textId="77777777" w:rsidR="00CD2F0E" w:rsidRDefault="00CD2F0E" w:rsidP="00CD2F0E">
      <w:pPr>
        <w:pStyle w:val="Listaszerbekezds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36FFD79" w14:textId="44989051" w:rsidR="0008002A" w:rsidRDefault="0008002A" w:rsidP="0008002A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C0128EE" w14:textId="77777777" w:rsidR="00C57F19" w:rsidRDefault="00C57F19" w:rsidP="0033322B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02340FD9" w14:textId="4A1EDB22" w:rsidR="00C57F19" w:rsidRDefault="00C57F19" w:rsidP="0033322B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F6248C4" w14:textId="4D15219A" w:rsidR="00C57F19" w:rsidRDefault="00C57F19" w:rsidP="0033322B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6AC20E6" w14:textId="77777777" w:rsidR="00C57F19" w:rsidRDefault="00C57F19" w:rsidP="0033322B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C570F8E" w14:textId="77777777" w:rsidR="00C57F19" w:rsidRDefault="00C57F19" w:rsidP="0033322B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140CB17" w14:textId="77777777" w:rsidR="00C57F19" w:rsidRDefault="00C57F19" w:rsidP="0033322B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07760E03" w14:textId="77777777" w:rsidR="00C57F19" w:rsidRDefault="00C57F19" w:rsidP="0033322B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4506160" w14:textId="77777777" w:rsidR="00C57F19" w:rsidRDefault="00C57F19" w:rsidP="0033322B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6196DA5" w14:textId="77777777" w:rsidR="00C57F19" w:rsidRDefault="00C57F19" w:rsidP="0033322B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4F09132" w14:textId="77777777" w:rsidR="00C57F19" w:rsidRDefault="00C57F19" w:rsidP="0033322B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9FE4B63" w14:textId="77777777" w:rsidR="00C57F19" w:rsidRDefault="00C57F19" w:rsidP="0033322B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2326BB1" w14:textId="77777777" w:rsidR="00C57F19" w:rsidRDefault="00C57F19" w:rsidP="0033322B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7785349" w14:textId="77777777" w:rsidR="004A5D2F" w:rsidRDefault="004A5D2F" w:rsidP="0033322B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5EDCF3D" w14:textId="77777777" w:rsidR="004A5D2F" w:rsidRDefault="004A5D2F" w:rsidP="0033322B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9731452" w14:textId="77777777" w:rsidR="004A5D2F" w:rsidRDefault="004A5D2F" w:rsidP="0033322B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4C4A81A" w14:textId="77777777" w:rsidR="004A5D2F" w:rsidRDefault="004A5D2F" w:rsidP="0033322B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DE8900C" w14:textId="77777777" w:rsidR="004A5D2F" w:rsidRDefault="004A5D2F" w:rsidP="0033322B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2DA7400" w14:textId="77777777" w:rsidR="004A5D2F" w:rsidRDefault="004A5D2F" w:rsidP="0033322B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1BA04E8" w14:textId="77777777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482A39D5" w14:textId="77777777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1DDF9718" w14:textId="77777777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14FB7AF9" w14:textId="77777777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453D0818" w14:textId="77777777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4F3F029F" w14:textId="568A6EF3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17CF3E8A" w14:textId="77777777" w:rsidR="00074BE9" w:rsidRDefault="00074BE9" w:rsidP="004A5D2F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2543EEB9" w14:textId="6A690C29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3487C839" w14:textId="5B72AB63" w:rsidR="004A5D2F" w:rsidRPr="00AA6D4D" w:rsidRDefault="00AA6D4D" w:rsidP="00AA6D4D">
      <w:pPr>
        <w:pStyle w:val="Listaszerbekezds"/>
        <w:numPr>
          <w:ilvl w:val="0"/>
          <w:numId w:val="35"/>
        </w:numPr>
        <w:spacing w:after="0" w:line="240" w:lineRule="auto"/>
        <w:jc w:val="right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t>melléklet</w:t>
      </w:r>
    </w:p>
    <w:p w14:paraId="4FB3F9AE" w14:textId="77777777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036DDE01" w14:textId="5E3881C5" w:rsidR="004A5D2F" w:rsidRDefault="003A1BAD" w:rsidP="004A5D2F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64384" behindDoc="0" locked="0" layoutInCell="1" allowOverlap="1" wp14:anchorId="1234B6A2" wp14:editId="26807DA2">
            <wp:simplePos x="0" y="0"/>
            <wp:positionH relativeFrom="margin">
              <wp:posOffset>257175</wp:posOffset>
            </wp:positionH>
            <wp:positionV relativeFrom="paragraph">
              <wp:posOffset>182880</wp:posOffset>
            </wp:positionV>
            <wp:extent cx="5611495" cy="8375650"/>
            <wp:effectExtent l="0" t="0" r="8255" b="6350"/>
            <wp:wrapSquare wrapText="bothSides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495" cy="837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F4C84D" w14:textId="40718643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47BA13BE" w14:textId="77777777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1BCA01CD" w14:textId="78358E79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4E96279A" w14:textId="77777777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516E3925" w14:textId="77777777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608F453E" w14:textId="77777777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0D60552B" w14:textId="77777777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</w:p>
    <w:p w14:paraId="389F82E2" w14:textId="10316497" w:rsidR="004A5D2F" w:rsidRDefault="003A1BAD" w:rsidP="004A5D2F">
      <w:pPr>
        <w:spacing w:after="0" w:line="240" w:lineRule="auto"/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65408" behindDoc="0" locked="0" layoutInCell="1" allowOverlap="1" wp14:anchorId="3E0C349E" wp14:editId="472459F5">
            <wp:simplePos x="0" y="0"/>
            <wp:positionH relativeFrom="column">
              <wp:posOffset>403860</wp:posOffset>
            </wp:positionH>
            <wp:positionV relativeFrom="paragraph">
              <wp:posOffset>173990</wp:posOffset>
            </wp:positionV>
            <wp:extent cx="5295900" cy="7656853"/>
            <wp:effectExtent l="0" t="0" r="0" b="1270"/>
            <wp:wrapSquare wrapText="bothSides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7656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E754AA" w14:textId="53B98BB4" w:rsidR="00427FAD" w:rsidRDefault="00427FAD" w:rsidP="004A5D2F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B4BD4B3" w14:textId="3361B115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5D32F3F" w14:textId="12CEE70A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682198A" w14:textId="0D52C0EB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ABFB2A4" w14:textId="255A829A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C511DAC" w14:textId="54019C75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CDC17B5" w14:textId="7C056856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680AFB6" w14:textId="148B1864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37336A0D" w14:textId="2599AF89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3EFDDC2" w14:textId="4984E021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0F70BBE" w14:textId="77777777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7735943" w14:textId="77777777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E6E1D31" w14:textId="4AA2B9C1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1312" behindDoc="0" locked="0" layoutInCell="1" allowOverlap="1" wp14:anchorId="686113F0" wp14:editId="49558AD8">
            <wp:simplePos x="0" y="0"/>
            <wp:positionH relativeFrom="column">
              <wp:posOffset>105410</wp:posOffset>
            </wp:positionH>
            <wp:positionV relativeFrom="paragraph">
              <wp:posOffset>3810</wp:posOffset>
            </wp:positionV>
            <wp:extent cx="5922010" cy="8356600"/>
            <wp:effectExtent l="0" t="0" r="2540" b="6350"/>
            <wp:wrapSquare wrapText="bothSides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010" cy="835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42D344" w14:textId="77777777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D31247B" w14:textId="77777777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9351FB9" w14:textId="77777777" w:rsidR="004A5D2F" w:rsidRDefault="004A5D2F" w:rsidP="004A5D2F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677137D" w14:textId="5E29E839" w:rsidR="004A5D2F" w:rsidRPr="0033322B" w:rsidRDefault="003A1BAD" w:rsidP="004A5D2F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6432" behindDoc="0" locked="0" layoutInCell="1" allowOverlap="1" wp14:anchorId="493A97EC" wp14:editId="28B89A3A">
            <wp:simplePos x="0" y="0"/>
            <wp:positionH relativeFrom="column">
              <wp:posOffset>-3175</wp:posOffset>
            </wp:positionH>
            <wp:positionV relativeFrom="paragraph">
              <wp:posOffset>54610</wp:posOffset>
            </wp:positionV>
            <wp:extent cx="6099810" cy="8083550"/>
            <wp:effectExtent l="0" t="0" r="0" b="0"/>
            <wp:wrapSquare wrapText="bothSides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810" cy="808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A5D2F" w:rsidRPr="0033322B" w:rsidSect="00DC37C5">
      <w:footerReference w:type="default" r:id="rId16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FC2C1B9" w14:textId="77777777" w:rsidR="00206B0E" w:rsidRDefault="00206B0E" w:rsidP="00DC37C5">
      <w:pPr>
        <w:spacing w:after="0" w:line="240" w:lineRule="auto"/>
      </w:pPr>
      <w:r>
        <w:separator/>
      </w:r>
    </w:p>
  </w:endnote>
  <w:endnote w:type="continuationSeparator" w:id="0">
    <w:p w14:paraId="31CBBEA9" w14:textId="77777777" w:rsidR="00206B0E" w:rsidRDefault="00206B0E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14:paraId="7FAA33E8" w14:textId="6EF904E1"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91288">
          <w:rPr>
            <w:noProof/>
          </w:rPr>
          <w:t>10</w:t>
        </w:r>
        <w:r>
          <w:fldChar w:fldCharType="end"/>
        </w:r>
      </w:p>
    </w:sdtContent>
  </w:sdt>
  <w:p w14:paraId="3F964245" w14:textId="77777777"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1BA2D5C" w14:textId="77777777" w:rsidR="00206B0E" w:rsidRDefault="00206B0E" w:rsidP="00DC37C5">
      <w:pPr>
        <w:spacing w:after="0" w:line="240" w:lineRule="auto"/>
      </w:pPr>
      <w:r>
        <w:separator/>
      </w:r>
    </w:p>
  </w:footnote>
  <w:footnote w:type="continuationSeparator" w:id="0">
    <w:p w14:paraId="0967E77F" w14:textId="77777777" w:rsidR="00206B0E" w:rsidRDefault="00206B0E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5BF41BE8"/>
    <w:name w:val="WW8Num5"/>
    <w:lvl w:ilvl="0">
      <w:start w:val="2020"/>
      <w:numFmt w:val="bullet"/>
      <w:lvlText w:val="-"/>
      <w:lvlJc w:val="left"/>
      <w:pPr>
        <w:tabs>
          <w:tab w:val="num" w:pos="0"/>
        </w:tabs>
        <w:ind w:left="1065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1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00000004"/>
    <w:multiLevelType w:val="singleLevel"/>
    <w:tmpl w:val="E3A4B662"/>
    <w:name w:val="WW8Num8"/>
    <w:lvl w:ilvl="0">
      <w:start w:val="8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3" w15:restartNumberingAfterBreak="0">
    <w:nsid w:val="00000005"/>
    <w:multiLevelType w:val="singleLevel"/>
    <w:tmpl w:val="24789CEC"/>
    <w:name w:val="WW8Num11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hint="default"/>
        <w:b/>
        <w:color w:val="auto"/>
        <w:sz w:val="24"/>
        <w:szCs w:val="24"/>
      </w:rPr>
    </w:lvl>
  </w:abstractNum>
  <w:abstractNum w:abstractNumId="4" w15:restartNumberingAfterBreak="0">
    <w:nsid w:val="00000006"/>
    <w:multiLevelType w:val="singleLevel"/>
    <w:tmpl w:val="7226A10A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/>
        <w:strike w:val="0"/>
        <w:dstrike w:val="0"/>
        <w:color w:val="auto"/>
        <w:sz w:val="24"/>
        <w:szCs w:val="24"/>
      </w:rPr>
    </w:lvl>
  </w:abstractNum>
  <w:abstractNum w:abstractNumId="5" w15:restartNumberingAfterBreak="0">
    <w:nsid w:val="00000007"/>
    <w:multiLevelType w:val="singleLevel"/>
    <w:tmpl w:val="00000007"/>
    <w:name w:val="WW8Num13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 w:hint="default"/>
        <w:color w:val="333333"/>
      </w:rPr>
    </w:lvl>
  </w:abstractNum>
  <w:abstractNum w:abstractNumId="6" w15:restartNumberingAfterBreak="0">
    <w:nsid w:val="00000008"/>
    <w:multiLevelType w:val="singleLevel"/>
    <w:tmpl w:val="00000008"/>
    <w:name w:val="WW8Num16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7" w15:restartNumberingAfterBreak="0">
    <w:nsid w:val="04404150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6D37749"/>
    <w:multiLevelType w:val="hybridMultilevel"/>
    <w:tmpl w:val="09926AFA"/>
    <w:lvl w:ilvl="0" w:tplc="9966440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D077718"/>
    <w:multiLevelType w:val="hybridMultilevel"/>
    <w:tmpl w:val="5B320F5A"/>
    <w:lvl w:ilvl="0" w:tplc="040E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1C847F7"/>
    <w:multiLevelType w:val="hybridMultilevel"/>
    <w:tmpl w:val="39F24E80"/>
    <w:lvl w:ilvl="0" w:tplc="1D5CABA4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F84DA4"/>
    <w:multiLevelType w:val="hybridMultilevel"/>
    <w:tmpl w:val="062AE5E0"/>
    <w:lvl w:ilvl="0" w:tplc="D5385D56">
      <w:start w:val="1"/>
      <w:numFmt w:val="decimal"/>
      <w:lvlText w:val="%1."/>
      <w:lvlJc w:val="left"/>
      <w:pPr>
        <w:ind w:left="720" w:hanging="360"/>
      </w:pPr>
      <w:rPr>
        <w:rFonts w:eastAsia="Times New Roman" w:cs="Garamond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1E950018"/>
    <w:multiLevelType w:val="hybridMultilevel"/>
    <w:tmpl w:val="6B4A650E"/>
    <w:lvl w:ilvl="0" w:tplc="00000003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5B3F1A"/>
    <w:multiLevelType w:val="hybridMultilevel"/>
    <w:tmpl w:val="ADE4AFF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8C7613"/>
    <w:multiLevelType w:val="hybridMultilevel"/>
    <w:tmpl w:val="C308AD30"/>
    <w:lvl w:ilvl="0" w:tplc="85C8B1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0130D89"/>
    <w:multiLevelType w:val="multilevel"/>
    <w:tmpl w:val="D72AF8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 w15:restartNumberingAfterBreak="0">
    <w:nsid w:val="32FB0EAB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44E4326"/>
    <w:multiLevelType w:val="hybridMultilevel"/>
    <w:tmpl w:val="E66670A2"/>
    <w:lvl w:ilvl="0" w:tplc="4C12B3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34E14C36"/>
    <w:multiLevelType w:val="hybridMultilevel"/>
    <w:tmpl w:val="94B20574"/>
    <w:lvl w:ilvl="0" w:tplc="6CD23B2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396E725B"/>
    <w:multiLevelType w:val="hybridMultilevel"/>
    <w:tmpl w:val="67440F5A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C2A592A"/>
    <w:multiLevelType w:val="hybridMultilevel"/>
    <w:tmpl w:val="C90EBE00"/>
    <w:lvl w:ilvl="0" w:tplc="C51A02E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458A721F"/>
    <w:multiLevelType w:val="hybridMultilevel"/>
    <w:tmpl w:val="610A2864"/>
    <w:lvl w:ilvl="0" w:tplc="31C84E3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8AE7278"/>
    <w:multiLevelType w:val="hybridMultilevel"/>
    <w:tmpl w:val="D4FC7070"/>
    <w:lvl w:ilvl="0" w:tplc="CF64D2E2">
      <w:numFmt w:val="bullet"/>
      <w:lvlText w:val="-"/>
      <w:lvlJc w:val="left"/>
      <w:pPr>
        <w:ind w:left="1065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4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49E6DB1"/>
    <w:multiLevelType w:val="hybridMultilevel"/>
    <w:tmpl w:val="7CB2281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4C2710A"/>
    <w:multiLevelType w:val="hybridMultilevel"/>
    <w:tmpl w:val="C276D716"/>
    <w:lvl w:ilvl="0" w:tplc="D1265C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FF7A3E"/>
    <w:multiLevelType w:val="hybridMultilevel"/>
    <w:tmpl w:val="243C56F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1FB1E7B"/>
    <w:multiLevelType w:val="hybridMultilevel"/>
    <w:tmpl w:val="9ED6ED3E"/>
    <w:lvl w:ilvl="0" w:tplc="02887B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3014E10"/>
    <w:multiLevelType w:val="hybridMultilevel"/>
    <w:tmpl w:val="098A5A52"/>
    <w:lvl w:ilvl="0" w:tplc="90D26B9C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FF189E"/>
    <w:multiLevelType w:val="hybridMultilevel"/>
    <w:tmpl w:val="1C6EFBA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A777D1C"/>
    <w:multiLevelType w:val="hybridMultilevel"/>
    <w:tmpl w:val="20F84024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D307A02"/>
    <w:multiLevelType w:val="hybridMultilevel"/>
    <w:tmpl w:val="18E68AD2"/>
    <w:lvl w:ilvl="0" w:tplc="B90C73F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13"/>
  </w:num>
  <w:num w:numId="3">
    <w:abstractNumId w:val="31"/>
  </w:num>
  <w:num w:numId="4">
    <w:abstractNumId w:val="29"/>
  </w:num>
  <w:num w:numId="5">
    <w:abstractNumId w:val="14"/>
  </w:num>
  <w:num w:numId="6">
    <w:abstractNumId w:val="23"/>
  </w:num>
  <w:num w:numId="7">
    <w:abstractNumId w:val="8"/>
  </w:num>
  <w:num w:numId="8">
    <w:abstractNumId w:val="15"/>
  </w:num>
  <w:num w:numId="9">
    <w:abstractNumId w:val="30"/>
  </w:num>
  <w:num w:numId="10">
    <w:abstractNumId w:val="10"/>
  </w:num>
  <w:num w:numId="11">
    <w:abstractNumId w:val="17"/>
  </w:num>
  <w:num w:numId="12">
    <w:abstractNumId w:val="7"/>
  </w:num>
  <w:num w:numId="13">
    <w:abstractNumId w:val="0"/>
  </w:num>
  <w:num w:numId="14">
    <w:abstractNumId w:val="1"/>
  </w:num>
  <w:num w:numId="15">
    <w:abstractNumId w:val="2"/>
  </w:num>
  <w:num w:numId="16">
    <w:abstractNumId w:val="3"/>
  </w:num>
  <w:num w:numId="17">
    <w:abstractNumId w:val="4"/>
  </w:num>
  <w:num w:numId="18">
    <w:abstractNumId w:val="5"/>
  </w:num>
  <w:num w:numId="19">
    <w:abstractNumId w:val="6"/>
  </w:num>
  <w:num w:numId="20">
    <w:abstractNumId w:val="12"/>
  </w:num>
  <w:num w:numId="21">
    <w:abstractNumId w:val="26"/>
  </w:num>
  <w:num w:numId="2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8"/>
  </w:num>
  <w:num w:numId="26">
    <w:abstractNumId w:val="25"/>
  </w:num>
  <w:num w:numId="27">
    <w:abstractNumId w:val="16"/>
  </w:num>
  <w:num w:numId="28">
    <w:abstractNumId w:val="20"/>
  </w:num>
  <w:num w:numId="29">
    <w:abstractNumId w:val="33"/>
  </w:num>
  <w:num w:numId="30">
    <w:abstractNumId w:val="22"/>
  </w:num>
  <w:num w:numId="31">
    <w:abstractNumId w:val="18"/>
  </w:num>
  <w:num w:numId="32">
    <w:abstractNumId w:val="32"/>
  </w:num>
  <w:num w:numId="33">
    <w:abstractNumId w:val="21"/>
  </w:num>
  <w:num w:numId="34">
    <w:abstractNumId w:val="34"/>
  </w:num>
  <w:num w:numId="35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27876"/>
    <w:rsid w:val="000553A2"/>
    <w:rsid w:val="000600C1"/>
    <w:rsid w:val="00062891"/>
    <w:rsid w:val="00066BA9"/>
    <w:rsid w:val="00074BE9"/>
    <w:rsid w:val="00075746"/>
    <w:rsid w:val="0008002A"/>
    <w:rsid w:val="00091288"/>
    <w:rsid w:val="000C3756"/>
    <w:rsid w:val="000C474C"/>
    <w:rsid w:val="000E083F"/>
    <w:rsid w:val="000E11A7"/>
    <w:rsid w:val="000E6CBD"/>
    <w:rsid w:val="000E77F4"/>
    <w:rsid w:val="000F52A8"/>
    <w:rsid w:val="0010489A"/>
    <w:rsid w:val="00110C4B"/>
    <w:rsid w:val="001140D6"/>
    <w:rsid w:val="00121CFF"/>
    <w:rsid w:val="001416CC"/>
    <w:rsid w:val="0014374D"/>
    <w:rsid w:val="00146C64"/>
    <w:rsid w:val="00166006"/>
    <w:rsid w:val="001E0E45"/>
    <w:rsid w:val="001E10AB"/>
    <w:rsid w:val="001F20E3"/>
    <w:rsid w:val="00205CC0"/>
    <w:rsid w:val="00206B0E"/>
    <w:rsid w:val="00207708"/>
    <w:rsid w:val="00213356"/>
    <w:rsid w:val="002151DF"/>
    <w:rsid w:val="00220AF7"/>
    <w:rsid w:val="0022102D"/>
    <w:rsid w:val="0023302A"/>
    <w:rsid w:val="0023680E"/>
    <w:rsid w:val="002512ED"/>
    <w:rsid w:val="002567D6"/>
    <w:rsid w:val="0026324A"/>
    <w:rsid w:val="0027193E"/>
    <w:rsid w:val="00282ED4"/>
    <w:rsid w:val="00283691"/>
    <w:rsid w:val="00290567"/>
    <w:rsid w:val="00295393"/>
    <w:rsid w:val="002A77D3"/>
    <w:rsid w:val="002C14FD"/>
    <w:rsid w:val="002E5650"/>
    <w:rsid w:val="002F003D"/>
    <w:rsid w:val="003127F4"/>
    <w:rsid w:val="00313C9B"/>
    <w:rsid w:val="003146EF"/>
    <w:rsid w:val="00327327"/>
    <w:rsid w:val="00330C03"/>
    <w:rsid w:val="0033322B"/>
    <w:rsid w:val="003575E0"/>
    <w:rsid w:val="003607DD"/>
    <w:rsid w:val="00365759"/>
    <w:rsid w:val="00371997"/>
    <w:rsid w:val="0037204B"/>
    <w:rsid w:val="00395387"/>
    <w:rsid w:val="0039623C"/>
    <w:rsid w:val="003A1BAD"/>
    <w:rsid w:val="003A2D0C"/>
    <w:rsid w:val="003A48BC"/>
    <w:rsid w:val="003B1723"/>
    <w:rsid w:val="003C3F75"/>
    <w:rsid w:val="003C5E08"/>
    <w:rsid w:val="003C6A12"/>
    <w:rsid w:val="003D2E8B"/>
    <w:rsid w:val="003E1353"/>
    <w:rsid w:val="003E6585"/>
    <w:rsid w:val="003E6EAE"/>
    <w:rsid w:val="003F4D13"/>
    <w:rsid w:val="00415B1B"/>
    <w:rsid w:val="004276FA"/>
    <w:rsid w:val="00427FAD"/>
    <w:rsid w:val="00453D22"/>
    <w:rsid w:val="00465A4E"/>
    <w:rsid w:val="00466528"/>
    <w:rsid w:val="004A0E71"/>
    <w:rsid w:val="004A1F13"/>
    <w:rsid w:val="004A5D2F"/>
    <w:rsid w:val="004C071A"/>
    <w:rsid w:val="004E1E7E"/>
    <w:rsid w:val="004F3DCF"/>
    <w:rsid w:val="00525FBC"/>
    <w:rsid w:val="00552E93"/>
    <w:rsid w:val="0055487F"/>
    <w:rsid w:val="00555C2F"/>
    <w:rsid w:val="00556299"/>
    <w:rsid w:val="0056431A"/>
    <w:rsid w:val="00577AE6"/>
    <w:rsid w:val="00590F20"/>
    <w:rsid w:val="005A4543"/>
    <w:rsid w:val="005C051E"/>
    <w:rsid w:val="005C2E6B"/>
    <w:rsid w:val="005C3AE8"/>
    <w:rsid w:val="00606982"/>
    <w:rsid w:val="00621304"/>
    <w:rsid w:val="006235BF"/>
    <w:rsid w:val="00623B71"/>
    <w:rsid w:val="00625930"/>
    <w:rsid w:val="00626234"/>
    <w:rsid w:val="00640983"/>
    <w:rsid w:val="00643747"/>
    <w:rsid w:val="0065193C"/>
    <w:rsid w:val="00676229"/>
    <w:rsid w:val="00683567"/>
    <w:rsid w:val="00684E35"/>
    <w:rsid w:val="006A0491"/>
    <w:rsid w:val="006A0EC5"/>
    <w:rsid w:val="006A1060"/>
    <w:rsid w:val="006B1C17"/>
    <w:rsid w:val="006C035A"/>
    <w:rsid w:val="006C291A"/>
    <w:rsid w:val="006D748C"/>
    <w:rsid w:val="006E7EC4"/>
    <w:rsid w:val="006F243B"/>
    <w:rsid w:val="007150D3"/>
    <w:rsid w:val="00717BFD"/>
    <w:rsid w:val="00721153"/>
    <w:rsid w:val="00726873"/>
    <w:rsid w:val="0072745A"/>
    <w:rsid w:val="00734A83"/>
    <w:rsid w:val="00735A4F"/>
    <w:rsid w:val="00774B95"/>
    <w:rsid w:val="0078442E"/>
    <w:rsid w:val="007A79D9"/>
    <w:rsid w:val="007C2EFC"/>
    <w:rsid w:val="007D6D7A"/>
    <w:rsid w:val="007E0B2D"/>
    <w:rsid w:val="007F7A1C"/>
    <w:rsid w:val="00850BAA"/>
    <w:rsid w:val="00852FC8"/>
    <w:rsid w:val="00863B1D"/>
    <w:rsid w:val="00881A61"/>
    <w:rsid w:val="008849A2"/>
    <w:rsid w:val="008A1605"/>
    <w:rsid w:val="008E71A8"/>
    <w:rsid w:val="00906CF4"/>
    <w:rsid w:val="00915E42"/>
    <w:rsid w:val="00922D55"/>
    <w:rsid w:val="009400E0"/>
    <w:rsid w:val="009574FC"/>
    <w:rsid w:val="00966728"/>
    <w:rsid w:val="00980DC3"/>
    <w:rsid w:val="009827A7"/>
    <w:rsid w:val="00982F1E"/>
    <w:rsid w:val="00990C47"/>
    <w:rsid w:val="00992585"/>
    <w:rsid w:val="009A104A"/>
    <w:rsid w:val="009B50E3"/>
    <w:rsid w:val="009C00D7"/>
    <w:rsid w:val="009D2DCC"/>
    <w:rsid w:val="00A06F67"/>
    <w:rsid w:val="00A11F0B"/>
    <w:rsid w:val="00A15599"/>
    <w:rsid w:val="00A42371"/>
    <w:rsid w:val="00A43A3D"/>
    <w:rsid w:val="00A5290E"/>
    <w:rsid w:val="00A6412F"/>
    <w:rsid w:val="00A73915"/>
    <w:rsid w:val="00AA0960"/>
    <w:rsid w:val="00AA6D4D"/>
    <w:rsid w:val="00AB0A5F"/>
    <w:rsid w:val="00AB1C0E"/>
    <w:rsid w:val="00AC2E4B"/>
    <w:rsid w:val="00AD2183"/>
    <w:rsid w:val="00AD39C4"/>
    <w:rsid w:val="00B05CBC"/>
    <w:rsid w:val="00B124AA"/>
    <w:rsid w:val="00B13339"/>
    <w:rsid w:val="00B20E41"/>
    <w:rsid w:val="00B227C2"/>
    <w:rsid w:val="00B238E2"/>
    <w:rsid w:val="00B25C37"/>
    <w:rsid w:val="00B61AC0"/>
    <w:rsid w:val="00B67487"/>
    <w:rsid w:val="00B87FAE"/>
    <w:rsid w:val="00BA66C3"/>
    <w:rsid w:val="00BD1918"/>
    <w:rsid w:val="00BD7F5D"/>
    <w:rsid w:val="00BF576F"/>
    <w:rsid w:val="00BF6A1A"/>
    <w:rsid w:val="00BF7263"/>
    <w:rsid w:val="00C050E1"/>
    <w:rsid w:val="00C11ED8"/>
    <w:rsid w:val="00C17B72"/>
    <w:rsid w:val="00C244ED"/>
    <w:rsid w:val="00C31A4E"/>
    <w:rsid w:val="00C35383"/>
    <w:rsid w:val="00C4048D"/>
    <w:rsid w:val="00C4482F"/>
    <w:rsid w:val="00C57F19"/>
    <w:rsid w:val="00CB2052"/>
    <w:rsid w:val="00CC7B22"/>
    <w:rsid w:val="00CD1D3A"/>
    <w:rsid w:val="00CD2F0E"/>
    <w:rsid w:val="00D11768"/>
    <w:rsid w:val="00D1507F"/>
    <w:rsid w:val="00D204A2"/>
    <w:rsid w:val="00D35C4C"/>
    <w:rsid w:val="00D4346C"/>
    <w:rsid w:val="00D45A9C"/>
    <w:rsid w:val="00D55167"/>
    <w:rsid w:val="00D72018"/>
    <w:rsid w:val="00D75DFA"/>
    <w:rsid w:val="00D957FD"/>
    <w:rsid w:val="00D95ED8"/>
    <w:rsid w:val="00DA107E"/>
    <w:rsid w:val="00DC2199"/>
    <w:rsid w:val="00DC37C5"/>
    <w:rsid w:val="00DC6226"/>
    <w:rsid w:val="00DD2935"/>
    <w:rsid w:val="00DE65EB"/>
    <w:rsid w:val="00DF1C72"/>
    <w:rsid w:val="00E100F3"/>
    <w:rsid w:val="00E3707C"/>
    <w:rsid w:val="00E4109C"/>
    <w:rsid w:val="00E41BD3"/>
    <w:rsid w:val="00E47700"/>
    <w:rsid w:val="00E5380A"/>
    <w:rsid w:val="00E6157F"/>
    <w:rsid w:val="00E8139B"/>
    <w:rsid w:val="00E873E4"/>
    <w:rsid w:val="00EA117D"/>
    <w:rsid w:val="00EB4C83"/>
    <w:rsid w:val="00EB7CE2"/>
    <w:rsid w:val="00ED29B0"/>
    <w:rsid w:val="00ED3D33"/>
    <w:rsid w:val="00ED6859"/>
    <w:rsid w:val="00ED73AD"/>
    <w:rsid w:val="00F05117"/>
    <w:rsid w:val="00F34C28"/>
    <w:rsid w:val="00F40545"/>
    <w:rsid w:val="00F618C7"/>
    <w:rsid w:val="00F61F24"/>
    <w:rsid w:val="00F62D0D"/>
    <w:rsid w:val="00F72CD2"/>
    <w:rsid w:val="00F816A0"/>
    <w:rsid w:val="00F81D04"/>
    <w:rsid w:val="00FA076B"/>
    <w:rsid w:val="00FB2928"/>
    <w:rsid w:val="00FD795D"/>
    <w:rsid w:val="00FE1AF6"/>
    <w:rsid w:val="00FF1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9F6F8D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paragraph" w:styleId="Cmsor1">
    <w:name w:val="heading 1"/>
    <w:basedOn w:val="Norml"/>
    <w:link w:val="Cmsor1Char"/>
    <w:uiPriority w:val="9"/>
    <w:qFormat/>
    <w:rsid w:val="00EB7CE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paragraph" w:styleId="Cmsor2">
    <w:name w:val="heading 2"/>
    <w:basedOn w:val="Norml"/>
    <w:link w:val="Cmsor2Char"/>
    <w:uiPriority w:val="9"/>
    <w:qFormat/>
    <w:rsid w:val="00EB7CE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Szvegtrzs">
    <w:name w:val="Body Text"/>
    <w:basedOn w:val="Norml"/>
    <w:link w:val="SzvegtrzsChar"/>
    <w:rsid w:val="003C5E08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3C5E08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customStyle="1" w:styleId="Standard">
    <w:name w:val="Standard"/>
    <w:rsid w:val="002A77D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NormlWeb">
    <w:name w:val="Normal (Web)"/>
    <w:basedOn w:val="Norml"/>
    <w:uiPriority w:val="99"/>
    <w:unhideWhenUsed/>
    <w:rsid w:val="002A77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highlight">
    <w:name w:val="highlight"/>
    <w:basedOn w:val="Bekezdsalapbettpusa"/>
    <w:rsid w:val="002A77D3"/>
  </w:style>
  <w:style w:type="paragraph" w:styleId="Szvegtrzsbehzssal">
    <w:name w:val="Body Text Indent"/>
    <w:basedOn w:val="Norml"/>
    <w:link w:val="SzvegtrzsbehzssalChar"/>
    <w:uiPriority w:val="99"/>
    <w:semiHidden/>
    <w:unhideWhenUsed/>
    <w:rsid w:val="00D204A2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uiPriority w:val="99"/>
    <w:semiHidden/>
    <w:rsid w:val="00D204A2"/>
  </w:style>
  <w:style w:type="character" w:styleId="Kiemels2">
    <w:name w:val="Strong"/>
    <w:qFormat/>
    <w:rsid w:val="00D204A2"/>
    <w:rPr>
      <w:b/>
      <w:bCs/>
    </w:rPr>
  </w:style>
  <w:style w:type="paragraph" w:customStyle="1" w:styleId="Szvegtrzsbehzssal21">
    <w:name w:val="Szövegtörzs behúzással 21"/>
    <w:basedOn w:val="Norml"/>
    <w:rsid w:val="00D204A2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Jegyzetszveg">
    <w:name w:val="annotation text"/>
    <w:basedOn w:val="Norml"/>
    <w:link w:val="JegyzetszvegChar"/>
    <w:uiPriority w:val="99"/>
    <w:unhideWhenUsed/>
    <w:rsid w:val="00DF1C72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DF1C72"/>
    <w:rPr>
      <w:rFonts w:ascii="Times New Roman" w:eastAsia="Times New Roman" w:hAnsi="Times New Roman" w:cs="Times New Roman"/>
      <w:sz w:val="20"/>
      <w:szCs w:val="20"/>
    </w:rPr>
  </w:style>
  <w:style w:type="table" w:styleId="Rcsostblzat">
    <w:name w:val="Table Grid"/>
    <w:basedOn w:val="Normltblzat"/>
    <w:uiPriority w:val="39"/>
    <w:rsid w:val="00DF1C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uborkszveg">
    <w:name w:val="Balloon Text"/>
    <w:basedOn w:val="Norml"/>
    <w:link w:val="BuborkszvegChar"/>
    <w:uiPriority w:val="99"/>
    <w:semiHidden/>
    <w:unhideWhenUsed/>
    <w:rsid w:val="003A48B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A48BC"/>
    <w:rPr>
      <w:rFonts w:ascii="Segoe UI" w:hAnsi="Segoe UI" w:cs="Segoe UI"/>
      <w:sz w:val="18"/>
      <w:szCs w:val="18"/>
    </w:rPr>
  </w:style>
  <w:style w:type="character" w:styleId="Jegyzethivatkozs">
    <w:name w:val="annotation reference"/>
    <w:basedOn w:val="Bekezdsalapbettpusa"/>
    <w:uiPriority w:val="99"/>
    <w:semiHidden/>
    <w:unhideWhenUsed/>
    <w:rsid w:val="003A48BC"/>
    <w:rPr>
      <w:sz w:val="16"/>
      <w:szCs w:val="16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3A48BC"/>
    <w:pPr>
      <w:spacing w:after="160"/>
      <w:jc w:val="left"/>
    </w:pPr>
    <w:rPr>
      <w:rFonts w:asciiTheme="minorHAnsi" w:eastAsiaTheme="minorHAnsi" w:hAnsiTheme="minorHAnsi" w:cstheme="minorBidi"/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3A48BC"/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Default">
    <w:name w:val="Default"/>
    <w:rsid w:val="0033322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Cmsor1Char">
    <w:name w:val="Címsor 1 Char"/>
    <w:basedOn w:val="Bekezdsalapbettpusa"/>
    <w:link w:val="Cmsor1"/>
    <w:uiPriority w:val="9"/>
    <w:rsid w:val="00EB7CE2"/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character" w:customStyle="1" w:styleId="Cmsor2Char">
    <w:name w:val="Címsor 2 Char"/>
    <w:basedOn w:val="Bekezdsalapbettpusa"/>
    <w:link w:val="Cmsor2"/>
    <w:uiPriority w:val="9"/>
    <w:rsid w:val="00EB7CE2"/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customStyle="1" w:styleId="highlighted">
    <w:name w:val="highlighted"/>
    <w:basedOn w:val="Bekezdsalapbettpusa"/>
    <w:rsid w:val="00EB7CE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4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2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2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0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0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8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45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0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2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93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8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8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3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06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6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6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1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6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0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1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73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7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3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4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11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3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71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91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99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119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8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2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731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41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6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23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47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45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41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217</TotalTime>
  <Pages>10</Pages>
  <Words>506</Words>
  <Characters>3493</Characters>
  <Application>Microsoft Office Word</Application>
  <DocSecurity>0</DocSecurity>
  <Lines>29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Molnár Viktória</cp:lastModifiedBy>
  <cp:revision>43</cp:revision>
  <dcterms:created xsi:type="dcterms:W3CDTF">2026-01-08T09:27:00Z</dcterms:created>
  <dcterms:modified xsi:type="dcterms:W3CDTF">2026-01-23T10:07:00Z</dcterms:modified>
</cp:coreProperties>
</file>