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9781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2302"/>
        <w:gridCol w:w="3827"/>
        <w:gridCol w:w="817"/>
        <w:gridCol w:w="2835"/>
      </w:tblGrid>
      <w:tr w:rsidR="000E6CBD" w:rsidRPr="00D204A2" w:rsidTr="00283FA7">
        <w:trPr>
          <w:trHeight w:val="851"/>
        </w:trPr>
        <w:tc>
          <w:tcPr>
            <w:tcW w:w="6946" w:type="dxa"/>
            <w:gridSpan w:val="3"/>
            <w:hideMark/>
          </w:tcPr>
          <w:p w:rsidR="000E6CBD" w:rsidRPr="00D204A2" w:rsidRDefault="000E6CBD" w:rsidP="00CD2F0E">
            <w:pPr>
              <w:keepNext/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  <w:t xml:space="preserve">Hajdúszoboszlói Polgármesteri Hivatal </w:t>
            </w:r>
          </w:p>
          <w:p w:rsidR="000E6CBD" w:rsidRPr="00D204A2" w:rsidRDefault="000E6CBD" w:rsidP="00CD2F0E">
            <w:pPr>
              <w:keepNext/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  <w:t>Gazdasági és Városfejlesztési Főosztály</w:t>
            </w:r>
          </w:p>
          <w:p w:rsidR="000E6CBD" w:rsidRPr="00D204A2" w:rsidRDefault="000E6CBD" w:rsidP="00CD2F0E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</w:pPr>
            <w:r w:rsidRPr="00D204A2"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  <w:t>Vagyongazdálkodási Osztály</w:t>
            </w:r>
          </w:p>
          <w:p w:rsidR="000E6CBD" w:rsidRPr="00D204A2" w:rsidRDefault="000E6CBD" w:rsidP="00CD2F0E">
            <w:pPr>
              <w:keepNext/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  <w:t xml:space="preserve">4200 Hajdúszoboszló, Hősök tere l. </w:t>
            </w:r>
          </w:p>
          <w:p w:rsidR="000E6CBD" w:rsidRPr="00D204A2" w:rsidRDefault="00881A61" w:rsidP="00CD2F0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204A2">
              <w:rPr>
                <w:rFonts w:ascii="Times New Roman" w:hAnsi="Times New Roman" w:cs="Times New Roman"/>
                <w:sz w:val="24"/>
                <w:szCs w:val="24"/>
              </w:rPr>
              <w:t>www.hajduszoboszlo.eu</w:t>
            </w:r>
          </w:p>
          <w:p w:rsidR="00881A61" w:rsidRPr="00D204A2" w:rsidRDefault="00881A61" w:rsidP="00CD2F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</w:p>
        </w:tc>
        <w:tc>
          <w:tcPr>
            <w:tcW w:w="2835" w:type="dxa"/>
          </w:tcPr>
          <w:p w:rsidR="005C0EA2" w:rsidRPr="005C0EA2" w:rsidRDefault="00D05E3B" w:rsidP="005C0EA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</w:t>
            </w:r>
            <w:bookmarkStart w:id="0" w:name="_GoBack"/>
            <w:bookmarkEnd w:id="0"/>
            <w:r w:rsidR="005C0EA2" w:rsidRPr="005C0EA2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  <w:p w:rsidR="000E6CBD" w:rsidRPr="00D204A2" w:rsidRDefault="000E6CBD" w:rsidP="00CD2F0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04A2">
              <w:rPr>
                <w:rFonts w:ascii="Times New Roman" w:hAnsi="Times New Roman" w:cs="Times New Roman"/>
                <w:sz w:val="24"/>
                <w:szCs w:val="24"/>
              </w:rPr>
              <w:t>…………………………</w:t>
            </w:r>
          </w:p>
          <w:p w:rsidR="000E6CBD" w:rsidRPr="00D204A2" w:rsidRDefault="000E6CBD" w:rsidP="00CD2F0E">
            <w:pPr>
              <w:spacing w:after="0" w:line="240" w:lineRule="auto"/>
              <w:ind w:left="34" w:hanging="3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4A2">
              <w:rPr>
                <w:rFonts w:ascii="Times New Roman" w:hAnsi="Times New Roman" w:cs="Times New Roman"/>
                <w:sz w:val="24"/>
                <w:szCs w:val="24"/>
              </w:rPr>
              <w:t>sorszám</w:t>
            </w:r>
          </w:p>
          <w:p w:rsidR="000E6CBD" w:rsidRPr="00D204A2" w:rsidRDefault="000E6CBD" w:rsidP="00CD2F0E">
            <w:pPr>
              <w:spacing w:after="0" w:line="240" w:lineRule="auto"/>
              <w:ind w:left="34" w:hanging="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E6CBD" w:rsidRPr="00D204A2" w:rsidTr="00444CB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230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D13EE" w:rsidRPr="005B2871" w:rsidRDefault="000D13EE" w:rsidP="000D13E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5B287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Ügyiratszám: </w:t>
            </w:r>
          </w:p>
          <w:p w:rsidR="000D13EE" w:rsidRPr="005B2871" w:rsidRDefault="000D13EE" w:rsidP="000D13EE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5B287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HSZ/16899/2026.</w:t>
            </w:r>
          </w:p>
          <w:p w:rsidR="000D13EE" w:rsidRPr="00FF3A25" w:rsidRDefault="000D13EE" w:rsidP="000D13E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  <w:p w:rsidR="000D13EE" w:rsidRPr="00FF3A25" w:rsidRDefault="000D13EE" w:rsidP="000D13E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A 2026. július 9-i</w:t>
            </w:r>
          </w:p>
          <w:p w:rsidR="000D13EE" w:rsidRPr="00FF3A25" w:rsidRDefault="000D13EE" w:rsidP="000D13E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FF3A2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képviselő-testületi nyílt ülés</w:t>
            </w:r>
          </w:p>
          <w:p w:rsidR="000E6CBD" w:rsidRPr="00D204A2" w:rsidRDefault="000D13EE" w:rsidP="000D13E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FF3A2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jegyzőkönyvének melléklete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ügyintéző: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6CBD" w:rsidRPr="00D204A2" w:rsidRDefault="002E5650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dr. Biró Anett vagyongazdálkodási osztályvezető</w:t>
            </w:r>
          </w:p>
        </w:tc>
      </w:tr>
      <w:tr w:rsidR="000E6CBD" w:rsidRPr="00D204A2" w:rsidTr="00444CB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230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Törvényességi ellenőrzést végezte (jegyző/aljegyző kézjegye):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6CBD" w:rsidRPr="00D204A2" w:rsidRDefault="000E6CBD" w:rsidP="00CD2F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</w:tr>
      <w:tr w:rsidR="000E6CBD" w:rsidRPr="00D204A2" w:rsidTr="00444CB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642"/>
        </w:trPr>
        <w:tc>
          <w:tcPr>
            <w:tcW w:w="230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Megtárgyalja (bizottságok megnevezése):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</w:tr>
      <w:tr w:rsidR="000E6CBD" w:rsidRPr="00D204A2" w:rsidTr="00444CB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230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Döntés jellege: 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</w:tr>
      <w:tr w:rsidR="000E6CBD" w:rsidRPr="00D204A2" w:rsidTr="00444CB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230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proofErr w:type="gramStart"/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döntés(</w:t>
            </w:r>
            <w:proofErr w:type="spellStart"/>
            <w:proofErr w:type="gramEnd"/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ek</w:t>
            </w:r>
            <w:proofErr w:type="spellEnd"/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) típusa, darabszáma: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6CBD" w:rsidRPr="00C165C5" w:rsidRDefault="00C165C5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165C5">
              <w:rPr>
                <w:rFonts w:ascii="Times New Roman" w:hAnsi="Times New Roman" w:cs="Times New Roman"/>
                <w:sz w:val="24"/>
                <w:szCs w:val="24"/>
              </w:rPr>
              <w:t>SZMSZ 16. § (5) A válasz elfogadásáról az interpelláló nyilatkozik. Ha a kapott választ nem fogadja el, akkor a képviselő-testület határoz.</w:t>
            </w:r>
          </w:p>
        </w:tc>
      </w:tr>
    </w:tbl>
    <w:p w:rsidR="000E6CBD" w:rsidRPr="00D204A2" w:rsidRDefault="000E6CBD" w:rsidP="00CD2F0E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C165C5" w:rsidRPr="00C165C5" w:rsidRDefault="00C165C5" w:rsidP="00C165C5">
      <w:pPr>
        <w:shd w:val="clear" w:color="auto" w:fill="FFFFFF"/>
        <w:spacing w:after="0" w:line="240" w:lineRule="auto"/>
        <w:ind w:left="357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C165C5">
        <w:rPr>
          <w:rFonts w:ascii="Times New Roman" w:hAnsi="Times New Roman" w:cs="Times New Roman"/>
          <w:b/>
          <w:color w:val="000000"/>
          <w:sz w:val="24"/>
          <w:szCs w:val="24"/>
        </w:rPr>
        <w:t>V Á L A S Z</w:t>
      </w:r>
    </w:p>
    <w:p w:rsidR="003914B6" w:rsidRPr="000A1B09" w:rsidRDefault="000A1B09" w:rsidP="000A1B09">
      <w:pPr>
        <w:pStyle w:val="Listaszerbekezds"/>
        <w:tabs>
          <w:tab w:val="left" w:pos="1134"/>
        </w:tabs>
        <w:suppressAutoHyphens/>
        <w:spacing w:after="0" w:line="240" w:lineRule="auto"/>
        <w:ind w:left="426"/>
        <w:jc w:val="center"/>
        <w:rPr>
          <w:rFonts w:ascii="Times New Roman" w:hAnsi="Times New Roman" w:cs="Times New Roman"/>
          <w:b/>
          <w:sz w:val="24"/>
          <w:szCs w:val="24"/>
          <w:lang w:eastAsia="hu-HU"/>
        </w:rPr>
      </w:pPr>
      <w:proofErr w:type="gramStart"/>
      <w:r w:rsidRPr="000A1B09">
        <w:rPr>
          <w:rFonts w:ascii="Times New Roman" w:hAnsi="Times New Roman" w:cs="Times New Roman"/>
          <w:b/>
          <w:sz w:val="24"/>
          <w:szCs w:val="24"/>
          <w:lang w:eastAsia="hu-HU"/>
        </w:rPr>
        <w:t>a</w:t>
      </w:r>
      <w:proofErr w:type="gramEnd"/>
      <w:r w:rsidRPr="000A1B09">
        <w:rPr>
          <w:rFonts w:ascii="Times New Roman" w:hAnsi="Times New Roman" w:cs="Times New Roman"/>
          <w:b/>
          <w:sz w:val="24"/>
          <w:szCs w:val="24"/>
          <w:lang w:eastAsia="hu-HU"/>
        </w:rPr>
        <w:t xml:space="preserve"> </w:t>
      </w:r>
      <w:r w:rsidR="003914B6" w:rsidRPr="000A1B09">
        <w:rPr>
          <w:rFonts w:ascii="Times New Roman" w:hAnsi="Times New Roman" w:cs="Times New Roman"/>
          <w:b/>
          <w:sz w:val="24"/>
          <w:szCs w:val="24"/>
          <w:lang w:eastAsia="hu-HU"/>
        </w:rPr>
        <w:t>Repülőtéren kihelyezendő táblákkal kapcsolatban</w:t>
      </w:r>
    </w:p>
    <w:p w:rsidR="00C165C5" w:rsidRPr="00C165C5" w:rsidRDefault="00C165C5" w:rsidP="00C165C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165C5" w:rsidRPr="00C165C5" w:rsidRDefault="00C165C5" w:rsidP="00C165C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C165C5">
        <w:rPr>
          <w:rFonts w:ascii="Times New Roman" w:hAnsi="Times New Roman" w:cs="Times New Roman"/>
          <w:b/>
          <w:sz w:val="24"/>
          <w:szCs w:val="24"/>
        </w:rPr>
        <w:t>Tisztelt Majoros Petronella Alpolgármester Asszony!</w:t>
      </w:r>
    </w:p>
    <w:p w:rsidR="00C165C5" w:rsidRDefault="00C165C5" w:rsidP="00C165C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C165C5">
        <w:rPr>
          <w:rFonts w:ascii="Times New Roman" w:hAnsi="Times New Roman" w:cs="Times New Roman"/>
          <w:b/>
          <w:sz w:val="24"/>
          <w:szCs w:val="24"/>
        </w:rPr>
        <w:t>Tisztelt Képviselő-testület!</w:t>
      </w:r>
    </w:p>
    <w:p w:rsidR="003914B6" w:rsidRDefault="003914B6" w:rsidP="00C165C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914B6" w:rsidRPr="00A70CEA" w:rsidRDefault="003914B6" w:rsidP="000A1B0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70CEA">
        <w:rPr>
          <w:rFonts w:ascii="Times New Roman" w:hAnsi="Times New Roman" w:cs="Times New Roman"/>
          <w:sz w:val="24"/>
          <w:szCs w:val="24"/>
        </w:rPr>
        <w:t>A 2026. június 18. napján Hajdúszoboszló Város Önkormányzata Képviselő-testületi ülésén Majoros Petronella Alpolgármester Asszony a következő témában tett fel kérdést:</w:t>
      </w:r>
    </w:p>
    <w:p w:rsidR="000A1B09" w:rsidRPr="00A70CEA" w:rsidRDefault="000A1B09" w:rsidP="000A1B0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A1B09" w:rsidRPr="00A70CEA" w:rsidRDefault="000A1B09" w:rsidP="000A1B09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A70CEA">
        <w:rPr>
          <w:rFonts w:ascii="Times New Roman" w:hAnsi="Times New Roman" w:cs="Times New Roman"/>
          <w:i/>
          <w:sz w:val="24"/>
          <w:szCs w:val="24"/>
        </w:rPr>
        <w:t xml:space="preserve">„(...) Pár hónappal ezelőtt a repülőtéren található kutyaürülékkel kapcsolatosan interpelláltam és kértem a repülőteret, hogy helyezzenek ki olyan táblákat, vagy tájékoztatásokat a területre, amely a gazdákat arra szólítja fel, hogy szedjék össze a dolgokat, vagy valami megoldást találjanak, mert elég rossz állapotok maradnak ott és nagyon sokan sétálnak, futnak, gyalogolnak, </w:t>
      </w:r>
      <w:proofErr w:type="spellStart"/>
      <w:r w:rsidRPr="00A70CEA">
        <w:rPr>
          <w:rFonts w:ascii="Times New Roman" w:hAnsi="Times New Roman" w:cs="Times New Roman"/>
          <w:i/>
          <w:sz w:val="24"/>
          <w:szCs w:val="24"/>
        </w:rPr>
        <w:t>rekreálódnak</w:t>
      </w:r>
      <w:proofErr w:type="spellEnd"/>
      <w:r w:rsidRPr="00A70CEA">
        <w:rPr>
          <w:rFonts w:ascii="Times New Roman" w:hAnsi="Times New Roman" w:cs="Times New Roman"/>
          <w:i/>
          <w:sz w:val="24"/>
          <w:szCs w:val="24"/>
        </w:rPr>
        <w:t xml:space="preserve"> ezen a területen a kutyasétáltató mellett is. A repülőtér vállalta ezt, miért nem történt semmi?”</w:t>
      </w:r>
    </w:p>
    <w:p w:rsidR="00D84708" w:rsidRPr="00A70CEA" w:rsidRDefault="00D84708" w:rsidP="000A1B09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D84708" w:rsidRDefault="00D84708" w:rsidP="000A1B0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70CEA">
        <w:rPr>
          <w:rFonts w:ascii="Times New Roman" w:hAnsi="Times New Roman" w:cs="Times New Roman"/>
          <w:sz w:val="24"/>
          <w:szCs w:val="24"/>
        </w:rPr>
        <w:t xml:space="preserve">A kérdéssel megkerestük a Hajdúszoboszlói Repülőtér üzemeltetőjét, az </w:t>
      </w:r>
      <w:proofErr w:type="spellStart"/>
      <w:r w:rsidRPr="00A70CEA">
        <w:rPr>
          <w:rFonts w:ascii="Times New Roman" w:hAnsi="Times New Roman" w:cs="Times New Roman"/>
          <w:sz w:val="24"/>
          <w:szCs w:val="24"/>
        </w:rPr>
        <w:t>Aeroclub</w:t>
      </w:r>
      <w:proofErr w:type="spellEnd"/>
      <w:r w:rsidRPr="00A70CEA">
        <w:rPr>
          <w:rFonts w:ascii="Times New Roman" w:hAnsi="Times New Roman" w:cs="Times New Roman"/>
          <w:sz w:val="24"/>
          <w:szCs w:val="24"/>
        </w:rPr>
        <w:t xml:space="preserve"> Hajdúszoboszlói Sportegyesületet, aki az alábbi választ adta: </w:t>
      </w:r>
    </w:p>
    <w:p w:rsidR="0005682D" w:rsidRDefault="0005682D" w:rsidP="000A1B0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03C72" w:rsidRDefault="00AC6D04" w:rsidP="000A1B0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hu-H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3765550</wp:posOffset>
            </wp:positionH>
            <wp:positionV relativeFrom="paragraph">
              <wp:posOffset>-291465</wp:posOffset>
            </wp:positionV>
            <wp:extent cx="2124075" cy="2668270"/>
            <wp:effectExtent l="133350" t="114300" r="123825" b="170180"/>
            <wp:wrapSquare wrapText="bothSides"/>
            <wp:docPr id="5" name="Kép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4075" cy="266827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4"/>
          <w:szCs w:val="24"/>
          <w:lang w:eastAsia="hu-H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317500</wp:posOffset>
            </wp:positionH>
            <wp:positionV relativeFrom="paragraph">
              <wp:posOffset>81915</wp:posOffset>
            </wp:positionV>
            <wp:extent cx="2562225" cy="1966595"/>
            <wp:effectExtent l="114300" t="114300" r="142875" b="147955"/>
            <wp:wrapSquare wrapText="bothSides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96659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05682D" w:rsidRPr="00A70CEA" w:rsidRDefault="0005682D" w:rsidP="000A1B09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hu-HU"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posOffset>-388620</wp:posOffset>
            </wp:positionH>
            <wp:positionV relativeFrom="paragraph">
              <wp:posOffset>0</wp:posOffset>
            </wp:positionV>
            <wp:extent cx="7011670" cy="7296150"/>
            <wp:effectExtent l="0" t="0" r="0" b="0"/>
            <wp:wrapSquare wrapText="bothSides"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11670" cy="7296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165C5" w:rsidRDefault="00C165C5" w:rsidP="000A1B09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303C72" w:rsidRDefault="00303C72" w:rsidP="000A1B09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303C72" w:rsidRDefault="00303C72" w:rsidP="000A1B09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303C72" w:rsidRDefault="00303C72" w:rsidP="000A1B09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303C72" w:rsidRDefault="00303C72" w:rsidP="000A1B09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303C72" w:rsidRDefault="00303C72" w:rsidP="000A1B09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303C72" w:rsidRDefault="00303C72" w:rsidP="000A1B09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303C72" w:rsidRDefault="00303C72" w:rsidP="000A1B09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303C72" w:rsidRDefault="00303C72" w:rsidP="000A1B09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303C72" w:rsidRPr="00A70CEA" w:rsidRDefault="00303C72" w:rsidP="000A1B09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hu-HU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680085</wp:posOffset>
            </wp:positionH>
            <wp:positionV relativeFrom="paragraph">
              <wp:posOffset>133350</wp:posOffset>
            </wp:positionV>
            <wp:extent cx="4486275" cy="5842354"/>
            <wp:effectExtent l="133350" t="133350" r="142875" b="158750"/>
            <wp:wrapSquare wrapText="bothSides"/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6275" cy="5842354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:rsidR="00D30E20" w:rsidRDefault="00D30E20" w:rsidP="00D30E20">
      <w:pPr>
        <w:jc w:val="both"/>
      </w:pPr>
    </w:p>
    <w:p w:rsidR="00D30E20" w:rsidRDefault="00D30E20" w:rsidP="00D30E20">
      <w:pPr>
        <w:jc w:val="both"/>
      </w:pPr>
    </w:p>
    <w:p w:rsidR="00D30E20" w:rsidRDefault="00D30E20" w:rsidP="00D30E20">
      <w:pPr>
        <w:jc w:val="both"/>
      </w:pPr>
    </w:p>
    <w:p w:rsidR="00D30E20" w:rsidRDefault="00D30E20" w:rsidP="00D30E20">
      <w:pPr>
        <w:jc w:val="both"/>
      </w:pPr>
    </w:p>
    <w:p w:rsidR="00D30E20" w:rsidRDefault="00D30E20" w:rsidP="00D30E20">
      <w:pPr>
        <w:jc w:val="both"/>
      </w:pPr>
    </w:p>
    <w:p w:rsidR="00D30E20" w:rsidRDefault="00D30E20" w:rsidP="00D30E20">
      <w:pPr>
        <w:jc w:val="both"/>
      </w:pPr>
    </w:p>
    <w:p w:rsidR="00D30E20" w:rsidRDefault="00D30E20" w:rsidP="00D30E20">
      <w:pPr>
        <w:jc w:val="both"/>
      </w:pPr>
    </w:p>
    <w:p w:rsidR="00D30E20" w:rsidRDefault="00D30E20" w:rsidP="00D30E20">
      <w:pPr>
        <w:jc w:val="both"/>
      </w:pPr>
    </w:p>
    <w:p w:rsidR="00D30E20" w:rsidRDefault="00D30E20" w:rsidP="00D30E20">
      <w:pPr>
        <w:jc w:val="both"/>
      </w:pPr>
    </w:p>
    <w:p w:rsidR="00D30E20" w:rsidRDefault="00D30E20" w:rsidP="00D30E20">
      <w:pPr>
        <w:jc w:val="both"/>
      </w:pPr>
    </w:p>
    <w:p w:rsidR="00D30E20" w:rsidRDefault="00D30E20" w:rsidP="00D30E20">
      <w:pPr>
        <w:jc w:val="both"/>
      </w:pPr>
    </w:p>
    <w:p w:rsidR="00D30E20" w:rsidRDefault="00D30E20" w:rsidP="00D30E20">
      <w:pPr>
        <w:jc w:val="both"/>
      </w:pPr>
    </w:p>
    <w:p w:rsidR="00D30E20" w:rsidRDefault="00D30E20" w:rsidP="00D30E20">
      <w:pPr>
        <w:jc w:val="both"/>
      </w:pPr>
    </w:p>
    <w:p w:rsidR="00D30E20" w:rsidRDefault="00D30E20" w:rsidP="00D30E20">
      <w:pPr>
        <w:jc w:val="both"/>
      </w:pPr>
    </w:p>
    <w:p w:rsidR="00D30E20" w:rsidRDefault="00D30E20" w:rsidP="00D30E20">
      <w:pPr>
        <w:jc w:val="both"/>
      </w:pPr>
    </w:p>
    <w:p w:rsidR="00D30E20" w:rsidRDefault="00D30E20" w:rsidP="00D30E20">
      <w:pPr>
        <w:jc w:val="both"/>
      </w:pPr>
    </w:p>
    <w:p w:rsidR="00D30E20" w:rsidRDefault="00D30E20" w:rsidP="00D30E20">
      <w:pPr>
        <w:jc w:val="both"/>
      </w:pPr>
    </w:p>
    <w:p w:rsidR="00D30E20" w:rsidRDefault="00D30E20" w:rsidP="00D30E20">
      <w:pPr>
        <w:jc w:val="both"/>
      </w:pPr>
    </w:p>
    <w:p w:rsidR="00D30E20" w:rsidRDefault="00D30E20" w:rsidP="00D30E20">
      <w:pPr>
        <w:jc w:val="both"/>
      </w:pPr>
    </w:p>
    <w:p w:rsidR="00D30E20" w:rsidRDefault="00D30E20" w:rsidP="00D30E20">
      <w:pPr>
        <w:jc w:val="both"/>
      </w:pPr>
    </w:p>
    <w:p w:rsidR="00D30E20" w:rsidRDefault="00D30E20" w:rsidP="00D30E20">
      <w:pPr>
        <w:jc w:val="both"/>
      </w:pPr>
    </w:p>
    <w:p w:rsidR="00096A47" w:rsidRDefault="00096A47" w:rsidP="00D30E20">
      <w:pPr>
        <w:jc w:val="both"/>
      </w:pPr>
    </w:p>
    <w:p w:rsidR="00D30E20" w:rsidRPr="00D30E20" w:rsidRDefault="00D30E20" w:rsidP="00D30E20">
      <w:pPr>
        <w:jc w:val="both"/>
        <w:rPr>
          <w:rFonts w:ascii="Times New Roman" w:hAnsi="Times New Roman" w:cs="Times New Roman"/>
          <w:sz w:val="24"/>
          <w:szCs w:val="24"/>
        </w:rPr>
      </w:pPr>
      <w:r w:rsidRPr="00D30E20">
        <w:rPr>
          <w:rFonts w:ascii="Times New Roman" w:hAnsi="Times New Roman" w:cs="Times New Roman"/>
          <w:sz w:val="24"/>
          <w:szCs w:val="24"/>
        </w:rPr>
        <w:t xml:space="preserve">Kérem a Tisztelt </w:t>
      </w:r>
      <w:r>
        <w:rPr>
          <w:rFonts w:ascii="Times New Roman" w:hAnsi="Times New Roman" w:cs="Times New Roman"/>
          <w:sz w:val="24"/>
          <w:szCs w:val="24"/>
        </w:rPr>
        <w:t>Alpolgármester A</w:t>
      </w:r>
      <w:r w:rsidR="00551BB0">
        <w:rPr>
          <w:rFonts w:ascii="Times New Roman" w:hAnsi="Times New Roman" w:cs="Times New Roman"/>
          <w:sz w:val="24"/>
          <w:szCs w:val="24"/>
        </w:rPr>
        <w:t>sszonyt</w:t>
      </w:r>
      <w:r w:rsidRPr="00D30E20">
        <w:rPr>
          <w:rFonts w:ascii="Times New Roman" w:hAnsi="Times New Roman" w:cs="Times New Roman"/>
          <w:sz w:val="24"/>
          <w:szCs w:val="24"/>
        </w:rPr>
        <w:t xml:space="preserve"> és a Képviselő-testületet, </w:t>
      </w:r>
      <w:r w:rsidR="00096A47">
        <w:rPr>
          <w:rFonts w:ascii="Times New Roman" w:hAnsi="Times New Roman" w:cs="Times New Roman"/>
          <w:sz w:val="24"/>
          <w:szCs w:val="24"/>
        </w:rPr>
        <w:t>hogy a kérdésre</w:t>
      </w:r>
      <w:r w:rsidRPr="00D30E20">
        <w:rPr>
          <w:rFonts w:ascii="Times New Roman" w:hAnsi="Times New Roman" w:cs="Times New Roman"/>
          <w:sz w:val="24"/>
          <w:szCs w:val="24"/>
        </w:rPr>
        <w:t xml:space="preserve"> adott választ elfogadni szíveskedjen.</w:t>
      </w:r>
    </w:p>
    <w:p w:rsidR="00D30E20" w:rsidRDefault="00D30E20" w:rsidP="00C165C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165C5" w:rsidRPr="00A70CEA" w:rsidRDefault="00A95492" w:rsidP="00C165C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70CEA">
        <w:rPr>
          <w:rFonts w:ascii="Times New Roman" w:hAnsi="Times New Roman" w:cs="Times New Roman"/>
          <w:sz w:val="24"/>
          <w:szCs w:val="24"/>
        </w:rPr>
        <w:t xml:space="preserve">Hajdúszoboszló, </w:t>
      </w:r>
      <w:r w:rsidR="00C165C5" w:rsidRPr="00A70CEA">
        <w:rPr>
          <w:rFonts w:ascii="Times New Roman" w:hAnsi="Times New Roman" w:cs="Times New Roman"/>
          <w:sz w:val="24"/>
          <w:szCs w:val="24"/>
        </w:rPr>
        <w:t xml:space="preserve">2026. </w:t>
      </w:r>
      <w:r w:rsidR="00913960">
        <w:rPr>
          <w:rFonts w:ascii="Times New Roman" w:hAnsi="Times New Roman" w:cs="Times New Roman"/>
          <w:sz w:val="24"/>
          <w:szCs w:val="24"/>
        </w:rPr>
        <w:t>július 3</w:t>
      </w:r>
      <w:r w:rsidR="003914B6" w:rsidRPr="00A70CEA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C165C5" w:rsidRPr="00A70CEA" w:rsidRDefault="00C165C5" w:rsidP="00C165C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95492" w:rsidRPr="00C165C5" w:rsidRDefault="00A95492" w:rsidP="00C165C5">
      <w:pPr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C165C5">
        <w:rPr>
          <w:rFonts w:ascii="Times New Roman" w:hAnsi="Times New Roman" w:cs="Times New Roman"/>
          <w:sz w:val="24"/>
          <w:szCs w:val="24"/>
        </w:rPr>
        <w:t xml:space="preserve">   </w:t>
      </w:r>
    </w:p>
    <w:p w:rsidR="00A95492" w:rsidRPr="00C165C5" w:rsidRDefault="00A95492" w:rsidP="00C165C5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proofErr w:type="gramStart"/>
      <w:r w:rsidRPr="00C165C5">
        <w:rPr>
          <w:rFonts w:ascii="Times New Roman" w:eastAsia="Calibri" w:hAnsi="Times New Roman" w:cs="Times New Roman"/>
          <w:sz w:val="24"/>
          <w:szCs w:val="24"/>
        </w:rPr>
        <w:t>dr.</w:t>
      </w:r>
      <w:proofErr w:type="gramEnd"/>
      <w:r w:rsidRPr="00C165C5">
        <w:rPr>
          <w:rFonts w:ascii="Times New Roman" w:eastAsia="Calibri" w:hAnsi="Times New Roman" w:cs="Times New Roman"/>
          <w:sz w:val="24"/>
          <w:szCs w:val="24"/>
        </w:rPr>
        <w:t xml:space="preserve"> Biró Anett</w:t>
      </w:r>
    </w:p>
    <w:p w:rsidR="00A95492" w:rsidRPr="00C165C5" w:rsidRDefault="00A95492" w:rsidP="00E6669F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proofErr w:type="gramStart"/>
      <w:r w:rsidRPr="00C165C5">
        <w:rPr>
          <w:rFonts w:ascii="Times New Roman" w:eastAsia="Calibri" w:hAnsi="Times New Roman" w:cs="Times New Roman"/>
          <w:sz w:val="24"/>
          <w:szCs w:val="24"/>
        </w:rPr>
        <w:t>vagyongazdálkodási</w:t>
      </w:r>
      <w:proofErr w:type="gramEnd"/>
      <w:r w:rsidRPr="00C165C5">
        <w:rPr>
          <w:rFonts w:ascii="Times New Roman" w:eastAsia="Calibri" w:hAnsi="Times New Roman" w:cs="Times New Roman"/>
          <w:sz w:val="24"/>
          <w:szCs w:val="24"/>
        </w:rPr>
        <w:t xml:space="preserve"> osztályvezető</w:t>
      </w:r>
    </w:p>
    <w:sectPr w:rsidR="00A95492" w:rsidRPr="00C165C5" w:rsidSect="00DC37C5">
      <w:footerReference w:type="default" r:id="rId11"/>
      <w:pgSz w:w="11906" w:h="16838"/>
      <w:pgMar w:top="1134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C5A97" w:rsidRDefault="00BC5A97" w:rsidP="00DC37C5">
      <w:pPr>
        <w:spacing w:after="0" w:line="240" w:lineRule="auto"/>
      </w:pPr>
      <w:r>
        <w:separator/>
      </w:r>
    </w:p>
  </w:endnote>
  <w:endnote w:type="continuationSeparator" w:id="0">
    <w:p w:rsidR="00BC5A97" w:rsidRDefault="00BC5A97" w:rsidP="00DC37C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Noto Sans CJK SC Regular">
    <w:panose1 w:val="00000000000000000000"/>
    <w:charset w:val="00"/>
    <w:family w:val="roman"/>
    <w:notTrueType/>
    <w:pitch w:val="default"/>
  </w:font>
  <w:font w:name="FreeSans">
    <w:altName w:val="Times New Roman"/>
    <w:panose1 w:val="00000000000000000000"/>
    <w:charset w:val="00"/>
    <w:family w:val="roman"/>
    <w:notTrueType/>
    <w:pitch w:val="default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0000400000000000000"/>
    <w:charset w:val="01"/>
    <w:family w:val="roman"/>
    <w:pitch w:val="variable"/>
    <w:sig w:usb0="00002000" w:usb1="00000000" w:usb2="00000000" w:usb3="00000000" w:csb0="00000000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675725602"/>
      <w:docPartObj>
        <w:docPartGallery w:val="Page Numbers (Bottom of Page)"/>
        <w:docPartUnique/>
      </w:docPartObj>
    </w:sdtPr>
    <w:sdtEndPr/>
    <w:sdtContent>
      <w:p w:rsidR="00DC37C5" w:rsidRDefault="00DC37C5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05E3B">
          <w:rPr>
            <w:noProof/>
          </w:rPr>
          <w:t>2</w:t>
        </w:r>
        <w:r>
          <w:fldChar w:fldCharType="end"/>
        </w:r>
      </w:p>
    </w:sdtContent>
  </w:sdt>
  <w:p w:rsidR="00DC37C5" w:rsidRDefault="00DC37C5">
    <w:pPr>
      <w:pStyle w:val="ll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C5A97" w:rsidRDefault="00BC5A97" w:rsidP="00DC37C5">
      <w:pPr>
        <w:spacing w:after="0" w:line="240" w:lineRule="auto"/>
      </w:pPr>
      <w:r>
        <w:separator/>
      </w:r>
    </w:p>
  </w:footnote>
  <w:footnote w:type="continuationSeparator" w:id="0">
    <w:p w:rsidR="00BC5A97" w:rsidRDefault="00BC5A97" w:rsidP="00DC37C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2"/>
    <w:multiLevelType w:val="singleLevel"/>
    <w:tmpl w:val="5BF41BE8"/>
    <w:name w:val="WW8Num5"/>
    <w:lvl w:ilvl="0">
      <w:start w:val="2020"/>
      <w:numFmt w:val="bullet"/>
      <w:lvlText w:val="-"/>
      <w:lvlJc w:val="left"/>
      <w:pPr>
        <w:tabs>
          <w:tab w:val="num" w:pos="0"/>
        </w:tabs>
        <w:ind w:left="1065" w:hanging="360"/>
      </w:pPr>
      <w:rPr>
        <w:rFonts w:ascii="Times New Roman" w:hAnsi="Times New Roman" w:cs="Times New Roman" w:hint="default"/>
        <w:color w:val="auto"/>
        <w:sz w:val="24"/>
        <w:szCs w:val="24"/>
      </w:rPr>
    </w:lvl>
  </w:abstractNum>
  <w:abstractNum w:abstractNumId="1" w15:restartNumberingAfterBreak="0">
    <w:nsid w:val="00000003"/>
    <w:multiLevelType w:val="singleLevel"/>
    <w:tmpl w:val="00000003"/>
    <w:name w:val="WW8Num6"/>
    <w:lvl w:ilvl="0">
      <w:start w:val="1"/>
      <w:numFmt w:val="bullet"/>
      <w:lvlText w:val="–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</w:rPr>
    </w:lvl>
  </w:abstractNum>
  <w:abstractNum w:abstractNumId="2" w15:restartNumberingAfterBreak="0">
    <w:nsid w:val="00000004"/>
    <w:multiLevelType w:val="singleLevel"/>
    <w:tmpl w:val="E3A4B662"/>
    <w:name w:val="WW8Num8"/>
    <w:lvl w:ilvl="0">
      <w:start w:val="8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  <w:color w:val="auto"/>
        <w:sz w:val="24"/>
        <w:szCs w:val="24"/>
      </w:rPr>
    </w:lvl>
  </w:abstractNum>
  <w:abstractNum w:abstractNumId="3" w15:restartNumberingAfterBreak="0">
    <w:nsid w:val="00000005"/>
    <w:multiLevelType w:val="singleLevel"/>
    <w:tmpl w:val="24789CEC"/>
    <w:name w:val="WW8Num11"/>
    <w:lvl w:ilvl="0">
      <w:start w:val="1"/>
      <w:numFmt w:val="upperRoman"/>
      <w:lvlText w:val="%1."/>
      <w:lvlJc w:val="left"/>
      <w:pPr>
        <w:tabs>
          <w:tab w:val="num" w:pos="0"/>
        </w:tabs>
        <w:ind w:left="1080" w:hanging="720"/>
      </w:pPr>
      <w:rPr>
        <w:rFonts w:hint="default"/>
        <w:b/>
        <w:color w:val="auto"/>
        <w:sz w:val="24"/>
        <w:szCs w:val="24"/>
      </w:rPr>
    </w:lvl>
  </w:abstractNum>
  <w:abstractNum w:abstractNumId="4" w15:restartNumberingAfterBreak="0">
    <w:nsid w:val="00000006"/>
    <w:multiLevelType w:val="singleLevel"/>
    <w:tmpl w:val="7226A10A"/>
    <w:name w:val="WW8Num12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hint="default"/>
        <w:b/>
        <w:strike w:val="0"/>
        <w:dstrike w:val="0"/>
        <w:color w:val="auto"/>
        <w:sz w:val="24"/>
        <w:szCs w:val="24"/>
      </w:rPr>
    </w:lvl>
  </w:abstractNum>
  <w:abstractNum w:abstractNumId="5" w15:restartNumberingAfterBreak="0">
    <w:nsid w:val="00000007"/>
    <w:multiLevelType w:val="singleLevel"/>
    <w:tmpl w:val="00000007"/>
    <w:name w:val="WW8Num13"/>
    <w:lvl w:ilvl="0">
      <w:numFmt w:val="bullet"/>
      <w:lvlText w:val="-"/>
      <w:lvlJc w:val="left"/>
      <w:pPr>
        <w:tabs>
          <w:tab w:val="num" w:pos="0"/>
        </w:tabs>
        <w:ind w:left="1080" w:hanging="360"/>
      </w:pPr>
      <w:rPr>
        <w:rFonts w:ascii="Times New Roman" w:hAnsi="Times New Roman" w:cs="Times New Roman" w:hint="default"/>
        <w:color w:val="333333"/>
      </w:rPr>
    </w:lvl>
  </w:abstractNum>
  <w:abstractNum w:abstractNumId="6" w15:restartNumberingAfterBreak="0">
    <w:nsid w:val="00000008"/>
    <w:multiLevelType w:val="singleLevel"/>
    <w:tmpl w:val="00000008"/>
    <w:name w:val="WW8Num16"/>
    <w:lvl w:ilvl="0">
      <w:start w:val="1"/>
      <w:numFmt w:val="bullet"/>
      <w:lvlText w:val="–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sz w:val="24"/>
        <w:szCs w:val="24"/>
      </w:rPr>
    </w:lvl>
  </w:abstractNum>
  <w:abstractNum w:abstractNumId="7" w15:restartNumberingAfterBreak="0">
    <w:nsid w:val="04404150"/>
    <w:multiLevelType w:val="hybridMultilevel"/>
    <w:tmpl w:val="8C28706A"/>
    <w:lvl w:ilvl="0" w:tplc="040E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6977E24"/>
    <w:multiLevelType w:val="hybridMultilevel"/>
    <w:tmpl w:val="E11C88DE"/>
    <w:lvl w:ilvl="0" w:tplc="040E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 w15:restartNumberingAfterBreak="0">
    <w:nsid w:val="06D37749"/>
    <w:multiLevelType w:val="hybridMultilevel"/>
    <w:tmpl w:val="09926AFA"/>
    <w:lvl w:ilvl="0" w:tplc="9966440A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0D077718"/>
    <w:multiLevelType w:val="hybridMultilevel"/>
    <w:tmpl w:val="5B320F5A"/>
    <w:lvl w:ilvl="0" w:tplc="040E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E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E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E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E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E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E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E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E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" w15:restartNumberingAfterBreak="0">
    <w:nsid w:val="0D093A25"/>
    <w:multiLevelType w:val="hybridMultilevel"/>
    <w:tmpl w:val="FA4E3E02"/>
    <w:lvl w:ilvl="0" w:tplc="3FA63924">
      <w:start w:val="1"/>
      <w:numFmt w:val="decimal"/>
      <w:lvlText w:val="%1."/>
      <w:lvlJc w:val="left"/>
      <w:pPr>
        <w:ind w:left="786" w:hanging="360"/>
      </w:pPr>
      <w:rPr>
        <w:b w:val="0"/>
      </w:rPr>
    </w:lvl>
    <w:lvl w:ilvl="1" w:tplc="040E0019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1C847F7"/>
    <w:multiLevelType w:val="hybridMultilevel"/>
    <w:tmpl w:val="39F24E80"/>
    <w:lvl w:ilvl="0" w:tplc="1D5CABA4">
      <w:start w:val="2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6F84DA4"/>
    <w:multiLevelType w:val="hybridMultilevel"/>
    <w:tmpl w:val="062AE5E0"/>
    <w:lvl w:ilvl="0" w:tplc="D5385D56">
      <w:start w:val="1"/>
      <w:numFmt w:val="decimal"/>
      <w:lvlText w:val="%1."/>
      <w:lvlJc w:val="left"/>
      <w:pPr>
        <w:ind w:left="720" w:hanging="360"/>
      </w:pPr>
      <w:rPr>
        <w:rFonts w:eastAsia="Times New Roman" w:cs="Garamond"/>
      </w:rPr>
    </w:lvl>
    <w:lvl w:ilvl="1" w:tplc="040E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E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E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E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E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E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E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E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4" w15:restartNumberingAfterBreak="0">
    <w:nsid w:val="1E950018"/>
    <w:multiLevelType w:val="hybridMultilevel"/>
    <w:tmpl w:val="6B4A650E"/>
    <w:lvl w:ilvl="0" w:tplc="00000003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7FE650B"/>
    <w:multiLevelType w:val="hybridMultilevel"/>
    <w:tmpl w:val="97D67E64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94A38A6"/>
    <w:multiLevelType w:val="hybridMultilevel"/>
    <w:tmpl w:val="82E64660"/>
    <w:lvl w:ilvl="0" w:tplc="23E0AE14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0E0019">
      <w:start w:val="1"/>
      <w:numFmt w:val="lowerLetter"/>
      <w:lvlText w:val="%2."/>
      <w:lvlJc w:val="left"/>
      <w:pPr>
        <w:ind w:left="1440" w:hanging="360"/>
      </w:pPr>
    </w:lvl>
    <w:lvl w:ilvl="2" w:tplc="040E001B">
      <w:start w:val="1"/>
      <w:numFmt w:val="lowerRoman"/>
      <w:lvlText w:val="%3."/>
      <w:lvlJc w:val="right"/>
      <w:pPr>
        <w:ind w:left="2160" w:hanging="180"/>
      </w:pPr>
    </w:lvl>
    <w:lvl w:ilvl="3" w:tplc="040E000F">
      <w:start w:val="1"/>
      <w:numFmt w:val="decimal"/>
      <w:lvlText w:val="%4."/>
      <w:lvlJc w:val="left"/>
      <w:pPr>
        <w:ind w:left="2880" w:hanging="360"/>
      </w:pPr>
    </w:lvl>
    <w:lvl w:ilvl="4" w:tplc="040E0019">
      <w:start w:val="1"/>
      <w:numFmt w:val="lowerLetter"/>
      <w:lvlText w:val="%5."/>
      <w:lvlJc w:val="left"/>
      <w:pPr>
        <w:ind w:left="3600" w:hanging="360"/>
      </w:pPr>
    </w:lvl>
    <w:lvl w:ilvl="5" w:tplc="040E001B">
      <w:start w:val="1"/>
      <w:numFmt w:val="lowerRoman"/>
      <w:lvlText w:val="%6."/>
      <w:lvlJc w:val="right"/>
      <w:pPr>
        <w:ind w:left="4320" w:hanging="180"/>
      </w:pPr>
    </w:lvl>
    <w:lvl w:ilvl="6" w:tplc="040E000F">
      <w:start w:val="1"/>
      <w:numFmt w:val="decimal"/>
      <w:lvlText w:val="%7."/>
      <w:lvlJc w:val="left"/>
      <w:pPr>
        <w:ind w:left="5040" w:hanging="360"/>
      </w:pPr>
    </w:lvl>
    <w:lvl w:ilvl="7" w:tplc="040E0019">
      <w:start w:val="1"/>
      <w:numFmt w:val="lowerLetter"/>
      <w:lvlText w:val="%8."/>
      <w:lvlJc w:val="left"/>
      <w:pPr>
        <w:ind w:left="5760" w:hanging="360"/>
      </w:pPr>
    </w:lvl>
    <w:lvl w:ilvl="8" w:tplc="040E001B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B99406A"/>
    <w:multiLevelType w:val="hybridMultilevel"/>
    <w:tmpl w:val="9A88F8D4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D5B3F1A"/>
    <w:multiLevelType w:val="hybridMultilevel"/>
    <w:tmpl w:val="ADE4AFF8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E8C7613"/>
    <w:multiLevelType w:val="hybridMultilevel"/>
    <w:tmpl w:val="C308AD30"/>
    <w:lvl w:ilvl="0" w:tplc="85C8B128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0130D89"/>
    <w:multiLevelType w:val="multilevel"/>
    <w:tmpl w:val="D72AF8A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1" w15:restartNumberingAfterBreak="0">
    <w:nsid w:val="3119385B"/>
    <w:multiLevelType w:val="hybridMultilevel"/>
    <w:tmpl w:val="FAECB6A4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2FB0EAB"/>
    <w:multiLevelType w:val="hybridMultilevel"/>
    <w:tmpl w:val="8C28706A"/>
    <w:lvl w:ilvl="0" w:tplc="040E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44E4326"/>
    <w:multiLevelType w:val="hybridMultilevel"/>
    <w:tmpl w:val="E66670A2"/>
    <w:lvl w:ilvl="0" w:tplc="4C12B3F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800" w:hanging="360"/>
      </w:pPr>
    </w:lvl>
    <w:lvl w:ilvl="2" w:tplc="040E001B" w:tentative="1">
      <w:start w:val="1"/>
      <w:numFmt w:val="lowerRoman"/>
      <w:lvlText w:val="%3."/>
      <w:lvlJc w:val="right"/>
      <w:pPr>
        <w:ind w:left="2520" w:hanging="180"/>
      </w:pPr>
    </w:lvl>
    <w:lvl w:ilvl="3" w:tplc="040E000F" w:tentative="1">
      <w:start w:val="1"/>
      <w:numFmt w:val="decimal"/>
      <w:lvlText w:val="%4."/>
      <w:lvlJc w:val="left"/>
      <w:pPr>
        <w:ind w:left="3240" w:hanging="360"/>
      </w:pPr>
    </w:lvl>
    <w:lvl w:ilvl="4" w:tplc="040E0019" w:tentative="1">
      <w:start w:val="1"/>
      <w:numFmt w:val="lowerLetter"/>
      <w:lvlText w:val="%5."/>
      <w:lvlJc w:val="left"/>
      <w:pPr>
        <w:ind w:left="3960" w:hanging="360"/>
      </w:pPr>
    </w:lvl>
    <w:lvl w:ilvl="5" w:tplc="040E001B" w:tentative="1">
      <w:start w:val="1"/>
      <w:numFmt w:val="lowerRoman"/>
      <w:lvlText w:val="%6."/>
      <w:lvlJc w:val="right"/>
      <w:pPr>
        <w:ind w:left="4680" w:hanging="180"/>
      </w:pPr>
    </w:lvl>
    <w:lvl w:ilvl="6" w:tplc="040E000F" w:tentative="1">
      <w:start w:val="1"/>
      <w:numFmt w:val="decimal"/>
      <w:lvlText w:val="%7."/>
      <w:lvlJc w:val="left"/>
      <w:pPr>
        <w:ind w:left="5400" w:hanging="360"/>
      </w:pPr>
    </w:lvl>
    <w:lvl w:ilvl="7" w:tplc="040E0019" w:tentative="1">
      <w:start w:val="1"/>
      <w:numFmt w:val="lowerLetter"/>
      <w:lvlText w:val="%8."/>
      <w:lvlJc w:val="left"/>
      <w:pPr>
        <w:ind w:left="6120" w:hanging="360"/>
      </w:pPr>
    </w:lvl>
    <w:lvl w:ilvl="8" w:tplc="040E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 w15:restartNumberingAfterBreak="0">
    <w:nsid w:val="34E14C36"/>
    <w:multiLevelType w:val="hybridMultilevel"/>
    <w:tmpl w:val="94B20574"/>
    <w:lvl w:ilvl="0" w:tplc="6CD23B26">
      <w:start w:val="1"/>
      <w:numFmt w:val="upperRoman"/>
      <w:lvlText w:val="%1."/>
      <w:lvlJc w:val="left"/>
      <w:pPr>
        <w:ind w:left="1080" w:hanging="720"/>
      </w:pPr>
      <w:rPr>
        <w:rFonts w:cs="Times New Roman"/>
      </w:rPr>
    </w:lvl>
    <w:lvl w:ilvl="1" w:tplc="040E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E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E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E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E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E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E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E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5" w15:restartNumberingAfterBreak="0">
    <w:nsid w:val="396E725B"/>
    <w:multiLevelType w:val="hybridMultilevel"/>
    <w:tmpl w:val="67440F5A"/>
    <w:lvl w:ilvl="0" w:tplc="040E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58A721F"/>
    <w:multiLevelType w:val="hybridMultilevel"/>
    <w:tmpl w:val="610A2864"/>
    <w:lvl w:ilvl="0" w:tplc="31C84E3A">
      <w:start w:val="1"/>
      <w:numFmt w:val="decimal"/>
      <w:lvlText w:val="%1."/>
      <w:lvlJc w:val="left"/>
      <w:pPr>
        <w:ind w:left="720" w:hanging="360"/>
      </w:pPr>
      <w:rPr>
        <w:rFonts w:eastAsiaTheme="minorHAnsi" w:hint="default"/>
        <w:i w:val="0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8AE7278"/>
    <w:multiLevelType w:val="hybridMultilevel"/>
    <w:tmpl w:val="D4FC7070"/>
    <w:lvl w:ilvl="0" w:tplc="CF64D2E2">
      <w:numFmt w:val="bullet"/>
      <w:lvlText w:val="-"/>
      <w:lvlJc w:val="left"/>
      <w:pPr>
        <w:ind w:left="1065" w:hanging="360"/>
      </w:pPr>
      <w:rPr>
        <w:rFonts w:ascii="Calibri" w:eastAsiaTheme="minorHAnsi" w:hAnsi="Calibri" w:cs="Calibri" w:hint="default"/>
      </w:rPr>
    </w:lvl>
    <w:lvl w:ilvl="1" w:tplc="040E0003" w:tentative="1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28" w15:restartNumberingAfterBreak="0">
    <w:nsid w:val="515A3762"/>
    <w:multiLevelType w:val="hybridMultilevel"/>
    <w:tmpl w:val="6D4A0732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49E6DB1"/>
    <w:multiLevelType w:val="hybridMultilevel"/>
    <w:tmpl w:val="7CB22816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4C2710A"/>
    <w:multiLevelType w:val="hybridMultilevel"/>
    <w:tmpl w:val="C276D716"/>
    <w:lvl w:ilvl="0" w:tplc="D1265C9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6A119A6"/>
    <w:multiLevelType w:val="hybridMultilevel"/>
    <w:tmpl w:val="5168978E"/>
    <w:lvl w:ilvl="0" w:tplc="C54ED9F0">
      <w:start w:val="1"/>
      <w:numFmt w:val="lowerLetter"/>
      <w:lvlText w:val="%1)"/>
      <w:lvlJc w:val="left"/>
      <w:pPr>
        <w:ind w:left="180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2520" w:hanging="360"/>
      </w:pPr>
    </w:lvl>
    <w:lvl w:ilvl="2" w:tplc="040E001B" w:tentative="1">
      <w:start w:val="1"/>
      <w:numFmt w:val="lowerRoman"/>
      <w:lvlText w:val="%3."/>
      <w:lvlJc w:val="right"/>
      <w:pPr>
        <w:ind w:left="3240" w:hanging="180"/>
      </w:pPr>
    </w:lvl>
    <w:lvl w:ilvl="3" w:tplc="040E000F" w:tentative="1">
      <w:start w:val="1"/>
      <w:numFmt w:val="decimal"/>
      <w:lvlText w:val="%4."/>
      <w:lvlJc w:val="left"/>
      <w:pPr>
        <w:ind w:left="3960" w:hanging="360"/>
      </w:pPr>
    </w:lvl>
    <w:lvl w:ilvl="4" w:tplc="040E0019" w:tentative="1">
      <w:start w:val="1"/>
      <w:numFmt w:val="lowerLetter"/>
      <w:lvlText w:val="%5."/>
      <w:lvlJc w:val="left"/>
      <w:pPr>
        <w:ind w:left="4680" w:hanging="360"/>
      </w:pPr>
    </w:lvl>
    <w:lvl w:ilvl="5" w:tplc="040E001B" w:tentative="1">
      <w:start w:val="1"/>
      <w:numFmt w:val="lowerRoman"/>
      <w:lvlText w:val="%6."/>
      <w:lvlJc w:val="right"/>
      <w:pPr>
        <w:ind w:left="5400" w:hanging="180"/>
      </w:pPr>
    </w:lvl>
    <w:lvl w:ilvl="6" w:tplc="040E000F" w:tentative="1">
      <w:start w:val="1"/>
      <w:numFmt w:val="decimal"/>
      <w:lvlText w:val="%7."/>
      <w:lvlJc w:val="left"/>
      <w:pPr>
        <w:ind w:left="6120" w:hanging="360"/>
      </w:pPr>
    </w:lvl>
    <w:lvl w:ilvl="7" w:tplc="040E0019" w:tentative="1">
      <w:start w:val="1"/>
      <w:numFmt w:val="lowerLetter"/>
      <w:lvlText w:val="%8."/>
      <w:lvlJc w:val="left"/>
      <w:pPr>
        <w:ind w:left="6840" w:hanging="360"/>
      </w:pPr>
    </w:lvl>
    <w:lvl w:ilvl="8" w:tplc="040E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32" w15:restartNumberingAfterBreak="0">
    <w:nsid w:val="5BAB6B5B"/>
    <w:multiLevelType w:val="hybridMultilevel"/>
    <w:tmpl w:val="0530647C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C9E5737"/>
    <w:multiLevelType w:val="hybridMultilevel"/>
    <w:tmpl w:val="ED2AF1DA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1FB1E7B"/>
    <w:multiLevelType w:val="hybridMultilevel"/>
    <w:tmpl w:val="9ED6ED3E"/>
    <w:lvl w:ilvl="0" w:tplc="02887B4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800" w:hanging="360"/>
      </w:pPr>
    </w:lvl>
    <w:lvl w:ilvl="2" w:tplc="040E001B" w:tentative="1">
      <w:start w:val="1"/>
      <w:numFmt w:val="lowerRoman"/>
      <w:lvlText w:val="%3."/>
      <w:lvlJc w:val="right"/>
      <w:pPr>
        <w:ind w:left="2520" w:hanging="180"/>
      </w:pPr>
    </w:lvl>
    <w:lvl w:ilvl="3" w:tplc="040E000F" w:tentative="1">
      <w:start w:val="1"/>
      <w:numFmt w:val="decimal"/>
      <w:lvlText w:val="%4."/>
      <w:lvlJc w:val="left"/>
      <w:pPr>
        <w:ind w:left="3240" w:hanging="360"/>
      </w:pPr>
    </w:lvl>
    <w:lvl w:ilvl="4" w:tplc="040E0019" w:tentative="1">
      <w:start w:val="1"/>
      <w:numFmt w:val="lowerLetter"/>
      <w:lvlText w:val="%5."/>
      <w:lvlJc w:val="left"/>
      <w:pPr>
        <w:ind w:left="3960" w:hanging="360"/>
      </w:pPr>
    </w:lvl>
    <w:lvl w:ilvl="5" w:tplc="040E001B" w:tentative="1">
      <w:start w:val="1"/>
      <w:numFmt w:val="lowerRoman"/>
      <w:lvlText w:val="%6."/>
      <w:lvlJc w:val="right"/>
      <w:pPr>
        <w:ind w:left="4680" w:hanging="180"/>
      </w:pPr>
    </w:lvl>
    <w:lvl w:ilvl="6" w:tplc="040E000F" w:tentative="1">
      <w:start w:val="1"/>
      <w:numFmt w:val="decimal"/>
      <w:lvlText w:val="%7."/>
      <w:lvlJc w:val="left"/>
      <w:pPr>
        <w:ind w:left="5400" w:hanging="360"/>
      </w:pPr>
    </w:lvl>
    <w:lvl w:ilvl="7" w:tplc="040E0019" w:tentative="1">
      <w:start w:val="1"/>
      <w:numFmt w:val="lowerLetter"/>
      <w:lvlText w:val="%8."/>
      <w:lvlJc w:val="left"/>
      <w:pPr>
        <w:ind w:left="6120" w:hanging="360"/>
      </w:pPr>
    </w:lvl>
    <w:lvl w:ilvl="8" w:tplc="040E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5" w15:restartNumberingAfterBreak="0">
    <w:nsid w:val="6C97391E"/>
    <w:multiLevelType w:val="hybridMultilevel"/>
    <w:tmpl w:val="A3406E6A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1AE6580"/>
    <w:multiLevelType w:val="hybridMultilevel"/>
    <w:tmpl w:val="3BCEAC3C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3014E10"/>
    <w:multiLevelType w:val="hybridMultilevel"/>
    <w:tmpl w:val="098A5A52"/>
    <w:lvl w:ilvl="0" w:tplc="90D26B9C">
      <w:start w:val="2"/>
      <w:numFmt w:val="upperRoman"/>
      <w:lvlText w:val="%1."/>
      <w:lvlJc w:val="left"/>
      <w:pPr>
        <w:ind w:left="1080" w:hanging="720"/>
      </w:pPr>
      <w:rPr>
        <w:rFonts w:hint="default"/>
        <w:b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4A06EB7"/>
    <w:multiLevelType w:val="hybridMultilevel"/>
    <w:tmpl w:val="3E1C0682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8FF189E"/>
    <w:multiLevelType w:val="hybridMultilevel"/>
    <w:tmpl w:val="1C6EFBAC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A777D1C"/>
    <w:multiLevelType w:val="hybridMultilevel"/>
    <w:tmpl w:val="20F84024"/>
    <w:lvl w:ilvl="0" w:tplc="040E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8"/>
  </w:num>
  <w:num w:numId="2">
    <w:abstractNumId w:val="17"/>
  </w:num>
  <w:num w:numId="3">
    <w:abstractNumId w:val="38"/>
  </w:num>
  <w:num w:numId="4">
    <w:abstractNumId w:val="36"/>
  </w:num>
  <w:num w:numId="5">
    <w:abstractNumId w:val="18"/>
  </w:num>
  <w:num w:numId="6">
    <w:abstractNumId w:val="27"/>
  </w:num>
  <w:num w:numId="7">
    <w:abstractNumId w:val="9"/>
  </w:num>
  <w:num w:numId="8">
    <w:abstractNumId w:val="19"/>
  </w:num>
  <w:num w:numId="9">
    <w:abstractNumId w:val="37"/>
  </w:num>
  <w:num w:numId="10">
    <w:abstractNumId w:val="12"/>
  </w:num>
  <w:num w:numId="11">
    <w:abstractNumId w:val="22"/>
  </w:num>
  <w:num w:numId="12">
    <w:abstractNumId w:val="7"/>
  </w:num>
  <w:num w:numId="13">
    <w:abstractNumId w:val="0"/>
  </w:num>
  <w:num w:numId="14">
    <w:abstractNumId w:val="1"/>
  </w:num>
  <w:num w:numId="15">
    <w:abstractNumId w:val="2"/>
  </w:num>
  <w:num w:numId="16">
    <w:abstractNumId w:val="3"/>
  </w:num>
  <w:num w:numId="17">
    <w:abstractNumId w:val="4"/>
  </w:num>
  <w:num w:numId="18">
    <w:abstractNumId w:val="5"/>
  </w:num>
  <w:num w:numId="19">
    <w:abstractNumId w:val="6"/>
  </w:num>
  <w:num w:numId="20">
    <w:abstractNumId w:val="14"/>
  </w:num>
  <w:num w:numId="21">
    <w:abstractNumId w:val="30"/>
  </w:num>
  <w:num w:numId="22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34"/>
  </w:num>
  <w:num w:numId="26">
    <w:abstractNumId w:val="29"/>
  </w:num>
  <w:num w:numId="27">
    <w:abstractNumId w:val="20"/>
  </w:num>
  <w:num w:numId="28">
    <w:abstractNumId w:val="25"/>
  </w:num>
  <w:num w:numId="29">
    <w:abstractNumId w:val="40"/>
  </w:num>
  <w:num w:numId="30">
    <w:abstractNumId w:val="26"/>
  </w:num>
  <w:num w:numId="31">
    <w:abstractNumId w:val="23"/>
  </w:num>
  <w:num w:numId="32">
    <w:abstractNumId w:val="39"/>
  </w:num>
  <w:num w:numId="33">
    <w:abstractNumId w:val="33"/>
  </w:num>
  <w:num w:numId="34">
    <w:abstractNumId w:val="31"/>
  </w:num>
  <w:num w:numId="35">
    <w:abstractNumId w:val="8"/>
  </w:num>
  <w:num w:numId="36">
    <w:abstractNumId w:val="21"/>
  </w:num>
  <w:num w:numId="37">
    <w:abstractNumId w:val="35"/>
  </w:num>
  <w:num w:numId="38">
    <w:abstractNumId w:val="15"/>
  </w:num>
  <w:num w:numId="39">
    <w:abstractNumId w:val="32"/>
  </w:num>
  <w:num w:numId="40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E6CBD"/>
    <w:rsid w:val="00004ADE"/>
    <w:rsid w:val="00010377"/>
    <w:rsid w:val="0005407A"/>
    <w:rsid w:val="000553A2"/>
    <w:rsid w:val="0005682D"/>
    <w:rsid w:val="000600C1"/>
    <w:rsid w:val="00062891"/>
    <w:rsid w:val="00075746"/>
    <w:rsid w:val="00096017"/>
    <w:rsid w:val="00096A47"/>
    <w:rsid w:val="000A1B09"/>
    <w:rsid w:val="000B0857"/>
    <w:rsid w:val="000C474C"/>
    <w:rsid w:val="000D13EE"/>
    <w:rsid w:val="000E083F"/>
    <w:rsid w:val="000E11A7"/>
    <w:rsid w:val="000E6CBD"/>
    <w:rsid w:val="001140D6"/>
    <w:rsid w:val="00121CFF"/>
    <w:rsid w:val="00127527"/>
    <w:rsid w:val="00146C64"/>
    <w:rsid w:val="00166006"/>
    <w:rsid w:val="001F20E3"/>
    <w:rsid w:val="00205CC0"/>
    <w:rsid w:val="00207708"/>
    <w:rsid w:val="002151DF"/>
    <w:rsid w:val="0023302A"/>
    <w:rsid w:val="0023680E"/>
    <w:rsid w:val="00240C3A"/>
    <w:rsid w:val="0024154C"/>
    <w:rsid w:val="002512ED"/>
    <w:rsid w:val="0026067A"/>
    <w:rsid w:val="0026324A"/>
    <w:rsid w:val="0027193E"/>
    <w:rsid w:val="00282ED4"/>
    <w:rsid w:val="00283691"/>
    <w:rsid w:val="00290567"/>
    <w:rsid w:val="00295393"/>
    <w:rsid w:val="002A77D3"/>
    <w:rsid w:val="002E5650"/>
    <w:rsid w:val="002E5DF1"/>
    <w:rsid w:val="002F003D"/>
    <w:rsid w:val="00303C72"/>
    <w:rsid w:val="003127F4"/>
    <w:rsid w:val="00313C9B"/>
    <w:rsid w:val="00327327"/>
    <w:rsid w:val="003415C5"/>
    <w:rsid w:val="003575E0"/>
    <w:rsid w:val="0037204B"/>
    <w:rsid w:val="003914B6"/>
    <w:rsid w:val="0039623C"/>
    <w:rsid w:val="003B1723"/>
    <w:rsid w:val="003C3F75"/>
    <w:rsid w:val="003C5E08"/>
    <w:rsid w:val="003C6A12"/>
    <w:rsid w:val="003E03AE"/>
    <w:rsid w:val="003E7730"/>
    <w:rsid w:val="004276FA"/>
    <w:rsid w:val="00444CB7"/>
    <w:rsid w:val="00446D9D"/>
    <w:rsid w:val="0045607A"/>
    <w:rsid w:val="00462A7F"/>
    <w:rsid w:val="00465A4E"/>
    <w:rsid w:val="004C071A"/>
    <w:rsid w:val="004D3674"/>
    <w:rsid w:val="004E1E7E"/>
    <w:rsid w:val="004F392F"/>
    <w:rsid w:val="004F3DCF"/>
    <w:rsid w:val="00551BB0"/>
    <w:rsid w:val="00552E93"/>
    <w:rsid w:val="00555C2F"/>
    <w:rsid w:val="00556299"/>
    <w:rsid w:val="0056431A"/>
    <w:rsid w:val="00577AE6"/>
    <w:rsid w:val="005A4543"/>
    <w:rsid w:val="005C051E"/>
    <w:rsid w:val="005C0EA2"/>
    <w:rsid w:val="005C3AE8"/>
    <w:rsid w:val="005D3CFA"/>
    <w:rsid w:val="00606982"/>
    <w:rsid w:val="006235BF"/>
    <w:rsid w:val="00623B71"/>
    <w:rsid w:val="00625930"/>
    <w:rsid w:val="00626234"/>
    <w:rsid w:val="00640983"/>
    <w:rsid w:val="00643747"/>
    <w:rsid w:val="0065193C"/>
    <w:rsid w:val="006551B6"/>
    <w:rsid w:val="00661693"/>
    <w:rsid w:val="00683567"/>
    <w:rsid w:val="00684E35"/>
    <w:rsid w:val="006A0EC5"/>
    <w:rsid w:val="006D23D2"/>
    <w:rsid w:val="006D748C"/>
    <w:rsid w:val="006E6CE8"/>
    <w:rsid w:val="00704306"/>
    <w:rsid w:val="007150D3"/>
    <w:rsid w:val="00717BFD"/>
    <w:rsid w:val="00721153"/>
    <w:rsid w:val="00734A83"/>
    <w:rsid w:val="00735A4F"/>
    <w:rsid w:val="0075582F"/>
    <w:rsid w:val="00774B95"/>
    <w:rsid w:val="0078442E"/>
    <w:rsid w:val="007A0418"/>
    <w:rsid w:val="007A79D9"/>
    <w:rsid w:val="007D6D7A"/>
    <w:rsid w:val="007E0B2D"/>
    <w:rsid w:val="007F1C13"/>
    <w:rsid w:val="00881A61"/>
    <w:rsid w:val="008849A2"/>
    <w:rsid w:val="00890656"/>
    <w:rsid w:val="008E01FB"/>
    <w:rsid w:val="008E4CDD"/>
    <w:rsid w:val="008E71A8"/>
    <w:rsid w:val="00913960"/>
    <w:rsid w:val="00915E42"/>
    <w:rsid w:val="009163F7"/>
    <w:rsid w:val="009574FC"/>
    <w:rsid w:val="00966728"/>
    <w:rsid w:val="009827A7"/>
    <w:rsid w:val="00982F1E"/>
    <w:rsid w:val="009A104A"/>
    <w:rsid w:val="009B50E3"/>
    <w:rsid w:val="009C298E"/>
    <w:rsid w:val="009C78D4"/>
    <w:rsid w:val="009D2DCC"/>
    <w:rsid w:val="009F21F6"/>
    <w:rsid w:val="00A15599"/>
    <w:rsid w:val="00A43A3D"/>
    <w:rsid w:val="00A5290E"/>
    <w:rsid w:val="00A70CEA"/>
    <w:rsid w:val="00A73915"/>
    <w:rsid w:val="00A82D5D"/>
    <w:rsid w:val="00A84CC0"/>
    <w:rsid w:val="00A95492"/>
    <w:rsid w:val="00AA77AF"/>
    <w:rsid w:val="00AB1C0E"/>
    <w:rsid w:val="00AC2E4B"/>
    <w:rsid w:val="00AC6D04"/>
    <w:rsid w:val="00AD39C4"/>
    <w:rsid w:val="00AF6616"/>
    <w:rsid w:val="00B05CBC"/>
    <w:rsid w:val="00B13339"/>
    <w:rsid w:val="00B20E41"/>
    <w:rsid w:val="00B227C2"/>
    <w:rsid w:val="00B42532"/>
    <w:rsid w:val="00BA66C3"/>
    <w:rsid w:val="00BC4F9F"/>
    <w:rsid w:val="00BC5A97"/>
    <w:rsid w:val="00BD1918"/>
    <w:rsid w:val="00BD7F5D"/>
    <w:rsid w:val="00BE3FA2"/>
    <w:rsid w:val="00BF010E"/>
    <w:rsid w:val="00BF576F"/>
    <w:rsid w:val="00BF7263"/>
    <w:rsid w:val="00C165C5"/>
    <w:rsid w:val="00C244ED"/>
    <w:rsid w:val="00C35383"/>
    <w:rsid w:val="00C4048D"/>
    <w:rsid w:val="00C4482F"/>
    <w:rsid w:val="00C478F6"/>
    <w:rsid w:val="00C7537D"/>
    <w:rsid w:val="00CB2052"/>
    <w:rsid w:val="00CD1D3A"/>
    <w:rsid w:val="00CD2F0E"/>
    <w:rsid w:val="00CE748A"/>
    <w:rsid w:val="00D05E3B"/>
    <w:rsid w:val="00D11768"/>
    <w:rsid w:val="00D1507F"/>
    <w:rsid w:val="00D204A2"/>
    <w:rsid w:val="00D30E20"/>
    <w:rsid w:val="00D35C4C"/>
    <w:rsid w:val="00D4346C"/>
    <w:rsid w:val="00D45A9C"/>
    <w:rsid w:val="00D64F21"/>
    <w:rsid w:val="00D75DFA"/>
    <w:rsid w:val="00D84708"/>
    <w:rsid w:val="00D92322"/>
    <w:rsid w:val="00D957FD"/>
    <w:rsid w:val="00DA107E"/>
    <w:rsid w:val="00DA7ED8"/>
    <w:rsid w:val="00DC2199"/>
    <w:rsid w:val="00DC37C5"/>
    <w:rsid w:val="00DC6226"/>
    <w:rsid w:val="00DD2935"/>
    <w:rsid w:val="00DE65EB"/>
    <w:rsid w:val="00DF0F06"/>
    <w:rsid w:val="00DF1C72"/>
    <w:rsid w:val="00E100F3"/>
    <w:rsid w:val="00E34402"/>
    <w:rsid w:val="00E3707C"/>
    <w:rsid w:val="00E4109C"/>
    <w:rsid w:val="00E41BD3"/>
    <w:rsid w:val="00E6157F"/>
    <w:rsid w:val="00E6669F"/>
    <w:rsid w:val="00E8139B"/>
    <w:rsid w:val="00E873E4"/>
    <w:rsid w:val="00EA117D"/>
    <w:rsid w:val="00EA4B27"/>
    <w:rsid w:val="00EB4C83"/>
    <w:rsid w:val="00ED3D33"/>
    <w:rsid w:val="00EF4503"/>
    <w:rsid w:val="00F05572"/>
    <w:rsid w:val="00F214BF"/>
    <w:rsid w:val="00F618C7"/>
    <w:rsid w:val="00F62D0D"/>
    <w:rsid w:val="00F816A0"/>
    <w:rsid w:val="00FB2928"/>
    <w:rsid w:val="00FE1A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97FE6A3"/>
  <w15:chartTrackingRefBased/>
  <w15:docId w15:val="{1BE075A6-E0B4-4EBD-8E51-B484DFCA8D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0E6CBD"/>
    <w:pPr>
      <w:spacing w:line="254" w:lineRule="auto"/>
    </w:p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Nincstrkz">
    <w:name w:val="No Spacing"/>
    <w:uiPriority w:val="99"/>
    <w:qFormat/>
    <w:rsid w:val="00BF576F"/>
    <w:pPr>
      <w:spacing w:after="0" w:line="240" w:lineRule="auto"/>
    </w:pPr>
  </w:style>
  <w:style w:type="paragraph" w:styleId="lfej">
    <w:name w:val="header"/>
    <w:basedOn w:val="Norml"/>
    <w:link w:val="lfejChar"/>
    <w:uiPriority w:val="99"/>
    <w:unhideWhenUsed/>
    <w:rsid w:val="00DC37C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DC37C5"/>
  </w:style>
  <w:style w:type="paragraph" w:styleId="llb">
    <w:name w:val="footer"/>
    <w:basedOn w:val="Norml"/>
    <w:link w:val="llbChar"/>
    <w:uiPriority w:val="99"/>
    <w:unhideWhenUsed/>
    <w:rsid w:val="00DC37C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DC37C5"/>
  </w:style>
  <w:style w:type="character" w:styleId="Hiperhivatkozs">
    <w:name w:val="Hyperlink"/>
    <w:basedOn w:val="Bekezdsalapbettpusa"/>
    <w:uiPriority w:val="99"/>
    <w:unhideWhenUsed/>
    <w:rsid w:val="00881A61"/>
    <w:rPr>
      <w:color w:val="0563C1" w:themeColor="hyperlink"/>
      <w:u w:val="single"/>
    </w:rPr>
  </w:style>
  <w:style w:type="paragraph" w:styleId="Listaszerbekezds">
    <w:name w:val="List Paragraph"/>
    <w:aliases w:val="Felsorolas1,List Paragraph,Listaszerű bekezdés 1,List Paragraph à moi,Welt L Char,Welt L,Bullet List,FooterText,numbered,Paragraphe de liste1,Bulletr List Paragraph,列出段落,列出段落1,Listeafsnit1,Parágrafo da Lista1,List Paragraph2,リスト段落1"/>
    <w:basedOn w:val="Norml"/>
    <w:link w:val="ListaszerbekezdsChar"/>
    <w:uiPriority w:val="34"/>
    <w:qFormat/>
    <w:rsid w:val="00B05CBC"/>
    <w:pPr>
      <w:ind w:left="720"/>
      <w:contextualSpacing/>
    </w:pPr>
  </w:style>
  <w:style w:type="character" w:customStyle="1" w:styleId="ListaszerbekezdsChar">
    <w:name w:val="Listaszerű bekezdés Char"/>
    <w:aliases w:val="Felsorolas1 Char,List Paragraph Char,Listaszerű bekezdés 1 Char,List Paragraph à moi Char,Welt L Char Char,Welt L Char1,Bullet List Char,FooterText Char,numbered Char,Paragraphe de liste1 Char,Bulletr List Paragraph Char"/>
    <w:link w:val="Listaszerbekezds"/>
    <w:uiPriority w:val="34"/>
    <w:qFormat/>
    <w:locked/>
    <w:rsid w:val="002E5650"/>
  </w:style>
  <w:style w:type="paragraph" w:styleId="Szvegtrzs">
    <w:name w:val="Body Text"/>
    <w:basedOn w:val="Norml"/>
    <w:link w:val="SzvegtrzsChar"/>
    <w:rsid w:val="003C5E08"/>
    <w:pPr>
      <w:suppressAutoHyphens/>
      <w:spacing w:after="140" w:line="288" w:lineRule="auto"/>
    </w:pPr>
    <w:rPr>
      <w:rFonts w:ascii="Times New Roman" w:eastAsia="Noto Sans CJK SC Regular" w:hAnsi="Times New Roman" w:cs="FreeSans"/>
      <w:kern w:val="2"/>
      <w:sz w:val="24"/>
      <w:szCs w:val="24"/>
      <w:lang w:eastAsia="zh-CN" w:bidi="hi-IN"/>
    </w:rPr>
  </w:style>
  <w:style w:type="character" w:customStyle="1" w:styleId="SzvegtrzsChar">
    <w:name w:val="Szövegtörzs Char"/>
    <w:basedOn w:val="Bekezdsalapbettpusa"/>
    <w:link w:val="Szvegtrzs"/>
    <w:rsid w:val="003C5E08"/>
    <w:rPr>
      <w:rFonts w:ascii="Times New Roman" w:eastAsia="Noto Sans CJK SC Regular" w:hAnsi="Times New Roman" w:cs="FreeSans"/>
      <w:kern w:val="2"/>
      <w:sz w:val="24"/>
      <w:szCs w:val="24"/>
      <w:lang w:eastAsia="zh-CN" w:bidi="hi-IN"/>
    </w:rPr>
  </w:style>
  <w:style w:type="paragraph" w:customStyle="1" w:styleId="Standard">
    <w:name w:val="Standard"/>
    <w:rsid w:val="002A77D3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Mangal"/>
      <w:kern w:val="3"/>
      <w:sz w:val="24"/>
      <w:szCs w:val="24"/>
      <w:lang w:eastAsia="zh-CN" w:bidi="hi-IN"/>
    </w:rPr>
  </w:style>
  <w:style w:type="paragraph" w:styleId="NormlWeb">
    <w:name w:val="Normal (Web)"/>
    <w:basedOn w:val="Norml"/>
    <w:uiPriority w:val="99"/>
    <w:unhideWhenUsed/>
    <w:rsid w:val="002A77D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customStyle="1" w:styleId="highlight">
    <w:name w:val="highlight"/>
    <w:basedOn w:val="Bekezdsalapbettpusa"/>
    <w:rsid w:val="002A77D3"/>
  </w:style>
  <w:style w:type="paragraph" w:styleId="Szvegtrzsbehzssal">
    <w:name w:val="Body Text Indent"/>
    <w:basedOn w:val="Norml"/>
    <w:link w:val="SzvegtrzsbehzssalChar"/>
    <w:uiPriority w:val="99"/>
    <w:semiHidden/>
    <w:unhideWhenUsed/>
    <w:rsid w:val="00D204A2"/>
    <w:pPr>
      <w:spacing w:after="120"/>
      <w:ind w:left="283"/>
    </w:pPr>
  </w:style>
  <w:style w:type="character" w:customStyle="1" w:styleId="SzvegtrzsbehzssalChar">
    <w:name w:val="Szövegtörzs behúzással Char"/>
    <w:basedOn w:val="Bekezdsalapbettpusa"/>
    <w:link w:val="Szvegtrzsbehzssal"/>
    <w:uiPriority w:val="99"/>
    <w:semiHidden/>
    <w:rsid w:val="00D204A2"/>
  </w:style>
  <w:style w:type="character" w:styleId="Kiemels2">
    <w:name w:val="Strong"/>
    <w:qFormat/>
    <w:rsid w:val="00D204A2"/>
    <w:rPr>
      <w:b/>
      <w:bCs/>
    </w:rPr>
  </w:style>
  <w:style w:type="paragraph" w:customStyle="1" w:styleId="Szvegtrzsbehzssal21">
    <w:name w:val="Szövegtörzs behúzással 21"/>
    <w:basedOn w:val="Norml"/>
    <w:rsid w:val="00D204A2"/>
    <w:pPr>
      <w:suppressAutoHyphens/>
      <w:spacing w:after="120" w:line="480" w:lineRule="auto"/>
      <w:ind w:left="283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styleId="Jegyzetszveg">
    <w:name w:val="annotation text"/>
    <w:basedOn w:val="Norml"/>
    <w:link w:val="JegyzetszvegChar"/>
    <w:uiPriority w:val="99"/>
    <w:unhideWhenUsed/>
    <w:rsid w:val="00DF1C72"/>
    <w:pPr>
      <w:spacing w:after="0" w:line="240" w:lineRule="auto"/>
      <w:jc w:val="both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JegyzetszvegChar">
    <w:name w:val="Jegyzetszöveg Char"/>
    <w:basedOn w:val="Bekezdsalapbettpusa"/>
    <w:link w:val="Jegyzetszveg"/>
    <w:uiPriority w:val="99"/>
    <w:rsid w:val="00DF1C72"/>
    <w:rPr>
      <w:rFonts w:ascii="Times New Roman" w:eastAsia="Times New Roman" w:hAnsi="Times New Roman" w:cs="Times New Roman"/>
      <w:sz w:val="20"/>
      <w:szCs w:val="20"/>
    </w:rPr>
  </w:style>
  <w:style w:type="table" w:styleId="Rcsostblzat">
    <w:name w:val="Table Grid"/>
    <w:basedOn w:val="Normltblzat"/>
    <w:uiPriority w:val="39"/>
    <w:rsid w:val="00DF1C7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bjegyzetszveg">
    <w:name w:val="footnote text"/>
    <w:basedOn w:val="Norml"/>
    <w:link w:val="LbjegyzetszvegChar"/>
    <w:uiPriority w:val="99"/>
    <w:semiHidden/>
    <w:unhideWhenUsed/>
    <w:rsid w:val="00A95492"/>
    <w:pPr>
      <w:spacing w:after="0" w:line="240" w:lineRule="auto"/>
    </w:pPr>
    <w:rPr>
      <w:sz w:val="20"/>
      <w:szCs w:val="20"/>
    </w:rPr>
  </w:style>
  <w:style w:type="character" w:customStyle="1" w:styleId="LbjegyzetszvegChar">
    <w:name w:val="Lábjegyzetszöveg Char"/>
    <w:basedOn w:val="Bekezdsalapbettpusa"/>
    <w:link w:val="Lbjegyzetszveg"/>
    <w:uiPriority w:val="99"/>
    <w:semiHidden/>
    <w:rsid w:val="00A95492"/>
    <w:rPr>
      <w:sz w:val="20"/>
      <w:szCs w:val="20"/>
    </w:rPr>
  </w:style>
  <w:style w:type="character" w:styleId="Lbjegyzet-hivatkozs">
    <w:name w:val="footnote reference"/>
    <w:basedOn w:val="Bekezdsalapbettpusa"/>
    <w:uiPriority w:val="99"/>
    <w:semiHidden/>
    <w:unhideWhenUsed/>
    <w:rsid w:val="00A95492"/>
    <w:rPr>
      <w:vertAlign w:val="superscript"/>
    </w:rPr>
  </w:style>
  <w:style w:type="paragraph" w:customStyle="1" w:styleId="xmsonormal">
    <w:name w:val="x_msonormal"/>
    <w:basedOn w:val="Norml"/>
    <w:rsid w:val="00C165C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073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84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3625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2882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123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1800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201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865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681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81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3457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560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2727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4935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186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7845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134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307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606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061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3151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8269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296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014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266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00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6189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18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48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449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1474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140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432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4648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5649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3118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2507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315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571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1915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3995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2756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867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084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341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3463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9179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756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655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4239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6473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6456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8967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0799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5783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1136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1194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3842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10518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565055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3</Pages>
  <Words>234</Words>
  <Characters>1621</Characters>
  <Application>Microsoft Office Word</Application>
  <DocSecurity>0</DocSecurity>
  <Lines>13</Lines>
  <Paragraphs>3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Szabóné Szabó Mária</dc:creator>
  <cp:keywords/>
  <dc:description/>
  <cp:lastModifiedBy>Molnár Viktória</cp:lastModifiedBy>
  <cp:revision>23</cp:revision>
  <dcterms:created xsi:type="dcterms:W3CDTF">2026-06-29T07:38:00Z</dcterms:created>
  <dcterms:modified xsi:type="dcterms:W3CDTF">2026-07-03T09:03:00Z</dcterms:modified>
</cp:coreProperties>
</file>