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E7081" w:rsidRDefault="001E7081" w:rsidP="001E7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3B13" w:rsidRPr="001E7081" w:rsidRDefault="001E7081" w:rsidP="001E70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081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HSZ/3087/2026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február 26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A77D3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D204A2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Pr="00D204A2" w:rsidRDefault="000E6CBD" w:rsidP="009163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EA4B27" w:rsidRPr="00EA4B27" w:rsidRDefault="00EA4B27" w:rsidP="0090337F">
      <w:pPr>
        <w:pStyle w:val="Listaszerbekezds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4B27">
        <w:rPr>
          <w:rFonts w:ascii="Times New Roman" w:hAnsi="Times New Roman" w:cs="Times New Roman"/>
          <w:b/>
          <w:sz w:val="24"/>
          <w:szCs w:val="24"/>
        </w:rPr>
        <w:t>tulajdonosi</w:t>
      </w:r>
      <w:proofErr w:type="gramEnd"/>
      <w:r w:rsidRPr="00EA4B27">
        <w:rPr>
          <w:rFonts w:ascii="Times New Roman" w:hAnsi="Times New Roman" w:cs="Times New Roman"/>
          <w:b/>
          <w:sz w:val="24"/>
          <w:szCs w:val="24"/>
        </w:rPr>
        <w:t xml:space="preserve"> hozzájárulás kiadásáról </w:t>
      </w:r>
      <w:proofErr w:type="spellStart"/>
      <w:r w:rsidRPr="00EA4B27">
        <w:rPr>
          <w:rFonts w:ascii="Times New Roman" w:hAnsi="Times New Roman" w:cs="Times New Roman"/>
          <w:b/>
          <w:sz w:val="24"/>
          <w:szCs w:val="24"/>
        </w:rPr>
        <w:t>Kizo</w:t>
      </w:r>
      <w:proofErr w:type="spellEnd"/>
      <w:r w:rsidRPr="00EA4B27">
        <w:rPr>
          <w:rFonts w:ascii="Times New Roman" w:hAnsi="Times New Roman" w:cs="Times New Roman"/>
          <w:b/>
          <w:sz w:val="24"/>
          <w:szCs w:val="24"/>
        </w:rPr>
        <w:t xml:space="preserve"> Beach Kft. részére</w:t>
      </w:r>
    </w:p>
    <w:p w:rsidR="00AF6616" w:rsidRDefault="00AF6616" w:rsidP="009163F7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D204A2" w:rsidRPr="0042659C" w:rsidRDefault="00D204A2" w:rsidP="0042659C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42659C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Pr="0042659C" w:rsidRDefault="00D204A2" w:rsidP="0042659C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42659C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 w:rsidRPr="0042659C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42659C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bookmarkStart w:id="0" w:name="_GoBack"/>
      <w:bookmarkEnd w:id="0"/>
    </w:p>
    <w:p w:rsidR="00661693" w:rsidRPr="0042659C" w:rsidRDefault="0005407A" w:rsidP="00426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59C">
        <w:rPr>
          <w:rFonts w:ascii="Times New Roman" w:hAnsi="Times New Roman" w:cs="Times New Roman"/>
          <w:sz w:val="24"/>
          <w:szCs w:val="24"/>
        </w:rPr>
        <w:t>2026</w:t>
      </w:r>
      <w:r w:rsidR="00A95492" w:rsidRPr="0042659C">
        <w:rPr>
          <w:rFonts w:ascii="Times New Roman" w:hAnsi="Times New Roman" w:cs="Times New Roman"/>
          <w:sz w:val="24"/>
          <w:szCs w:val="24"/>
        </w:rPr>
        <w:t xml:space="preserve">. </w:t>
      </w:r>
      <w:r w:rsidRPr="0042659C">
        <w:rPr>
          <w:rFonts w:ascii="Times New Roman" w:hAnsi="Times New Roman" w:cs="Times New Roman"/>
          <w:sz w:val="24"/>
          <w:szCs w:val="24"/>
        </w:rPr>
        <w:t>február</w:t>
      </w:r>
      <w:r w:rsidR="00BC4F9F" w:rsidRPr="0042659C">
        <w:rPr>
          <w:rFonts w:ascii="Times New Roman" w:hAnsi="Times New Roman" w:cs="Times New Roman"/>
          <w:sz w:val="24"/>
          <w:szCs w:val="24"/>
        </w:rPr>
        <w:t xml:space="preserve"> hónapban </w:t>
      </w:r>
      <w:r w:rsidR="00A95492" w:rsidRPr="0042659C">
        <w:rPr>
          <w:rFonts w:ascii="Times New Roman" w:hAnsi="Times New Roman" w:cs="Times New Roman"/>
          <w:sz w:val="24"/>
          <w:szCs w:val="24"/>
        </w:rPr>
        <w:t>tulajdonosi hozzájárulás iránti megkeresés érkezett a Vagyongazdálkodási Osztályhoz a</w:t>
      </w:r>
      <w:r w:rsidR="0024154C" w:rsidRPr="004265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154C" w:rsidRPr="0042659C">
        <w:rPr>
          <w:rFonts w:ascii="Times New Roman" w:hAnsi="Times New Roman" w:cs="Times New Roman"/>
          <w:sz w:val="24"/>
          <w:szCs w:val="24"/>
        </w:rPr>
        <w:t>Hungarospa</w:t>
      </w:r>
      <w:proofErr w:type="spellEnd"/>
      <w:r w:rsidR="0024154C" w:rsidRPr="0042659C">
        <w:rPr>
          <w:rFonts w:ascii="Times New Roman" w:hAnsi="Times New Roman" w:cs="Times New Roman"/>
          <w:sz w:val="24"/>
          <w:szCs w:val="24"/>
        </w:rPr>
        <w:t xml:space="preserve"> Hajdúszoboszlói </w:t>
      </w:r>
      <w:proofErr w:type="spellStart"/>
      <w:r w:rsidR="0024154C" w:rsidRPr="0042659C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24154C" w:rsidRPr="0042659C">
        <w:rPr>
          <w:rFonts w:ascii="Times New Roman" w:hAnsi="Times New Roman" w:cs="Times New Roman"/>
          <w:sz w:val="24"/>
          <w:szCs w:val="24"/>
        </w:rPr>
        <w:t xml:space="preserve">. bérlőjétől, a </w:t>
      </w:r>
      <w:proofErr w:type="spellStart"/>
      <w:r w:rsidR="0024154C" w:rsidRPr="0042659C">
        <w:rPr>
          <w:rFonts w:ascii="Times New Roman" w:hAnsi="Times New Roman" w:cs="Times New Roman"/>
          <w:sz w:val="24"/>
          <w:szCs w:val="24"/>
        </w:rPr>
        <w:t>Kizo</w:t>
      </w:r>
      <w:proofErr w:type="spellEnd"/>
      <w:r w:rsidR="0024154C" w:rsidRPr="0042659C">
        <w:rPr>
          <w:rFonts w:ascii="Times New Roman" w:hAnsi="Times New Roman" w:cs="Times New Roman"/>
          <w:sz w:val="24"/>
          <w:szCs w:val="24"/>
        </w:rPr>
        <w:t xml:space="preserve"> Beach Kft-</w:t>
      </w:r>
      <w:proofErr w:type="spellStart"/>
      <w:r w:rsidR="0024154C" w:rsidRPr="0042659C"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="0024154C" w:rsidRPr="0042659C">
        <w:rPr>
          <w:rFonts w:ascii="Times New Roman" w:hAnsi="Times New Roman" w:cs="Times New Roman"/>
          <w:sz w:val="24"/>
          <w:szCs w:val="24"/>
        </w:rPr>
        <w:t>.</w:t>
      </w:r>
    </w:p>
    <w:p w:rsidR="001E187F" w:rsidRPr="0042659C" w:rsidRDefault="001E187F" w:rsidP="00426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59C" w:rsidRPr="008B671B" w:rsidRDefault="001E187F" w:rsidP="008B671B">
      <w:pPr>
        <w:pStyle w:val="NormlWeb"/>
        <w:shd w:val="clear" w:color="auto" w:fill="FFFFFF"/>
        <w:spacing w:before="0" w:beforeAutospacing="0"/>
        <w:jc w:val="both"/>
        <w:rPr>
          <w:rFonts w:ascii="Raleway" w:hAnsi="Raleway"/>
          <w:color w:val="6F6F6F"/>
        </w:rPr>
      </w:pPr>
      <w:r w:rsidRPr="0042659C">
        <w:t xml:space="preserve">A </w:t>
      </w:r>
      <w:r w:rsidRPr="0042659C">
        <w:rPr>
          <w:rStyle w:val="Kiemels2"/>
          <w:b w:val="0"/>
        </w:rPr>
        <w:t>KTH Start pályázat</w:t>
      </w:r>
      <w:r w:rsidRPr="0042659C">
        <w:t xml:space="preserve"> valójában a </w:t>
      </w:r>
      <w:r w:rsidRPr="0042659C">
        <w:rPr>
          <w:rStyle w:val="Kiemels2"/>
          <w:b w:val="0"/>
        </w:rPr>
        <w:t xml:space="preserve">Kisfaludy Turisztikai Hitelközpont Start hitelkonstrukciójához </w:t>
      </w:r>
      <w:r w:rsidRPr="008B671B">
        <w:rPr>
          <w:rStyle w:val="Kiemels2"/>
          <w:b w:val="0"/>
        </w:rPr>
        <w:t>kapcsolódó pályázati-támogatási lehetőség</w:t>
      </w:r>
      <w:r w:rsidRPr="008B671B">
        <w:t xml:space="preserve"> Magyarországon, amelyet elsősorban </w:t>
      </w:r>
      <w:r w:rsidRPr="008B671B">
        <w:rPr>
          <w:rStyle w:val="Kiemels2"/>
          <w:b w:val="0"/>
        </w:rPr>
        <w:t>kis turisztikai vállalkozások</w:t>
      </w:r>
      <w:r w:rsidRPr="008B671B">
        <w:rPr>
          <w:b/>
        </w:rPr>
        <w:t>,</w:t>
      </w:r>
      <w:r w:rsidRPr="008B671B">
        <w:t xml:space="preserve"> egyéni vállalkozók és adószámos magánszemély</w:t>
      </w:r>
      <w:r w:rsidR="0042659C" w:rsidRPr="008B671B">
        <w:t xml:space="preserve">ek számára hoztak létre. </w:t>
      </w:r>
      <w:r w:rsidR="008B671B" w:rsidRPr="008B671B">
        <w:t>A kivételes, egyszeri 2=3 akció keretében az 1 és 2 millió forint közötti KTH Start beruházási vagy forgóeszköz-kölcsön mellé a hitelösszeg 50%-</w:t>
      </w:r>
      <w:proofErr w:type="spellStart"/>
      <w:r w:rsidR="008B671B" w:rsidRPr="008B671B">
        <w:t>ának</w:t>
      </w:r>
      <w:proofErr w:type="spellEnd"/>
      <w:r w:rsidR="008B671B" w:rsidRPr="008B671B">
        <w:t xml:space="preserve"> megfelelő, legfeljebb 1 millió forint vissza nem térítendő kiegészítő állami támogatás igényelhető a turisztikai szolgáltatók működési stabilitásához, fejlesztéseinek megvalósításához.</w:t>
      </w:r>
      <w:r w:rsidR="008B671B" w:rsidRPr="008B671B">
        <w:rPr>
          <w:rFonts w:ascii="Raleway" w:hAnsi="Raleway"/>
        </w:rPr>
        <w:t> </w:t>
      </w:r>
    </w:p>
    <w:p w:rsidR="0042659C" w:rsidRPr="0042659C" w:rsidRDefault="0042659C" w:rsidP="0042659C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659C">
        <w:rPr>
          <w:rFonts w:ascii="Times New Roman" w:hAnsi="Times New Roman" w:cs="Times New Roman"/>
          <w:sz w:val="24"/>
          <w:szCs w:val="24"/>
        </w:rPr>
        <w:t>Tekintettel arra, hogy a 2475/19</w:t>
      </w:r>
      <w:r w:rsidR="008B671B">
        <w:rPr>
          <w:rFonts w:ascii="Times New Roman" w:hAnsi="Times New Roman" w:cs="Times New Roman"/>
          <w:sz w:val="24"/>
          <w:szCs w:val="24"/>
        </w:rPr>
        <w:t>.</w:t>
      </w:r>
      <w:r w:rsidRPr="0042659C">
        <w:rPr>
          <w:rFonts w:ascii="Times New Roman" w:hAnsi="Times New Roman" w:cs="Times New Roman"/>
          <w:sz w:val="24"/>
          <w:szCs w:val="24"/>
        </w:rPr>
        <w:t xml:space="preserve"> hrsz.-ú, természetben 4200 Hajdúszoboszló, Szent István park 1-3. alatti </w:t>
      </w:r>
      <w:r w:rsidRPr="0042659C">
        <w:rPr>
          <w:rFonts w:ascii="Times New Roman" w:hAnsi="Times New Roman" w:cs="Times New Roman"/>
          <w:bCs/>
          <w:sz w:val="24"/>
          <w:szCs w:val="24"/>
        </w:rPr>
        <w:t xml:space="preserve">ingatlan („kivett strandfürdő, élményfürdő”) Hajdúszoboszló Város Önkormányzata tulajdonában áll, tulajdonosi hozzájárulás szükséges a pályázat benyújtásához a kérelmező cég számára. </w:t>
      </w:r>
    </w:p>
    <w:p w:rsidR="0042659C" w:rsidRPr="0042659C" w:rsidRDefault="0042659C" w:rsidP="0042659C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659C" w:rsidRDefault="0042659C" w:rsidP="0042659C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59C">
        <w:rPr>
          <w:rFonts w:ascii="Times New Roman" w:hAnsi="Times New Roman" w:cs="Times New Roman"/>
          <w:bCs/>
          <w:sz w:val="24"/>
          <w:szCs w:val="24"/>
        </w:rPr>
        <w:t xml:space="preserve">Ezért a </w:t>
      </w:r>
      <w:proofErr w:type="spellStart"/>
      <w:r w:rsidRPr="0042659C">
        <w:rPr>
          <w:rFonts w:ascii="Times New Roman" w:hAnsi="Times New Roman" w:cs="Times New Roman"/>
          <w:bCs/>
          <w:sz w:val="24"/>
          <w:szCs w:val="24"/>
        </w:rPr>
        <w:t>Kizo</w:t>
      </w:r>
      <w:proofErr w:type="spellEnd"/>
      <w:r w:rsidRPr="0042659C">
        <w:rPr>
          <w:rFonts w:ascii="Times New Roman" w:hAnsi="Times New Roman" w:cs="Times New Roman"/>
          <w:bCs/>
          <w:sz w:val="24"/>
          <w:szCs w:val="24"/>
        </w:rPr>
        <w:t xml:space="preserve"> Beach Kft. kéri, hogy a </w:t>
      </w:r>
      <w:r w:rsidRPr="0042659C">
        <w:rPr>
          <w:rFonts w:ascii="Times New Roman" w:hAnsi="Times New Roman" w:cs="Times New Roman"/>
          <w:sz w:val="24"/>
          <w:szCs w:val="24"/>
        </w:rPr>
        <w:t>„</w:t>
      </w:r>
      <w:r w:rsidRPr="0042659C">
        <w:rPr>
          <w:rFonts w:ascii="Times New Roman" w:hAnsi="Times New Roman" w:cs="Times New Roman"/>
          <w:i/>
          <w:iCs/>
          <w:sz w:val="24"/>
          <w:szCs w:val="24"/>
        </w:rPr>
        <w:t>Kiegészítő támogatás a KTH START beruházási vagy forgóeszköz kölcsönhöz</w:t>
      </w:r>
      <w:r w:rsidRPr="0042659C">
        <w:rPr>
          <w:rFonts w:ascii="Times New Roman" w:hAnsi="Times New Roman" w:cs="Times New Roman"/>
          <w:sz w:val="24"/>
          <w:szCs w:val="24"/>
        </w:rPr>
        <w:t>” című</w:t>
      </w:r>
      <w:r w:rsidRPr="004265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2659C">
        <w:rPr>
          <w:rFonts w:ascii="Times New Roman" w:hAnsi="Times New Roman" w:cs="Times New Roman"/>
          <w:sz w:val="24"/>
          <w:szCs w:val="24"/>
        </w:rPr>
        <w:t>pályázati felhívás keretében történő pályázat benyújtásához a tulajdonos Önkormányzat járuljon hozzá, kéri továbbá, ho</w:t>
      </w:r>
      <w:r>
        <w:rPr>
          <w:rFonts w:ascii="Times New Roman" w:hAnsi="Times New Roman" w:cs="Times New Roman"/>
          <w:sz w:val="24"/>
          <w:szCs w:val="24"/>
        </w:rPr>
        <w:t>gy</w:t>
      </w:r>
      <w:r w:rsidRPr="0042659C">
        <w:rPr>
          <w:rFonts w:ascii="Times New Roman" w:hAnsi="Times New Roman" w:cs="Times New Roman"/>
          <w:sz w:val="24"/>
          <w:szCs w:val="24"/>
        </w:rPr>
        <w:t xml:space="preserve"> annak végrehajtásához és a támogatási időszak során megvalósuló infrastrukturális fejlesztések pályázó által történő aktiválásához</w:t>
      </w:r>
      <w:r w:rsidRPr="0042659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2659C">
        <w:rPr>
          <w:rFonts w:ascii="Times New Roman" w:hAnsi="Times New Roman" w:cs="Times New Roman"/>
          <w:sz w:val="24"/>
          <w:szCs w:val="24"/>
        </w:rPr>
        <w:t>továbbá nyilatkozom, hogy az érintett ingatlan használati jogát Pályázó részére a Felhívásban megjelölt fenntartási időszak végéig biztosítsa.</w:t>
      </w:r>
    </w:p>
    <w:p w:rsidR="0029722A" w:rsidRDefault="0029722A" w:rsidP="0042659C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22A" w:rsidRDefault="0029722A" w:rsidP="0042659C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22A">
        <w:rPr>
          <w:rFonts w:ascii="Times New Roman" w:hAnsi="Times New Roman" w:cs="Times New Roman"/>
          <w:sz w:val="24"/>
          <w:szCs w:val="24"/>
        </w:rPr>
        <w:t xml:space="preserve">A pályázat keretében megvalósítani tervezett fejlesztések – figyelemmel azok turisztikai célú jellegére – az ingatlan rendeltetésszerű használatát szolgálják, és összhangban állnak a strand- és élményfürdő területének funkciójával. A fejlesztések várhatóan hozzájárulnak a szolgáltatási </w:t>
      </w:r>
      <w:r w:rsidRPr="0029722A">
        <w:rPr>
          <w:rFonts w:ascii="Times New Roman" w:hAnsi="Times New Roman" w:cs="Times New Roman"/>
          <w:sz w:val="24"/>
          <w:szCs w:val="24"/>
        </w:rPr>
        <w:lastRenderedPageBreak/>
        <w:t>színvonal emeléséhez, valamint a turisztikai vonzerő növeléséhez, amely közvetett módon a város idegenforgalmi bevételeire is pozitív hatást gyakorolhat.</w:t>
      </w:r>
    </w:p>
    <w:p w:rsidR="0029722A" w:rsidRDefault="0029722A" w:rsidP="0042659C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22A" w:rsidRPr="0029722A" w:rsidRDefault="0029722A" w:rsidP="0042659C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722A">
        <w:rPr>
          <w:rFonts w:ascii="Times New Roman" w:hAnsi="Times New Roman" w:cs="Times New Roman"/>
          <w:sz w:val="24"/>
          <w:szCs w:val="24"/>
        </w:rPr>
        <w:t>A tulajdonosi hozzájárulás megadása nem eredményezi az ingatlan tulajdonjogi helyzetének megváltozását, valamint nem jár az Önkormányzat részéről pénzügyi kötelezettségvállalással. A támogatásból megvalósuló beruházások az ingatlan értékét növelhetik, ugyanakkor azok fenntartási kötelezettsége a pályázót terheli.</w:t>
      </w:r>
    </w:p>
    <w:p w:rsidR="008B671B" w:rsidRPr="0029722A" w:rsidRDefault="008B671B" w:rsidP="004265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59C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és döntésüket meghozni szíveskedjenek!</w:t>
      </w:r>
    </w:p>
    <w:p w:rsidR="008E4CDD" w:rsidRPr="0042659C" w:rsidRDefault="008E4CDD" w:rsidP="004265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59C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659C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95492" w:rsidRPr="0042659C" w:rsidRDefault="00A95492" w:rsidP="004265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659C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 Képvi</w:t>
      </w:r>
      <w:r w:rsidR="0042659C">
        <w:rPr>
          <w:rFonts w:ascii="Times New Roman" w:hAnsi="Times New Roman" w:cs="Times New Roman"/>
          <w:b/>
          <w:i/>
          <w:sz w:val="24"/>
          <w:szCs w:val="24"/>
        </w:rPr>
        <w:t xml:space="preserve">selő - </w:t>
      </w:r>
      <w:proofErr w:type="gramStart"/>
      <w:r w:rsidR="0042659C">
        <w:rPr>
          <w:rFonts w:ascii="Times New Roman" w:hAnsi="Times New Roman" w:cs="Times New Roman"/>
          <w:b/>
          <w:i/>
          <w:sz w:val="24"/>
          <w:szCs w:val="24"/>
        </w:rPr>
        <w:t>testületének …</w:t>
      </w:r>
      <w:proofErr w:type="gramEnd"/>
      <w:r w:rsidR="0042659C">
        <w:rPr>
          <w:rFonts w:ascii="Times New Roman" w:hAnsi="Times New Roman" w:cs="Times New Roman"/>
          <w:b/>
          <w:i/>
          <w:sz w:val="24"/>
          <w:szCs w:val="24"/>
        </w:rPr>
        <w:t>/2026. (I</w:t>
      </w:r>
      <w:r w:rsidR="00DA7ED8" w:rsidRPr="0042659C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42659C">
        <w:rPr>
          <w:rFonts w:ascii="Times New Roman" w:hAnsi="Times New Roman" w:cs="Times New Roman"/>
          <w:b/>
          <w:i/>
          <w:sz w:val="24"/>
          <w:szCs w:val="24"/>
        </w:rPr>
        <w:t>. 26</w:t>
      </w:r>
      <w:r w:rsidRPr="0042659C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A95492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29722A" w:rsidRDefault="0029722A" w:rsidP="00297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hozzájárul ahhoz, hogy a </w:t>
      </w:r>
      <w:proofErr w:type="spellStart"/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Kizo</w:t>
      </w:r>
      <w:proofErr w:type="spellEnd"/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Beach Kft. pályázatot nyújtson be a Kisfaludy Turisztikai Hitelközpont Start hi</w:t>
      </w:r>
      <w:r w:rsidR="00536D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telkonstrukciójához kapcsolódó </w:t>
      </w:r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Kiegészítő támogatás a KTH START beruház</w:t>
      </w:r>
      <w:r w:rsidR="00536D0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ási vagy forgóeszköz kölcsönhöz</w:t>
      </w:r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című felhívás keretében.</w:t>
      </w:r>
    </w:p>
    <w:p w:rsidR="0029722A" w:rsidRPr="0029722A" w:rsidRDefault="0029722A" w:rsidP="00297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29722A" w:rsidRDefault="0029722A" w:rsidP="00297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tulajdonosi hozzájárulását adja a Hajdúszoboszló Város Önkormányzata kizárólagos tulajdonában álló, 2475/19. hrsz.-ú, természetben 4200 Hajdúszoboszló, Szent István park 1–3. szám alatti, „kivett strandfürdő, élményfürdő” megnevezésű ingatlanon a pályázat keretében megvalósuló infrastrukturális fejlesztések végrehajtásához.</w:t>
      </w:r>
    </w:p>
    <w:p w:rsidR="0029722A" w:rsidRPr="0029722A" w:rsidRDefault="0029722A" w:rsidP="00297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29722A" w:rsidRDefault="0029722A" w:rsidP="00297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nyilatkozik arról, hogy az érintett ingatlan használati jogát a pályázati felhívásban meghatározott fenntartási időszak végéig a Pályázó részére biztosítja.</w:t>
      </w:r>
    </w:p>
    <w:p w:rsidR="0029722A" w:rsidRPr="0029722A" w:rsidRDefault="0029722A" w:rsidP="00297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29722A" w:rsidRPr="0029722A" w:rsidRDefault="0029722A" w:rsidP="002972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9722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felhatalmazza a Polgármestert a szükséges tulajdonosi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hozzájárulás kiadására.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659C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42659C"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2659C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42659C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59C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2659C">
        <w:rPr>
          <w:rFonts w:ascii="Times New Roman" w:hAnsi="Times New Roman" w:cs="Times New Roman"/>
          <w:sz w:val="24"/>
          <w:szCs w:val="24"/>
        </w:rPr>
        <w:t>2026. február 18.</w:t>
      </w:r>
      <w:r w:rsidRPr="0042659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95492" w:rsidRPr="0042659C" w:rsidRDefault="00A95492" w:rsidP="0042659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59C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42659C"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A95492" w:rsidRPr="0042659C" w:rsidRDefault="00A95492" w:rsidP="0042659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59C"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 w:rsidRPr="0042659C"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Default="0005407A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659C" w:rsidRDefault="0042659C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07A" w:rsidRDefault="0005407A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5407A" w:rsidRDefault="0005407A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5492" w:rsidRDefault="00A95492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4CDD" w:rsidRDefault="008E4CDD" w:rsidP="000B085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8E4CDD" w:rsidRDefault="001E187F" w:rsidP="008E4CDD">
      <w:pPr>
        <w:pStyle w:val="Listaszerbekezds"/>
        <w:numPr>
          <w:ilvl w:val="0"/>
          <w:numId w:val="39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346710</wp:posOffset>
            </wp:positionV>
            <wp:extent cx="5932805" cy="821055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21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4CDD">
        <w:rPr>
          <w:rFonts w:ascii="Times New Roman" w:eastAsia="Calibri" w:hAnsi="Times New Roman" w:cs="Times New Roman"/>
          <w:i/>
          <w:sz w:val="24"/>
          <w:szCs w:val="24"/>
        </w:rPr>
        <w:t>sz. melléklet</w:t>
      </w:r>
    </w:p>
    <w:p w:rsidR="001E187F" w:rsidRDefault="001E187F" w:rsidP="001E187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661693" w:rsidRPr="003C6871" w:rsidRDefault="00661693" w:rsidP="003C687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661693" w:rsidRPr="003C6871" w:rsidSect="00DC37C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7EE" w:rsidRDefault="00DD47EE" w:rsidP="00DC37C5">
      <w:pPr>
        <w:spacing w:after="0" w:line="240" w:lineRule="auto"/>
      </w:pPr>
      <w:r>
        <w:separator/>
      </w:r>
    </w:p>
  </w:endnote>
  <w:endnote w:type="continuationSeparator" w:id="0">
    <w:p w:rsidR="00DD47EE" w:rsidRDefault="00DD47EE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Raleway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37F">
          <w:rPr>
            <w:noProof/>
          </w:rPr>
          <w:t>1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7EE" w:rsidRDefault="00DD47EE" w:rsidP="00DC37C5">
      <w:pPr>
        <w:spacing w:after="0" w:line="240" w:lineRule="auto"/>
      </w:pPr>
      <w:r>
        <w:separator/>
      </w:r>
    </w:p>
  </w:footnote>
  <w:footnote w:type="continuationSeparator" w:id="0">
    <w:p w:rsidR="00DD47EE" w:rsidRDefault="00DD47EE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E650B"/>
    <w:multiLevelType w:val="hybridMultilevel"/>
    <w:tmpl w:val="97D67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A38A6"/>
    <w:multiLevelType w:val="hybridMultilevel"/>
    <w:tmpl w:val="82E64660"/>
    <w:lvl w:ilvl="0" w:tplc="23E0A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119385B"/>
    <w:multiLevelType w:val="hybridMultilevel"/>
    <w:tmpl w:val="FAECB6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BAB6B5B"/>
    <w:multiLevelType w:val="hybridMultilevel"/>
    <w:tmpl w:val="053064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97391E"/>
    <w:multiLevelType w:val="hybridMultilevel"/>
    <w:tmpl w:val="A3406E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37"/>
  </w:num>
  <w:num w:numId="4">
    <w:abstractNumId w:val="35"/>
  </w:num>
  <w:num w:numId="5">
    <w:abstractNumId w:val="17"/>
  </w:num>
  <w:num w:numId="6">
    <w:abstractNumId w:val="26"/>
  </w:num>
  <w:num w:numId="7">
    <w:abstractNumId w:val="9"/>
  </w:num>
  <w:num w:numId="8">
    <w:abstractNumId w:val="18"/>
  </w:num>
  <w:num w:numId="9">
    <w:abstractNumId w:val="36"/>
  </w:num>
  <w:num w:numId="10">
    <w:abstractNumId w:val="11"/>
  </w:num>
  <w:num w:numId="11">
    <w:abstractNumId w:val="21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29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28"/>
  </w:num>
  <w:num w:numId="27">
    <w:abstractNumId w:val="19"/>
  </w:num>
  <w:num w:numId="28">
    <w:abstractNumId w:val="24"/>
  </w:num>
  <w:num w:numId="29">
    <w:abstractNumId w:val="39"/>
  </w:num>
  <w:num w:numId="30">
    <w:abstractNumId w:val="25"/>
  </w:num>
  <w:num w:numId="31">
    <w:abstractNumId w:val="22"/>
  </w:num>
  <w:num w:numId="32">
    <w:abstractNumId w:val="38"/>
  </w:num>
  <w:num w:numId="33">
    <w:abstractNumId w:val="32"/>
  </w:num>
  <w:num w:numId="34">
    <w:abstractNumId w:val="30"/>
  </w:num>
  <w:num w:numId="35">
    <w:abstractNumId w:val="8"/>
  </w:num>
  <w:num w:numId="36">
    <w:abstractNumId w:val="20"/>
  </w:num>
  <w:num w:numId="37">
    <w:abstractNumId w:val="34"/>
  </w:num>
  <w:num w:numId="38">
    <w:abstractNumId w:val="14"/>
  </w:num>
  <w:num w:numId="39">
    <w:abstractNumId w:val="31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04ADE"/>
    <w:rsid w:val="00010377"/>
    <w:rsid w:val="0005407A"/>
    <w:rsid w:val="000553A2"/>
    <w:rsid w:val="000600C1"/>
    <w:rsid w:val="00062891"/>
    <w:rsid w:val="00075746"/>
    <w:rsid w:val="00096017"/>
    <w:rsid w:val="000B0857"/>
    <w:rsid w:val="000C474C"/>
    <w:rsid w:val="000E083F"/>
    <w:rsid w:val="000E11A7"/>
    <w:rsid w:val="000E6CBD"/>
    <w:rsid w:val="001140D6"/>
    <w:rsid w:val="00121CFF"/>
    <w:rsid w:val="00127527"/>
    <w:rsid w:val="00146C64"/>
    <w:rsid w:val="00166006"/>
    <w:rsid w:val="001E187F"/>
    <w:rsid w:val="001E7081"/>
    <w:rsid w:val="001F20E3"/>
    <w:rsid w:val="00205CC0"/>
    <w:rsid w:val="00207708"/>
    <w:rsid w:val="002151DF"/>
    <w:rsid w:val="0023302A"/>
    <w:rsid w:val="0023680E"/>
    <w:rsid w:val="00240C3A"/>
    <w:rsid w:val="0024154C"/>
    <w:rsid w:val="002512ED"/>
    <w:rsid w:val="0026324A"/>
    <w:rsid w:val="0027193E"/>
    <w:rsid w:val="00282ED4"/>
    <w:rsid w:val="00283691"/>
    <w:rsid w:val="00290567"/>
    <w:rsid w:val="00295393"/>
    <w:rsid w:val="0029722A"/>
    <w:rsid w:val="002A77D3"/>
    <w:rsid w:val="002E5650"/>
    <w:rsid w:val="002E5DF1"/>
    <w:rsid w:val="002F003D"/>
    <w:rsid w:val="003127F4"/>
    <w:rsid w:val="00313C9B"/>
    <w:rsid w:val="00327327"/>
    <w:rsid w:val="003575E0"/>
    <w:rsid w:val="0037204B"/>
    <w:rsid w:val="0039623C"/>
    <w:rsid w:val="003B1723"/>
    <w:rsid w:val="003C3F75"/>
    <w:rsid w:val="003C5E08"/>
    <w:rsid w:val="003C6871"/>
    <w:rsid w:val="003C6A12"/>
    <w:rsid w:val="003E7730"/>
    <w:rsid w:val="0042659C"/>
    <w:rsid w:val="004276FA"/>
    <w:rsid w:val="004355C0"/>
    <w:rsid w:val="00446D9D"/>
    <w:rsid w:val="0045607A"/>
    <w:rsid w:val="00462A7F"/>
    <w:rsid w:val="00465A4E"/>
    <w:rsid w:val="004C071A"/>
    <w:rsid w:val="004D3674"/>
    <w:rsid w:val="004E1E7E"/>
    <w:rsid w:val="004F392F"/>
    <w:rsid w:val="004F3DCF"/>
    <w:rsid w:val="00536D08"/>
    <w:rsid w:val="00552E93"/>
    <w:rsid w:val="00555C2F"/>
    <w:rsid w:val="00556299"/>
    <w:rsid w:val="0056431A"/>
    <w:rsid w:val="00577AE6"/>
    <w:rsid w:val="005A4543"/>
    <w:rsid w:val="005C051E"/>
    <w:rsid w:val="005C3AE8"/>
    <w:rsid w:val="00606982"/>
    <w:rsid w:val="006235BF"/>
    <w:rsid w:val="00623B71"/>
    <w:rsid w:val="00625930"/>
    <w:rsid w:val="00626234"/>
    <w:rsid w:val="00640983"/>
    <w:rsid w:val="00643747"/>
    <w:rsid w:val="0065193C"/>
    <w:rsid w:val="00661693"/>
    <w:rsid w:val="00683567"/>
    <w:rsid w:val="00684E35"/>
    <w:rsid w:val="006A0EC5"/>
    <w:rsid w:val="006D23D2"/>
    <w:rsid w:val="006D748C"/>
    <w:rsid w:val="00704306"/>
    <w:rsid w:val="007150D3"/>
    <w:rsid w:val="00717BFD"/>
    <w:rsid w:val="00721153"/>
    <w:rsid w:val="00734A83"/>
    <w:rsid w:val="00735A4F"/>
    <w:rsid w:val="0075582F"/>
    <w:rsid w:val="00774B95"/>
    <w:rsid w:val="0078442E"/>
    <w:rsid w:val="007A0418"/>
    <w:rsid w:val="007A79D9"/>
    <w:rsid w:val="007D6D7A"/>
    <w:rsid w:val="007E0B2D"/>
    <w:rsid w:val="007F1C13"/>
    <w:rsid w:val="00881A61"/>
    <w:rsid w:val="008849A2"/>
    <w:rsid w:val="008B671B"/>
    <w:rsid w:val="008E01FB"/>
    <w:rsid w:val="008E4CDD"/>
    <w:rsid w:val="008E71A8"/>
    <w:rsid w:val="0090337F"/>
    <w:rsid w:val="00915E42"/>
    <w:rsid w:val="009163F7"/>
    <w:rsid w:val="009574FC"/>
    <w:rsid w:val="00966728"/>
    <w:rsid w:val="009827A7"/>
    <w:rsid w:val="00982F1E"/>
    <w:rsid w:val="009A104A"/>
    <w:rsid w:val="009B50E3"/>
    <w:rsid w:val="009D2DCC"/>
    <w:rsid w:val="009F21F6"/>
    <w:rsid w:val="00A15599"/>
    <w:rsid w:val="00A43A3D"/>
    <w:rsid w:val="00A5290E"/>
    <w:rsid w:val="00A73915"/>
    <w:rsid w:val="00A82D5D"/>
    <w:rsid w:val="00A84CC0"/>
    <w:rsid w:val="00A95492"/>
    <w:rsid w:val="00AA77AF"/>
    <w:rsid w:val="00AB1C0E"/>
    <w:rsid w:val="00AC2E4B"/>
    <w:rsid w:val="00AD39C4"/>
    <w:rsid w:val="00AD485A"/>
    <w:rsid w:val="00AF6616"/>
    <w:rsid w:val="00B05CBC"/>
    <w:rsid w:val="00B13339"/>
    <w:rsid w:val="00B20E41"/>
    <w:rsid w:val="00B227C2"/>
    <w:rsid w:val="00BA66C3"/>
    <w:rsid w:val="00BC4F9F"/>
    <w:rsid w:val="00BD1918"/>
    <w:rsid w:val="00BD7F5D"/>
    <w:rsid w:val="00BE3FA2"/>
    <w:rsid w:val="00BF576F"/>
    <w:rsid w:val="00BF7263"/>
    <w:rsid w:val="00C244ED"/>
    <w:rsid w:val="00C35383"/>
    <w:rsid w:val="00C4048D"/>
    <w:rsid w:val="00C4482F"/>
    <w:rsid w:val="00C478F6"/>
    <w:rsid w:val="00C7537D"/>
    <w:rsid w:val="00CB2052"/>
    <w:rsid w:val="00CD1D3A"/>
    <w:rsid w:val="00CD2F0E"/>
    <w:rsid w:val="00D11768"/>
    <w:rsid w:val="00D1507F"/>
    <w:rsid w:val="00D204A2"/>
    <w:rsid w:val="00D35C4C"/>
    <w:rsid w:val="00D4346C"/>
    <w:rsid w:val="00D45A9C"/>
    <w:rsid w:val="00D64F21"/>
    <w:rsid w:val="00D75DFA"/>
    <w:rsid w:val="00D92322"/>
    <w:rsid w:val="00D957FD"/>
    <w:rsid w:val="00DA107E"/>
    <w:rsid w:val="00DA7ED8"/>
    <w:rsid w:val="00DC2199"/>
    <w:rsid w:val="00DC37C5"/>
    <w:rsid w:val="00DC6226"/>
    <w:rsid w:val="00DD2935"/>
    <w:rsid w:val="00DD47EE"/>
    <w:rsid w:val="00DE65EB"/>
    <w:rsid w:val="00DF1C72"/>
    <w:rsid w:val="00E100F3"/>
    <w:rsid w:val="00E34402"/>
    <w:rsid w:val="00E3707C"/>
    <w:rsid w:val="00E4109C"/>
    <w:rsid w:val="00E41BD3"/>
    <w:rsid w:val="00E43B13"/>
    <w:rsid w:val="00E6157F"/>
    <w:rsid w:val="00E8139B"/>
    <w:rsid w:val="00E873E4"/>
    <w:rsid w:val="00EA117D"/>
    <w:rsid w:val="00EA4B27"/>
    <w:rsid w:val="00EB4C83"/>
    <w:rsid w:val="00ED3D33"/>
    <w:rsid w:val="00F05572"/>
    <w:rsid w:val="00F214BF"/>
    <w:rsid w:val="00F618C7"/>
    <w:rsid w:val="00F62D0D"/>
    <w:rsid w:val="00F816A0"/>
    <w:rsid w:val="00FB2928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2A2CE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semiHidden/>
    <w:unhideWhenUsed/>
    <w:rsid w:val="00A9549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A95492"/>
    <w:rPr>
      <w:sz w:val="20"/>
      <w:szCs w:val="20"/>
    </w:rPr>
  </w:style>
  <w:style w:type="character" w:styleId="Lbjegyzet-hivatkozs">
    <w:name w:val="footnote reference"/>
    <w:basedOn w:val="Bekezdsalapbettpusa"/>
    <w:semiHidden/>
    <w:unhideWhenUsed/>
    <w:rsid w:val="00A954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562</Words>
  <Characters>3878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25</cp:revision>
  <dcterms:created xsi:type="dcterms:W3CDTF">2026-02-17T13:49:00Z</dcterms:created>
  <dcterms:modified xsi:type="dcterms:W3CDTF">2026-02-20T08:18:00Z</dcterms:modified>
</cp:coreProperties>
</file>