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E64359" w14:paraId="647FF15F" w14:textId="77777777" w:rsidTr="00283FA7">
        <w:trPr>
          <w:trHeight w:val="851"/>
        </w:trPr>
        <w:tc>
          <w:tcPr>
            <w:tcW w:w="6946" w:type="dxa"/>
            <w:gridSpan w:val="3"/>
            <w:hideMark/>
          </w:tcPr>
          <w:p w14:paraId="6D1FDC46" w14:textId="77777777" w:rsidR="000E6CBD" w:rsidRPr="00E64359" w:rsidRDefault="000E6CBD" w:rsidP="00E643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E643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A525E3E" w14:textId="77777777" w:rsidR="000E6CBD" w:rsidRPr="00E64359" w:rsidRDefault="000E6CBD" w:rsidP="00E643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44F6682F" w14:textId="77777777" w:rsidR="000E6CBD" w:rsidRPr="00E64359" w:rsidRDefault="000E6CBD" w:rsidP="00E64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643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3C07B010" w14:textId="77777777" w:rsidR="000E6CBD" w:rsidRPr="00E64359" w:rsidRDefault="000E6CBD" w:rsidP="00E6435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0DFA1940" w14:textId="77777777" w:rsidR="000E6CBD" w:rsidRPr="00E64359" w:rsidRDefault="00881A61" w:rsidP="00E64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EA77202" w14:textId="77777777" w:rsidR="00881A61" w:rsidRPr="00E64359" w:rsidRDefault="00881A61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51CDF53C" w14:textId="77777777" w:rsidR="000E6CBD" w:rsidRPr="00E64359" w:rsidRDefault="000E6CBD" w:rsidP="00E64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6545DBB5" w14:textId="77777777" w:rsidR="000E6CBD" w:rsidRPr="00E64359" w:rsidRDefault="000E6CBD" w:rsidP="00E64359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440A9196" w14:textId="77777777" w:rsidR="000E6CBD" w:rsidRPr="00E64359" w:rsidRDefault="000E6CBD" w:rsidP="00E6435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E64359" w14:paraId="0E3389D7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D990D" w14:textId="77777777" w:rsidR="00DE59C4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B5BA71A" w14:textId="6B99981E" w:rsidR="000E6CBD" w:rsidRPr="00E64359" w:rsidRDefault="00DE59C4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HSZ/400/2026.</w:t>
            </w:r>
          </w:p>
          <w:p w14:paraId="26263EE7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447EF13" w14:textId="5511CBD8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33322B"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január 29-i</w:t>
            </w:r>
          </w:p>
          <w:p w14:paraId="76AB667E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887F1A0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8BA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A0" w14:textId="77777777" w:rsidR="000E6CBD" w:rsidRPr="00E64359" w:rsidRDefault="002E5650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E64359" w14:paraId="0A16CDA1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B91F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710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A67" w14:textId="77777777" w:rsidR="000E6CBD" w:rsidRPr="00E64359" w:rsidRDefault="000E6CBD" w:rsidP="00E6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E64359" w14:paraId="62BDDF15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B5369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8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5DE" w14:textId="68C3F1FE" w:rsidR="000E6CBD" w:rsidRPr="00E64359" w:rsidRDefault="002A77D3" w:rsidP="00E64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050E1" w:rsidRPr="00E64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E08" w:rsidRPr="00E6435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 w:rsidRPr="00E64359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E64359" w14:paraId="61FAC660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413A1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9A6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E0F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E64359" w14:paraId="6FAFF882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22A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AC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968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14:paraId="4CDD8BA3" w14:textId="77777777" w:rsidR="000E6CBD" w:rsidRPr="00E64359" w:rsidRDefault="000E6CBD" w:rsidP="00E643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2C228" w14:textId="6C86E061" w:rsidR="003C5E08" w:rsidRPr="00E64359" w:rsidRDefault="000E6CBD" w:rsidP="00E643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126BB3CC" w14:textId="534E6A95" w:rsidR="00E64359" w:rsidRPr="00E64359" w:rsidRDefault="00E64359" w:rsidP="00E64359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E6435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64359">
        <w:rPr>
          <w:rFonts w:ascii="Times New Roman" w:hAnsi="Times New Roman" w:cs="Times New Roman"/>
          <w:b/>
          <w:sz w:val="24"/>
          <w:szCs w:val="24"/>
        </w:rPr>
        <w:t xml:space="preserve"> Jókai soron található 6. sorszámú pavilon hasznosításáról</w:t>
      </w:r>
    </w:p>
    <w:p w14:paraId="48DD5D5E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53CB3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35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CA71427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35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30BD1807" w14:textId="7777777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14F81C2" w14:textId="3FD19CD4" w:rsidR="00E64359" w:rsidRDefault="00B8567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 wp14:anchorId="2B645A78" wp14:editId="3C9E4112">
            <wp:simplePos x="0" y="0"/>
            <wp:positionH relativeFrom="column">
              <wp:posOffset>69850</wp:posOffset>
            </wp:positionH>
            <wp:positionV relativeFrom="paragraph">
              <wp:posOffset>780415</wp:posOffset>
            </wp:positionV>
            <wp:extent cx="5724525" cy="3637915"/>
            <wp:effectExtent l="133350" t="114300" r="123825" b="17208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6379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2025. január 7</w:t>
      </w:r>
      <w:r w:rsidR="00E64359" w:rsidRPr="00E64359">
        <w:rPr>
          <w:rFonts w:ascii="Times New Roman" w:hAnsi="Times New Roman" w:cs="Times New Roman"/>
          <w:sz w:val="24"/>
          <w:szCs w:val="24"/>
        </w:rPr>
        <w:t xml:space="preserve">. napján kérelem érkezett a Polgármesteri Hivatal Vagyongazdálkodási Osztályához, melynek értelmében a kérelmező a Jókai soron </w:t>
      </w:r>
      <w:r>
        <w:rPr>
          <w:rFonts w:ascii="Times New Roman" w:hAnsi="Times New Roman" w:cs="Times New Roman"/>
          <w:sz w:val="24"/>
          <w:szCs w:val="24"/>
        </w:rPr>
        <w:t>található 6</w:t>
      </w:r>
      <w:r w:rsidR="00E64359" w:rsidRPr="00E64359">
        <w:rPr>
          <w:rFonts w:ascii="Times New Roman" w:hAnsi="Times New Roman" w:cs="Times New Roman"/>
          <w:sz w:val="24"/>
          <w:szCs w:val="24"/>
        </w:rPr>
        <w:t>. számú, önkormányzati tulajdonú pavilont szeretné kibérelni (</w:t>
      </w:r>
      <w:r w:rsidR="00E64359" w:rsidRPr="00E64359">
        <w:rPr>
          <w:rFonts w:ascii="Times New Roman" w:hAnsi="Times New Roman" w:cs="Times New Roman"/>
          <w:i/>
          <w:sz w:val="24"/>
          <w:szCs w:val="24"/>
        </w:rPr>
        <w:t>a kérelem jelen előterjesztés 1. mellékletét képezi).</w:t>
      </w:r>
      <w:r w:rsidR="00E64359" w:rsidRPr="00E643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296E5C" w14:textId="77777777" w:rsidR="004C7C57" w:rsidRPr="00E64359" w:rsidRDefault="004C7C57" w:rsidP="004C7C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B972A" w14:textId="77777777" w:rsidR="004C7C57" w:rsidRPr="00E64359" w:rsidRDefault="004C7C57" w:rsidP="004C7C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lastRenderedPageBreak/>
        <w:t>A Jókai-soron 12 darab pavilon ta</w:t>
      </w:r>
      <w:r>
        <w:rPr>
          <w:rFonts w:ascii="Times New Roman" w:hAnsi="Times New Roman" w:cs="Times New Roman"/>
          <w:sz w:val="24"/>
          <w:szCs w:val="24"/>
        </w:rPr>
        <w:t>lálható, melyek közül jelenleg 8</w:t>
      </w:r>
      <w:r w:rsidRPr="00E64359">
        <w:rPr>
          <w:rFonts w:ascii="Times New Roman" w:hAnsi="Times New Roman" w:cs="Times New Roman"/>
          <w:sz w:val="24"/>
          <w:szCs w:val="24"/>
        </w:rPr>
        <w:t xml:space="preserve"> darab van önkormányzati tulajdonban </w:t>
      </w:r>
      <w:r w:rsidRPr="00E64359">
        <w:rPr>
          <w:rFonts w:ascii="Times New Roman" w:hAnsi="Times New Roman" w:cs="Times New Roman"/>
          <w:i/>
          <w:sz w:val="24"/>
          <w:szCs w:val="24"/>
        </w:rPr>
        <w:t>(lásd: mellékelt ábra)</w:t>
      </w:r>
      <w:r w:rsidRPr="00E64359">
        <w:rPr>
          <w:rFonts w:ascii="Times New Roman" w:hAnsi="Times New Roman" w:cs="Times New Roman"/>
          <w:sz w:val="24"/>
          <w:szCs w:val="24"/>
        </w:rPr>
        <w:t>.</w:t>
      </w:r>
    </w:p>
    <w:p w14:paraId="4BAD7B46" w14:textId="77777777" w:rsidR="004C7C57" w:rsidRDefault="004C7C57" w:rsidP="004C7C5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noProof/>
          <w:lang w:eastAsia="hu-HU"/>
        </w:rPr>
        <w:drawing>
          <wp:anchor distT="0" distB="0" distL="114300" distR="114300" simplePos="0" relativeHeight="251665408" behindDoc="0" locked="0" layoutInCell="1" allowOverlap="1" wp14:anchorId="7E33CC3A" wp14:editId="5507CB61">
            <wp:simplePos x="0" y="0"/>
            <wp:positionH relativeFrom="margin">
              <wp:posOffset>0</wp:posOffset>
            </wp:positionH>
            <wp:positionV relativeFrom="paragraph">
              <wp:posOffset>170815</wp:posOffset>
            </wp:positionV>
            <wp:extent cx="6096000" cy="695325"/>
            <wp:effectExtent l="19050" t="19050" r="19050" b="2857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95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14:paraId="3B4FC48B" w14:textId="444950CC" w:rsidR="004C7C57" w:rsidRPr="004C7C57" w:rsidRDefault="004C7C57" w:rsidP="004C7C5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5676">
        <w:rPr>
          <w:rFonts w:ascii="Times New Roman" w:hAnsi="Times New Roman" w:cs="Times New Roman"/>
          <w:i/>
        </w:rPr>
        <w:t>Önkormányzati tulajdonban állnak: 1</w:t>
      </w:r>
      <w:proofErr w:type="gramStart"/>
      <w:r w:rsidRPr="00A45676">
        <w:rPr>
          <w:rFonts w:ascii="Times New Roman" w:hAnsi="Times New Roman" w:cs="Times New Roman"/>
          <w:i/>
        </w:rPr>
        <w:t>.,</w:t>
      </w:r>
      <w:proofErr w:type="gramEnd"/>
      <w:r>
        <w:rPr>
          <w:rFonts w:ascii="Times New Roman" w:hAnsi="Times New Roman" w:cs="Times New Roman"/>
          <w:i/>
        </w:rPr>
        <w:t>2.,</w:t>
      </w:r>
      <w:r w:rsidRPr="00A45676">
        <w:rPr>
          <w:rFonts w:ascii="Times New Roman" w:hAnsi="Times New Roman" w:cs="Times New Roman"/>
          <w:i/>
        </w:rPr>
        <w:t xml:space="preserve"> 4., 5., </w:t>
      </w:r>
      <w:r>
        <w:rPr>
          <w:rFonts w:ascii="Times New Roman" w:hAnsi="Times New Roman" w:cs="Times New Roman"/>
          <w:i/>
        </w:rPr>
        <w:t xml:space="preserve">6., 8., </w:t>
      </w:r>
      <w:r w:rsidRPr="00A45676">
        <w:rPr>
          <w:rFonts w:ascii="Times New Roman" w:hAnsi="Times New Roman" w:cs="Times New Roman"/>
          <w:i/>
        </w:rPr>
        <w:t>10., 11. sz. pavilon</w:t>
      </w:r>
    </w:p>
    <w:p w14:paraId="5CE54E70" w14:textId="77777777" w:rsidR="004C7C57" w:rsidRPr="00A45676" w:rsidRDefault="004C7C57" w:rsidP="004C7C57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</w:p>
    <w:p w14:paraId="0D523F97" w14:textId="6E2DE1CE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A</w:t>
      </w:r>
      <w:r w:rsidR="004C7C57">
        <w:rPr>
          <w:rFonts w:ascii="Times New Roman" w:hAnsi="Times New Roman" w:cs="Times New Roman"/>
          <w:sz w:val="24"/>
          <w:szCs w:val="24"/>
        </w:rPr>
        <w:t>z érintett</w:t>
      </w:r>
      <w:r w:rsidRPr="00E64359">
        <w:rPr>
          <w:rFonts w:ascii="Times New Roman" w:hAnsi="Times New Roman" w:cs="Times New Roman"/>
          <w:sz w:val="24"/>
          <w:szCs w:val="24"/>
        </w:rPr>
        <w:t xml:space="preserve"> pavilonban korábban </w:t>
      </w:r>
      <w:r w:rsidR="00F60513">
        <w:rPr>
          <w:rFonts w:ascii="Times New Roman" w:hAnsi="Times New Roman" w:cs="Times New Roman"/>
          <w:sz w:val="24"/>
          <w:szCs w:val="24"/>
        </w:rPr>
        <w:t>autósiskola</w:t>
      </w:r>
      <w:r w:rsidRPr="00E64359">
        <w:rPr>
          <w:rFonts w:ascii="Times New Roman" w:hAnsi="Times New Roman" w:cs="Times New Roman"/>
          <w:sz w:val="24"/>
          <w:szCs w:val="24"/>
        </w:rPr>
        <w:t xml:space="preserve"> működött, azonban a korábbi tulajdonos szerette volna értékesíteni az ingatlant, Hajdúszoboszló Város Önkormányzat</w:t>
      </w:r>
      <w:r w:rsidR="00F60513">
        <w:rPr>
          <w:rFonts w:ascii="Times New Roman" w:hAnsi="Times New Roman" w:cs="Times New Roman"/>
          <w:sz w:val="24"/>
          <w:szCs w:val="24"/>
        </w:rPr>
        <w:t xml:space="preserve">a Képviselő-testülete pedig 2025. évben úgy döntött, hogy </w:t>
      </w:r>
      <w:r w:rsidRPr="00E64359">
        <w:rPr>
          <w:rFonts w:ascii="Times New Roman" w:hAnsi="Times New Roman" w:cs="Times New Roman"/>
          <w:sz w:val="24"/>
          <w:szCs w:val="24"/>
        </w:rPr>
        <w:t xml:space="preserve">megvásárolja a felépítményt. </w:t>
      </w:r>
    </w:p>
    <w:p w14:paraId="79C95D80" w14:textId="77777777" w:rsidR="00F60513" w:rsidRDefault="00F6051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4CABBF" w14:textId="78829F94" w:rsidR="00E64359" w:rsidRPr="00E64359" w:rsidRDefault="00F6051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épület műszaki állapota nem kifogástalan</w:t>
      </w:r>
      <w:r w:rsidR="00E64359" w:rsidRPr="00E64359">
        <w:rPr>
          <w:rFonts w:ascii="Times New Roman" w:hAnsi="Times New Roman" w:cs="Times New Roman"/>
          <w:sz w:val="24"/>
          <w:szCs w:val="24"/>
        </w:rPr>
        <w:t>, azonban ez a használatot, hasznosítást nem befolyásolja, bérletre történő kijelölés esetén a leendő bérlő a felépítményt megtekintett állap</w:t>
      </w:r>
      <w:r>
        <w:rPr>
          <w:rFonts w:ascii="Times New Roman" w:hAnsi="Times New Roman" w:cs="Times New Roman"/>
          <w:sz w:val="24"/>
          <w:szCs w:val="24"/>
        </w:rPr>
        <w:t>otban veszi bérbe.</w:t>
      </w:r>
    </w:p>
    <w:p w14:paraId="6C65B778" w14:textId="7777777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53C64D1" w14:textId="0D65917F" w:rsidR="00E64359" w:rsidRPr="00E64359" w:rsidRDefault="00E64359" w:rsidP="00E643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4359">
        <w:rPr>
          <w:rFonts w:ascii="Times New Roman" w:hAnsi="Times New Roman" w:cs="Times New Roman"/>
          <w:sz w:val="24"/>
          <w:szCs w:val="24"/>
        </w:rPr>
        <w:t xml:space="preserve">A pavilon egyéni kérelemre nem adható bérbe. Hajdúszoboszló Város Önkormányzata Képviselő-testületének </w:t>
      </w:r>
      <w:r w:rsidR="008E3AD1" w:rsidRPr="00E64359">
        <w:rPr>
          <w:rFonts w:ascii="Times New Roman" w:hAnsi="Times New Roman" w:cs="Times New Roman"/>
          <w:sz w:val="24"/>
          <w:szCs w:val="24"/>
        </w:rPr>
        <w:t xml:space="preserve">Hajdúszoboszló Város nemzeti vagyonáról </w:t>
      </w:r>
      <w:r w:rsidR="008E3AD1">
        <w:rPr>
          <w:rFonts w:ascii="Times New Roman" w:hAnsi="Times New Roman" w:cs="Times New Roman"/>
          <w:sz w:val="24"/>
          <w:szCs w:val="24"/>
        </w:rPr>
        <w:t xml:space="preserve">szóló </w:t>
      </w:r>
      <w:r w:rsidRPr="00E64359">
        <w:rPr>
          <w:rFonts w:ascii="Times New Roman" w:hAnsi="Times New Roman" w:cs="Times New Roman"/>
          <w:sz w:val="24"/>
          <w:szCs w:val="24"/>
        </w:rPr>
        <w:t>10/2013. (IV. 18.) önkormányzati rendelete 14.§ (1) a</w:t>
      </w:r>
      <w:r w:rsidR="008E3AD1">
        <w:rPr>
          <w:rFonts w:ascii="Times New Roman" w:hAnsi="Times New Roman" w:cs="Times New Roman"/>
          <w:sz w:val="24"/>
          <w:szCs w:val="24"/>
        </w:rPr>
        <w:t>)</w:t>
      </w:r>
      <w:r w:rsidRPr="00E64359">
        <w:rPr>
          <w:rFonts w:ascii="Times New Roman" w:hAnsi="Times New Roman" w:cs="Times New Roman"/>
          <w:sz w:val="24"/>
          <w:szCs w:val="24"/>
        </w:rPr>
        <w:t xml:space="preserve"> pontja alapján az önkormányzati vagyontárgy elidegenítése, használatba vagy </w:t>
      </w:r>
      <w:r w:rsidRPr="00E64359">
        <w:rPr>
          <w:rFonts w:ascii="Times New Roman" w:hAnsi="Times New Roman" w:cs="Times New Roman"/>
          <w:b/>
          <w:sz w:val="24"/>
          <w:szCs w:val="24"/>
        </w:rPr>
        <w:t>bérbeadása</w:t>
      </w:r>
      <w:r w:rsidRPr="00E64359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9" w:anchor="SZ14" w:history="1">
        <w:r w:rsidRPr="00E64359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64359">
        <w:rPr>
          <w:rFonts w:ascii="Times New Roman" w:hAnsi="Times New Roman" w:cs="Times New Roman"/>
          <w:sz w:val="24"/>
          <w:szCs w:val="24"/>
        </w:rPr>
        <w:t> (1) </w:t>
      </w:r>
      <w:hyperlink r:id="rId10" w:anchor="SZ14@BE1@POB" w:history="1">
        <w:r w:rsidRPr="00E64359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64359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E64359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E64359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 </w:t>
      </w:r>
    </w:p>
    <w:p w14:paraId="05FB8175" w14:textId="183BD238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F4629E" w14:textId="4995FEA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A Vagyongazdálkodási Osztály javasolja megfontolni a bérbeadásra történő kijelölést, figyelembe véve, hogy az ingatlan az elkövetkezendő években bevételt tud t</w:t>
      </w:r>
      <w:r w:rsidR="004C7C57">
        <w:rPr>
          <w:rFonts w:ascii="Times New Roman" w:hAnsi="Times New Roman" w:cs="Times New Roman"/>
          <w:sz w:val="24"/>
          <w:szCs w:val="24"/>
        </w:rPr>
        <w:t xml:space="preserve">ermelni bérleti díj formájában az Önkormányzat számára. </w:t>
      </w:r>
    </w:p>
    <w:p w14:paraId="3078420F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8AFA44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4359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14:paraId="3EAFBAC0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9C2C7E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4359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6063C852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F08D704" w14:textId="4FB51531" w:rsidR="00E64359" w:rsidRPr="00E64359" w:rsidRDefault="00E64359" w:rsidP="00E6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6435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„Hajdúszoboszló Város Önkormányzata Képviselő - </w:t>
      </w:r>
      <w:proofErr w:type="gramStart"/>
      <w:r w:rsidRPr="00E6435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….</w:t>
      </w:r>
      <w:proofErr w:type="gramEnd"/>
      <w:r w:rsidRPr="00E6435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/2026. (I. 29.) határozata</w:t>
      </w:r>
    </w:p>
    <w:p w14:paraId="412D9D81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0E002AD1" w14:textId="677A3593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hozzájárulásá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t adja a Jókai soron található 6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E64359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 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>bérbeadásra történő kijelöléséhez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gramStart"/>
      <w:r w:rsidRPr="00E64359">
        <w:rPr>
          <w:rFonts w:ascii="Times New Roman" w:hAnsi="Times New Roman" w:cs="Times New Roman"/>
          <w:b/>
          <w:i/>
          <w:sz w:val="24"/>
          <w:szCs w:val="24"/>
        </w:rPr>
        <w:t>Felkéri</w:t>
      </w:r>
      <w:proofErr w:type="gramEnd"/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a Vagyongazdálkodás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i Osztályt a pályázat lefolytatására</w:t>
      </w:r>
      <w:r w:rsidR="0050432E">
        <w:rPr>
          <w:rFonts w:ascii="Times New Roman" w:hAnsi="Times New Roman" w:cs="Times New Roman"/>
          <w:b/>
          <w:i/>
          <w:sz w:val="24"/>
          <w:szCs w:val="24"/>
        </w:rPr>
        <w:t xml:space="preserve"> ás a bérleti szerződés megkötésére.</w:t>
      </w:r>
    </w:p>
    <w:p w14:paraId="37775C4F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91D080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14:paraId="69C90F3D" w14:textId="771E5419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azonnal”</w:t>
      </w:r>
    </w:p>
    <w:p w14:paraId="681AC2BC" w14:textId="27E1577A" w:rsidR="00E64359" w:rsidRPr="00E64359" w:rsidRDefault="00E64359" w:rsidP="004C7C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65AD9E4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D1C66" w14:textId="4D06DBC3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C7C57">
        <w:rPr>
          <w:rFonts w:ascii="Times New Roman" w:hAnsi="Times New Roman" w:cs="Times New Roman"/>
          <w:sz w:val="24"/>
          <w:szCs w:val="24"/>
        </w:rPr>
        <w:t xml:space="preserve">2026. január 20. </w:t>
      </w:r>
      <w:r w:rsidRPr="00E643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574767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B05CC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A329C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435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E64359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14:paraId="147459CD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4359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E64359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14:paraId="4EA5B9C1" w14:textId="77777777" w:rsidR="00E64359" w:rsidRPr="00E64359" w:rsidRDefault="00E64359" w:rsidP="00E643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br w:type="page"/>
      </w:r>
    </w:p>
    <w:p w14:paraId="75E754AA" w14:textId="566629F5" w:rsidR="00427FAD" w:rsidRDefault="00E64359" w:rsidP="00E64359">
      <w:pPr>
        <w:pStyle w:val="Listaszerbekezds"/>
        <w:numPr>
          <w:ilvl w:val="0"/>
          <w:numId w:val="3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commentRangeStart w:id="1"/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melléklet</w:t>
      </w:r>
      <w:commentRangeEnd w:id="1"/>
      <w:r w:rsidR="00360F4E">
        <w:rPr>
          <w:rStyle w:val="Jegyzethivatkozs"/>
          <w:rFonts w:ascii="Times New Roman" w:eastAsia="Times New Roman" w:hAnsi="Times New Roman" w:cs="Times New Roman"/>
        </w:rPr>
        <w:commentReference w:id="1"/>
      </w:r>
    </w:p>
    <w:p w14:paraId="48109BB8" w14:textId="77777777" w:rsidR="00360F4E" w:rsidRDefault="00360F4E" w:rsidP="000A239E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AE9DE5D" w14:textId="33E3D04B" w:rsidR="00E64359" w:rsidRPr="00E64359" w:rsidRDefault="00360F4E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60F4E"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 wp14:anchorId="2BBDBC28" wp14:editId="4BD8442E">
            <wp:extent cx="6120130" cy="3214370"/>
            <wp:effectExtent l="19050" t="19050" r="13970" b="2413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1437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E64359" w:rsidRPr="00E64359" w:rsidSect="00DC37C5">
      <w:footerReference w:type="default" r:id="rId1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Dr. Morvai Gábor" w:date="2026-01-22T05:50:00Z" w:initials="DMG">
    <w:p w14:paraId="32631837" w14:textId="4B70F5AF" w:rsidR="00360F4E" w:rsidRDefault="00360F4E">
      <w:pPr>
        <w:pStyle w:val="Jegyzetszveg"/>
      </w:pPr>
      <w:r>
        <w:rPr>
          <w:rStyle w:val="Jegyzethivatkozs"/>
        </w:rPr>
        <w:annotationRef/>
      </w:r>
      <w:r>
        <w:t xml:space="preserve">Anett, a bemásolt kérelem jobb felső részén szerepelt a </w:t>
      </w:r>
      <w:proofErr w:type="gramStart"/>
      <w:r>
        <w:t>privát</w:t>
      </w:r>
      <w:proofErr w:type="gramEnd"/>
      <w:r>
        <w:t xml:space="preserve"> e-mail címed, azt jobbnak láttam törölni.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63183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F1A93" w14:textId="77777777" w:rsidR="009271EF" w:rsidRDefault="009271EF" w:rsidP="00DC37C5">
      <w:pPr>
        <w:spacing w:after="0" w:line="240" w:lineRule="auto"/>
      </w:pPr>
      <w:r>
        <w:separator/>
      </w:r>
    </w:p>
  </w:endnote>
  <w:endnote w:type="continuationSeparator" w:id="0">
    <w:p w14:paraId="42B9A2AE" w14:textId="77777777" w:rsidR="009271EF" w:rsidRDefault="009271EF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14:paraId="7FAA33E8" w14:textId="49EF01D6"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39E">
          <w:rPr>
            <w:noProof/>
          </w:rPr>
          <w:t>3</w:t>
        </w:r>
        <w:r>
          <w:fldChar w:fldCharType="end"/>
        </w:r>
      </w:p>
    </w:sdtContent>
  </w:sdt>
  <w:p w14:paraId="3F964245" w14:textId="77777777"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03AAC" w14:textId="77777777" w:rsidR="009271EF" w:rsidRDefault="009271EF" w:rsidP="00DC37C5">
      <w:pPr>
        <w:spacing w:after="0" w:line="240" w:lineRule="auto"/>
      </w:pPr>
      <w:r>
        <w:separator/>
      </w:r>
    </w:p>
  </w:footnote>
  <w:footnote w:type="continuationSeparator" w:id="0">
    <w:p w14:paraId="2471E495" w14:textId="77777777" w:rsidR="009271EF" w:rsidRDefault="009271EF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4A2CE0"/>
    <w:multiLevelType w:val="hybridMultilevel"/>
    <w:tmpl w:val="98F0D1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07A02"/>
    <w:multiLevelType w:val="hybridMultilevel"/>
    <w:tmpl w:val="18E68AD2"/>
    <w:lvl w:ilvl="0" w:tplc="B90C7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32"/>
  </w:num>
  <w:num w:numId="4">
    <w:abstractNumId w:val="30"/>
  </w:num>
  <w:num w:numId="5">
    <w:abstractNumId w:val="16"/>
  </w:num>
  <w:num w:numId="6">
    <w:abstractNumId w:val="25"/>
  </w:num>
  <w:num w:numId="7">
    <w:abstractNumId w:val="8"/>
  </w:num>
  <w:num w:numId="8">
    <w:abstractNumId w:val="17"/>
  </w:num>
  <w:num w:numId="9">
    <w:abstractNumId w:val="31"/>
  </w:num>
  <w:num w:numId="10">
    <w:abstractNumId w:val="11"/>
  </w:num>
  <w:num w:numId="11">
    <w:abstractNumId w:val="19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28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7"/>
  </w:num>
  <w:num w:numId="27">
    <w:abstractNumId w:val="18"/>
  </w:num>
  <w:num w:numId="28">
    <w:abstractNumId w:val="22"/>
  </w:num>
  <w:num w:numId="29">
    <w:abstractNumId w:val="34"/>
  </w:num>
  <w:num w:numId="30">
    <w:abstractNumId w:val="24"/>
  </w:num>
  <w:num w:numId="31">
    <w:abstractNumId w:val="20"/>
  </w:num>
  <w:num w:numId="32">
    <w:abstractNumId w:val="33"/>
  </w:num>
  <w:num w:numId="33">
    <w:abstractNumId w:val="23"/>
  </w:num>
  <w:num w:numId="34">
    <w:abstractNumId w:val="35"/>
  </w:num>
  <w:num w:numId="35">
    <w:abstractNumId w:val="14"/>
  </w:num>
  <w:num w:numId="3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Morvai Gábor">
    <w15:presenceInfo w15:providerId="None" w15:userId="Dr. Morvai Gáb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7876"/>
    <w:rsid w:val="000553A2"/>
    <w:rsid w:val="000600C1"/>
    <w:rsid w:val="00062891"/>
    <w:rsid w:val="00066BA9"/>
    <w:rsid w:val="00075746"/>
    <w:rsid w:val="0008002A"/>
    <w:rsid w:val="000A239E"/>
    <w:rsid w:val="000C3756"/>
    <w:rsid w:val="000C474C"/>
    <w:rsid w:val="000E083F"/>
    <w:rsid w:val="000E11A7"/>
    <w:rsid w:val="000E6CBD"/>
    <w:rsid w:val="000F52A8"/>
    <w:rsid w:val="001140D6"/>
    <w:rsid w:val="00121CFF"/>
    <w:rsid w:val="001416CC"/>
    <w:rsid w:val="0014374D"/>
    <w:rsid w:val="00146C64"/>
    <w:rsid w:val="00166006"/>
    <w:rsid w:val="00185C83"/>
    <w:rsid w:val="001D5973"/>
    <w:rsid w:val="001E10AB"/>
    <w:rsid w:val="001F20E3"/>
    <w:rsid w:val="00205CC0"/>
    <w:rsid w:val="00207708"/>
    <w:rsid w:val="002151DF"/>
    <w:rsid w:val="00220AF7"/>
    <w:rsid w:val="0023302A"/>
    <w:rsid w:val="0023680E"/>
    <w:rsid w:val="002512ED"/>
    <w:rsid w:val="002567D6"/>
    <w:rsid w:val="0026324A"/>
    <w:rsid w:val="00264D02"/>
    <w:rsid w:val="0027193E"/>
    <w:rsid w:val="00282ED4"/>
    <w:rsid w:val="00283691"/>
    <w:rsid w:val="00290567"/>
    <w:rsid w:val="00295393"/>
    <w:rsid w:val="002A77D3"/>
    <w:rsid w:val="002D6338"/>
    <w:rsid w:val="002E5650"/>
    <w:rsid w:val="002F003D"/>
    <w:rsid w:val="003127F4"/>
    <w:rsid w:val="00313C9B"/>
    <w:rsid w:val="003146EF"/>
    <w:rsid w:val="00327327"/>
    <w:rsid w:val="00330C03"/>
    <w:rsid w:val="0033322B"/>
    <w:rsid w:val="003575E0"/>
    <w:rsid w:val="00360F4E"/>
    <w:rsid w:val="00365759"/>
    <w:rsid w:val="0037204B"/>
    <w:rsid w:val="00383BC1"/>
    <w:rsid w:val="00395387"/>
    <w:rsid w:val="0039623C"/>
    <w:rsid w:val="003A02E0"/>
    <w:rsid w:val="003A48BC"/>
    <w:rsid w:val="003B1723"/>
    <w:rsid w:val="003C3F75"/>
    <w:rsid w:val="003C5E08"/>
    <w:rsid w:val="003C6A12"/>
    <w:rsid w:val="003D2E8B"/>
    <w:rsid w:val="003E6585"/>
    <w:rsid w:val="00415B1B"/>
    <w:rsid w:val="004276FA"/>
    <w:rsid w:val="00427FAD"/>
    <w:rsid w:val="004430D1"/>
    <w:rsid w:val="00465A4E"/>
    <w:rsid w:val="00466528"/>
    <w:rsid w:val="00476400"/>
    <w:rsid w:val="0048330F"/>
    <w:rsid w:val="004A1F13"/>
    <w:rsid w:val="004C071A"/>
    <w:rsid w:val="004C7C57"/>
    <w:rsid w:val="004E1E7E"/>
    <w:rsid w:val="004F3DCF"/>
    <w:rsid w:val="0050432E"/>
    <w:rsid w:val="00525FBC"/>
    <w:rsid w:val="00552E93"/>
    <w:rsid w:val="00555C2F"/>
    <w:rsid w:val="00556299"/>
    <w:rsid w:val="0056431A"/>
    <w:rsid w:val="00577AE6"/>
    <w:rsid w:val="00590F20"/>
    <w:rsid w:val="005A4543"/>
    <w:rsid w:val="005C051E"/>
    <w:rsid w:val="005C3AE8"/>
    <w:rsid w:val="00606982"/>
    <w:rsid w:val="00621304"/>
    <w:rsid w:val="006235BF"/>
    <w:rsid w:val="00623B71"/>
    <w:rsid w:val="00625930"/>
    <w:rsid w:val="00626234"/>
    <w:rsid w:val="00640983"/>
    <w:rsid w:val="00642FE5"/>
    <w:rsid w:val="00643747"/>
    <w:rsid w:val="0065193C"/>
    <w:rsid w:val="00676229"/>
    <w:rsid w:val="00683567"/>
    <w:rsid w:val="00684E35"/>
    <w:rsid w:val="006A0EC5"/>
    <w:rsid w:val="006A1060"/>
    <w:rsid w:val="006B1C17"/>
    <w:rsid w:val="006C291A"/>
    <w:rsid w:val="006D748C"/>
    <w:rsid w:val="007150D3"/>
    <w:rsid w:val="00717BFD"/>
    <w:rsid w:val="00721153"/>
    <w:rsid w:val="00726873"/>
    <w:rsid w:val="0072745A"/>
    <w:rsid w:val="00734A83"/>
    <w:rsid w:val="00735A4F"/>
    <w:rsid w:val="007578A8"/>
    <w:rsid w:val="00760597"/>
    <w:rsid w:val="00774B95"/>
    <w:rsid w:val="0078442E"/>
    <w:rsid w:val="007A79D9"/>
    <w:rsid w:val="007D6D7A"/>
    <w:rsid w:val="007E0B2D"/>
    <w:rsid w:val="00850BAA"/>
    <w:rsid w:val="0086170B"/>
    <w:rsid w:val="00863B1D"/>
    <w:rsid w:val="00881A61"/>
    <w:rsid w:val="008849A2"/>
    <w:rsid w:val="008E3AD1"/>
    <w:rsid w:val="008E71A8"/>
    <w:rsid w:val="00906CF4"/>
    <w:rsid w:val="009070D4"/>
    <w:rsid w:val="00915E42"/>
    <w:rsid w:val="00924258"/>
    <w:rsid w:val="009271EF"/>
    <w:rsid w:val="00930B6F"/>
    <w:rsid w:val="009574FC"/>
    <w:rsid w:val="00966728"/>
    <w:rsid w:val="00980DC3"/>
    <w:rsid w:val="009827A7"/>
    <w:rsid w:val="00982F1E"/>
    <w:rsid w:val="00990C47"/>
    <w:rsid w:val="009A104A"/>
    <w:rsid w:val="009B50E3"/>
    <w:rsid w:val="009C00D7"/>
    <w:rsid w:val="009D2DCC"/>
    <w:rsid w:val="009D435F"/>
    <w:rsid w:val="009D5CCE"/>
    <w:rsid w:val="00A06F67"/>
    <w:rsid w:val="00A11F0B"/>
    <w:rsid w:val="00A15599"/>
    <w:rsid w:val="00A43A3D"/>
    <w:rsid w:val="00A5290E"/>
    <w:rsid w:val="00A73915"/>
    <w:rsid w:val="00AA0960"/>
    <w:rsid w:val="00AB0A5F"/>
    <w:rsid w:val="00AB1C0E"/>
    <w:rsid w:val="00AC2E4B"/>
    <w:rsid w:val="00AD39C4"/>
    <w:rsid w:val="00AF36F2"/>
    <w:rsid w:val="00B05CBC"/>
    <w:rsid w:val="00B124AA"/>
    <w:rsid w:val="00B13339"/>
    <w:rsid w:val="00B15BA4"/>
    <w:rsid w:val="00B20E41"/>
    <w:rsid w:val="00B227C2"/>
    <w:rsid w:val="00B61AC0"/>
    <w:rsid w:val="00B67487"/>
    <w:rsid w:val="00B85673"/>
    <w:rsid w:val="00BA66C3"/>
    <w:rsid w:val="00BC34EA"/>
    <w:rsid w:val="00BD1918"/>
    <w:rsid w:val="00BD7F5D"/>
    <w:rsid w:val="00BF576F"/>
    <w:rsid w:val="00BF6A1A"/>
    <w:rsid w:val="00BF7263"/>
    <w:rsid w:val="00C050E1"/>
    <w:rsid w:val="00C17B72"/>
    <w:rsid w:val="00C244ED"/>
    <w:rsid w:val="00C35383"/>
    <w:rsid w:val="00C4048D"/>
    <w:rsid w:val="00C4482F"/>
    <w:rsid w:val="00CB2052"/>
    <w:rsid w:val="00CC7B22"/>
    <w:rsid w:val="00CD1D3A"/>
    <w:rsid w:val="00CD2F0E"/>
    <w:rsid w:val="00D11768"/>
    <w:rsid w:val="00D1507F"/>
    <w:rsid w:val="00D204A2"/>
    <w:rsid w:val="00D35C4C"/>
    <w:rsid w:val="00D4346C"/>
    <w:rsid w:val="00D45A9C"/>
    <w:rsid w:val="00D55167"/>
    <w:rsid w:val="00D72018"/>
    <w:rsid w:val="00D75DFA"/>
    <w:rsid w:val="00D957FD"/>
    <w:rsid w:val="00D95ED8"/>
    <w:rsid w:val="00DA107E"/>
    <w:rsid w:val="00DC2199"/>
    <w:rsid w:val="00DC37C5"/>
    <w:rsid w:val="00DC6226"/>
    <w:rsid w:val="00DD2935"/>
    <w:rsid w:val="00DE59C4"/>
    <w:rsid w:val="00DE65EB"/>
    <w:rsid w:val="00DF1C72"/>
    <w:rsid w:val="00E100F3"/>
    <w:rsid w:val="00E3707C"/>
    <w:rsid w:val="00E4109C"/>
    <w:rsid w:val="00E41BD3"/>
    <w:rsid w:val="00E5380A"/>
    <w:rsid w:val="00E6157F"/>
    <w:rsid w:val="00E64359"/>
    <w:rsid w:val="00E8139B"/>
    <w:rsid w:val="00E873E4"/>
    <w:rsid w:val="00EA117D"/>
    <w:rsid w:val="00EB4C83"/>
    <w:rsid w:val="00ED3D33"/>
    <w:rsid w:val="00F05117"/>
    <w:rsid w:val="00F202FD"/>
    <w:rsid w:val="00F34C28"/>
    <w:rsid w:val="00F40545"/>
    <w:rsid w:val="00F60513"/>
    <w:rsid w:val="00F618C7"/>
    <w:rsid w:val="00F62D0D"/>
    <w:rsid w:val="00F80A74"/>
    <w:rsid w:val="00F816A0"/>
    <w:rsid w:val="00FA076B"/>
    <w:rsid w:val="00FB2928"/>
    <w:rsid w:val="00FD795D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6F8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4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8B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A48BC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A48BC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A48B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332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.njt.hu/eli/v01/728351/r/2013/1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420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14</cp:revision>
  <dcterms:created xsi:type="dcterms:W3CDTF">2026-01-20T07:54:00Z</dcterms:created>
  <dcterms:modified xsi:type="dcterms:W3CDTF">2026-01-22T12:42:00Z</dcterms:modified>
</cp:coreProperties>
</file>