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444"/>
        <w:gridCol w:w="3544"/>
        <w:gridCol w:w="958"/>
        <w:gridCol w:w="2835"/>
      </w:tblGrid>
      <w:tr w:rsidR="000E6CBD" w:rsidRPr="00D204A2" w14:paraId="647FF15F" w14:textId="77777777" w:rsidTr="00283FA7">
        <w:trPr>
          <w:trHeight w:val="851"/>
        </w:trPr>
        <w:tc>
          <w:tcPr>
            <w:tcW w:w="6946" w:type="dxa"/>
            <w:gridSpan w:val="3"/>
            <w:hideMark/>
          </w:tcPr>
          <w:p w14:paraId="6D1FDC46"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 xml:space="preserve">Hajdúszoboszlói Polgármesteri Hivatal </w:t>
            </w:r>
          </w:p>
          <w:p w14:paraId="7A525E3E"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Gazdasági és Városfejlesztési Főosztály</w:t>
            </w:r>
          </w:p>
          <w:p w14:paraId="44F6682F" w14:textId="77777777" w:rsidR="000E6CBD" w:rsidRPr="00D204A2" w:rsidRDefault="000E6CBD" w:rsidP="00CD2F0E">
            <w:pPr>
              <w:spacing w:after="0" w:line="240" w:lineRule="auto"/>
              <w:rPr>
                <w:rFonts w:ascii="Times New Roman" w:hAnsi="Times New Roman" w:cs="Times New Roman"/>
                <w:b/>
                <w:sz w:val="24"/>
                <w:szCs w:val="24"/>
                <w:lang w:eastAsia="hu-HU"/>
              </w:rPr>
            </w:pPr>
            <w:r w:rsidRPr="00D204A2">
              <w:rPr>
                <w:rFonts w:ascii="Times New Roman" w:hAnsi="Times New Roman" w:cs="Times New Roman"/>
                <w:b/>
                <w:sz w:val="24"/>
                <w:szCs w:val="24"/>
                <w:lang w:eastAsia="hu-HU"/>
              </w:rPr>
              <w:t>Vagyongazdálkodási Osztály</w:t>
            </w:r>
          </w:p>
          <w:p w14:paraId="3C07B010" w14:textId="77777777" w:rsidR="000E6CBD" w:rsidRPr="00D204A2" w:rsidRDefault="000E6CBD" w:rsidP="00CD2F0E">
            <w:pPr>
              <w:keepNext/>
              <w:spacing w:after="0" w:line="240" w:lineRule="auto"/>
              <w:outlineLvl w:val="1"/>
              <w:rPr>
                <w:rFonts w:ascii="Times New Roman" w:eastAsia="Times New Roman" w:hAnsi="Times New Roman" w:cs="Times New Roman"/>
                <w:bCs/>
                <w:sz w:val="24"/>
                <w:szCs w:val="24"/>
                <w:lang w:eastAsia="hu-HU"/>
              </w:rPr>
            </w:pPr>
            <w:r w:rsidRPr="00D204A2">
              <w:rPr>
                <w:rFonts w:ascii="Times New Roman" w:eastAsia="Times New Roman" w:hAnsi="Times New Roman" w:cs="Times New Roman"/>
                <w:bCs/>
                <w:sz w:val="24"/>
                <w:szCs w:val="24"/>
                <w:lang w:eastAsia="hu-HU"/>
              </w:rPr>
              <w:t xml:space="preserve">4200 Hajdúszoboszló, Hősök tere l. </w:t>
            </w:r>
          </w:p>
          <w:p w14:paraId="0DFA1940" w14:textId="77777777" w:rsidR="000E6CBD" w:rsidRPr="00D204A2" w:rsidRDefault="00881A61" w:rsidP="00CD2F0E">
            <w:pPr>
              <w:spacing w:after="0" w:line="240" w:lineRule="auto"/>
              <w:jc w:val="both"/>
              <w:rPr>
                <w:rFonts w:ascii="Times New Roman" w:hAnsi="Times New Roman" w:cs="Times New Roman"/>
                <w:sz w:val="24"/>
                <w:szCs w:val="24"/>
              </w:rPr>
            </w:pPr>
            <w:r w:rsidRPr="00D204A2">
              <w:rPr>
                <w:rFonts w:ascii="Times New Roman" w:hAnsi="Times New Roman" w:cs="Times New Roman"/>
                <w:sz w:val="24"/>
                <w:szCs w:val="24"/>
              </w:rPr>
              <w:t>www.hajduszoboszlo.eu</w:t>
            </w:r>
          </w:p>
          <w:p w14:paraId="4EA77202" w14:textId="77777777" w:rsidR="00881A61" w:rsidRPr="00D204A2" w:rsidRDefault="00881A61" w:rsidP="00CD2F0E">
            <w:pPr>
              <w:spacing w:after="0" w:line="240" w:lineRule="auto"/>
              <w:jc w:val="both"/>
              <w:rPr>
                <w:rFonts w:ascii="Times New Roman" w:eastAsia="Times New Roman" w:hAnsi="Times New Roman" w:cs="Times New Roman"/>
                <w:sz w:val="24"/>
                <w:szCs w:val="24"/>
                <w:u w:val="single"/>
              </w:rPr>
            </w:pPr>
          </w:p>
        </w:tc>
        <w:tc>
          <w:tcPr>
            <w:tcW w:w="2835" w:type="dxa"/>
          </w:tcPr>
          <w:p w14:paraId="51CDF53C" w14:textId="77777777" w:rsidR="000E6CBD" w:rsidRPr="00D204A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6545DBB5" w14:textId="77777777" w:rsidR="000E6CBD" w:rsidRPr="00D204A2" w:rsidRDefault="000E6CBD" w:rsidP="00CD2F0E">
            <w:pPr>
              <w:spacing w:after="0" w:line="240" w:lineRule="auto"/>
              <w:ind w:left="34" w:hanging="34"/>
              <w:jc w:val="center"/>
              <w:rPr>
                <w:rFonts w:ascii="Times New Roman" w:hAnsi="Times New Roman" w:cs="Times New Roman"/>
                <w:sz w:val="24"/>
                <w:szCs w:val="24"/>
              </w:rPr>
            </w:pPr>
            <w:r w:rsidRPr="00D204A2">
              <w:rPr>
                <w:rFonts w:ascii="Times New Roman" w:hAnsi="Times New Roman" w:cs="Times New Roman"/>
                <w:sz w:val="24"/>
                <w:szCs w:val="24"/>
              </w:rPr>
              <w:t>sorszám</w:t>
            </w:r>
          </w:p>
          <w:p w14:paraId="440A9196" w14:textId="77777777" w:rsidR="000E6CBD" w:rsidRPr="00D204A2" w:rsidRDefault="000E6CBD" w:rsidP="00CD2F0E">
            <w:pPr>
              <w:spacing w:after="0" w:line="240" w:lineRule="auto"/>
              <w:ind w:left="34" w:hanging="34"/>
              <w:jc w:val="center"/>
              <w:rPr>
                <w:rFonts w:ascii="Times New Roman" w:eastAsia="Times New Roman" w:hAnsi="Times New Roman" w:cs="Times New Roman"/>
                <w:sz w:val="24"/>
                <w:szCs w:val="24"/>
              </w:rPr>
            </w:pPr>
          </w:p>
        </w:tc>
      </w:tr>
      <w:tr w:rsidR="000E6CBD" w:rsidRPr="00D204A2" w14:paraId="0E3389D7"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Pr>
        <w:tc>
          <w:tcPr>
            <w:tcW w:w="2444" w:type="dxa"/>
            <w:vMerge w:val="restart"/>
            <w:tcBorders>
              <w:top w:val="single" w:sz="4" w:space="0" w:color="auto"/>
              <w:left w:val="single" w:sz="4" w:space="0" w:color="auto"/>
              <w:right w:val="single" w:sz="4" w:space="0" w:color="auto"/>
            </w:tcBorders>
            <w:hideMark/>
          </w:tcPr>
          <w:p w14:paraId="1B5BA71A" w14:textId="2B8D6741"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Ügyiratszám: </w:t>
            </w:r>
            <w:r w:rsidR="00A765D5">
              <w:rPr>
                <w:rFonts w:ascii="Times New Roman" w:hAnsi="Times New Roman" w:cs="Times New Roman"/>
                <w:color w:val="000000"/>
                <w:sz w:val="24"/>
                <w:szCs w:val="24"/>
                <w:shd w:val="clear" w:color="auto" w:fill="FFFFFF"/>
              </w:rPr>
              <w:t>HSZ/400/2026.</w:t>
            </w:r>
          </w:p>
          <w:p w14:paraId="26263EE7"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p>
          <w:p w14:paraId="2447EF13" w14:textId="5511CBD8"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A </w:t>
            </w:r>
            <w:r w:rsidR="0033322B">
              <w:rPr>
                <w:rFonts w:ascii="Times New Roman" w:eastAsia="Times New Roman" w:hAnsi="Times New Roman" w:cs="Times New Roman"/>
                <w:sz w:val="24"/>
                <w:szCs w:val="24"/>
                <w:lang w:eastAsia="hu-HU"/>
              </w:rPr>
              <w:t>2026. január 29-i</w:t>
            </w:r>
          </w:p>
          <w:p w14:paraId="76AB667E"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képviselő-testületi nyílt ülés</w:t>
            </w:r>
          </w:p>
          <w:p w14:paraId="2887F1A0"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jegyzőkönyvének melléklete</w:t>
            </w:r>
          </w:p>
        </w:tc>
        <w:tc>
          <w:tcPr>
            <w:tcW w:w="3544" w:type="dxa"/>
            <w:tcBorders>
              <w:top w:val="single" w:sz="4" w:space="0" w:color="auto"/>
              <w:left w:val="single" w:sz="4" w:space="0" w:color="auto"/>
              <w:bottom w:val="single" w:sz="4" w:space="0" w:color="auto"/>
              <w:right w:val="single" w:sz="4" w:space="0" w:color="auto"/>
            </w:tcBorders>
            <w:hideMark/>
          </w:tcPr>
          <w:p w14:paraId="024D58B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ügyintéző:</w:t>
            </w:r>
          </w:p>
        </w:tc>
        <w:tc>
          <w:tcPr>
            <w:tcW w:w="3793" w:type="dxa"/>
            <w:gridSpan w:val="2"/>
            <w:tcBorders>
              <w:top w:val="single" w:sz="4" w:space="0" w:color="auto"/>
              <w:left w:val="single" w:sz="4" w:space="0" w:color="auto"/>
              <w:bottom w:val="single" w:sz="4" w:space="0" w:color="auto"/>
              <w:right w:val="single" w:sz="4" w:space="0" w:color="auto"/>
            </w:tcBorders>
            <w:hideMark/>
          </w:tcPr>
          <w:p w14:paraId="6C5183A0" w14:textId="77777777" w:rsidR="000E6CBD" w:rsidRPr="00D204A2" w:rsidRDefault="002E5650"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dr. Biró Anett vagyongazdálkodási osztályvezető</w:t>
            </w:r>
          </w:p>
        </w:tc>
      </w:tr>
      <w:tr w:rsidR="000E6CBD" w:rsidRPr="00D204A2" w14:paraId="0A16CDA1"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Pr>
        <w:tc>
          <w:tcPr>
            <w:tcW w:w="2444" w:type="dxa"/>
            <w:vMerge/>
            <w:tcBorders>
              <w:left w:val="single" w:sz="4" w:space="0" w:color="auto"/>
              <w:right w:val="single" w:sz="4" w:space="0" w:color="auto"/>
            </w:tcBorders>
            <w:vAlign w:val="center"/>
            <w:hideMark/>
          </w:tcPr>
          <w:p w14:paraId="6A3BB91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1039C710"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Törvényességi ellenőrzést végezte (jegyző/aljegyző kézjegye):</w:t>
            </w:r>
          </w:p>
        </w:tc>
        <w:tc>
          <w:tcPr>
            <w:tcW w:w="3793" w:type="dxa"/>
            <w:gridSpan w:val="2"/>
            <w:tcBorders>
              <w:top w:val="single" w:sz="4" w:space="0" w:color="auto"/>
              <w:left w:val="single" w:sz="4" w:space="0" w:color="auto"/>
              <w:bottom w:val="single" w:sz="4" w:space="0" w:color="auto"/>
              <w:right w:val="single" w:sz="4" w:space="0" w:color="auto"/>
            </w:tcBorders>
            <w:hideMark/>
          </w:tcPr>
          <w:p w14:paraId="13965A67" w14:textId="77777777" w:rsidR="000E6CBD" w:rsidRPr="00D204A2" w:rsidRDefault="000E6CBD" w:rsidP="00CD2F0E">
            <w:pPr>
              <w:spacing w:after="0" w:line="240" w:lineRule="auto"/>
              <w:jc w:val="center"/>
              <w:rPr>
                <w:rFonts w:ascii="Times New Roman" w:eastAsia="Times New Roman" w:hAnsi="Times New Roman" w:cs="Times New Roman"/>
                <w:sz w:val="24"/>
                <w:szCs w:val="24"/>
                <w:lang w:eastAsia="hu-HU"/>
              </w:rPr>
            </w:pPr>
          </w:p>
        </w:tc>
      </w:tr>
      <w:tr w:rsidR="000E6CBD" w:rsidRPr="00D204A2" w14:paraId="62BDDF15"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642"/>
        </w:trPr>
        <w:tc>
          <w:tcPr>
            <w:tcW w:w="2444" w:type="dxa"/>
            <w:vMerge/>
            <w:tcBorders>
              <w:left w:val="single" w:sz="4" w:space="0" w:color="auto"/>
              <w:right w:val="single" w:sz="4" w:space="0" w:color="auto"/>
            </w:tcBorders>
            <w:vAlign w:val="center"/>
            <w:hideMark/>
          </w:tcPr>
          <w:p w14:paraId="27DB5369"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241BA64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Megtárgyalja (bizottságok megnevezése):</w:t>
            </w:r>
          </w:p>
        </w:tc>
        <w:tc>
          <w:tcPr>
            <w:tcW w:w="3793" w:type="dxa"/>
            <w:gridSpan w:val="2"/>
            <w:tcBorders>
              <w:top w:val="single" w:sz="4" w:space="0" w:color="auto"/>
              <w:left w:val="single" w:sz="4" w:space="0" w:color="auto"/>
              <w:bottom w:val="single" w:sz="4" w:space="0" w:color="auto"/>
              <w:right w:val="single" w:sz="4" w:space="0" w:color="auto"/>
            </w:tcBorders>
            <w:hideMark/>
          </w:tcPr>
          <w:p w14:paraId="10CEA5DE" w14:textId="1CE398B9" w:rsidR="000E6CBD" w:rsidRPr="0033322B" w:rsidRDefault="00C050E1" w:rsidP="00C050E1">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hu-HU"/>
              </w:rPr>
              <w:t xml:space="preserve">Kulturális, Nevelési és Sport Bizottság; </w:t>
            </w:r>
            <w:r w:rsidR="002A77D3" w:rsidRPr="00D204A2">
              <w:rPr>
                <w:rFonts w:ascii="Times New Roman" w:eastAsia="Times New Roman" w:hAnsi="Times New Roman" w:cs="Times New Roman"/>
                <w:sz w:val="24"/>
                <w:szCs w:val="24"/>
                <w:lang w:eastAsia="hu-HU"/>
              </w:rPr>
              <w:t>Városfejlesztési és Műszaki Bizottság</w:t>
            </w:r>
            <w:r w:rsidR="002A77D3" w:rsidRPr="00D204A2">
              <w:rPr>
                <w:rFonts w:ascii="Times New Roman" w:hAnsi="Times New Roman" w:cs="Times New Roman"/>
                <w:sz w:val="24"/>
                <w:szCs w:val="24"/>
              </w:rPr>
              <w:t>;</w:t>
            </w:r>
            <w:r>
              <w:rPr>
                <w:rFonts w:ascii="Times New Roman" w:hAnsi="Times New Roman" w:cs="Times New Roman"/>
                <w:sz w:val="24"/>
                <w:szCs w:val="24"/>
              </w:rPr>
              <w:t xml:space="preserve"> Turisztikai és Nemzetközi Kapcsolatokért Felelős Bizottság; </w:t>
            </w:r>
            <w:r w:rsidR="003C5E08" w:rsidRPr="00D204A2">
              <w:rPr>
                <w:rFonts w:ascii="Times New Roman" w:hAnsi="Times New Roman" w:cs="Times New Roman"/>
                <w:sz w:val="24"/>
                <w:szCs w:val="24"/>
              </w:rPr>
              <w:t>P</w:t>
            </w:r>
            <w:r w:rsidR="007D6D7A">
              <w:rPr>
                <w:rFonts w:ascii="Times New Roman" w:hAnsi="Times New Roman" w:cs="Times New Roman"/>
                <w:sz w:val="24"/>
                <w:szCs w:val="24"/>
              </w:rPr>
              <w:t>énzügyi és Gazdasági Bizottság</w:t>
            </w:r>
          </w:p>
        </w:tc>
      </w:tr>
      <w:tr w:rsidR="000E6CBD" w:rsidRPr="00D204A2" w14:paraId="61FAC660"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358"/>
        </w:trPr>
        <w:tc>
          <w:tcPr>
            <w:tcW w:w="2444" w:type="dxa"/>
            <w:vMerge/>
            <w:tcBorders>
              <w:left w:val="single" w:sz="4" w:space="0" w:color="auto"/>
              <w:right w:val="single" w:sz="4" w:space="0" w:color="auto"/>
            </w:tcBorders>
            <w:vAlign w:val="center"/>
            <w:hideMark/>
          </w:tcPr>
          <w:p w14:paraId="292413A1"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hideMark/>
          </w:tcPr>
          <w:p w14:paraId="6811C9A6"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Döntés jellege: </w:t>
            </w:r>
          </w:p>
        </w:tc>
        <w:tc>
          <w:tcPr>
            <w:tcW w:w="3793" w:type="dxa"/>
            <w:gridSpan w:val="2"/>
            <w:tcBorders>
              <w:top w:val="single" w:sz="4" w:space="0" w:color="auto"/>
              <w:left w:val="single" w:sz="4" w:space="0" w:color="auto"/>
              <w:bottom w:val="single" w:sz="4" w:space="0" w:color="auto"/>
              <w:right w:val="single" w:sz="4" w:space="0" w:color="auto"/>
            </w:tcBorders>
            <w:hideMark/>
          </w:tcPr>
          <w:p w14:paraId="0D71CE0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minősített többség </w:t>
            </w:r>
            <w:r w:rsidRPr="00D204A2">
              <w:rPr>
                <w:rFonts w:ascii="Times New Roman" w:hAnsi="Times New Roman" w:cs="Times New Roman"/>
                <w:sz w:val="24"/>
                <w:szCs w:val="24"/>
              </w:rPr>
              <w:t>(SZMSZ 3. melléklet 2. alpontja alapján)</w:t>
            </w:r>
          </w:p>
        </w:tc>
      </w:tr>
      <w:tr w:rsidR="000E6CBD" w:rsidRPr="00D204A2" w14:paraId="6FAFF882" w14:textId="77777777" w:rsidTr="006C78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358"/>
        </w:trPr>
        <w:tc>
          <w:tcPr>
            <w:tcW w:w="2444" w:type="dxa"/>
            <w:vMerge/>
            <w:tcBorders>
              <w:left w:val="single" w:sz="4" w:space="0" w:color="auto"/>
              <w:bottom w:val="single" w:sz="4" w:space="0" w:color="auto"/>
              <w:right w:val="single" w:sz="4" w:space="0" w:color="auto"/>
            </w:tcBorders>
            <w:vAlign w:val="center"/>
          </w:tcPr>
          <w:p w14:paraId="6C99422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544" w:type="dxa"/>
            <w:tcBorders>
              <w:top w:val="single" w:sz="4" w:space="0" w:color="auto"/>
              <w:left w:val="single" w:sz="4" w:space="0" w:color="auto"/>
              <w:bottom w:val="single" w:sz="4" w:space="0" w:color="auto"/>
              <w:right w:val="single" w:sz="4" w:space="0" w:color="auto"/>
            </w:tcBorders>
          </w:tcPr>
          <w:p w14:paraId="4E8C37AC"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döntés(ek) típusa, darabszáma:</w:t>
            </w:r>
          </w:p>
        </w:tc>
        <w:tc>
          <w:tcPr>
            <w:tcW w:w="3793" w:type="dxa"/>
            <w:gridSpan w:val="2"/>
            <w:tcBorders>
              <w:top w:val="single" w:sz="4" w:space="0" w:color="auto"/>
              <w:left w:val="single" w:sz="4" w:space="0" w:color="auto"/>
              <w:bottom w:val="single" w:sz="4" w:space="0" w:color="auto"/>
              <w:right w:val="single" w:sz="4" w:space="0" w:color="auto"/>
            </w:tcBorders>
          </w:tcPr>
          <w:p w14:paraId="7440A96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AC2E4B">
              <w:rPr>
                <w:rFonts w:ascii="Times New Roman" w:eastAsia="Times New Roman" w:hAnsi="Times New Roman" w:cs="Times New Roman"/>
                <w:sz w:val="24"/>
                <w:szCs w:val="24"/>
                <w:lang w:eastAsia="hu-HU"/>
              </w:rPr>
              <w:t>1 db határozat</w:t>
            </w:r>
            <w:r w:rsidRPr="00D204A2">
              <w:rPr>
                <w:rFonts w:ascii="Times New Roman" w:eastAsia="Times New Roman" w:hAnsi="Times New Roman" w:cs="Times New Roman"/>
                <w:sz w:val="24"/>
                <w:szCs w:val="24"/>
                <w:lang w:eastAsia="hu-HU"/>
              </w:rPr>
              <w:t xml:space="preserve"> </w:t>
            </w:r>
          </w:p>
        </w:tc>
      </w:tr>
    </w:tbl>
    <w:p w14:paraId="4CDD8BA3" w14:textId="77777777" w:rsidR="000E6CBD" w:rsidRPr="00D204A2" w:rsidRDefault="000E6CBD" w:rsidP="00CD2F0E">
      <w:pPr>
        <w:spacing w:after="0" w:line="240" w:lineRule="auto"/>
        <w:rPr>
          <w:rFonts w:ascii="Times New Roman" w:eastAsia="Calibri" w:hAnsi="Times New Roman" w:cs="Times New Roman"/>
          <w:sz w:val="24"/>
          <w:szCs w:val="24"/>
        </w:rPr>
      </w:pPr>
    </w:p>
    <w:p w14:paraId="6A42C228" w14:textId="77777777" w:rsidR="003C5E08" w:rsidRPr="00D204A2" w:rsidRDefault="000E6CBD" w:rsidP="00CD2F0E">
      <w:pPr>
        <w:spacing w:after="0" w:line="240" w:lineRule="auto"/>
        <w:jc w:val="center"/>
        <w:rPr>
          <w:rFonts w:ascii="Times New Roman" w:eastAsia="Calibri" w:hAnsi="Times New Roman" w:cs="Times New Roman"/>
          <w:b/>
          <w:sz w:val="24"/>
          <w:szCs w:val="24"/>
        </w:rPr>
      </w:pP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L</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Ő</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R</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J</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Z</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É</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p>
    <w:p w14:paraId="4BB9A459" w14:textId="4EC67F29" w:rsidR="0033322B" w:rsidRDefault="0033322B" w:rsidP="0033322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 Next Level Production Kft. kérelméről</w:t>
      </w:r>
    </w:p>
    <w:p w14:paraId="2BE2D2EF" w14:textId="77777777" w:rsidR="0033322B" w:rsidRDefault="0033322B" w:rsidP="0033322B">
      <w:pPr>
        <w:spacing w:after="0" w:line="240" w:lineRule="auto"/>
        <w:rPr>
          <w:rFonts w:ascii="Times New Roman" w:eastAsia="SimSun" w:hAnsi="Times New Roman" w:cs="Times New Roman"/>
          <w:b/>
          <w:sz w:val="24"/>
          <w:szCs w:val="24"/>
        </w:rPr>
      </w:pPr>
    </w:p>
    <w:p w14:paraId="37C2E42E" w14:textId="77777777" w:rsidR="0033322B" w:rsidRPr="00D204A2"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Képviselő-testület!</w:t>
      </w:r>
    </w:p>
    <w:p w14:paraId="4AB88BE2" w14:textId="55D9CD96" w:rsidR="0033322B"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Bizottság</w:t>
      </w:r>
      <w:r w:rsidR="001A6B35">
        <w:rPr>
          <w:rFonts w:ascii="Times New Roman" w:eastAsia="SimSun" w:hAnsi="Times New Roman" w:cs="Times New Roman"/>
          <w:b/>
          <w:sz w:val="24"/>
          <w:szCs w:val="24"/>
        </w:rPr>
        <w:t>ok</w:t>
      </w:r>
      <w:r w:rsidRPr="00D204A2">
        <w:rPr>
          <w:rFonts w:ascii="Times New Roman" w:eastAsia="SimSun" w:hAnsi="Times New Roman" w:cs="Times New Roman"/>
          <w:b/>
          <w:sz w:val="24"/>
          <w:szCs w:val="24"/>
        </w:rPr>
        <w:t>!</w:t>
      </w:r>
    </w:p>
    <w:p w14:paraId="10AB91BF" w14:textId="304A4073" w:rsidR="0033322B" w:rsidRDefault="0033322B" w:rsidP="0033322B">
      <w:pPr>
        <w:pStyle w:val="Default"/>
        <w:jc w:val="both"/>
        <w:rPr>
          <w:rFonts w:ascii="Times New Roman" w:eastAsia="SimSun" w:hAnsi="Times New Roman" w:cs="Times New Roman"/>
        </w:rPr>
      </w:pPr>
    </w:p>
    <w:p w14:paraId="38A83CB4" w14:textId="21EF8799" w:rsidR="0033322B" w:rsidRDefault="0033322B" w:rsidP="00CC7B22">
      <w:pPr>
        <w:pStyle w:val="Default"/>
        <w:numPr>
          <w:ilvl w:val="0"/>
          <w:numId w:val="34"/>
        </w:numPr>
        <w:jc w:val="both"/>
        <w:rPr>
          <w:rFonts w:ascii="Times New Roman" w:eastAsia="SimSun" w:hAnsi="Times New Roman" w:cs="Times New Roman"/>
          <w:b/>
          <w:u w:val="single"/>
        </w:rPr>
      </w:pPr>
      <w:r w:rsidRPr="0033322B">
        <w:rPr>
          <w:rFonts w:ascii="Times New Roman" w:eastAsia="SimSun" w:hAnsi="Times New Roman" w:cs="Times New Roman"/>
          <w:b/>
          <w:u w:val="single"/>
        </w:rPr>
        <w:t xml:space="preserve">Előzmények: </w:t>
      </w:r>
    </w:p>
    <w:p w14:paraId="3C1B3035" w14:textId="77777777" w:rsidR="0033322B" w:rsidRPr="0033322B" w:rsidRDefault="0033322B" w:rsidP="0033322B">
      <w:pPr>
        <w:pStyle w:val="Default"/>
        <w:jc w:val="both"/>
        <w:rPr>
          <w:rFonts w:ascii="Times New Roman" w:eastAsia="SimSun" w:hAnsi="Times New Roman" w:cs="Times New Roman"/>
          <w:b/>
          <w:u w:val="single"/>
        </w:rPr>
      </w:pPr>
    </w:p>
    <w:p w14:paraId="06A9E651" w14:textId="12570AA9" w:rsidR="0033322B" w:rsidRDefault="0033322B" w:rsidP="0033322B">
      <w:pPr>
        <w:pStyle w:val="Default"/>
        <w:jc w:val="both"/>
        <w:rPr>
          <w:rFonts w:ascii="Times New Roman" w:hAnsi="Times New Roman" w:cs="Times New Roman"/>
          <w:color w:val="auto"/>
        </w:rPr>
      </w:pPr>
      <w:r w:rsidRPr="00897F00">
        <w:rPr>
          <w:rFonts w:ascii="Times New Roman" w:eastAsia="SimSun" w:hAnsi="Times New Roman" w:cs="Times New Roman"/>
        </w:rPr>
        <w:t xml:space="preserve">2025. október </w:t>
      </w:r>
      <w:r>
        <w:rPr>
          <w:rFonts w:ascii="Times New Roman" w:eastAsia="SimSun" w:hAnsi="Times New Roman" w:cs="Times New Roman"/>
        </w:rPr>
        <w:t>6.</w:t>
      </w:r>
      <w:r w:rsidRPr="00897F00">
        <w:rPr>
          <w:rFonts w:ascii="Times New Roman" w:eastAsia="SimSun" w:hAnsi="Times New Roman" w:cs="Times New Roman"/>
        </w:rPr>
        <w:t xml:space="preserve"> napján kérelem érkezett a Polgármesteri Hivatal Vagyongazdálkodási Osztályához </w:t>
      </w:r>
      <w:r w:rsidRPr="00A15994">
        <w:rPr>
          <w:rFonts w:ascii="Times New Roman" w:eastAsia="SimSun" w:hAnsi="Times New Roman" w:cs="Times New Roman"/>
          <w:color w:val="auto"/>
        </w:rPr>
        <w:t xml:space="preserve">a Next Level Production Kft-től. A kérelmező a Hajdúszoboszlói Repülőtéren nagyszabású </w:t>
      </w:r>
      <w:r>
        <w:rPr>
          <w:rFonts w:ascii="Times New Roman" w:eastAsia="SimSun" w:hAnsi="Times New Roman" w:cs="Times New Roman"/>
          <w:color w:val="auto"/>
        </w:rPr>
        <w:t xml:space="preserve">rendezvényt szeretett volna </w:t>
      </w:r>
      <w:r w:rsidRPr="00A15994">
        <w:rPr>
          <w:rFonts w:ascii="Times New Roman" w:eastAsia="SimSun" w:hAnsi="Times New Roman" w:cs="Times New Roman"/>
          <w:color w:val="auto"/>
        </w:rPr>
        <w:t xml:space="preserve">tartani </w:t>
      </w:r>
      <w:r w:rsidRPr="00A15994">
        <w:rPr>
          <w:rFonts w:ascii="Times New Roman" w:hAnsi="Times New Roman" w:cs="Times New Roman"/>
          <w:color w:val="auto"/>
        </w:rPr>
        <w:t xml:space="preserve">2026. </w:t>
      </w:r>
      <w:r>
        <w:rPr>
          <w:rFonts w:ascii="Times New Roman" w:hAnsi="Times New Roman" w:cs="Times New Roman"/>
          <w:color w:val="auto"/>
        </w:rPr>
        <w:t xml:space="preserve">évben. </w:t>
      </w:r>
    </w:p>
    <w:p w14:paraId="3040B3A9" w14:textId="77777777" w:rsidR="00BB1A8B" w:rsidRDefault="00BB1A8B" w:rsidP="0033322B">
      <w:pPr>
        <w:pStyle w:val="Default"/>
        <w:jc w:val="both"/>
        <w:rPr>
          <w:rFonts w:ascii="Times New Roman" w:hAnsi="Times New Roman" w:cs="Times New Roman"/>
          <w:color w:val="auto"/>
        </w:rPr>
      </w:pPr>
    </w:p>
    <w:p w14:paraId="21FDAE02" w14:textId="04A08C0E" w:rsidR="003146EF" w:rsidRDefault="003146EF" w:rsidP="0033322B">
      <w:pPr>
        <w:pStyle w:val="Default"/>
        <w:jc w:val="both"/>
        <w:rPr>
          <w:rFonts w:ascii="Times New Roman" w:hAnsi="Times New Roman" w:cs="Times New Roman"/>
          <w:color w:val="auto"/>
        </w:rPr>
      </w:pPr>
      <w:r>
        <w:rPr>
          <w:rFonts w:ascii="Times New Roman" w:hAnsi="Times New Roman" w:cs="Times New Roman"/>
          <w:color w:val="auto"/>
        </w:rPr>
        <w:t xml:space="preserve">A kérelem bizottsági és testületi tárgyalása során további kérdések merültek fel, ezért a Képviselő-testület a következő döntést hozta: </w:t>
      </w:r>
    </w:p>
    <w:p w14:paraId="1E29BB25" w14:textId="0D8C5CAC" w:rsidR="003146EF" w:rsidRDefault="003146EF" w:rsidP="0033322B">
      <w:pPr>
        <w:pStyle w:val="Default"/>
        <w:jc w:val="both"/>
        <w:rPr>
          <w:rFonts w:ascii="Times New Roman" w:hAnsi="Times New Roman" w:cs="Times New Roman"/>
          <w:color w:val="auto"/>
        </w:rPr>
      </w:pPr>
    </w:p>
    <w:p w14:paraId="5CCBEFC6" w14:textId="7AD8B926" w:rsidR="003146EF" w:rsidRPr="003146EF" w:rsidRDefault="00DC73C3" w:rsidP="0033322B">
      <w:pPr>
        <w:pStyle w:val="Default"/>
        <w:jc w:val="both"/>
        <w:rPr>
          <w:rFonts w:ascii="Times New Roman" w:hAnsi="Times New Roman" w:cs="Times New Roman"/>
          <w:i/>
          <w:color w:val="auto"/>
          <w:u w:val="single"/>
        </w:rPr>
      </w:pPr>
      <w:r>
        <w:rPr>
          <w:rFonts w:ascii="Times New Roman" w:hAnsi="Times New Roman" w:cs="Times New Roman"/>
          <w:i/>
          <w:color w:val="auto"/>
          <w:u w:val="single"/>
        </w:rPr>
        <w:t>„</w:t>
      </w:r>
      <w:r w:rsidR="001A6B35" w:rsidRPr="001A6B35">
        <w:rPr>
          <w:rFonts w:ascii="Times New Roman" w:hAnsi="Times New Roman" w:cs="Times New Roman"/>
          <w:i/>
          <w:color w:val="auto"/>
          <w:u w:val="single"/>
        </w:rPr>
        <w:t xml:space="preserve">Hajdúszoboszló Város Önkormányzata Képviselő-testületének </w:t>
      </w:r>
      <w:r w:rsidR="003146EF" w:rsidRPr="003146EF">
        <w:rPr>
          <w:rFonts w:ascii="Times New Roman" w:hAnsi="Times New Roman" w:cs="Times New Roman"/>
          <w:i/>
          <w:color w:val="auto"/>
          <w:u w:val="single"/>
        </w:rPr>
        <w:t>331/2025. (X.</w:t>
      </w:r>
      <w:r w:rsidR="001A6B35">
        <w:rPr>
          <w:rFonts w:ascii="Times New Roman" w:hAnsi="Times New Roman" w:cs="Times New Roman"/>
          <w:i/>
          <w:color w:val="auto"/>
          <w:u w:val="single"/>
        </w:rPr>
        <w:t xml:space="preserve"> 15.) </w:t>
      </w:r>
      <w:r w:rsidR="003146EF" w:rsidRPr="003146EF">
        <w:rPr>
          <w:rFonts w:ascii="Times New Roman" w:hAnsi="Times New Roman" w:cs="Times New Roman"/>
          <w:i/>
          <w:color w:val="auto"/>
          <w:u w:val="single"/>
        </w:rPr>
        <w:t>határozat</w:t>
      </w:r>
      <w:r w:rsidR="001A6B35">
        <w:rPr>
          <w:rFonts w:ascii="Times New Roman" w:hAnsi="Times New Roman" w:cs="Times New Roman"/>
          <w:i/>
          <w:color w:val="auto"/>
          <w:u w:val="single"/>
        </w:rPr>
        <w:t>a</w:t>
      </w:r>
      <w:r w:rsidR="003146EF" w:rsidRPr="003146EF">
        <w:rPr>
          <w:rFonts w:ascii="Times New Roman" w:hAnsi="Times New Roman" w:cs="Times New Roman"/>
          <w:i/>
          <w:color w:val="auto"/>
          <w:u w:val="single"/>
        </w:rPr>
        <w:t>:</w:t>
      </w:r>
    </w:p>
    <w:p w14:paraId="3194CA4F" w14:textId="77777777" w:rsidR="003146EF" w:rsidRDefault="003146EF" w:rsidP="003146EF">
      <w:pPr>
        <w:spacing w:after="0" w:line="240" w:lineRule="auto"/>
        <w:jc w:val="both"/>
        <w:rPr>
          <w:rFonts w:ascii="Times New Roman" w:hAnsi="Times New Roman" w:cs="Times New Roman"/>
          <w:sz w:val="24"/>
          <w:szCs w:val="24"/>
        </w:rPr>
      </w:pPr>
    </w:p>
    <w:p w14:paraId="01601820" w14:textId="62755A6E" w:rsidR="003146EF" w:rsidRPr="003146EF" w:rsidRDefault="003146EF" w:rsidP="003146EF">
      <w:pPr>
        <w:spacing w:after="0" w:line="240" w:lineRule="auto"/>
        <w:jc w:val="both"/>
        <w:rPr>
          <w:rFonts w:ascii="Times New Roman" w:eastAsia="Times New Roman" w:hAnsi="Times New Roman" w:cs="Times New Roman"/>
          <w:i/>
          <w:color w:val="000000"/>
          <w:sz w:val="24"/>
          <w:szCs w:val="24"/>
          <w:lang w:eastAsia="hu-HU"/>
        </w:rPr>
      </w:pPr>
      <w:r w:rsidRPr="003146EF">
        <w:rPr>
          <w:rFonts w:ascii="Times New Roman" w:eastAsia="Times New Roman" w:hAnsi="Times New Roman" w:cs="Times New Roman"/>
          <w:i/>
          <w:color w:val="000000"/>
          <w:sz w:val="24"/>
          <w:szCs w:val="24"/>
          <w:lang w:eastAsia="hu-HU"/>
        </w:rPr>
        <w:t>Hajdúszoboszló Város Önkormányzatának Képviselő-testülete úgy határoz, hogy elhalasztja a Repülőtér területén tervezett rendezvénnyel kapcsolatos elvi döntés meghozatalát. A rendezvényt megvalósítani szándékozó cég bejegyzését követően erre irányuló kérelem esetén az ügyet a Képviselő-testület ismét megtárgyalja.</w:t>
      </w:r>
      <w:r w:rsidR="00DC73C3">
        <w:rPr>
          <w:rFonts w:ascii="Times New Roman" w:eastAsia="Times New Roman" w:hAnsi="Times New Roman" w:cs="Times New Roman"/>
          <w:i/>
          <w:color w:val="000000"/>
          <w:sz w:val="24"/>
          <w:szCs w:val="24"/>
          <w:lang w:eastAsia="hu-HU"/>
        </w:rPr>
        <w:t>”</w:t>
      </w:r>
    </w:p>
    <w:p w14:paraId="4D1C2368" w14:textId="77777777" w:rsidR="003146EF" w:rsidRPr="003146EF" w:rsidRDefault="003146EF" w:rsidP="0033322B">
      <w:pPr>
        <w:pStyle w:val="Default"/>
        <w:jc w:val="both"/>
        <w:rPr>
          <w:rFonts w:ascii="Times New Roman" w:eastAsia="SimSun" w:hAnsi="Times New Roman" w:cs="Times New Roman"/>
          <w:i/>
          <w:color w:val="auto"/>
        </w:rPr>
      </w:pPr>
    </w:p>
    <w:p w14:paraId="3EF55E4F" w14:textId="1D3E328E" w:rsidR="0033322B" w:rsidRPr="00CC7B22" w:rsidRDefault="00CC7B22" w:rsidP="00CC7B22">
      <w:pPr>
        <w:pStyle w:val="Default"/>
        <w:numPr>
          <w:ilvl w:val="0"/>
          <w:numId w:val="34"/>
        </w:numPr>
        <w:jc w:val="both"/>
        <w:rPr>
          <w:rFonts w:ascii="Times New Roman" w:eastAsia="SimSun" w:hAnsi="Times New Roman" w:cs="Times New Roman"/>
          <w:b/>
          <w:u w:val="single"/>
        </w:rPr>
      </w:pPr>
      <w:r w:rsidRPr="00CC7B22">
        <w:rPr>
          <w:rFonts w:ascii="Times New Roman" w:eastAsia="SimSun" w:hAnsi="Times New Roman" w:cs="Times New Roman"/>
          <w:b/>
          <w:u w:val="single"/>
        </w:rPr>
        <w:t>A jelenlegi helyzet bemutatása</w:t>
      </w:r>
    </w:p>
    <w:p w14:paraId="47AC9351" w14:textId="77777777" w:rsidR="0033322B" w:rsidRDefault="0033322B" w:rsidP="0033322B">
      <w:pPr>
        <w:pStyle w:val="Default"/>
        <w:jc w:val="both"/>
        <w:rPr>
          <w:rFonts w:ascii="Times New Roman" w:eastAsia="SimSun" w:hAnsi="Times New Roman" w:cs="Times New Roman"/>
          <w:i/>
          <w:color w:val="auto"/>
        </w:rPr>
      </w:pPr>
    </w:p>
    <w:p w14:paraId="76A547F0" w14:textId="46DE5B07" w:rsidR="00330C03" w:rsidRDefault="00CC7B22" w:rsidP="0033322B">
      <w:pPr>
        <w:pStyle w:val="Default"/>
        <w:jc w:val="both"/>
        <w:rPr>
          <w:rFonts w:ascii="Times New Roman" w:eastAsia="SimSun" w:hAnsi="Times New Roman" w:cs="Times New Roman"/>
          <w:color w:val="auto"/>
        </w:rPr>
      </w:pPr>
      <w:r w:rsidRPr="00330C03">
        <w:rPr>
          <w:rFonts w:ascii="Times New Roman" w:eastAsia="SimSun" w:hAnsi="Times New Roman" w:cs="Times New Roman"/>
          <w:color w:val="auto"/>
        </w:rPr>
        <w:t xml:space="preserve">A Next Level Production Kft. </w:t>
      </w:r>
      <w:r w:rsidR="00330C03" w:rsidRPr="00330C03">
        <w:rPr>
          <w:rFonts w:ascii="Times New Roman" w:eastAsia="SimSun" w:hAnsi="Times New Roman" w:cs="Times New Roman"/>
          <w:color w:val="auto"/>
        </w:rPr>
        <w:t>az OPTEN céginfor</w:t>
      </w:r>
      <w:r w:rsidR="00383B6F">
        <w:rPr>
          <w:rFonts w:ascii="Times New Roman" w:eastAsia="SimSun" w:hAnsi="Times New Roman" w:cs="Times New Roman"/>
          <w:color w:val="auto"/>
        </w:rPr>
        <w:t>mációs rendszer adatai alapján</w:t>
      </w:r>
      <w:r w:rsidR="00330C03" w:rsidRPr="00330C03">
        <w:rPr>
          <w:rFonts w:ascii="Times New Roman" w:eastAsia="SimSun" w:hAnsi="Times New Roman" w:cs="Times New Roman"/>
          <w:color w:val="auto"/>
        </w:rPr>
        <w:t xml:space="preserve"> gazdasági társaság</w:t>
      </w:r>
      <w:r w:rsidR="00383B6F">
        <w:rPr>
          <w:rFonts w:ascii="Times New Roman" w:eastAsia="SimSun" w:hAnsi="Times New Roman" w:cs="Times New Roman"/>
          <w:color w:val="auto"/>
        </w:rPr>
        <w:t>.</w:t>
      </w:r>
      <w:r w:rsidR="00330C03" w:rsidRPr="00330C03">
        <w:rPr>
          <w:rFonts w:ascii="Times New Roman" w:eastAsia="SimSun" w:hAnsi="Times New Roman" w:cs="Times New Roman"/>
          <w:color w:val="auto"/>
        </w:rPr>
        <w:t xml:space="preserve"> A gazdasági társaság</w:t>
      </w:r>
      <w:r w:rsidR="00383B6F">
        <w:rPr>
          <w:rFonts w:ascii="Times New Roman" w:eastAsia="SimSun" w:hAnsi="Times New Roman" w:cs="Times New Roman"/>
          <w:color w:val="auto"/>
        </w:rPr>
        <w:t xml:space="preserve"> korábban</w:t>
      </w:r>
      <w:r w:rsidR="00330C03" w:rsidRPr="00330C03">
        <w:rPr>
          <w:rFonts w:ascii="Times New Roman" w:eastAsia="SimSun" w:hAnsi="Times New Roman" w:cs="Times New Roman"/>
          <w:color w:val="auto"/>
        </w:rPr>
        <w:t xml:space="preserve"> Natura Harmonia Kft. néven működött (mely céget 2024.</w:t>
      </w:r>
      <w:r w:rsidR="00330C03">
        <w:rPr>
          <w:rFonts w:ascii="Times New Roman" w:eastAsia="SimSun" w:hAnsi="Times New Roman" w:cs="Times New Roman"/>
          <w:color w:val="auto"/>
        </w:rPr>
        <w:t xml:space="preserve"> </w:t>
      </w:r>
      <w:r w:rsidR="00330C03" w:rsidRPr="00330C03">
        <w:rPr>
          <w:rFonts w:ascii="Times New Roman" w:eastAsia="SimSun" w:hAnsi="Times New Roman" w:cs="Times New Roman"/>
          <w:color w:val="auto"/>
        </w:rPr>
        <w:t>07.</w:t>
      </w:r>
      <w:r w:rsidR="00330C03">
        <w:rPr>
          <w:rFonts w:ascii="Times New Roman" w:eastAsia="SimSun" w:hAnsi="Times New Roman" w:cs="Times New Roman"/>
          <w:color w:val="auto"/>
        </w:rPr>
        <w:t xml:space="preserve"> </w:t>
      </w:r>
      <w:r w:rsidR="00330C03" w:rsidRPr="00330C03">
        <w:rPr>
          <w:rFonts w:ascii="Times New Roman" w:eastAsia="SimSun" w:hAnsi="Times New Roman" w:cs="Times New Roman"/>
          <w:color w:val="auto"/>
        </w:rPr>
        <w:t>22. napján alapították), 2025. 12. 01. napján került Next Level Production Kft. néven bejegyzésre.</w:t>
      </w:r>
    </w:p>
    <w:p w14:paraId="60D32CD9" w14:textId="77777777" w:rsidR="00BB1A8B" w:rsidRDefault="00BB1A8B" w:rsidP="0033322B">
      <w:pPr>
        <w:pStyle w:val="Default"/>
        <w:jc w:val="both"/>
        <w:rPr>
          <w:rFonts w:ascii="Times New Roman" w:eastAsia="SimSun" w:hAnsi="Times New Roman" w:cs="Times New Roman"/>
          <w:color w:val="auto"/>
        </w:rPr>
      </w:pPr>
    </w:p>
    <w:p w14:paraId="7F48F8DE" w14:textId="3AEEBC58" w:rsidR="00330C03" w:rsidRPr="00330C03" w:rsidRDefault="00330C03" w:rsidP="0033322B">
      <w:pPr>
        <w:pStyle w:val="Default"/>
        <w:jc w:val="both"/>
        <w:rPr>
          <w:rFonts w:ascii="Times New Roman" w:eastAsia="SimSun" w:hAnsi="Times New Roman" w:cs="Times New Roman"/>
          <w:color w:val="auto"/>
        </w:rPr>
      </w:pPr>
      <w:r>
        <w:rPr>
          <w:rFonts w:ascii="Times New Roman" w:eastAsia="SimSun" w:hAnsi="Times New Roman" w:cs="Times New Roman"/>
          <w:color w:val="auto"/>
        </w:rPr>
        <w:t>A cég 2026. január 5. napján kelt kérelmében</w:t>
      </w:r>
      <w:r w:rsidR="00BB1A8B">
        <w:rPr>
          <w:rFonts w:ascii="Times New Roman" w:eastAsia="SimSun" w:hAnsi="Times New Roman" w:cs="Times New Roman"/>
          <w:color w:val="auto"/>
        </w:rPr>
        <w:t xml:space="preserve"> fog</w:t>
      </w:r>
      <w:r w:rsidR="00DC73C3">
        <w:rPr>
          <w:rFonts w:ascii="Times New Roman" w:eastAsia="SimSun" w:hAnsi="Times New Roman" w:cs="Times New Roman"/>
          <w:color w:val="auto"/>
        </w:rPr>
        <w:t>l</w:t>
      </w:r>
      <w:r w:rsidR="00BB1A8B">
        <w:rPr>
          <w:rFonts w:ascii="Times New Roman" w:eastAsia="SimSun" w:hAnsi="Times New Roman" w:cs="Times New Roman"/>
          <w:color w:val="auto"/>
        </w:rPr>
        <w:t>altak szerint</w:t>
      </w:r>
      <w:r>
        <w:rPr>
          <w:rFonts w:ascii="Times New Roman" w:eastAsia="SimSun" w:hAnsi="Times New Roman" w:cs="Times New Roman"/>
          <w:color w:val="auto"/>
        </w:rPr>
        <w:t xml:space="preserve"> egy </w:t>
      </w:r>
      <w:r w:rsidRPr="00BB1A8B">
        <w:rPr>
          <w:rFonts w:ascii="Times New Roman" w:eastAsia="SimSun" w:hAnsi="Times New Roman" w:cs="Times New Roman"/>
          <w:b/>
          <w:color w:val="auto"/>
        </w:rPr>
        <w:t>Rock Fesztivált</w:t>
      </w:r>
      <w:r>
        <w:rPr>
          <w:rFonts w:ascii="Times New Roman" w:eastAsia="SimSun" w:hAnsi="Times New Roman" w:cs="Times New Roman"/>
          <w:color w:val="auto"/>
        </w:rPr>
        <w:t xml:space="preserve"> szeretne megrendezni Hajdúszoboszlón, a Repülőtér területén 2026. szeptember 11-13. napjain. A Rock Fesztivál elképzeléseik szerint</w:t>
      </w:r>
      <w:r w:rsidR="00BB1A8B">
        <w:rPr>
          <w:rFonts w:ascii="Times New Roman" w:eastAsia="SimSun" w:hAnsi="Times New Roman" w:cs="Times New Roman"/>
          <w:color w:val="auto"/>
        </w:rPr>
        <w:t xml:space="preserve"> </w:t>
      </w:r>
      <w:r w:rsidR="00BB1A8B" w:rsidRPr="006C7856">
        <w:rPr>
          <w:rFonts w:ascii="Times New Roman" w:eastAsia="SimSun" w:hAnsi="Times New Roman" w:cs="Times New Roman"/>
          <w:i/>
          <w:color w:val="auto"/>
        </w:rPr>
        <w:t>„</w:t>
      </w:r>
      <w:r w:rsidRPr="006C7856">
        <w:rPr>
          <w:rFonts w:ascii="Times New Roman" w:eastAsia="SimSun" w:hAnsi="Times New Roman" w:cs="Times New Roman"/>
          <w:i/>
          <w:color w:val="auto"/>
        </w:rPr>
        <w:t xml:space="preserve">egy háromnapos, komplex kulturális, zenei és családi fesztivál, amely </w:t>
      </w:r>
      <w:r w:rsidRPr="006C7856">
        <w:rPr>
          <w:rFonts w:ascii="Times New Roman" w:eastAsia="SimSun" w:hAnsi="Times New Roman" w:cs="Times New Roman"/>
          <w:i/>
          <w:color w:val="auto"/>
        </w:rPr>
        <w:lastRenderedPageBreak/>
        <w:t>a hazai rockzene legjobb előadóit vonultatja fel, ugyanakkor nagy hangsúlyt fektet a közösségépítésre, fenntarthatóságra, az egészégmegőrzésre, és a helyi értékek bemutatására”.</w:t>
      </w:r>
      <w:r>
        <w:rPr>
          <w:rFonts w:ascii="Times New Roman" w:eastAsia="SimSun" w:hAnsi="Times New Roman" w:cs="Times New Roman"/>
          <w:color w:val="auto"/>
        </w:rPr>
        <w:t xml:space="preserve"> </w:t>
      </w:r>
    </w:p>
    <w:p w14:paraId="6FFB5F61" w14:textId="4F963B53" w:rsidR="0033322B" w:rsidRDefault="0033322B" w:rsidP="0033322B">
      <w:pPr>
        <w:pStyle w:val="Default"/>
        <w:jc w:val="both"/>
        <w:rPr>
          <w:rFonts w:ascii="Times New Roman" w:eastAsia="SimSun" w:hAnsi="Times New Roman" w:cs="Times New Roman"/>
          <w:i/>
          <w:color w:val="auto"/>
        </w:rPr>
      </w:pPr>
    </w:p>
    <w:p w14:paraId="63514C1F" w14:textId="103CE8A6" w:rsidR="0033322B" w:rsidRDefault="0033322B" w:rsidP="0033322B">
      <w:pPr>
        <w:pStyle w:val="Default"/>
        <w:jc w:val="both"/>
        <w:rPr>
          <w:rFonts w:ascii="Times New Roman" w:hAnsi="Times New Roman" w:cs="Times New Roman"/>
        </w:rPr>
      </w:pPr>
      <w:r w:rsidRPr="00C8635F">
        <w:rPr>
          <w:rFonts w:ascii="Times New Roman" w:hAnsi="Times New Roman" w:cs="Times New Roman"/>
          <w:i/>
        </w:rPr>
        <w:t xml:space="preserve">Az elképzeléseik részleteit az előterjesztés </w:t>
      </w:r>
      <w:r w:rsidR="00574423" w:rsidRPr="00C8635F">
        <w:rPr>
          <w:rFonts w:ascii="Times New Roman" w:hAnsi="Times New Roman" w:cs="Times New Roman"/>
          <w:i/>
        </w:rPr>
        <w:t xml:space="preserve">1. </w:t>
      </w:r>
      <w:r w:rsidRPr="00C8635F">
        <w:rPr>
          <w:rFonts w:ascii="Times New Roman" w:hAnsi="Times New Roman" w:cs="Times New Roman"/>
          <w:i/>
        </w:rPr>
        <w:t>mellékletében található részletes leírásban mutatják be.</w:t>
      </w:r>
      <w:r>
        <w:rPr>
          <w:rFonts w:ascii="Times New Roman" w:hAnsi="Times New Roman" w:cs="Times New Roman"/>
        </w:rPr>
        <w:t xml:space="preserve"> </w:t>
      </w:r>
      <w:r w:rsidR="00BB1A8B">
        <w:rPr>
          <w:rFonts w:ascii="Times New Roman" w:hAnsi="Times New Roman" w:cs="Times New Roman"/>
        </w:rPr>
        <w:t>A kérelem kézhezvételét követően további kérdések merültek fel az előterjesztés elkészítésekor, mely kérdéseink megküldésre kerültek a kérelmező részére. A kérelmező viszont</w:t>
      </w:r>
      <w:r w:rsidR="00626553">
        <w:rPr>
          <w:rFonts w:ascii="Times New Roman" w:hAnsi="Times New Roman" w:cs="Times New Roman"/>
        </w:rPr>
        <w:t xml:space="preserve">válasza az előterjesztés 2. </w:t>
      </w:r>
      <w:r w:rsidR="00BB1A8B">
        <w:rPr>
          <w:rFonts w:ascii="Times New Roman" w:hAnsi="Times New Roman" w:cs="Times New Roman"/>
        </w:rPr>
        <w:t xml:space="preserve">mellékletét képezi. </w:t>
      </w:r>
    </w:p>
    <w:p w14:paraId="2AD423E5" w14:textId="77777777" w:rsidR="006C7856" w:rsidRDefault="006C7856" w:rsidP="0033322B">
      <w:pPr>
        <w:pStyle w:val="Default"/>
        <w:jc w:val="both"/>
        <w:rPr>
          <w:rFonts w:ascii="Times New Roman" w:hAnsi="Times New Roman" w:cs="Times New Roman"/>
        </w:rPr>
      </w:pPr>
    </w:p>
    <w:p w14:paraId="40E2237E" w14:textId="319ACC12" w:rsidR="0033322B" w:rsidRPr="00C8635F" w:rsidRDefault="006C7856" w:rsidP="0033322B">
      <w:pPr>
        <w:pStyle w:val="Default"/>
        <w:jc w:val="both"/>
        <w:rPr>
          <w:rFonts w:ascii="Times New Roman" w:hAnsi="Times New Roman" w:cs="Times New Roman"/>
          <w:b/>
        </w:rPr>
      </w:pPr>
      <w:r w:rsidRPr="006C7856">
        <w:rPr>
          <w:rFonts w:ascii="Times New Roman" w:hAnsi="Times New Roman" w:cs="Times New Roman"/>
        </w:rPr>
        <w:t xml:space="preserve">Fontosnak tartottuk tájékoztatni a kérelmezőt arról, hogy </w:t>
      </w:r>
      <w:r w:rsidRPr="00C8635F">
        <w:rPr>
          <w:rFonts w:ascii="Times New Roman" w:hAnsi="Times New Roman" w:cs="Times New Roman"/>
          <w:b/>
        </w:rPr>
        <w:t>Hajdús</w:t>
      </w:r>
      <w:r w:rsidR="00C8635F">
        <w:rPr>
          <w:rFonts w:ascii="Times New Roman" w:hAnsi="Times New Roman" w:cs="Times New Roman"/>
          <w:b/>
        </w:rPr>
        <w:t>zoboszló Város Önkormányzata a R</w:t>
      </w:r>
      <w:r w:rsidRPr="00C8635F">
        <w:rPr>
          <w:rFonts w:ascii="Times New Roman" w:hAnsi="Times New Roman" w:cs="Times New Roman"/>
          <w:b/>
        </w:rPr>
        <w:t>epülőtér területén legfeljebb 1200 Amper teljesítményű villamosenergia-ellátást tud biztosítani</w:t>
      </w:r>
      <w:r w:rsidRPr="006C7856">
        <w:rPr>
          <w:rFonts w:ascii="Times New Roman" w:hAnsi="Times New Roman" w:cs="Times New Roman"/>
        </w:rPr>
        <w:t>.</w:t>
      </w:r>
      <w:r w:rsidR="00AB08A2">
        <w:rPr>
          <w:rFonts w:ascii="Times New Roman" w:hAnsi="Times New Roman" w:cs="Times New Roman"/>
        </w:rPr>
        <w:t xml:space="preserve"> Nem tisztázott, hogy ez biztosan elegendő-e a megvalósítani kívánt rendezvény számára, azonban az előterjesztés elkészítéséig erre </w:t>
      </w:r>
      <w:r w:rsidR="00AB08A2" w:rsidRPr="00C8635F">
        <w:rPr>
          <w:rFonts w:ascii="Times New Roman" w:hAnsi="Times New Roman" w:cs="Times New Roman"/>
          <w:b/>
        </w:rPr>
        <w:t xml:space="preserve">viszontválasz nem érkezett. </w:t>
      </w:r>
    </w:p>
    <w:p w14:paraId="4B5ED73C" w14:textId="77777777" w:rsidR="006C7856" w:rsidRPr="00C8635F" w:rsidRDefault="006C7856" w:rsidP="0033322B">
      <w:pPr>
        <w:pStyle w:val="Default"/>
        <w:jc w:val="both"/>
        <w:rPr>
          <w:rFonts w:ascii="Times New Roman" w:eastAsia="SimSun" w:hAnsi="Times New Roman" w:cs="Times New Roman"/>
          <w:b/>
          <w:color w:val="auto"/>
        </w:rPr>
      </w:pPr>
    </w:p>
    <w:p w14:paraId="3E7877A2" w14:textId="72E6C1E8" w:rsidR="0033322B" w:rsidRDefault="0033322B" w:rsidP="00C050E1">
      <w:pPr>
        <w:pStyle w:val="Default"/>
        <w:jc w:val="both"/>
        <w:rPr>
          <w:rFonts w:ascii="Times New Roman" w:eastAsia="Times New Roman" w:hAnsi="Times New Roman" w:cs="Times New Roman"/>
          <w:lang w:eastAsia="hu-HU"/>
        </w:rPr>
      </w:pPr>
      <w:r>
        <w:rPr>
          <w:rFonts w:ascii="Times New Roman" w:hAnsi="Times New Roman" w:cs="Times New Roman"/>
          <w:color w:val="auto"/>
        </w:rPr>
        <w:t xml:space="preserve">Bár a Hajdúszoboszlói Repülőtér területe 1/1 arányban </w:t>
      </w:r>
      <w:r w:rsidRPr="00A15994">
        <w:rPr>
          <w:rFonts w:ascii="Times New Roman" w:eastAsia="Times New Roman" w:hAnsi="Times New Roman" w:cs="Times New Roman"/>
          <w:lang w:eastAsia="hu-HU"/>
        </w:rPr>
        <w:t>Hajdúszoboszló Város Önkormányzata</w:t>
      </w:r>
      <w:r>
        <w:rPr>
          <w:rFonts w:ascii="Times New Roman" w:eastAsia="Times New Roman" w:hAnsi="Times New Roman" w:cs="Times New Roman"/>
          <w:lang w:eastAsia="hu-HU"/>
        </w:rPr>
        <w:t xml:space="preserve"> tulajdonában áll, az Képviselő-testületi döntés alapján </w:t>
      </w:r>
      <w:r w:rsidRPr="00FD1508">
        <w:rPr>
          <w:rFonts w:ascii="Times New Roman" w:eastAsia="Times New Roman" w:hAnsi="Times New Roman" w:cs="Times New Roman"/>
          <w:b/>
          <w:lang w:eastAsia="hu-HU"/>
        </w:rPr>
        <w:t>hasznosításba van adva</w:t>
      </w:r>
      <w:r>
        <w:rPr>
          <w:rFonts w:ascii="Times New Roman" w:eastAsia="Times New Roman" w:hAnsi="Times New Roman" w:cs="Times New Roman"/>
          <w:lang w:eastAsia="hu-HU"/>
        </w:rPr>
        <w:t xml:space="preserve"> az Aeroclub Hajdúszoboszlói S</w:t>
      </w:r>
      <w:r w:rsidRPr="00A15994">
        <w:rPr>
          <w:rFonts w:ascii="Times New Roman" w:eastAsia="Times New Roman" w:hAnsi="Times New Roman" w:cs="Times New Roman"/>
          <w:lang w:eastAsia="hu-HU"/>
        </w:rPr>
        <w:t>portegyesület</w:t>
      </w:r>
      <w:r>
        <w:rPr>
          <w:rFonts w:ascii="Times New Roman" w:eastAsia="Times New Roman" w:hAnsi="Times New Roman" w:cs="Times New Roman"/>
          <w:lang w:eastAsia="hu-HU"/>
        </w:rPr>
        <w:t xml:space="preserve"> részére. </w:t>
      </w:r>
    </w:p>
    <w:p w14:paraId="3CB39FE0" w14:textId="77777777" w:rsidR="00DC73C3" w:rsidRPr="00702796" w:rsidRDefault="00DC73C3" w:rsidP="00C050E1">
      <w:pPr>
        <w:pStyle w:val="Default"/>
        <w:jc w:val="both"/>
        <w:rPr>
          <w:rFonts w:ascii="Times New Roman" w:hAnsi="Times New Roman" w:cs="Times New Roman"/>
          <w:color w:val="auto"/>
        </w:rPr>
      </w:pPr>
    </w:p>
    <w:p w14:paraId="2E925A0B" w14:textId="77777777" w:rsidR="0033322B" w:rsidRPr="00DC2B42" w:rsidRDefault="0033322B" w:rsidP="00C050E1">
      <w:pPr>
        <w:shd w:val="clear" w:color="auto" w:fill="FFFFFF"/>
        <w:spacing w:after="0" w:line="240" w:lineRule="auto"/>
        <w:jc w:val="both"/>
        <w:rPr>
          <w:rFonts w:ascii="Times New Roman" w:eastAsia="Times New Roman" w:hAnsi="Times New Roman" w:cs="Times New Roman"/>
          <w:i/>
          <w:sz w:val="24"/>
          <w:szCs w:val="24"/>
          <w:lang w:eastAsia="hu-HU"/>
        </w:rPr>
      </w:pPr>
      <w:r>
        <w:rPr>
          <w:rFonts w:ascii="Times New Roman" w:eastAsia="Times New Roman" w:hAnsi="Times New Roman" w:cs="Times New Roman"/>
          <w:sz w:val="24"/>
          <w:szCs w:val="24"/>
          <w:lang w:eastAsia="hu-HU"/>
        </w:rPr>
        <w:t>Az Aeroclub Hajdúszoboszlói S</w:t>
      </w:r>
      <w:r w:rsidRPr="00A15994">
        <w:rPr>
          <w:rFonts w:ascii="Times New Roman" w:eastAsia="Times New Roman" w:hAnsi="Times New Roman" w:cs="Times New Roman"/>
          <w:sz w:val="24"/>
          <w:szCs w:val="24"/>
          <w:lang w:eastAsia="hu-HU"/>
        </w:rPr>
        <w:t xml:space="preserve">portegyesület és Hajdúszoboszló Város Önkormányzata között 2024. 10. 09-én létrejött </w:t>
      </w:r>
      <w:r>
        <w:rPr>
          <w:rFonts w:ascii="Times New Roman" w:eastAsia="Times New Roman" w:hAnsi="Times New Roman" w:cs="Times New Roman"/>
          <w:sz w:val="24"/>
          <w:szCs w:val="24"/>
          <w:lang w:eastAsia="hu-HU"/>
        </w:rPr>
        <w:t xml:space="preserve">hasznosítási szerződés kimondja, hogy a </w:t>
      </w:r>
      <w:r w:rsidRPr="00DC2B42">
        <w:rPr>
          <w:rFonts w:ascii="Times New Roman" w:eastAsia="Times New Roman" w:hAnsi="Times New Roman" w:cs="Times New Roman"/>
          <w:i/>
          <w:sz w:val="24"/>
          <w:szCs w:val="24"/>
          <w:lang w:eastAsia="hu-HU"/>
        </w:rPr>
        <w:t xml:space="preserve">Használó tudomásul veszi és kifejezetten elfogadja, hogy Használatba adó vagy az általa fenntartott intézmény, továbbá többségi tulajdonában álló gazdasági társaság megfelelő időben előre egyeztetett módon, évente legfeljebb 24 nap időtartamban kiemelt városi/sport/turisztikai rendezvény céljára a szerződés tárgyát képező ingatlanokat igénybe veheti. E rendezvények idejére Használó használati jogát részben vagy egészben az indokolt mértékig korlátozhatja. </w:t>
      </w:r>
    </w:p>
    <w:p w14:paraId="3F9529D1" w14:textId="77777777" w:rsidR="0033322B" w:rsidRPr="00DC2B42" w:rsidRDefault="0033322B" w:rsidP="00C050E1">
      <w:pPr>
        <w:shd w:val="clear" w:color="auto" w:fill="FFFFFF"/>
        <w:spacing w:after="0" w:line="240" w:lineRule="auto"/>
        <w:jc w:val="both"/>
        <w:rPr>
          <w:rFonts w:ascii="Times New Roman" w:eastAsia="Times New Roman" w:hAnsi="Times New Roman" w:cs="Times New Roman"/>
          <w:i/>
          <w:sz w:val="24"/>
          <w:szCs w:val="24"/>
          <w:lang w:eastAsia="hu-HU"/>
        </w:rPr>
      </w:pPr>
    </w:p>
    <w:p w14:paraId="5D82DF15" w14:textId="50939311" w:rsidR="0033322B" w:rsidRPr="00C8635F" w:rsidRDefault="0033322B" w:rsidP="00364FD3">
      <w:pPr>
        <w:shd w:val="clear" w:color="auto" w:fill="FFFFFF"/>
        <w:spacing w:after="0" w:line="240" w:lineRule="auto"/>
        <w:jc w:val="both"/>
        <w:rPr>
          <w:rFonts w:ascii="Times New Roman" w:eastAsia="Times New Roman" w:hAnsi="Times New Roman" w:cs="Times New Roman"/>
          <w:b/>
          <w:i/>
          <w:sz w:val="24"/>
          <w:szCs w:val="24"/>
          <w:lang w:eastAsia="hu-HU"/>
        </w:rPr>
      </w:pPr>
      <w:r>
        <w:rPr>
          <w:rFonts w:ascii="Times New Roman" w:eastAsia="Times New Roman" w:hAnsi="Times New Roman" w:cs="Times New Roman"/>
          <w:sz w:val="24"/>
          <w:szCs w:val="24"/>
          <w:lang w:eastAsia="hu-HU"/>
        </w:rPr>
        <w:t xml:space="preserve">Amennyiben a Tisztelt Képviselő-testület </w:t>
      </w:r>
      <w:r w:rsidRPr="00DC2B42">
        <w:rPr>
          <w:rFonts w:ascii="Times New Roman" w:eastAsia="Times New Roman" w:hAnsi="Times New Roman" w:cs="Times New Roman"/>
          <w:b/>
          <w:sz w:val="24"/>
          <w:szCs w:val="24"/>
          <w:lang w:eastAsia="hu-HU"/>
        </w:rPr>
        <w:t>elvi szinten támogatandónak</w:t>
      </w:r>
      <w:r>
        <w:rPr>
          <w:rFonts w:ascii="Times New Roman" w:eastAsia="Times New Roman" w:hAnsi="Times New Roman" w:cs="Times New Roman"/>
          <w:sz w:val="24"/>
          <w:szCs w:val="24"/>
          <w:lang w:eastAsia="hu-HU"/>
        </w:rPr>
        <w:t xml:space="preserve"> tartja a rendezvényt, úgy javasoljuk az </w:t>
      </w:r>
      <w:r w:rsidRPr="00C8635F">
        <w:rPr>
          <w:rFonts w:ascii="Times New Roman" w:eastAsia="Times New Roman" w:hAnsi="Times New Roman" w:cs="Times New Roman"/>
          <w:b/>
          <w:sz w:val="24"/>
          <w:szCs w:val="24"/>
          <w:lang w:eastAsia="hu-HU"/>
        </w:rPr>
        <w:t xml:space="preserve">Aeroclub Hajdúszoboszlói Sportegyesülettel </w:t>
      </w:r>
      <w:r w:rsidR="00364FD3" w:rsidRPr="00C8635F">
        <w:rPr>
          <w:rFonts w:ascii="Times New Roman" w:eastAsia="Times New Roman" w:hAnsi="Times New Roman" w:cs="Times New Roman"/>
          <w:b/>
          <w:sz w:val="24"/>
          <w:szCs w:val="24"/>
          <w:lang w:eastAsia="hu-HU"/>
        </w:rPr>
        <w:t xml:space="preserve">bérleti szerződést kötnie a kérelmezőnek. </w:t>
      </w:r>
    </w:p>
    <w:p w14:paraId="00B513EE" w14:textId="77777777" w:rsidR="0033322B" w:rsidRPr="00C8635F" w:rsidRDefault="0033322B" w:rsidP="00C050E1">
      <w:pPr>
        <w:shd w:val="clear" w:color="auto" w:fill="FFFFFF"/>
        <w:spacing w:after="0" w:line="240" w:lineRule="auto"/>
        <w:jc w:val="both"/>
        <w:rPr>
          <w:rFonts w:ascii="Times New Roman" w:eastAsia="Times New Roman" w:hAnsi="Times New Roman" w:cs="Times New Roman"/>
          <w:b/>
          <w:sz w:val="24"/>
          <w:szCs w:val="24"/>
          <w:lang w:eastAsia="hu-HU"/>
        </w:rPr>
      </w:pPr>
    </w:p>
    <w:p w14:paraId="3DCA4922" w14:textId="5D62B187" w:rsidR="0033322B" w:rsidRDefault="0033322B" w:rsidP="00C050E1">
      <w:pPr>
        <w:shd w:val="clear" w:color="auto" w:fill="FFFFFF"/>
        <w:spacing w:after="0" w:line="240" w:lineRule="auto"/>
        <w:jc w:val="both"/>
        <w:rPr>
          <w:rFonts w:ascii="Calibri" w:eastAsia="Times New Roman" w:hAnsi="Calibri" w:cs="Calibri"/>
          <w:color w:val="000000"/>
          <w:sz w:val="24"/>
          <w:szCs w:val="24"/>
          <w:lang w:eastAsia="hu-HU"/>
        </w:rPr>
      </w:pPr>
      <w:r>
        <w:rPr>
          <w:rFonts w:ascii="Times New Roman" w:eastAsia="Times New Roman" w:hAnsi="Times New Roman" w:cs="Times New Roman"/>
          <w:sz w:val="24"/>
          <w:szCs w:val="24"/>
          <w:lang w:eastAsia="hu-HU"/>
        </w:rPr>
        <w:t xml:space="preserve">Amennyiben Hajdúszoboszló Város Önkormányzatának Képviselő-testülete kinyilvánítja elvi hozzájárulását a kérelmező által benyújtott programtervhez, az nem jelenti feltétlenül azt, hogy a kérelemben leírt rendezvények megrendezésre kerülnek, hiszen a kérelmezőnek egyéb feltételeknek is meg kell felelnie (jogszabályi előírások, hatósági engedélyek megszerzése, </w:t>
      </w:r>
      <w:r w:rsidR="00C8635F">
        <w:rPr>
          <w:rFonts w:ascii="Times New Roman" w:eastAsia="Times New Roman" w:hAnsi="Times New Roman" w:cs="Times New Roman"/>
          <w:sz w:val="24"/>
          <w:szCs w:val="24"/>
          <w:lang w:eastAsia="hu-HU"/>
        </w:rPr>
        <w:t xml:space="preserve">anyagi fedezet rendelkezésre állása, </w:t>
      </w:r>
      <w:commentRangeStart w:id="0"/>
      <w:r>
        <w:rPr>
          <w:rFonts w:ascii="Times New Roman" w:eastAsia="Times New Roman" w:hAnsi="Times New Roman" w:cs="Times New Roman"/>
          <w:sz w:val="24"/>
          <w:szCs w:val="24"/>
          <w:lang w:eastAsia="hu-HU"/>
        </w:rPr>
        <w:t>stb</w:t>
      </w:r>
      <w:commentRangeEnd w:id="0"/>
      <w:r w:rsidR="00DC73C3">
        <w:rPr>
          <w:rStyle w:val="Jegyzethivatkozs"/>
          <w:rFonts w:ascii="Times New Roman" w:eastAsia="Times New Roman" w:hAnsi="Times New Roman" w:cs="Times New Roman"/>
        </w:rPr>
        <w:commentReference w:id="0"/>
      </w:r>
      <w:r>
        <w:rPr>
          <w:rFonts w:ascii="Times New Roman" w:eastAsia="Times New Roman" w:hAnsi="Times New Roman" w:cs="Times New Roman"/>
          <w:sz w:val="24"/>
          <w:szCs w:val="24"/>
          <w:lang w:eastAsia="hu-HU"/>
        </w:rPr>
        <w:t>.)</w:t>
      </w:r>
      <w:r w:rsidR="00BB1A8B">
        <w:rPr>
          <w:rFonts w:ascii="Times New Roman" w:eastAsia="Times New Roman" w:hAnsi="Times New Roman" w:cs="Times New Roman"/>
          <w:sz w:val="24"/>
          <w:szCs w:val="24"/>
          <w:lang w:eastAsia="hu-HU"/>
        </w:rPr>
        <w:t>.</w:t>
      </w:r>
    </w:p>
    <w:p w14:paraId="0AEFC1B4" w14:textId="326827FD" w:rsidR="00AA0960" w:rsidRPr="00C050E1" w:rsidRDefault="00AA0960" w:rsidP="00C050E1">
      <w:pPr>
        <w:spacing w:after="0" w:line="240" w:lineRule="auto"/>
        <w:rPr>
          <w:rFonts w:ascii="Times New Roman" w:eastAsia="Calibri" w:hAnsi="Times New Roman" w:cs="Times New Roman"/>
          <w:sz w:val="24"/>
          <w:szCs w:val="24"/>
        </w:rPr>
      </w:pPr>
    </w:p>
    <w:p w14:paraId="2AE6CF56" w14:textId="77777777" w:rsidR="006D748C" w:rsidRPr="00464B30" w:rsidRDefault="006D748C" w:rsidP="00C050E1">
      <w:pPr>
        <w:pStyle w:val="NormlWeb"/>
        <w:shd w:val="clear" w:color="auto" w:fill="FFFFFF"/>
        <w:spacing w:before="0" w:beforeAutospacing="0" w:after="0" w:afterAutospacing="0"/>
        <w:jc w:val="both"/>
        <w:rPr>
          <w:color w:val="000000"/>
        </w:rPr>
      </w:pPr>
      <w:r>
        <w:rPr>
          <w:b/>
        </w:rPr>
        <w:t>Kérjük</w:t>
      </w:r>
      <w:r w:rsidRPr="000000C5">
        <w:rPr>
          <w:b/>
        </w:rPr>
        <w:t xml:space="preserve"> a Tisztelt Képviselő-testületet</w:t>
      </w:r>
      <w:r>
        <w:rPr>
          <w:b/>
        </w:rPr>
        <w:t xml:space="preserve"> és Bizottságokat</w:t>
      </w:r>
      <w:r w:rsidRPr="000000C5">
        <w:rPr>
          <w:b/>
        </w:rPr>
        <w:t xml:space="preserve">, hogy </w:t>
      </w:r>
      <w:r>
        <w:rPr>
          <w:b/>
        </w:rPr>
        <w:t>előterjesztésünket megtárgyalni, és a döntésüket meghozni szíveskedjenek!</w:t>
      </w:r>
    </w:p>
    <w:p w14:paraId="73ACF1E0" w14:textId="77777777" w:rsidR="00CD2F0E" w:rsidRDefault="00CD2F0E" w:rsidP="00C050E1">
      <w:pPr>
        <w:pStyle w:val="Nincstrkz"/>
        <w:jc w:val="both"/>
        <w:rPr>
          <w:rFonts w:ascii="Times New Roman" w:hAnsi="Times New Roman"/>
          <w:b/>
          <w:sz w:val="24"/>
          <w:szCs w:val="24"/>
        </w:rPr>
      </w:pPr>
    </w:p>
    <w:p w14:paraId="4CC82432" w14:textId="77777777" w:rsidR="006D748C" w:rsidRPr="007A48EC" w:rsidRDefault="006D748C" w:rsidP="00C050E1">
      <w:pPr>
        <w:pStyle w:val="Nincstrkz"/>
        <w:jc w:val="both"/>
        <w:rPr>
          <w:rFonts w:ascii="Times New Roman" w:hAnsi="Times New Roman"/>
          <w:sz w:val="24"/>
          <w:szCs w:val="24"/>
          <w:u w:val="single"/>
        </w:rPr>
      </w:pPr>
      <w:r w:rsidRPr="007A48EC">
        <w:rPr>
          <w:rFonts w:ascii="Times New Roman" w:hAnsi="Times New Roman"/>
          <w:sz w:val="24"/>
          <w:szCs w:val="24"/>
          <w:u w:val="single"/>
        </w:rPr>
        <w:t xml:space="preserve">Határozati javaslat: </w:t>
      </w:r>
    </w:p>
    <w:p w14:paraId="35217BE4" w14:textId="77777777" w:rsidR="006D748C" w:rsidRPr="001A1717" w:rsidRDefault="006D748C" w:rsidP="00C050E1">
      <w:pPr>
        <w:spacing w:after="0" w:line="240" w:lineRule="auto"/>
        <w:jc w:val="both"/>
        <w:rPr>
          <w:rFonts w:ascii="Times New Roman" w:eastAsia="Times New Roman" w:hAnsi="Times New Roman" w:cs="Times New Roman"/>
          <w:sz w:val="24"/>
          <w:szCs w:val="24"/>
          <w:u w:val="single"/>
          <w:lang w:eastAsia="hu-HU"/>
        </w:rPr>
      </w:pPr>
    </w:p>
    <w:p w14:paraId="609A989E" w14:textId="20C23557" w:rsidR="006D748C" w:rsidRDefault="006D748C" w:rsidP="00C050E1">
      <w:pPr>
        <w:spacing w:after="0" w:line="240" w:lineRule="auto"/>
        <w:jc w:val="center"/>
        <w:rPr>
          <w:rFonts w:ascii="Times New Roman" w:eastAsia="Times New Roman" w:hAnsi="Times New Roman" w:cs="Times New Roman"/>
          <w:b/>
          <w:i/>
          <w:sz w:val="24"/>
          <w:szCs w:val="24"/>
          <w:lang w:eastAsia="hu-HU"/>
        </w:rPr>
      </w:pPr>
      <w:r w:rsidRPr="001A1717">
        <w:rPr>
          <w:rFonts w:ascii="Times New Roman" w:eastAsia="Times New Roman" w:hAnsi="Times New Roman" w:cs="Times New Roman"/>
          <w:b/>
          <w:i/>
          <w:sz w:val="24"/>
          <w:szCs w:val="24"/>
          <w:lang w:eastAsia="hu-HU"/>
        </w:rPr>
        <w:t>„Hajdúszoboszló Város Önkormán</w:t>
      </w:r>
      <w:r w:rsidR="00220AF7">
        <w:rPr>
          <w:rFonts w:ascii="Times New Roman" w:eastAsia="Times New Roman" w:hAnsi="Times New Roman" w:cs="Times New Roman"/>
          <w:b/>
          <w:i/>
          <w:sz w:val="24"/>
          <w:szCs w:val="24"/>
          <w:lang w:eastAsia="hu-HU"/>
        </w:rPr>
        <w:t>yzata Képviselő-</w:t>
      </w:r>
      <w:r w:rsidR="0033322B">
        <w:rPr>
          <w:rFonts w:ascii="Times New Roman" w:eastAsia="Times New Roman" w:hAnsi="Times New Roman" w:cs="Times New Roman"/>
          <w:b/>
          <w:i/>
          <w:sz w:val="24"/>
          <w:szCs w:val="24"/>
          <w:lang w:eastAsia="hu-HU"/>
        </w:rPr>
        <w:t>testületének .../2026</w:t>
      </w:r>
      <w:r w:rsidRPr="001A1717">
        <w:rPr>
          <w:rFonts w:ascii="Times New Roman" w:eastAsia="Times New Roman" w:hAnsi="Times New Roman" w:cs="Times New Roman"/>
          <w:b/>
          <w:i/>
          <w:sz w:val="24"/>
          <w:szCs w:val="24"/>
          <w:lang w:eastAsia="hu-HU"/>
        </w:rPr>
        <w:t>.</w:t>
      </w:r>
      <w:r w:rsidR="0033322B">
        <w:rPr>
          <w:rFonts w:ascii="Times New Roman" w:eastAsia="Times New Roman" w:hAnsi="Times New Roman" w:cs="Times New Roman"/>
          <w:b/>
          <w:i/>
          <w:sz w:val="24"/>
          <w:szCs w:val="24"/>
          <w:lang w:eastAsia="hu-HU"/>
        </w:rPr>
        <w:t xml:space="preserve"> (I. 29</w:t>
      </w:r>
      <w:r w:rsidRPr="001A1717">
        <w:rPr>
          <w:rFonts w:ascii="Times New Roman" w:eastAsia="Times New Roman" w:hAnsi="Times New Roman" w:cs="Times New Roman"/>
          <w:b/>
          <w:i/>
          <w:sz w:val="24"/>
          <w:szCs w:val="24"/>
          <w:lang w:eastAsia="hu-HU"/>
        </w:rPr>
        <w:t>.) határozata</w:t>
      </w:r>
    </w:p>
    <w:p w14:paraId="5585062C" w14:textId="40BDAA51" w:rsidR="00BB1A8B" w:rsidRDefault="00BB1A8B" w:rsidP="00C050E1">
      <w:pPr>
        <w:spacing w:after="0" w:line="240" w:lineRule="auto"/>
        <w:jc w:val="center"/>
        <w:rPr>
          <w:rFonts w:ascii="Times New Roman" w:eastAsia="Times New Roman" w:hAnsi="Times New Roman" w:cs="Times New Roman"/>
          <w:b/>
          <w:i/>
          <w:sz w:val="24"/>
          <w:szCs w:val="24"/>
          <w:lang w:eastAsia="hu-HU"/>
        </w:rPr>
      </w:pPr>
    </w:p>
    <w:p w14:paraId="02A7E84A" w14:textId="4BEE9030" w:rsidR="00BB1A8B" w:rsidRDefault="00BB1A8B" w:rsidP="00BB1A8B">
      <w:pPr>
        <w:spacing w:after="0" w:line="240" w:lineRule="auto"/>
        <w:jc w:val="both"/>
        <w:rPr>
          <w:rFonts w:ascii="Times New Roman" w:hAnsi="Times New Roman" w:cs="Times New Roman"/>
          <w:b/>
          <w:i/>
          <w:sz w:val="24"/>
          <w:szCs w:val="24"/>
        </w:rPr>
      </w:pPr>
      <w:r w:rsidRPr="00BF4073">
        <w:rPr>
          <w:rFonts w:ascii="Times New Roman" w:hAnsi="Times New Roman" w:cs="Times New Roman"/>
          <w:b/>
          <w:i/>
          <w:sz w:val="24"/>
          <w:szCs w:val="24"/>
        </w:rPr>
        <w:t xml:space="preserve">Hajdúszoboszló Város Önkormányzatának Képviselő-testülete úgy határoz, </w:t>
      </w:r>
      <w:r>
        <w:rPr>
          <w:rFonts w:ascii="Times New Roman" w:hAnsi="Times New Roman" w:cs="Times New Roman"/>
          <w:b/>
          <w:i/>
          <w:sz w:val="24"/>
          <w:szCs w:val="24"/>
        </w:rPr>
        <w:t xml:space="preserve">hogy támogatja a Next Level Production Kft. kérelmét, és </w:t>
      </w:r>
      <w:r w:rsidR="00364FD3">
        <w:rPr>
          <w:rFonts w:ascii="Times New Roman" w:hAnsi="Times New Roman" w:cs="Times New Roman"/>
          <w:b/>
          <w:i/>
          <w:sz w:val="24"/>
          <w:szCs w:val="24"/>
        </w:rPr>
        <w:t>elvi hozzájárulását adja</w:t>
      </w:r>
      <w:r>
        <w:rPr>
          <w:rFonts w:ascii="Times New Roman" w:hAnsi="Times New Roman" w:cs="Times New Roman"/>
          <w:b/>
          <w:i/>
          <w:sz w:val="24"/>
          <w:szCs w:val="24"/>
        </w:rPr>
        <w:t xml:space="preserve"> a társaság által jelen előterjesztés mellékletében foglalt program megvalósítása iránt. </w:t>
      </w:r>
      <w:r w:rsidR="002E1ECE">
        <w:rPr>
          <w:rFonts w:ascii="Times New Roman" w:hAnsi="Times New Roman" w:cs="Times New Roman"/>
          <w:b/>
          <w:i/>
          <w:sz w:val="24"/>
          <w:szCs w:val="24"/>
        </w:rPr>
        <w:t>Elvi hozzájárulását adja ahhoz, hogy a Next Level Production Kft. bérleti szerződést kössö a Hajdúszoboszlói Repülőtér használójával, az Aeroclub hajdúszoboszlói Sportegyesülettel.</w:t>
      </w:r>
    </w:p>
    <w:p w14:paraId="73B2348B" w14:textId="6CEEF4C8" w:rsidR="0008002A" w:rsidRPr="001A1717" w:rsidRDefault="0008002A" w:rsidP="00C050E1">
      <w:pPr>
        <w:spacing w:after="0" w:line="240" w:lineRule="auto"/>
        <w:jc w:val="both"/>
        <w:rPr>
          <w:rFonts w:ascii="Times New Roman" w:hAnsi="Times New Roman" w:cs="Times New Roman"/>
          <w:b/>
          <w:i/>
          <w:sz w:val="24"/>
          <w:szCs w:val="24"/>
        </w:rPr>
      </w:pPr>
    </w:p>
    <w:p w14:paraId="1696AED0" w14:textId="528B8F0C" w:rsidR="0008002A" w:rsidRPr="000000C5"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Felelős:</w:t>
      </w:r>
      <w:r>
        <w:rPr>
          <w:rFonts w:ascii="Times New Roman" w:hAnsi="Times New Roman" w:cs="Times New Roman"/>
          <w:b/>
          <w:i/>
          <w:sz w:val="24"/>
          <w:szCs w:val="24"/>
        </w:rPr>
        <w:t xml:space="preserve"> </w:t>
      </w:r>
      <w:r w:rsidR="00DC73C3">
        <w:rPr>
          <w:rFonts w:ascii="Times New Roman" w:hAnsi="Times New Roman" w:cs="Times New Roman"/>
          <w:b/>
          <w:i/>
          <w:sz w:val="24"/>
          <w:szCs w:val="24"/>
        </w:rPr>
        <w:t xml:space="preserve">Polgármester, </w:t>
      </w:r>
      <w:r>
        <w:rPr>
          <w:rFonts w:ascii="Times New Roman" w:hAnsi="Times New Roman" w:cs="Times New Roman"/>
          <w:b/>
          <w:i/>
          <w:sz w:val="24"/>
          <w:szCs w:val="24"/>
        </w:rPr>
        <w:t>J</w:t>
      </w:r>
      <w:r w:rsidRPr="001A1717">
        <w:rPr>
          <w:rFonts w:ascii="Times New Roman" w:hAnsi="Times New Roman" w:cs="Times New Roman"/>
          <w:b/>
          <w:i/>
          <w:sz w:val="24"/>
          <w:szCs w:val="24"/>
        </w:rPr>
        <w:t>egyző</w:t>
      </w:r>
    </w:p>
    <w:p w14:paraId="2DBD0DD9" w14:textId="6DB91953" w:rsidR="0008002A" w:rsidRPr="001A1717"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Határidő</w:t>
      </w:r>
      <w:r>
        <w:rPr>
          <w:rFonts w:ascii="Times New Roman" w:hAnsi="Times New Roman" w:cs="Times New Roman"/>
          <w:b/>
          <w:i/>
          <w:sz w:val="24"/>
          <w:szCs w:val="24"/>
        </w:rPr>
        <w:t xml:space="preserve">: </w:t>
      </w:r>
      <w:r w:rsidR="00DC73C3">
        <w:rPr>
          <w:rFonts w:ascii="Times New Roman" w:hAnsi="Times New Roman" w:cs="Times New Roman"/>
          <w:b/>
          <w:i/>
          <w:sz w:val="24"/>
          <w:szCs w:val="24"/>
        </w:rPr>
        <w:t>2026. március 31.</w:t>
      </w:r>
      <w:r w:rsidR="00BB1A8B">
        <w:rPr>
          <w:rFonts w:ascii="Times New Roman" w:hAnsi="Times New Roman" w:cs="Times New Roman"/>
          <w:b/>
          <w:i/>
          <w:sz w:val="24"/>
          <w:szCs w:val="24"/>
        </w:rPr>
        <w:t>”</w:t>
      </w:r>
    </w:p>
    <w:p w14:paraId="48C8FEB8" w14:textId="77777777" w:rsidR="0008002A" w:rsidRDefault="0008002A" w:rsidP="00CD2F0E">
      <w:pPr>
        <w:spacing w:after="0" w:line="240" w:lineRule="auto"/>
        <w:jc w:val="center"/>
        <w:rPr>
          <w:rFonts w:ascii="Times New Roman" w:eastAsia="Times New Roman" w:hAnsi="Times New Roman" w:cs="Times New Roman"/>
          <w:b/>
          <w:i/>
          <w:sz w:val="24"/>
          <w:szCs w:val="24"/>
          <w:lang w:eastAsia="hu-HU"/>
        </w:rPr>
      </w:pPr>
    </w:p>
    <w:p w14:paraId="61E0BE38" w14:textId="77777777" w:rsidR="00DF1C72" w:rsidRDefault="00DF1C72" w:rsidP="00CD2F0E">
      <w:pPr>
        <w:spacing w:after="0" w:line="240" w:lineRule="auto"/>
        <w:jc w:val="center"/>
        <w:rPr>
          <w:rFonts w:ascii="Times New Roman" w:eastAsia="Times New Roman" w:hAnsi="Times New Roman" w:cs="Times New Roman"/>
          <w:b/>
          <w:i/>
          <w:sz w:val="24"/>
          <w:szCs w:val="24"/>
          <w:lang w:eastAsia="hu-HU"/>
        </w:rPr>
      </w:pPr>
    </w:p>
    <w:p w14:paraId="05EE6155" w14:textId="1031B260" w:rsidR="006D748C" w:rsidRDefault="006D748C" w:rsidP="00CD2F0E">
      <w:pPr>
        <w:spacing w:after="0" w:line="240" w:lineRule="auto"/>
        <w:jc w:val="both"/>
        <w:rPr>
          <w:rFonts w:ascii="Times New Roman" w:hAnsi="Times New Roman" w:cs="Times New Roman"/>
          <w:sz w:val="24"/>
          <w:szCs w:val="24"/>
        </w:rPr>
      </w:pPr>
      <w:r w:rsidRPr="008529AC">
        <w:rPr>
          <w:rFonts w:ascii="Times New Roman" w:hAnsi="Times New Roman" w:cs="Times New Roman"/>
          <w:sz w:val="24"/>
          <w:szCs w:val="24"/>
        </w:rPr>
        <w:t xml:space="preserve">Hajdúszoboszló, </w:t>
      </w:r>
      <w:r w:rsidR="0033322B">
        <w:rPr>
          <w:rFonts w:ascii="Times New Roman" w:hAnsi="Times New Roman" w:cs="Times New Roman"/>
          <w:sz w:val="24"/>
          <w:szCs w:val="24"/>
        </w:rPr>
        <w:t xml:space="preserve">2026. január 7. </w:t>
      </w:r>
      <w:r w:rsidR="00075746">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2518BE71" w14:textId="77777777" w:rsidR="00075746" w:rsidRDefault="00075746" w:rsidP="00CD2F0E">
      <w:pPr>
        <w:spacing w:after="0" w:line="240" w:lineRule="auto"/>
        <w:jc w:val="both"/>
        <w:rPr>
          <w:rFonts w:ascii="Times New Roman" w:hAnsi="Times New Roman" w:cs="Times New Roman"/>
          <w:sz w:val="24"/>
          <w:szCs w:val="24"/>
        </w:rPr>
      </w:pPr>
    </w:p>
    <w:p w14:paraId="414EB03F" w14:textId="77777777" w:rsidR="00075746" w:rsidRPr="008529AC" w:rsidRDefault="00075746" w:rsidP="00CD2F0E">
      <w:pPr>
        <w:spacing w:after="0" w:line="240" w:lineRule="auto"/>
        <w:jc w:val="both"/>
        <w:rPr>
          <w:rFonts w:ascii="Times New Roman" w:hAnsi="Times New Roman" w:cs="Times New Roman"/>
          <w:sz w:val="24"/>
          <w:szCs w:val="24"/>
        </w:rPr>
      </w:pPr>
    </w:p>
    <w:p w14:paraId="02CC2766" w14:textId="77777777" w:rsidR="006D748C" w:rsidRPr="008529AC"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w:t>
      </w:r>
      <w:r w:rsidRPr="008529AC">
        <w:rPr>
          <w:rFonts w:ascii="Times New Roman" w:hAnsi="Times New Roman" w:cs="Times New Roman"/>
          <w:sz w:val="24"/>
          <w:szCs w:val="24"/>
        </w:rPr>
        <w:t>r. Biró Anett</w:t>
      </w:r>
    </w:p>
    <w:p w14:paraId="6D10249B" w14:textId="77777777" w:rsidR="006D748C" w:rsidRPr="00970FD3"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vagyongazdálkodási </w:t>
      </w:r>
      <w:r w:rsidRPr="008529AC">
        <w:rPr>
          <w:rFonts w:ascii="Times New Roman" w:hAnsi="Times New Roman" w:cs="Times New Roman"/>
          <w:sz w:val="24"/>
          <w:szCs w:val="24"/>
        </w:rPr>
        <w:t>osztályvezető</w:t>
      </w:r>
    </w:p>
    <w:p w14:paraId="1F594320" w14:textId="77777777" w:rsidR="00CD2F0E" w:rsidRDefault="00CD2F0E" w:rsidP="00CD2F0E">
      <w:pPr>
        <w:pStyle w:val="Listaszerbekezds"/>
        <w:spacing w:after="0" w:line="240" w:lineRule="auto"/>
        <w:rPr>
          <w:rFonts w:ascii="Times New Roman" w:eastAsia="Calibri" w:hAnsi="Times New Roman" w:cs="Times New Roman"/>
          <w:b/>
          <w:sz w:val="24"/>
          <w:szCs w:val="24"/>
        </w:rPr>
      </w:pPr>
    </w:p>
    <w:p w14:paraId="3E70F3EC" w14:textId="77777777" w:rsidR="00CD2F0E" w:rsidRDefault="00CD2F0E" w:rsidP="00CD2F0E">
      <w:pPr>
        <w:pStyle w:val="Listaszerbekezds"/>
        <w:spacing w:after="0" w:line="240" w:lineRule="auto"/>
        <w:rPr>
          <w:rFonts w:ascii="Times New Roman" w:eastAsia="Calibri" w:hAnsi="Times New Roman" w:cs="Times New Roman"/>
          <w:b/>
          <w:sz w:val="24"/>
          <w:szCs w:val="24"/>
        </w:rPr>
      </w:pPr>
    </w:p>
    <w:p w14:paraId="636FFD79" w14:textId="44989051" w:rsidR="0008002A" w:rsidRDefault="0008002A" w:rsidP="0008002A">
      <w:pPr>
        <w:spacing w:after="0" w:line="240" w:lineRule="auto"/>
        <w:rPr>
          <w:rFonts w:ascii="Times New Roman" w:eastAsia="Calibri" w:hAnsi="Times New Roman" w:cs="Times New Roman"/>
          <w:b/>
          <w:sz w:val="24"/>
          <w:szCs w:val="24"/>
        </w:rPr>
      </w:pPr>
    </w:p>
    <w:p w14:paraId="75E754AA" w14:textId="0359682C" w:rsidR="00427FAD" w:rsidRDefault="00427FAD" w:rsidP="0033322B">
      <w:pPr>
        <w:spacing w:after="0" w:line="240" w:lineRule="auto"/>
        <w:rPr>
          <w:rFonts w:ascii="Times New Roman" w:eastAsia="Calibri" w:hAnsi="Times New Roman" w:cs="Times New Roman"/>
          <w:i/>
          <w:sz w:val="24"/>
          <w:szCs w:val="24"/>
        </w:rPr>
      </w:pPr>
    </w:p>
    <w:p w14:paraId="17FE2359" w14:textId="76F7FD01" w:rsidR="00137118" w:rsidRDefault="00137118" w:rsidP="0033322B">
      <w:pPr>
        <w:spacing w:after="0" w:line="240" w:lineRule="auto"/>
        <w:rPr>
          <w:rFonts w:ascii="Times New Roman" w:eastAsia="Calibri" w:hAnsi="Times New Roman" w:cs="Times New Roman"/>
          <w:i/>
          <w:sz w:val="24"/>
          <w:szCs w:val="24"/>
        </w:rPr>
      </w:pPr>
    </w:p>
    <w:p w14:paraId="22B21184" w14:textId="0FB4E348" w:rsidR="00137118" w:rsidRDefault="00137118" w:rsidP="0033322B">
      <w:pPr>
        <w:spacing w:after="0" w:line="240" w:lineRule="auto"/>
        <w:rPr>
          <w:rFonts w:ascii="Times New Roman" w:eastAsia="Calibri" w:hAnsi="Times New Roman" w:cs="Times New Roman"/>
          <w:i/>
          <w:sz w:val="24"/>
          <w:szCs w:val="24"/>
        </w:rPr>
      </w:pPr>
    </w:p>
    <w:p w14:paraId="298002CC" w14:textId="035F2B9D" w:rsidR="00137118" w:rsidRDefault="00137118" w:rsidP="0033322B">
      <w:pPr>
        <w:spacing w:after="0" w:line="240" w:lineRule="auto"/>
        <w:rPr>
          <w:rFonts w:ascii="Times New Roman" w:eastAsia="Calibri" w:hAnsi="Times New Roman" w:cs="Times New Roman"/>
          <w:i/>
          <w:sz w:val="24"/>
          <w:szCs w:val="24"/>
        </w:rPr>
      </w:pPr>
    </w:p>
    <w:p w14:paraId="7518D0BE" w14:textId="063BD103" w:rsidR="00137118" w:rsidRDefault="00137118" w:rsidP="0033322B">
      <w:pPr>
        <w:spacing w:after="0" w:line="240" w:lineRule="auto"/>
        <w:rPr>
          <w:rFonts w:ascii="Times New Roman" w:eastAsia="Calibri" w:hAnsi="Times New Roman" w:cs="Times New Roman"/>
          <w:i/>
          <w:sz w:val="24"/>
          <w:szCs w:val="24"/>
        </w:rPr>
      </w:pPr>
    </w:p>
    <w:p w14:paraId="3FCE1AC2" w14:textId="2E3F0AFE" w:rsidR="00137118" w:rsidRDefault="00137118" w:rsidP="0033322B">
      <w:pPr>
        <w:spacing w:after="0" w:line="240" w:lineRule="auto"/>
        <w:rPr>
          <w:rFonts w:ascii="Times New Roman" w:eastAsia="Calibri" w:hAnsi="Times New Roman" w:cs="Times New Roman"/>
          <w:i/>
          <w:sz w:val="24"/>
          <w:szCs w:val="24"/>
        </w:rPr>
      </w:pPr>
    </w:p>
    <w:p w14:paraId="4395837F" w14:textId="2C19548F" w:rsidR="00137118" w:rsidRDefault="00137118" w:rsidP="0033322B">
      <w:pPr>
        <w:spacing w:after="0" w:line="240" w:lineRule="auto"/>
        <w:rPr>
          <w:rFonts w:ascii="Times New Roman" w:eastAsia="Calibri" w:hAnsi="Times New Roman" w:cs="Times New Roman"/>
          <w:i/>
          <w:sz w:val="24"/>
          <w:szCs w:val="24"/>
        </w:rPr>
      </w:pPr>
    </w:p>
    <w:p w14:paraId="62CDB562" w14:textId="3D329144" w:rsidR="00137118" w:rsidRDefault="00137118" w:rsidP="0033322B">
      <w:pPr>
        <w:spacing w:after="0" w:line="240" w:lineRule="auto"/>
        <w:rPr>
          <w:rFonts w:ascii="Times New Roman" w:eastAsia="Calibri" w:hAnsi="Times New Roman" w:cs="Times New Roman"/>
          <w:i/>
          <w:sz w:val="24"/>
          <w:szCs w:val="24"/>
        </w:rPr>
      </w:pPr>
    </w:p>
    <w:p w14:paraId="57FBBE5C" w14:textId="708F50F8" w:rsidR="00137118" w:rsidRDefault="00137118" w:rsidP="0033322B">
      <w:pPr>
        <w:spacing w:after="0" w:line="240" w:lineRule="auto"/>
        <w:rPr>
          <w:rFonts w:ascii="Times New Roman" w:eastAsia="Calibri" w:hAnsi="Times New Roman" w:cs="Times New Roman"/>
          <w:i/>
          <w:sz w:val="24"/>
          <w:szCs w:val="24"/>
        </w:rPr>
      </w:pPr>
    </w:p>
    <w:p w14:paraId="45222D69" w14:textId="6C72BF23" w:rsidR="00137118" w:rsidRDefault="00137118" w:rsidP="0033322B">
      <w:pPr>
        <w:spacing w:after="0" w:line="240" w:lineRule="auto"/>
        <w:rPr>
          <w:rFonts w:ascii="Times New Roman" w:eastAsia="Calibri" w:hAnsi="Times New Roman" w:cs="Times New Roman"/>
          <w:i/>
          <w:sz w:val="24"/>
          <w:szCs w:val="24"/>
        </w:rPr>
      </w:pPr>
    </w:p>
    <w:p w14:paraId="091B8E97" w14:textId="70A7EDE0" w:rsidR="00137118" w:rsidRDefault="00137118" w:rsidP="0033322B">
      <w:pPr>
        <w:spacing w:after="0" w:line="240" w:lineRule="auto"/>
        <w:rPr>
          <w:rFonts w:ascii="Times New Roman" w:eastAsia="Calibri" w:hAnsi="Times New Roman" w:cs="Times New Roman"/>
          <w:i/>
          <w:sz w:val="24"/>
          <w:szCs w:val="24"/>
        </w:rPr>
      </w:pPr>
    </w:p>
    <w:p w14:paraId="755D9CB6" w14:textId="27A6DC59" w:rsidR="00137118" w:rsidRDefault="00137118" w:rsidP="0033322B">
      <w:pPr>
        <w:spacing w:after="0" w:line="240" w:lineRule="auto"/>
        <w:rPr>
          <w:rFonts w:ascii="Times New Roman" w:eastAsia="Calibri" w:hAnsi="Times New Roman" w:cs="Times New Roman"/>
          <w:i/>
          <w:sz w:val="24"/>
          <w:szCs w:val="24"/>
        </w:rPr>
      </w:pPr>
    </w:p>
    <w:p w14:paraId="476007DE" w14:textId="22A8E389" w:rsidR="00137118" w:rsidRDefault="00137118" w:rsidP="0033322B">
      <w:pPr>
        <w:spacing w:after="0" w:line="240" w:lineRule="auto"/>
        <w:rPr>
          <w:rFonts w:ascii="Times New Roman" w:eastAsia="Calibri" w:hAnsi="Times New Roman" w:cs="Times New Roman"/>
          <w:i/>
          <w:sz w:val="24"/>
          <w:szCs w:val="24"/>
        </w:rPr>
      </w:pPr>
    </w:p>
    <w:p w14:paraId="442DCE6C" w14:textId="242A319E" w:rsidR="00137118" w:rsidRDefault="00137118" w:rsidP="0033322B">
      <w:pPr>
        <w:spacing w:after="0" w:line="240" w:lineRule="auto"/>
        <w:rPr>
          <w:rFonts w:ascii="Times New Roman" w:eastAsia="Calibri" w:hAnsi="Times New Roman" w:cs="Times New Roman"/>
          <w:i/>
          <w:sz w:val="24"/>
          <w:szCs w:val="24"/>
        </w:rPr>
      </w:pPr>
    </w:p>
    <w:p w14:paraId="01BE4508" w14:textId="68DFF9B6" w:rsidR="00137118" w:rsidRDefault="00137118" w:rsidP="0033322B">
      <w:pPr>
        <w:spacing w:after="0" w:line="240" w:lineRule="auto"/>
        <w:rPr>
          <w:rFonts w:ascii="Times New Roman" w:eastAsia="Calibri" w:hAnsi="Times New Roman" w:cs="Times New Roman"/>
          <w:i/>
          <w:sz w:val="24"/>
          <w:szCs w:val="24"/>
        </w:rPr>
      </w:pPr>
    </w:p>
    <w:p w14:paraId="737BB5D9" w14:textId="550F2008" w:rsidR="00137118" w:rsidRDefault="00137118" w:rsidP="0033322B">
      <w:pPr>
        <w:spacing w:after="0" w:line="240" w:lineRule="auto"/>
        <w:rPr>
          <w:rFonts w:ascii="Times New Roman" w:eastAsia="Calibri" w:hAnsi="Times New Roman" w:cs="Times New Roman"/>
          <w:i/>
          <w:sz w:val="24"/>
          <w:szCs w:val="24"/>
        </w:rPr>
      </w:pPr>
    </w:p>
    <w:p w14:paraId="404CC6D2" w14:textId="782772AA" w:rsidR="00137118" w:rsidRDefault="00137118" w:rsidP="0033322B">
      <w:pPr>
        <w:spacing w:after="0" w:line="240" w:lineRule="auto"/>
        <w:rPr>
          <w:rFonts w:ascii="Times New Roman" w:eastAsia="Calibri" w:hAnsi="Times New Roman" w:cs="Times New Roman"/>
          <w:i/>
          <w:sz w:val="24"/>
          <w:szCs w:val="24"/>
        </w:rPr>
      </w:pPr>
    </w:p>
    <w:p w14:paraId="1C66EB4E" w14:textId="4C2EFB6E" w:rsidR="00137118" w:rsidRDefault="00137118" w:rsidP="0033322B">
      <w:pPr>
        <w:spacing w:after="0" w:line="240" w:lineRule="auto"/>
        <w:rPr>
          <w:rFonts w:ascii="Times New Roman" w:eastAsia="Calibri" w:hAnsi="Times New Roman" w:cs="Times New Roman"/>
          <w:i/>
          <w:sz w:val="24"/>
          <w:szCs w:val="24"/>
        </w:rPr>
      </w:pPr>
    </w:p>
    <w:p w14:paraId="417080E7" w14:textId="663B10EF" w:rsidR="00137118" w:rsidRDefault="00137118" w:rsidP="0033322B">
      <w:pPr>
        <w:spacing w:after="0" w:line="240" w:lineRule="auto"/>
        <w:rPr>
          <w:rFonts w:ascii="Times New Roman" w:eastAsia="Calibri" w:hAnsi="Times New Roman" w:cs="Times New Roman"/>
          <w:i/>
          <w:sz w:val="24"/>
          <w:szCs w:val="24"/>
        </w:rPr>
      </w:pPr>
    </w:p>
    <w:p w14:paraId="03057B44" w14:textId="67D72C6E" w:rsidR="00137118" w:rsidRDefault="00137118" w:rsidP="0033322B">
      <w:pPr>
        <w:spacing w:after="0" w:line="240" w:lineRule="auto"/>
        <w:rPr>
          <w:rFonts w:ascii="Times New Roman" w:eastAsia="Calibri" w:hAnsi="Times New Roman" w:cs="Times New Roman"/>
          <w:i/>
          <w:sz w:val="24"/>
          <w:szCs w:val="24"/>
        </w:rPr>
      </w:pPr>
    </w:p>
    <w:p w14:paraId="44D05F96" w14:textId="7BB74A3F" w:rsidR="00137118" w:rsidRDefault="00137118" w:rsidP="0033322B">
      <w:pPr>
        <w:spacing w:after="0" w:line="240" w:lineRule="auto"/>
        <w:rPr>
          <w:rFonts w:ascii="Times New Roman" w:eastAsia="Calibri" w:hAnsi="Times New Roman" w:cs="Times New Roman"/>
          <w:i/>
          <w:sz w:val="24"/>
          <w:szCs w:val="24"/>
        </w:rPr>
      </w:pPr>
    </w:p>
    <w:p w14:paraId="41A83BF0" w14:textId="09466AE2" w:rsidR="00137118" w:rsidRDefault="00137118" w:rsidP="0033322B">
      <w:pPr>
        <w:spacing w:after="0" w:line="240" w:lineRule="auto"/>
        <w:rPr>
          <w:rFonts w:ascii="Times New Roman" w:eastAsia="Calibri" w:hAnsi="Times New Roman" w:cs="Times New Roman"/>
          <w:i/>
          <w:sz w:val="24"/>
          <w:szCs w:val="24"/>
        </w:rPr>
      </w:pPr>
    </w:p>
    <w:p w14:paraId="6D7F1B38" w14:textId="5D8F13E1" w:rsidR="00137118" w:rsidRDefault="00137118" w:rsidP="0033322B">
      <w:pPr>
        <w:spacing w:after="0" w:line="240" w:lineRule="auto"/>
        <w:rPr>
          <w:rFonts w:ascii="Times New Roman" w:eastAsia="Calibri" w:hAnsi="Times New Roman" w:cs="Times New Roman"/>
          <w:i/>
          <w:sz w:val="24"/>
          <w:szCs w:val="24"/>
        </w:rPr>
      </w:pPr>
    </w:p>
    <w:p w14:paraId="54FA9280" w14:textId="1C1D998D" w:rsidR="00137118" w:rsidRDefault="00137118" w:rsidP="0033322B">
      <w:pPr>
        <w:spacing w:after="0" w:line="240" w:lineRule="auto"/>
        <w:rPr>
          <w:rFonts w:ascii="Times New Roman" w:eastAsia="Calibri" w:hAnsi="Times New Roman" w:cs="Times New Roman"/>
          <w:i/>
          <w:sz w:val="24"/>
          <w:szCs w:val="24"/>
        </w:rPr>
      </w:pPr>
    </w:p>
    <w:p w14:paraId="3698795C" w14:textId="35D61E28" w:rsidR="00137118" w:rsidRDefault="00137118" w:rsidP="0033322B">
      <w:pPr>
        <w:spacing w:after="0" w:line="240" w:lineRule="auto"/>
        <w:rPr>
          <w:rFonts w:ascii="Times New Roman" w:eastAsia="Calibri" w:hAnsi="Times New Roman" w:cs="Times New Roman"/>
          <w:i/>
          <w:sz w:val="24"/>
          <w:szCs w:val="24"/>
        </w:rPr>
      </w:pPr>
    </w:p>
    <w:p w14:paraId="724FA9E9" w14:textId="60CDAC3C" w:rsidR="00137118" w:rsidRDefault="00137118" w:rsidP="0033322B">
      <w:pPr>
        <w:spacing w:after="0" w:line="240" w:lineRule="auto"/>
        <w:rPr>
          <w:rFonts w:ascii="Times New Roman" w:eastAsia="Calibri" w:hAnsi="Times New Roman" w:cs="Times New Roman"/>
          <w:i/>
          <w:sz w:val="24"/>
          <w:szCs w:val="24"/>
        </w:rPr>
      </w:pPr>
    </w:p>
    <w:p w14:paraId="4D556B8A" w14:textId="0805BE4E" w:rsidR="00137118" w:rsidRDefault="00137118" w:rsidP="0033322B">
      <w:pPr>
        <w:spacing w:after="0" w:line="240" w:lineRule="auto"/>
        <w:rPr>
          <w:rFonts w:ascii="Times New Roman" w:eastAsia="Calibri" w:hAnsi="Times New Roman" w:cs="Times New Roman"/>
          <w:i/>
          <w:sz w:val="24"/>
          <w:szCs w:val="24"/>
        </w:rPr>
      </w:pPr>
    </w:p>
    <w:p w14:paraId="5F626F34" w14:textId="182BDDA4" w:rsidR="00137118" w:rsidRDefault="00137118" w:rsidP="0033322B">
      <w:pPr>
        <w:spacing w:after="0" w:line="240" w:lineRule="auto"/>
        <w:rPr>
          <w:rFonts w:ascii="Times New Roman" w:eastAsia="Calibri" w:hAnsi="Times New Roman" w:cs="Times New Roman"/>
          <w:i/>
          <w:sz w:val="24"/>
          <w:szCs w:val="24"/>
        </w:rPr>
      </w:pPr>
    </w:p>
    <w:p w14:paraId="65E2AB40" w14:textId="5A8AE77D" w:rsidR="00137118" w:rsidRDefault="00137118" w:rsidP="0033322B">
      <w:pPr>
        <w:spacing w:after="0" w:line="240" w:lineRule="auto"/>
        <w:rPr>
          <w:rFonts w:ascii="Times New Roman" w:eastAsia="Calibri" w:hAnsi="Times New Roman" w:cs="Times New Roman"/>
          <w:i/>
          <w:sz w:val="24"/>
          <w:szCs w:val="24"/>
        </w:rPr>
      </w:pPr>
    </w:p>
    <w:p w14:paraId="1DDF8100" w14:textId="7930BA87" w:rsidR="00137118" w:rsidRDefault="00137118" w:rsidP="0033322B">
      <w:pPr>
        <w:spacing w:after="0" w:line="240" w:lineRule="auto"/>
        <w:rPr>
          <w:rFonts w:ascii="Times New Roman" w:eastAsia="Calibri" w:hAnsi="Times New Roman" w:cs="Times New Roman"/>
          <w:i/>
          <w:sz w:val="24"/>
          <w:szCs w:val="24"/>
        </w:rPr>
      </w:pPr>
    </w:p>
    <w:p w14:paraId="5D70CFA4" w14:textId="4DBCAFEC" w:rsidR="00137118" w:rsidRDefault="00137118" w:rsidP="0033322B">
      <w:pPr>
        <w:spacing w:after="0" w:line="240" w:lineRule="auto"/>
        <w:rPr>
          <w:rFonts w:ascii="Times New Roman" w:eastAsia="Calibri" w:hAnsi="Times New Roman" w:cs="Times New Roman"/>
          <w:i/>
          <w:sz w:val="24"/>
          <w:szCs w:val="24"/>
        </w:rPr>
      </w:pPr>
    </w:p>
    <w:p w14:paraId="5AB5E10D" w14:textId="3BFE0D49" w:rsidR="00137118" w:rsidRDefault="00137118" w:rsidP="0033322B">
      <w:pPr>
        <w:spacing w:after="0" w:line="240" w:lineRule="auto"/>
        <w:rPr>
          <w:rFonts w:ascii="Times New Roman" w:eastAsia="Calibri" w:hAnsi="Times New Roman" w:cs="Times New Roman"/>
          <w:i/>
          <w:sz w:val="24"/>
          <w:szCs w:val="24"/>
        </w:rPr>
      </w:pPr>
    </w:p>
    <w:p w14:paraId="1C50731A" w14:textId="35A27D7F" w:rsidR="00137118" w:rsidRDefault="00137118" w:rsidP="0033322B">
      <w:pPr>
        <w:spacing w:after="0" w:line="240" w:lineRule="auto"/>
        <w:rPr>
          <w:rFonts w:ascii="Times New Roman" w:eastAsia="Calibri" w:hAnsi="Times New Roman" w:cs="Times New Roman"/>
          <w:i/>
          <w:sz w:val="24"/>
          <w:szCs w:val="24"/>
        </w:rPr>
      </w:pPr>
    </w:p>
    <w:p w14:paraId="35B5353F" w14:textId="5B0426B7" w:rsidR="00137118" w:rsidRDefault="00137118" w:rsidP="0033322B">
      <w:pPr>
        <w:spacing w:after="0" w:line="240" w:lineRule="auto"/>
        <w:rPr>
          <w:rFonts w:ascii="Times New Roman" w:eastAsia="Calibri" w:hAnsi="Times New Roman" w:cs="Times New Roman"/>
          <w:i/>
          <w:sz w:val="24"/>
          <w:szCs w:val="24"/>
        </w:rPr>
      </w:pPr>
    </w:p>
    <w:p w14:paraId="494E1225" w14:textId="3744CCFB" w:rsidR="00137118" w:rsidRDefault="00137118" w:rsidP="0033322B">
      <w:pPr>
        <w:spacing w:after="0" w:line="240" w:lineRule="auto"/>
        <w:rPr>
          <w:rFonts w:ascii="Times New Roman" w:eastAsia="Calibri" w:hAnsi="Times New Roman" w:cs="Times New Roman"/>
          <w:i/>
          <w:sz w:val="24"/>
          <w:szCs w:val="24"/>
        </w:rPr>
      </w:pPr>
    </w:p>
    <w:p w14:paraId="65789498" w14:textId="0B22AE56" w:rsidR="00137118" w:rsidRDefault="00137118" w:rsidP="0033322B">
      <w:pPr>
        <w:spacing w:after="0" w:line="240" w:lineRule="auto"/>
        <w:rPr>
          <w:rFonts w:ascii="Times New Roman" w:eastAsia="Calibri" w:hAnsi="Times New Roman" w:cs="Times New Roman"/>
          <w:i/>
          <w:sz w:val="24"/>
          <w:szCs w:val="24"/>
        </w:rPr>
      </w:pPr>
    </w:p>
    <w:p w14:paraId="4C86C706" w14:textId="1DD25C05" w:rsidR="00137118" w:rsidRDefault="00137118" w:rsidP="0033322B">
      <w:pPr>
        <w:spacing w:after="0" w:line="240" w:lineRule="auto"/>
        <w:rPr>
          <w:rFonts w:ascii="Times New Roman" w:eastAsia="Calibri" w:hAnsi="Times New Roman" w:cs="Times New Roman"/>
          <w:i/>
          <w:sz w:val="24"/>
          <w:szCs w:val="24"/>
        </w:rPr>
      </w:pPr>
    </w:p>
    <w:p w14:paraId="2A20DED8" w14:textId="44F9196C" w:rsidR="00137118" w:rsidRDefault="00137118" w:rsidP="0033322B">
      <w:pPr>
        <w:spacing w:after="0" w:line="240" w:lineRule="auto"/>
        <w:rPr>
          <w:rFonts w:ascii="Times New Roman" w:eastAsia="Calibri" w:hAnsi="Times New Roman" w:cs="Times New Roman"/>
          <w:i/>
          <w:sz w:val="24"/>
          <w:szCs w:val="24"/>
        </w:rPr>
      </w:pPr>
    </w:p>
    <w:p w14:paraId="235114B6" w14:textId="6CD3E1D7" w:rsidR="00137118" w:rsidRDefault="00137118" w:rsidP="0033322B">
      <w:pPr>
        <w:spacing w:after="0" w:line="240" w:lineRule="auto"/>
        <w:rPr>
          <w:rFonts w:ascii="Times New Roman" w:eastAsia="Calibri" w:hAnsi="Times New Roman" w:cs="Times New Roman"/>
          <w:i/>
          <w:sz w:val="24"/>
          <w:szCs w:val="24"/>
        </w:rPr>
      </w:pPr>
    </w:p>
    <w:p w14:paraId="178BD996" w14:textId="07C6D698" w:rsidR="002E1ECE" w:rsidRDefault="002E1ECE" w:rsidP="0033322B">
      <w:pPr>
        <w:spacing w:after="0" w:line="240" w:lineRule="auto"/>
        <w:rPr>
          <w:rFonts w:ascii="Times New Roman" w:eastAsia="Calibri" w:hAnsi="Times New Roman" w:cs="Times New Roman"/>
          <w:i/>
          <w:sz w:val="24"/>
          <w:szCs w:val="24"/>
        </w:rPr>
      </w:pPr>
    </w:p>
    <w:p w14:paraId="7223291B" w14:textId="6B5335F8" w:rsidR="002E1ECE" w:rsidRDefault="002E1ECE" w:rsidP="0033322B">
      <w:pPr>
        <w:spacing w:after="0" w:line="240" w:lineRule="auto"/>
        <w:rPr>
          <w:rFonts w:ascii="Times New Roman" w:eastAsia="Calibri" w:hAnsi="Times New Roman" w:cs="Times New Roman"/>
          <w:i/>
          <w:sz w:val="24"/>
          <w:szCs w:val="24"/>
        </w:rPr>
      </w:pPr>
    </w:p>
    <w:p w14:paraId="724A6513" w14:textId="5D7EDA93" w:rsidR="002E1ECE" w:rsidRDefault="002E1ECE" w:rsidP="0033322B">
      <w:pPr>
        <w:spacing w:after="0" w:line="240" w:lineRule="auto"/>
        <w:rPr>
          <w:rFonts w:ascii="Times New Roman" w:eastAsia="Calibri" w:hAnsi="Times New Roman" w:cs="Times New Roman"/>
          <w:i/>
          <w:sz w:val="24"/>
          <w:szCs w:val="24"/>
        </w:rPr>
      </w:pPr>
    </w:p>
    <w:p w14:paraId="66941124" w14:textId="7ACAE11E" w:rsidR="002E1ECE" w:rsidRDefault="002E1ECE" w:rsidP="0033322B">
      <w:pPr>
        <w:spacing w:after="0" w:line="240" w:lineRule="auto"/>
        <w:rPr>
          <w:rFonts w:ascii="Times New Roman" w:eastAsia="Calibri" w:hAnsi="Times New Roman" w:cs="Times New Roman"/>
          <w:i/>
          <w:sz w:val="24"/>
          <w:szCs w:val="24"/>
        </w:rPr>
      </w:pPr>
    </w:p>
    <w:p w14:paraId="542B47F0" w14:textId="77777777" w:rsidR="002E1ECE" w:rsidRDefault="002E1ECE" w:rsidP="0033322B">
      <w:pPr>
        <w:spacing w:after="0" w:line="240" w:lineRule="auto"/>
        <w:rPr>
          <w:rFonts w:ascii="Times New Roman" w:eastAsia="Calibri" w:hAnsi="Times New Roman" w:cs="Times New Roman"/>
          <w:i/>
          <w:sz w:val="24"/>
          <w:szCs w:val="24"/>
        </w:rPr>
      </w:pPr>
    </w:p>
    <w:p w14:paraId="0138B3CE" w14:textId="33B161AC" w:rsidR="00137118" w:rsidRDefault="00137118" w:rsidP="00137118">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t>melléklet</w:t>
      </w:r>
    </w:p>
    <w:p w14:paraId="3735D7B0" w14:textId="5EC32081" w:rsidR="00137118" w:rsidRDefault="00137118" w:rsidP="00137118">
      <w:pPr>
        <w:spacing w:after="0" w:line="240" w:lineRule="auto"/>
        <w:jc w:val="right"/>
        <w:rPr>
          <w:rFonts w:ascii="Times New Roman" w:eastAsia="Calibri" w:hAnsi="Times New Roman" w:cs="Times New Roman"/>
          <w:i/>
          <w:sz w:val="24"/>
          <w:szCs w:val="24"/>
        </w:rPr>
      </w:pPr>
    </w:p>
    <w:p w14:paraId="068CEEB1" w14:textId="7EC2DF08" w:rsidR="00137118" w:rsidRDefault="002E1ECE" w:rsidP="00137118">
      <w:pPr>
        <w:spacing w:after="0" w:line="240" w:lineRule="auto"/>
        <w:jc w:val="right"/>
        <w:rPr>
          <w:rFonts w:ascii="Times New Roman" w:eastAsia="Calibri" w:hAnsi="Times New Roman" w:cs="Times New Roman"/>
          <w:i/>
          <w:sz w:val="24"/>
          <w:szCs w:val="24"/>
        </w:rPr>
      </w:pPr>
      <w:bookmarkStart w:id="1" w:name="_GoBack"/>
      <w:r>
        <w:rPr>
          <w:rFonts w:ascii="Times New Roman" w:eastAsia="Calibri" w:hAnsi="Times New Roman" w:cs="Times New Roman"/>
          <w:i/>
          <w:noProof/>
          <w:sz w:val="24"/>
          <w:szCs w:val="24"/>
          <w:lang w:eastAsia="hu-HU"/>
        </w:rPr>
        <w:drawing>
          <wp:anchor distT="0" distB="0" distL="114300" distR="114300" simplePos="0" relativeHeight="251658240" behindDoc="0" locked="0" layoutInCell="1" allowOverlap="1" wp14:anchorId="66FD0DF1" wp14:editId="36C5F747">
            <wp:simplePos x="0" y="0"/>
            <wp:positionH relativeFrom="margin">
              <wp:posOffset>353695</wp:posOffset>
            </wp:positionH>
            <wp:positionV relativeFrom="paragraph">
              <wp:posOffset>100965</wp:posOffset>
            </wp:positionV>
            <wp:extent cx="5288280" cy="7353300"/>
            <wp:effectExtent l="0" t="0" r="7620" b="0"/>
            <wp:wrapSquare wrapText="bothSides"/>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88280" cy="73533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
    </w:p>
    <w:p w14:paraId="772D8ECD" w14:textId="7CDDF0BD" w:rsidR="00137118" w:rsidRDefault="00137118" w:rsidP="00137118">
      <w:pPr>
        <w:spacing w:after="0" w:line="240" w:lineRule="auto"/>
        <w:jc w:val="right"/>
        <w:rPr>
          <w:rFonts w:ascii="Times New Roman" w:eastAsia="Calibri" w:hAnsi="Times New Roman" w:cs="Times New Roman"/>
          <w:i/>
          <w:sz w:val="24"/>
          <w:szCs w:val="24"/>
        </w:rPr>
      </w:pPr>
    </w:p>
    <w:p w14:paraId="4015E0D6" w14:textId="79DC4333" w:rsidR="00137118" w:rsidRDefault="00137118" w:rsidP="00137118">
      <w:pPr>
        <w:spacing w:after="0" w:line="240" w:lineRule="auto"/>
        <w:jc w:val="right"/>
        <w:rPr>
          <w:rFonts w:ascii="Times New Roman" w:eastAsia="Calibri" w:hAnsi="Times New Roman" w:cs="Times New Roman"/>
          <w:i/>
          <w:sz w:val="24"/>
          <w:szCs w:val="24"/>
        </w:rPr>
      </w:pPr>
    </w:p>
    <w:p w14:paraId="7E275C7C" w14:textId="3167476F" w:rsidR="00137118" w:rsidRDefault="00137118" w:rsidP="00137118">
      <w:pPr>
        <w:spacing w:after="0" w:line="240" w:lineRule="auto"/>
        <w:jc w:val="right"/>
        <w:rPr>
          <w:rFonts w:ascii="Times New Roman" w:eastAsia="Calibri" w:hAnsi="Times New Roman" w:cs="Times New Roman"/>
          <w:i/>
          <w:sz w:val="24"/>
          <w:szCs w:val="24"/>
        </w:rPr>
      </w:pPr>
    </w:p>
    <w:p w14:paraId="3F9027F2" w14:textId="1F926547" w:rsidR="00137118" w:rsidRDefault="00137118" w:rsidP="00137118">
      <w:pPr>
        <w:spacing w:after="0" w:line="240" w:lineRule="auto"/>
        <w:jc w:val="right"/>
        <w:rPr>
          <w:rFonts w:ascii="Times New Roman" w:eastAsia="Calibri" w:hAnsi="Times New Roman" w:cs="Times New Roman"/>
          <w:i/>
          <w:sz w:val="24"/>
          <w:szCs w:val="24"/>
        </w:rPr>
      </w:pPr>
    </w:p>
    <w:p w14:paraId="5818130B" w14:textId="43F5A5AB" w:rsidR="00137118" w:rsidRDefault="00137118" w:rsidP="00137118">
      <w:pPr>
        <w:spacing w:after="0" w:line="240" w:lineRule="auto"/>
        <w:jc w:val="right"/>
        <w:rPr>
          <w:rFonts w:ascii="Times New Roman" w:eastAsia="Calibri" w:hAnsi="Times New Roman" w:cs="Times New Roman"/>
          <w:i/>
          <w:sz w:val="24"/>
          <w:szCs w:val="24"/>
        </w:rPr>
      </w:pPr>
    </w:p>
    <w:p w14:paraId="6A95EFB5" w14:textId="77777777" w:rsidR="00137118" w:rsidRDefault="00137118" w:rsidP="00137118">
      <w:pPr>
        <w:spacing w:after="0" w:line="240" w:lineRule="auto"/>
        <w:jc w:val="right"/>
        <w:rPr>
          <w:rFonts w:ascii="Times New Roman" w:eastAsia="Calibri" w:hAnsi="Times New Roman" w:cs="Times New Roman"/>
          <w:i/>
          <w:sz w:val="24"/>
          <w:szCs w:val="24"/>
        </w:rPr>
      </w:pPr>
    </w:p>
    <w:p w14:paraId="7AB1EC8D" w14:textId="6A71C316" w:rsidR="00137118" w:rsidRDefault="00137118" w:rsidP="00137118">
      <w:pPr>
        <w:spacing w:after="0" w:line="240" w:lineRule="auto"/>
        <w:jc w:val="right"/>
        <w:rPr>
          <w:rFonts w:ascii="Times New Roman" w:eastAsia="Calibri" w:hAnsi="Times New Roman" w:cs="Times New Roman"/>
          <w:i/>
          <w:sz w:val="24"/>
          <w:szCs w:val="24"/>
        </w:rPr>
      </w:pPr>
    </w:p>
    <w:p w14:paraId="2F982C71" w14:textId="6AE88CD7" w:rsidR="00137118" w:rsidRDefault="00137118" w:rsidP="00137118">
      <w:pPr>
        <w:spacing w:after="0" w:line="240" w:lineRule="auto"/>
        <w:jc w:val="right"/>
        <w:rPr>
          <w:rFonts w:ascii="Times New Roman" w:eastAsia="Calibri" w:hAnsi="Times New Roman" w:cs="Times New Roman"/>
          <w:i/>
          <w:sz w:val="24"/>
          <w:szCs w:val="24"/>
        </w:rPr>
      </w:pPr>
    </w:p>
    <w:p w14:paraId="76700C4A" w14:textId="6AC57A3A" w:rsidR="00137118" w:rsidRDefault="00137118" w:rsidP="00137118">
      <w:pPr>
        <w:spacing w:after="0" w:line="240" w:lineRule="auto"/>
        <w:jc w:val="right"/>
        <w:rPr>
          <w:rFonts w:ascii="Times New Roman" w:eastAsia="Calibri" w:hAnsi="Times New Roman" w:cs="Times New Roman"/>
          <w:i/>
          <w:sz w:val="24"/>
          <w:szCs w:val="24"/>
        </w:rPr>
      </w:pPr>
    </w:p>
    <w:p w14:paraId="34EF012D" w14:textId="4ED04819" w:rsidR="00137118" w:rsidRDefault="00137118" w:rsidP="00137118">
      <w:pPr>
        <w:spacing w:after="0" w:line="240" w:lineRule="auto"/>
        <w:jc w:val="right"/>
        <w:rPr>
          <w:rFonts w:ascii="Times New Roman" w:eastAsia="Calibri" w:hAnsi="Times New Roman" w:cs="Times New Roman"/>
          <w:i/>
          <w:sz w:val="24"/>
          <w:szCs w:val="24"/>
        </w:rPr>
      </w:pPr>
    </w:p>
    <w:p w14:paraId="276AC3FF" w14:textId="7DBFBF77" w:rsidR="00137118" w:rsidRDefault="00137118" w:rsidP="00137118">
      <w:pPr>
        <w:spacing w:after="0" w:line="240" w:lineRule="auto"/>
        <w:jc w:val="right"/>
        <w:rPr>
          <w:rFonts w:ascii="Times New Roman" w:eastAsia="Calibri" w:hAnsi="Times New Roman" w:cs="Times New Roman"/>
          <w:i/>
          <w:sz w:val="24"/>
          <w:szCs w:val="24"/>
        </w:rPr>
      </w:pPr>
    </w:p>
    <w:p w14:paraId="4021319D" w14:textId="2CEA9F77" w:rsidR="00137118" w:rsidRDefault="00137118" w:rsidP="00137118">
      <w:pPr>
        <w:spacing w:after="0" w:line="240" w:lineRule="auto"/>
        <w:jc w:val="right"/>
        <w:rPr>
          <w:rFonts w:ascii="Times New Roman" w:eastAsia="Calibri" w:hAnsi="Times New Roman" w:cs="Times New Roman"/>
          <w:i/>
          <w:sz w:val="24"/>
          <w:szCs w:val="24"/>
        </w:rPr>
      </w:pPr>
    </w:p>
    <w:p w14:paraId="3FF45FCA" w14:textId="147B048B" w:rsidR="00137118" w:rsidRDefault="00137118" w:rsidP="00137118">
      <w:pPr>
        <w:spacing w:after="0" w:line="240" w:lineRule="auto"/>
        <w:jc w:val="right"/>
        <w:rPr>
          <w:rFonts w:ascii="Times New Roman" w:eastAsia="Calibri" w:hAnsi="Times New Roman" w:cs="Times New Roman"/>
          <w:i/>
          <w:sz w:val="24"/>
          <w:szCs w:val="24"/>
        </w:rPr>
      </w:pPr>
    </w:p>
    <w:p w14:paraId="4E69F8F9" w14:textId="6C85D5D7" w:rsidR="00137118" w:rsidRDefault="00137118" w:rsidP="00137118">
      <w:pPr>
        <w:spacing w:after="0" w:line="240" w:lineRule="auto"/>
        <w:jc w:val="right"/>
        <w:rPr>
          <w:rFonts w:ascii="Times New Roman" w:eastAsia="Calibri" w:hAnsi="Times New Roman" w:cs="Times New Roman"/>
          <w:i/>
          <w:sz w:val="24"/>
          <w:szCs w:val="24"/>
        </w:rPr>
      </w:pPr>
    </w:p>
    <w:p w14:paraId="6569781D" w14:textId="4759C16C" w:rsidR="00137118" w:rsidRDefault="00137118" w:rsidP="00137118">
      <w:pPr>
        <w:spacing w:after="0" w:line="240" w:lineRule="auto"/>
        <w:jc w:val="right"/>
        <w:rPr>
          <w:rFonts w:ascii="Times New Roman" w:eastAsia="Calibri" w:hAnsi="Times New Roman" w:cs="Times New Roman"/>
          <w:i/>
          <w:sz w:val="24"/>
          <w:szCs w:val="24"/>
        </w:rPr>
      </w:pPr>
    </w:p>
    <w:p w14:paraId="595E2E17" w14:textId="605A4A0B" w:rsidR="00137118" w:rsidRDefault="00137118" w:rsidP="00137118">
      <w:pPr>
        <w:spacing w:after="0" w:line="240" w:lineRule="auto"/>
        <w:jc w:val="right"/>
        <w:rPr>
          <w:rFonts w:ascii="Times New Roman" w:eastAsia="Calibri" w:hAnsi="Times New Roman" w:cs="Times New Roman"/>
          <w:i/>
          <w:sz w:val="24"/>
          <w:szCs w:val="24"/>
        </w:rPr>
      </w:pPr>
    </w:p>
    <w:p w14:paraId="02D770D3" w14:textId="742F4C1F" w:rsidR="00137118" w:rsidRDefault="00137118" w:rsidP="00137118">
      <w:pPr>
        <w:spacing w:after="0" w:line="240" w:lineRule="auto"/>
        <w:jc w:val="right"/>
        <w:rPr>
          <w:rFonts w:ascii="Times New Roman" w:eastAsia="Calibri" w:hAnsi="Times New Roman" w:cs="Times New Roman"/>
          <w:i/>
          <w:sz w:val="24"/>
          <w:szCs w:val="24"/>
        </w:rPr>
      </w:pPr>
    </w:p>
    <w:p w14:paraId="55883579" w14:textId="03B38513" w:rsidR="00137118" w:rsidRDefault="00137118" w:rsidP="00137118">
      <w:pPr>
        <w:spacing w:after="0" w:line="240" w:lineRule="auto"/>
        <w:jc w:val="right"/>
        <w:rPr>
          <w:rFonts w:ascii="Times New Roman" w:eastAsia="Calibri" w:hAnsi="Times New Roman" w:cs="Times New Roman"/>
          <w:i/>
          <w:sz w:val="24"/>
          <w:szCs w:val="24"/>
        </w:rPr>
      </w:pPr>
    </w:p>
    <w:p w14:paraId="1904E21A" w14:textId="0FE9464F" w:rsidR="00137118" w:rsidRDefault="00137118" w:rsidP="00137118">
      <w:pPr>
        <w:spacing w:after="0" w:line="240" w:lineRule="auto"/>
        <w:jc w:val="right"/>
        <w:rPr>
          <w:rFonts w:ascii="Times New Roman" w:eastAsia="Calibri" w:hAnsi="Times New Roman" w:cs="Times New Roman"/>
          <w:i/>
          <w:sz w:val="24"/>
          <w:szCs w:val="24"/>
        </w:rPr>
      </w:pPr>
    </w:p>
    <w:p w14:paraId="033AF136" w14:textId="546687C5" w:rsidR="00137118" w:rsidRDefault="00137118" w:rsidP="00137118">
      <w:pPr>
        <w:spacing w:after="0" w:line="240" w:lineRule="auto"/>
        <w:jc w:val="right"/>
        <w:rPr>
          <w:rFonts w:ascii="Times New Roman" w:eastAsia="Calibri" w:hAnsi="Times New Roman" w:cs="Times New Roman"/>
          <w:i/>
          <w:sz w:val="24"/>
          <w:szCs w:val="24"/>
        </w:rPr>
      </w:pPr>
    </w:p>
    <w:p w14:paraId="7C7382FB" w14:textId="69BEC81E" w:rsidR="00137118" w:rsidRDefault="00137118" w:rsidP="00137118">
      <w:pPr>
        <w:spacing w:after="0" w:line="240" w:lineRule="auto"/>
        <w:jc w:val="right"/>
        <w:rPr>
          <w:rFonts w:ascii="Times New Roman" w:eastAsia="Calibri" w:hAnsi="Times New Roman" w:cs="Times New Roman"/>
          <w:i/>
          <w:sz w:val="24"/>
          <w:szCs w:val="24"/>
        </w:rPr>
      </w:pPr>
    </w:p>
    <w:p w14:paraId="571005D5" w14:textId="4B250EE8" w:rsidR="00137118" w:rsidRDefault="00137118" w:rsidP="00137118">
      <w:pPr>
        <w:spacing w:after="0" w:line="240" w:lineRule="auto"/>
        <w:jc w:val="right"/>
        <w:rPr>
          <w:rFonts w:ascii="Times New Roman" w:eastAsia="Calibri" w:hAnsi="Times New Roman" w:cs="Times New Roman"/>
          <w:i/>
          <w:sz w:val="24"/>
          <w:szCs w:val="24"/>
        </w:rPr>
      </w:pPr>
    </w:p>
    <w:p w14:paraId="67B9BE4F" w14:textId="17B16BFC" w:rsidR="00137118" w:rsidRDefault="00137118" w:rsidP="00137118">
      <w:pPr>
        <w:spacing w:after="0" w:line="240" w:lineRule="auto"/>
        <w:jc w:val="right"/>
        <w:rPr>
          <w:rFonts w:ascii="Times New Roman" w:eastAsia="Calibri" w:hAnsi="Times New Roman" w:cs="Times New Roman"/>
          <w:i/>
          <w:sz w:val="24"/>
          <w:szCs w:val="24"/>
        </w:rPr>
      </w:pPr>
    </w:p>
    <w:p w14:paraId="0C884DEF" w14:textId="6EE405F3" w:rsidR="00137118" w:rsidRDefault="00137118" w:rsidP="00137118">
      <w:pPr>
        <w:spacing w:after="0" w:line="240" w:lineRule="auto"/>
        <w:jc w:val="right"/>
        <w:rPr>
          <w:rFonts w:ascii="Times New Roman" w:eastAsia="Calibri" w:hAnsi="Times New Roman" w:cs="Times New Roman"/>
          <w:i/>
          <w:sz w:val="24"/>
          <w:szCs w:val="24"/>
        </w:rPr>
      </w:pPr>
    </w:p>
    <w:p w14:paraId="3CC53915" w14:textId="76A07229" w:rsidR="00137118" w:rsidRDefault="00137118" w:rsidP="00137118">
      <w:pPr>
        <w:spacing w:after="0" w:line="240" w:lineRule="auto"/>
        <w:jc w:val="right"/>
        <w:rPr>
          <w:rFonts w:ascii="Times New Roman" w:eastAsia="Calibri" w:hAnsi="Times New Roman" w:cs="Times New Roman"/>
          <w:i/>
          <w:sz w:val="24"/>
          <w:szCs w:val="24"/>
        </w:rPr>
      </w:pPr>
    </w:p>
    <w:p w14:paraId="044876C0" w14:textId="06DDCE77" w:rsidR="00137118" w:rsidRDefault="00137118" w:rsidP="00137118">
      <w:pPr>
        <w:spacing w:after="0" w:line="240" w:lineRule="auto"/>
        <w:jc w:val="right"/>
        <w:rPr>
          <w:rFonts w:ascii="Times New Roman" w:eastAsia="Calibri" w:hAnsi="Times New Roman" w:cs="Times New Roman"/>
          <w:i/>
          <w:sz w:val="24"/>
          <w:szCs w:val="24"/>
        </w:rPr>
      </w:pPr>
    </w:p>
    <w:p w14:paraId="0646526C" w14:textId="4578105E" w:rsidR="00137118" w:rsidRDefault="00137118" w:rsidP="00137118">
      <w:pPr>
        <w:spacing w:after="0" w:line="240" w:lineRule="auto"/>
        <w:jc w:val="right"/>
        <w:rPr>
          <w:rFonts w:ascii="Times New Roman" w:eastAsia="Calibri" w:hAnsi="Times New Roman" w:cs="Times New Roman"/>
          <w:i/>
          <w:sz w:val="24"/>
          <w:szCs w:val="24"/>
        </w:rPr>
      </w:pPr>
    </w:p>
    <w:p w14:paraId="2A18BA85" w14:textId="300A19C2" w:rsidR="00137118" w:rsidRDefault="00137118" w:rsidP="00137118">
      <w:pPr>
        <w:spacing w:after="0" w:line="240" w:lineRule="auto"/>
        <w:jc w:val="right"/>
        <w:rPr>
          <w:rFonts w:ascii="Times New Roman" w:eastAsia="Calibri" w:hAnsi="Times New Roman" w:cs="Times New Roman"/>
          <w:i/>
          <w:sz w:val="24"/>
          <w:szCs w:val="24"/>
        </w:rPr>
      </w:pPr>
    </w:p>
    <w:p w14:paraId="0E8AF45B" w14:textId="7ADD4776" w:rsidR="00137118" w:rsidRDefault="00137118" w:rsidP="00137118">
      <w:pPr>
        <w:spacing w:after="0" w:line="240" w:lineRule="auto"/>
        <w:jc w:val="right"/>
        <w:rPr>
          <w:rFonts w:ascii="Times New Roman" w:eastAsia="Calibri" w:hAnsi="Times New Roman" w:cs="Times New Roman"/>
          <w:i/>
          <w:sz w:val="24"/>
          <w:szCs w:val="24"/>
        </w:rPr>
      </w:pPr>
    </w:p>
    <w:p w14:paraId="160B61F2" w14:textId="2CC1BF1C" w:rsidR="00137118" w:rsidRDefault="00137118" w:rsidP="00137118">
      <w:pPr>
        <w:spacing w:after="0" w:line="240" w:lineRule="auto"/>
        <w:jc w:val="right"/>
        <w:rPr>
          <w:rFonts w:ascii="Times New Roman" w:eastAsia="Calibri" w:hAnsi="Times New Roman" w:cs="Times New Roman"/>
          <w:i/>
          <w:sz w:val="24"/>
          <w:szCs w:val="24"/>
        </w:rPr>
      </w:pPr>
    </w:p>
    <w:p w14:paraId="1FCD5683" w14:textId="03790043" w:rsidR="00137118" w:rsidRDefault="00137118" w:rsidP="00137118">
      <w:pPr>
        <w:spacing w:after="0" w:line="240" w:lineRule="auto"/>
        <w:jc w:val="right"/>
        <w:rPr>
          <w:rFonts w:ascii="Times New Roman" w:eastAsia="Calibri" w:hAnsi="Times New Roman" w:cs="Times New Roman"/>
          <w:i/>
          <w:sz w:val="24"/>
          <w:szCs w:val="24"/>
        </w:rPr>
      </w:pPr>
    </w:p>
    <w:p w14:paraId="540BB400" w14:textId="04575900" w:rsidR="00137118" w:rsidRDefault="00137118" w:rsidP="00137118">
      <w:pPr>
        <w:spacing w:after="0" w:line="240" w:lineRule="auto"/>
        <w:jc w:val="right"/>
        <w:rPr>
          <w:rFonts w:ascii="Times New Roman" w:eastAsia="Calibri" w:hAnsi="Times New Roman" w:cs="Times New Roman"/>
          <w:i/>
          <w:sz w:val="24"/>
          <w:szCs w:val="24"/>
        </w:rPr>
      </w:pPr>
    </w:p>
    <w:p w14:paraId="25FE0328" w14:textId="36AC2D76" w:rsidR="00137118" w:rsidRDefault="00137118" w:rsidP="00137118">
      <w:pPr>
        <w:spacing w:after="0" w:line="240" w:lineRule="auto"/>
        <w:jc w:val="right"/>
        <w:rPr>
          <w:rFonts w:ascii="Times New Roman" w:eastAsia="Calibri" w:hAnsi="Times New Roman" w:cs="Times New Roman"/>
          <w:i/>
          <w:sz w:val="24"/>
          <w:szCs w:val="24"/>
        </w:rPr>
      </w:pPr>
    </w:p>
    <w:p w14:paraId="0658CAEF" w14:textId="36CAC137" w:rsidR="00137118" w:rsidRDefault="00137118" w:rsidP="00137118">
      <w:pPr>
        <w:spacing w:after="0" w:line="240" w:lineRule="auto"/>
        <w:jc w:val="right"/>
        <w:rPr>
          <w:rFonts w:ascii="Times New Roman" w:eastAsia="Calibri" w:hAnsi="Times New Roman" w:cs="Times New Roman"/>
          <w:i/>
          <w:sz w:val="24"/>
          <w:szCs w:val="24"/>
        </w:rPr>
      </w:pPr>
    </w:p>
    <w:p w14:paraId="1B633D5D" w14:textId="5F1EB03D" w:rsidR="00137118" w:rsidRDefault="00137118" w:rsidP="00137118">
      <w:pPr>
        <w:spacing w:after="0" w:line="240" w:lineRule="auto"/>
        <w:jc w:val="right"/>
        <w:rPr>
          <w:rFonts w:ascii="Times New Roman" w:eastAsia="Calibri" w:hAnsi="Times New Roman" w:cs="Times New Roman"/>
          <w:i/>
          <w:sz w:val="24"/>
          <w:szCs w:val="24"/>
        </w:rPr>
      </w:pPr>
    </w:p>
    <w:p w14:paraId="375BEE86" w14:textId="0FC6B2E2" w:rsidR="00137118" w:rsidRDefault="00137118" w:rsidP="00137118">
      <w:pPr>
        <w:spacing w:after="0" w:line="240" w:lineRule="auto"/>
        <w:jc w:val="right"/>
        <w:rPr>
          <w:rFonts w:ascii="Times New Roman" w:eastAsia="Calibri" w:hAnsi="Times New Roman" w:cs="Times New Roman"/>
          <w:i/>
          <w:sz w:val="24"/>
          <w:szCs w:val="24"/>
        </w:rPr>
      </w:pPr>
    </w:p>
    <w:p w14:paraId="54C94AF0" w14:textId="6051C5F7" w:rsidR="00137118" w:rsidRDefault="00137118" w:rsidP="00137118">
      <w:pPr>
        <w:spacing w:after="0" w:line="240" w:lineRule="auto"/>
        <w:jc w:val="right"/>
        <w:rPr>
          <w:rFonts w:ascii="Times New Roman" w:eastAsia="Calibri" w:hAnsi="Times New Roman" w:cs="Times New Roman"/>
          <w:i/>
          <w:sz w:val="24"/>
          <w:szCs w:val="24"/>
        </w:rPr>
      </w:pPr>
    </w:p>
    <w:p w14:paraId="3C248653" w14:textId="29EB7607" w:rsidR="00137118" w:rsidRDefault="00137118" w:rsidP="00137118">
      <w:pPr>
        <w:spacing w:after="0" w:line="240" w:lineRule="auto"/>
        <w:jc w:val="right"/>
        <w:rPr>
          <w:rFonts w:ascii="Times New Roman" w:eastAsia="Calibri" w:hAnsi="Times New Roman" w:cs="Times New Roman"/>
          <w:i/>
          <w:sz w:val="24"/>
          <w:szCs w:val="24"/>
        </w:rPr>
      </w:pPr>
    </w:p>
    <w:p w14:paraId="491BBA44" w14:textId="0317B9B0" w:rsidR="00137118" w:rsidRDefault="00137118" w:rsidP="00137118">
      <w:pPr>
        <w:spacing w:after="0" w:line="240" w:lineRule="auto"/>
        <w:jc w:val="right"/>
        <w:rPr>
          <w:rFonts w:ascii="Times New Roman" w:eastAsia="Calibri" w:hAnsi="Times New Roman" w:cs="Times New Roman"/>
          <w:i/>
          <w:sz w:val="24"/>
          <w:szCs w:val="24"/>
        </w:rPr>
      </w:pPr>
    </w:p>
    <w:p w14:paraId="403B553A" w14:textId="182FCFE1" w:rsidR="00137118" w:rsidRDefault="00137118" w:rsidP="00137118">
      <w:pPr>
        <w:spacing w:after="0" w:line="240" w:lineRule="auto"/>
        <w:jc w:val="right"/>
        <w:rPr>
          <w:rFonts w:ascii="Times New Roman" w:eastAsia="Calibri" w:hAnsi="Times New Roman" w:cs="Times New Roman"/>
          <w:i/>
          <w:sz w:val="24"/>
          <w:szCs w:val="24"/>
        </w:rPr>
      </w:pPr>
    </w:p>
    <w:p w14:paraId="7D469D29" w14:textId="742EE3EB" w:rsidR="00137118" w:rsidRDefault="00137118" w:rsidP="00137118">
      <w:pPr>
        <w:spacing w:after="0" w:line="240" w:lineRule="auto"/>
        <w:jc w:val="right"/>
        <w:rPr>
          <w:rFonts w:ascii="Times New Roman" w:eastAsia="Calibri" w:hAnsi="Times New Roman" w:cs="Times New Roman"/>
          <w:i/>
          <w:sz w:val="24"/>
          <w:szCs w:val="24"/>
        </w:rPr>
      </w:pPr>
    </w:p>
    <w:p w14:paraId="45EAB744" w14:textId="0A40F969" w:rsidR="00137118" w:rsidRDefault="00137118" w:rsidP="00137118">
      <w:pPr>
        <w:spacing w:after="0" w:line="240" w:lineRule="auto"/>
        <w:jc w:val="right"/>
        <w:rPr>
          <w:rFonts w:ascii="Times New Roman" w:eastAsia="Calibri" w:hAnsi="Times New Roman" w:cs="Times New Roman"/>
          <w:i/>
          <w:sz w:val="24"/>
          <w:szCs w:val="24"/>
        </w:rPr>
      </w:pPr>
    </w:p>
    <w:p w14:paraId="79ACE2AB" w14:textId="619F8BCD" w:rsidR="00137118" w:rsidRDefault="00137118" w:rsidP="00137118">
      <w:pPr>
        <w:spacing w:after="0" w:line="240" w:lineRule="auto"/>
        <w:jc w:val="right"/>
        <w:rPr>
          <w:rFonts w:ascii="Times New Roman" w:eastAsia="Calibri" w:hAnsi="Times New Roman" w:cs="Times New Roman"/>
          <w:i/>
          <w:sz w:val="24"/>
          <w:szCs w:val="24"/>
        </w:rPr>
      </w:pPr>
    </w:p>
    <w:p w14:paraId="40C32817" w14:textId="50B19484" w:rsidR="00137118" w:rsidRDefault="00137118" w:rsidP="00137118">
      <w:pPr>
        <w:spacing w:after="0" w:line="240" w:lineRule="auto"/>
        <w:jc w:val="right"/>
        <w:rPr>
          <w:rFonts w:ascii="Times New Roman" w:eastAsia="Calibri" w:hAnsi="Times New Roman" w:cs="Times New Roman"/>
          <w:i/>
          <w:sz w:val="24"/>
          <w:szCs w:val="24"/>
        </w:rPr>
      </w:pPr>
    </w:p>
    <w:p w14:paraId="479B7574" w14:textId="252E6DDF" w:rsidR="00137118" w:rsidRDefault="00137118" w:rsidP="00137118">
      <w:pPr>
        <w:spacing w:after="0" w:line="240" w:lineRule="auto"/>
        <w:jc w:val="right"/>
        <w:rPr>
          <w:rFonts w:ascii="Times New Roman" w:eastAsia="Calibri" w:hAnsi="Times New Roman" w:cs="Times New Roman"/>
          <w:i/>
          <w:sz w:val="24"/>
          <w:szCs w:val="24"/>
        </w:rPr>
      </w:pPr>
    </w:p>
    <w:p w14:paraId="0139D5EA" w14:textId="5D857045" w:rsidR="00137118" w:rsidRDefault="00137118" w:rsidP="00137118">
      <w:pPr>
        <w:spacing w:after="0" w:line="240" w:lineRule="auto"/>
        <w:jc w:val="right"/>
        <w:rPr>
          <w:rFonts w:ascii="Times New Roman" w:eastAsia="Calibri" w:hAnsi="Times New Roman" w:cs="Times New Roman"/>
          <w:i/>
          <w:sz w:val="24"/>
          <w:szCs w:val="24"/>
        </w:rPr>
      </w:pPr>
    </w:p>
    <w:p w14:paraId="6330F8E1" w14:textId="51E62AB4" w:rsidR="00137118" w:rsidRDefault="00137118" w:rsidP="00137118">
      <w:pPr>
        <w:spacing w:after="0" w:line="240" w:lineRule="auto"/>
        <w:jc w:val="right"/>
        <w:rPr>
          <w:rFonts w:ascii="Times New Roman" w:eastAsia="Calibri" w:hAnsi="Times New Roman" w:cs="Times New Roman"/>
          <w:i/>
          <w:sz w:val="24"/>
          <w:szCs w:val="24"/>
        </w:rPr>
      </w:pPr>
    </w:p>
    <w:p w14:paraId="06012558" w14:textId="78FA7595" w:rsidR="00137118" w:rsidRDefault="00137118" w:rsidP="00137118">
      <w:pPr>
        <w:spacing w:after="0" w:line="240" w:lineRule="auto"/>
        <w:jc w:val="right"/>
        <w:rPr>
          <w:rFonts w:ascii="Times New Roman" w:eastAsia="Calibri" w:hAnsi="Times New Roman" w:cs="Times New Roman"/>
          <w:i/>
          <w:sz w:val="24"/>
          <w:szCs w:val="24"/>
        </w:rPr>
      </w:pPr>
    </w:p>
    <w:p w14:paraId="3B7DD209" w14:textId="2D0FCA8F" w:rsidR="00137118" w:rsidRDefault="00137118" w:rsidP="00137118">
      <w:pPr>
        <w:spacing w:after="0" w:line="240" w:lineRule="auto"/>
        <w:jc w:val="right"/>
        <w:rPr>
          <w:rFonts w:ascii="Times New Roman" w:eastAsia="Calibri" w:hAnsi="Times New Roman" w:cs="Times New Roman"/>
          <w:i/>
          <w:sz w:val="24"/>
          <w:szCs w:val="24"/>
        </w:rPr>
      </w:pPr>
    </w:p>
    <w:p w14:paraId="2655CE4A" w14:textId="0362DF28" w:rsidR="00137118" w:rsidRDefault="00137118" w:rsidP="00137118">
      <w:pPr>
        <w:spacing w:after="0" w:line="240" w:lineRule="auto"/>
        <w:jc w:val="right"/>
        <w:rPr>
          <w:rFonts w:ascii="Times New Roman" w:eastAsia="Calibri" w:hAnsi="Times New Roman" w:cs="Times New Roman"/>
          <w:i/>
          <w:sz w:val="24"/>
          <w:szCs w:val="24"/>
        </w:rPr>
      </w:pPr>
    </w:p>
    <w:p w14:paraId="74ADB536" w14:textId="0317B3D0" w:rsidR="00137118" w:rsidRDefault="00EB2B6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59264" behindDoc="0" locked="0" layoutInCell="1" allowOverlap="1" wp14:anchorId="20139BB0" wp14:editId="274FE264">
            <wp:simplePos x="0" y="0"/>
            <wp:positionH relativeFrom="margin">
              <wp:posOffset>417195</wp:posOffset>
            </wp:positionH>
            <wp:positionV relativeFrom="paragraph">
              <wp:posOffset>28575</wp:posOffset>
            </wp:positionV>
            <wp:extent cx="5420360" cy="7496175"/>
            <wp:effectExtent l="0" t="0" r="8890" b="9525"/>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0360" cy="749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B8127B" w14:textId="77777777" w:rsidR="00137118" w:rsidRDefault="00137118" w:rsidP="00137118">
      <w:pPr>
        <w:spacing w:after="0" w:line="240" w:lineRule="auto"/>
        <w:jc w:val="right"/>
        <w:rPr>
          <w:rFonts w:ascii="Times New Roman" w:eastAsia="Calibri" w:hAnsi="Times New Roman" w:cs="Times New Roman"/>
          <w:i/>
          <w:sz w:val="24"/>
          <w:szCs w:val="24"/>
        </w:rPr>
      </w:pPr>
    </w:p>
    <w:p w14:paraId="4DDE42A1" w14:textId="77777777" w:rsidR="00137118" w:rsidRDefault="00137118" w:rsidP="00137118">
      <w:pPr>
        <w:spacing w:after="0" w:line="240" w:lineRule="auto"/>
        <w:jc w:val="right"/>
        <w:rPr>
          <w:rFonts w:ascii="Times New Roman" w:eastAsia="Calibri" w:hAnsi="Times New Roman" w:cs="Times New Roman"/>
          <w:i/>
          <w:sz w:val="24"/>
          <w:szCs w:val="24"/>
        </w:rPr>
      </w:pPr>
    </w:p>
    <w:p w14:paraId="718226A1" w14:textId="77777777" w:rsidR="00137118" w:rsidRDefault="00137118" w:rsidP="00137118">
      <w:pPr>
        <w:spacing w:after="0" w:line="240" w:lineRule="auto"/>
        <w:jc w:val="right"/>
        <w:rPr>
          <w:rFonts w:ascii="Times New Roman" w:eastAsia="Calibri" w:hAnsi="Times New Roman" w:cs="Times New Roman"/>
          <w:i/>
          <w:sz w:val="24"/>
          <w:szCs w:val="24"/>
        </w:rPr>
      </w:pPr>
    </w:p>
    <w:p w14:paraId="05D4AE5C" w14:textId="77777777" w:rsidR="00137118" w:rsidRDefault="00137118" w:rsidP="00137118">
      <w:pPr>
        <w:spacing w:after="0" w:line="240" w:lineRule="auto"/>
        <w:jc w:val="right"/>
        <w:rPr>
          <w:rFonts w:ascii="Times New Roman" w:eastAsia="Calibri" w:hAnsi="Times New Roman" w:cs="Times New Roman"/>
          <w:i/>
          <w:sz w:val="24"/>
          <w:szCs w:val="24"/>
        </w:rPr>
      </w:pPr>
    </w:p>
    <w:p w14:paraId="01CC04EC" w14:textId="77777777" w:rsidR="00137118" w:rsidRDefault="00137118" w:rsidP="00137118">
      <w:pPr>
        <w:spacing w:after="0" w:line="240" w:lineRule="auto"/>
        <w:jc w:val="right"/>
        <w:rPr>
          <w:rFonts w:ascii="Times New Roman" w:eastAsia="Calibri" w:hAnsi="Times New Roman" w:cs="Times New Roman"/>
          <w:i/>
          <w:sz w:val="24"/>
          <w:szCs w:val="24"/>
        </w:rPr>
      </w:pPr>
    </w:p>
    <w:p w14:paraId="5C21928B" w14:textId="77777777" w:rsidR="00137118" w:rsidRDefault="00137118" w:rsidP="00137118">
      <w:pPr>
        <w:spacing w:after="0" w:line="240" w:lineRule="auto"/>
        <w:jc w:val="right"/>
        <w:rPr>
          <w:rFonts w:ascii="Times New Roman" w:eastAsia="Calibri" w:hAnsi="Times New Roman" w:cs="Times New Roman"/>
          <w:i/>
          <w:sz w:val="24"/>
          <w:szCs w:val="24"/>
        </w:rPr>
      </w:pPr>
    </w:p>
    <w:p w14:paraId="61FB24F4" w14:textId="77777777" w:rsidR="00137118" w:rsidRDefault="00137118" w:rsidP="00137118">
      <w:pPr>
        <w:spacing w:after="0" w:line="240" w:lineRule="auto"/>
        <w:jc w:val="right"/>
        <w:rPr>
          <w:rFonts w:ascii="Times New Roman" w:eastAsia="Calibri" w:hAnsi="Times New Roman" w:cs="Times New Roman"/>
          <w:i/>
          <w:sz w:val="24"/>
          <w:szCs w:val="24"/>
        </w:rPr>
      </w:pPr>
    </w:p>
    <w:p w14:paraId="0F87CD51" w14:textId="77777777" w:rsidR="00137118" w:rsidRDefault="00137118" w:rsidP="00137118">
      <w:pPr>
        <w:spacing w:after="0" w:line="240" w:lineRule="auto"/>
        <w:jc w:val="right"/>
        <w:rPr>
          <w:rFonts w:ascii="Times New Roman" w:eastAsia="Calibri" w:hAnsi="Times New Roman" w:cs="Times New Roman"/>
          <w:i/>
          <w:sz w:val="24"/>
          <w:szCs w:val="24"/>
        </w:rPr>
      </w:pPr>
    </w:p>
    <w:p w14:paraId="7E86C0A6" w14:textId="77777777" w:rsidR="00137118" w:rsidRDefault="00137118" w:rsidP="00137118">
      <w:pPr>
        <w:spacing w:after="0" w:line="240" w:lineRule="auto"/>
        <w:jc w:val="right"/>
        <w:rPr>
          <w:rFonts w:ascii="Times New Roman" w:eastAsia="Calibri" w:hAnsi="Times New Roman" w:cs="Times New Roman"/>
          <w:i/>
          <w:sz w:val="24"/>
          <w:szCs w:val="24"/>
        </w:rPr>
      </w:pPr>
    </w:p>
    <w:p w14:paraId="51DA9BED" w14:textId="79511673" w:rsidR="00137118" w:rsidRDefault="00137118" w:rsidP="00137118">
      <w:pPr>
        <w:spacing w:after="0" w:line="240" w:lineRule="auto"/>
        <w:jc w:val="right"/>
        <w:rPr>
          <w:rFonts w:ascii="Times New Roman" w:eastAsia="Calibri" w:hAnsi="Times New Roman" w:cs="Times New Roman"/>
          <w:i/>
          <w:sz w:val="24"/>
          <w:szCs w:val="24"/>
        </w:rPr>
      </w:pPr>
    </w:p>
    <w:p w14:paraId="36D738C8" w14:textId="6D7BE786" w:rsidR="00137118" w:rsidRDefault="00137118" w:rsidP="00137118">
      <w:pPr>
        <w:spacing w:after="0" w:line="240" w:lineRule="auto"/>
        <w:jc w:val="right"/>
        <w:rPr>
          <w:rFonts w:ascii="Times New Roman" w:eastAsia="Calibri" w:hAnsi="Times New Roman" w:cs="Times New Roman"/>
          <w:i/>
          <w:sz w:val="24"/>
          <w:szCs w:val="24"/>
        </w:rPr>
      </w:pPr>
    </w:p>
    <w:p w14:paraId="456DE85B" w14:textId="72EA97FA" w:rsidR="00137118" w:rsidRDefault="00137118" w:rsidP="00137118">
      <w:pPr>
        <w:spacing w:after="0" w:line="240" w:lineRule="auto"/>
        <w:jc w:val="right"/>
        <w:rPr>
          <w:rFonts w:ascii="Times New Roman" w:eastAsia="Calibri" w:hAnsi="Times New Roman" w:cs="Times New Roman"/>
          <w:i/>
          <w:sz w:val="24"/>
          <w:szCs w:val="24"/>
        </w:rPr>
      </w:pPr>
    </w:p>
    <w:p w14:paraId="2CD54EBA" w14:textId="6236A40B" w:rsidR="00137118" w:rsidRDefault="00137118" w:rsidP="00137118">
      <w:pPr>
        <w:spacing w:after="0" w:line="240" w:lineRule="auto"/>
        <w:jc w:val="right"/>
        <w:rPr>
          <w:rFonts w:ascii="Times New Roman" w:eastAsia="Calibri" w:hAnsi="Times New Roman" w:cs="Times New Roman"/>
          <w:i/>
          <w:sz w:val="24"/>
          <w:szCs w:val="24"/>
        </w:rPr>
      </w:pPr>
    </w:p>
    <w:p w14:paraId="654026F1" w14:textId="1792FF23" w:rsidR="00137118" w:rsidRDefault="00137118" w:rsidP="00137118">
      <w:pPr>
        <w:spacing w:after="0" w:line="240" w:lineRule="auto"/>
        <w:jc w:val="right"/>
        <w:rPr>
          <w:rFonts w:ascii="Times New Roman" w:eastAsia="Calibri" w:hAnsi="Times New Roman" w:cs="Times New Roman"/>
          <w:i/>
          <w:sz w:val="24"/>
          <w:szCs w:val="24"/>
        </w:rPr>
      </w:pPr>
    </w:p>
    <w:p w14:paraId="7D52A96B" w14:textId="3C88A01C" w:rsidR="00137118" w:rsidRDefault="00137118" w:rsidP="00137118">
      <w:pPr>
        <w:spacing w:after="0" w:line="240" w:lineRule="auto"/>
        <w:jc w:val="right"/>
        <w:rPr>
          <w:rFonts w:ascii="Times New Roman" w:eastAsia="Calibri" w:hAnsi="Times New Roman" w:cs="Times New Roman"/>
          <w:i/>
          <w:sz w:val="24"/>
          <w:szCs w:val="24"/>
        </w:rPr>
      </w:pPr>
    </w:p>
    <w:p w14:paraId="607313BC" w14:textId="47EB3A2C" w:rsidR="00137118" w:rsidRDefault="00137118" w:rsidP="00137118">
      <w:pPr>
        <w:spacing w:after="0" w:line="240" w:lineRule="auto"/>
        <w:jc w:val="right"/>
        <w:rPr>
          <w:rFonts w:ascii="Times New Roman" w:eastAsia="Calibri" w:hAnsi="Times New Roman" w:cs="Times New Roman"/>
          <w:i/>
          <w:sz w:val="24"/>
          <w:szCs w:val="24"/>
        </w:rPr>
      </w:pPr>
    </w:p>
    <w:p w14:paraId="2623725E" w14:textId="08630E26" w:rsidR="00137118" w:rsidRDefault="00137118" w:rsidP="00137118">
      <w:pPr>
        <w:spacing w:after="0" w:line="240" w:lineRule="auto"/>
        <w:jc w:val="right"/>
        <w:rPr>
          <w:rFonts w:ascii="Times New Roman" w:eastAsia="Calibri" w:hAnsi="Times New Roman" w:cs="Times New Roman"/>
          <w:i/>
          <w:sz w:val="24"/>
          <w:szCs w:val="24"/>
        </w:rPr>
      </w:pPr>
    </w:p>
    <w:p w14:paraId="5B2273DC" w14:textId="223516ED" w:rsidR="00137118" w:rsidRDefault="00137118" w:rsidP="00137118">
      <w:pPr>
        <w:spacing w:after="0" w:line="240" w:lineRule="auto"/>
        <w:jc w:val="right"/>
        <w:rPr>
          <w:rFonts w:ascii="Times New Roman" w:eastAsia="Calibri" w:hAnsi="Times New Roman" w:cs="Times New Roman"/>
          <w:i/>
          <w:sz w:val="24"/>
          <w:szCs w:val="24"/>
        </w:rPr>
      </w:pPr>
    </w:p>
    <w:p w14:paraId="69BD42FC" w14:textId="114C2A39" w:rsidR="00137118" w:rsidRDefault="00137118" w:rsidP="00137118">
      <w:pPr>
        <w:spacing w:after="0" w:line="240" w:lineRule="auto"/>
        <w:jc w:val="right"/>
        <w:rPr>
          <w:rFonts w:ascii="Times New Roman" w:eastAsia="Calibri" w:hAnsi="Times New Roman" w:cs="Times New Roman"/>
          <w:i/>
          <w:sz w:val="24"/>
          <w:szCs w:val="24"/>
        </w:rPr>
      </w:pPr>
    </w:p>
    <w:p w14:paraId="31FC794A" w14:textId="1C731920" w:rsidR="00137118" w:rsidRDefault="00137118" w:rsidP="00137118">
      <w:pPr>
        <w:spacing w:after="0" w:line="240" w:lineRule="auto"/>
        <w:jc w:val="right"/>
        <w:rPr>
          <w:rFonts w:ascii="Times New Roman" w:eastAsia="Calibri" w:hAnsi="Times New Roman" w:cs="Times New Roman"/>
          <w:i/>
          <w:sz w:val="24"/>
          <w:szCs w:val="24"/>
        </w:rPr>
      </w:pPr>
    </w:p>
    <w:p w14:paraId="0697AEA1" w14:textId="2987ADF5" w:rsidR="00137118" w:rsidRDefault="00137118" w:rsidP="00137118">
      <w:pPr>
        <w:spacing w:after="0" w:line="240" w:lineRule="auto"/>
        <w:jc w:val="right"/>
        <w:rPr>
          <w:rFonts w:ascii="Times New Roman" w:eastAsia="Calibri" w:hAnsi="Times New Roman" w:cs="Times New Roman"/>
          <w:i/>
          <w:sz w:val="24"/>
          <w:szCs w:val="24"/>
        </w:rPr>
      </w:pPr>
    </w:p>
    <w:p w14:paraId="55295576" w14:textId="7A967B6B" w:rsidR="00137118" w:rsidRDefault="00137118" w:rsidP="00137118">
      <w:pPr>
        <w:spacing w:after="0" w:line="240" w:lineRule="auto"/>
        <w:jc w:val="right"/>
        <w:rPr>
          <w:rFonts w:ascii="Times New Roman" w:eastAsia="Calibri" w:hAnsi="Times New Roman" w:cs="Times New Roman"/>
          <w:i/>
          <w:sz w:val="24"/>
          <w:szCs w:val="24"/>
        </w:rPr>
      </w:pPr>
    </w:p>
    <w:p w14:paraId="7A09B453" w14:textId="516768D8" w:rsidR="00137118" w:rsidRDefault="00137118" w:rsidP="00137118">
      <w:pPr>
        <w:spacing w:after="0" w:line="240" w:lineRule="auto"/>
        <w:jc w:val="right"/>
        <w:rPr>
          <w:rFonts w:ascii="Times New Roman" w:eastAsia="Calibri" w:hAnsi="Times New Roman" w:cs="Times New Roman"/>
          <w:i/>
          <w:sz w:val="24"/>
          <w:szCs w:val="24"/>
        </w:rPr>
      </w:pPr>
    </w:p>
    <w:p w14:paraId="072E04A8" w14:textId="77096AB6" w:rsidR="00137118" w:rsidRDefault="00137118" w:rsidP="00137118">
      <w:pPr>
        <w:spacing w:after="0" w:line="240" w:lineRule="auto"/>
        <w:jc w:val="right"/>
        <w:rPr>
          <w:rFonts w:ascii="Times New Roman" w:eastAsia="Calibri" w:hAnsi="Times New Roman" w:cs="Times New Roman"/>
          <w:i/>
          <w:sz w:val="24"/>
          <w:szCs w:val="24"/>
        </w:rPr>
      </w:pPr>
    </w:p>
    <w:p w14:paraId="3F4FC8EB" w14:textId="31734331" w:rsidR="00137118" w:rsidRDefault="00137118" w:rsidP="00137118">
      <w:pPr>
        <w:spacing w:after="0" w:line="240" w:lineRule="auto"/>
        <w:jc w:val="right"/>
        <w:rPr>
          <w:rFonts w:ascii="Times New Roman" w:eastAsia="Calibri" w:hAnsi="Times New Roman" w:cs="Times New Roman"/>
          <w:i/>
          <w:sz w:val="24"/>
          <w:szCs w:val="24"/>
        </w:rPr>
      </w:pPr>
    </w:p>
    <w:p w14:paraId="2DE586B1" w14:textId="14491945" w:rsidR="00137118" w:rsidRDefault="00137118" w:rsidP="00137118">
      <w:pPr>
        <w:spacing w:after="0" w:line="240" w:lineRule="auto"/>
        <w:jc w:val="right"/>
        <w:rPr>
          <w:rFonts w:ascii="Times New Roman" w:eastAsia="Calibri" w:hAnsi="Times New Roman" w:cs="Times New Roman"/>
          <w:i/>
          <w:sz w:val="24"/>
          <w:szCs w:val="24"/>
        </w:rPr>
      </w:pPr>
    </w:p>
    <w:p w14:paraId="535B1C3F" w14:textId="3DC8BCCE" w:rsidR="00137118" w:rsidRDefault="00137118" w:rsidP="00137118">
      <w:pPr>
        <w:spacing w:after="0" w:line="240" w:lineRule="auto"/>
        <w:jc w:val="right"/>
        <w:rPr>
          <w:rFonts w:ascii="Times New Roman" w:eastAsia="Calibri" w:hAnsi="Times New Roman" w:cs="Times New Roman"/>
          <w:i/>
          <w:sz w:val="24"/>
          <w:szCs w:val="24"/>
        </w:rPr>
      </w:pPr>
    </w:p>
    <w:p w14:paraId="5900062C" w14:textId="76A8F92E" w:rsidR="00137118" w:rsidRDefault="00137118" w:rsidP="00137118">
      <w:pPr>
        <w:spacing w:after="0" w:line="240" w:lineRule="auto"/>
        <w:jc w:val="right"/>
        <w:rPr>
          <w:rFonts w:ascii="Times New Roman" w:eastAsia="Calibri" w:hAnsi="Times New Roman" w:cs="Times New Roman"/>
          <w:i/>
          <w:sz w:val="24"/>
          <w:szCs w:val="24"/>
        </w:rPr>
      </w:pPr>
    </w:p>
    <w:p w14:paraId="4B6C6082" w14:textId="3386E1C6" w:rsidR="00137118" w:rsidRDefault="00137118" w:rsidP="00137118">
      <w:pPr>
        <w:spacing w:after="0" w:line="240" w:lineRule="auto"/>
        <w:jc w:val="right"/>
        <w:rPr>
          <w:rFonts w:ascii="Times New Roman" w:eastAsia="Calibri" w:hAnsi="Times New Roman" w:cs="Times New Roman"/>
          <w:i/>
          <w:sz w:val="24"/>
          <w:szCs w:val="24"/>
        </w:rPr>
      </w:pPr>
    </w:p>
    <w:p w14:paraId="58904098" w14:textId="7F42DD18" w:rsidR="00137118" w:rsidRDefault="00137118" w:rsidP="00137118">
      <w:pPr>
        <w:spacing w:after="0" w:line="240" w:lineRule="auto"/>
        <w:jc w:val="right"/>
        <w:rPr>
          <w:rFonts w:ascii="Times New Roman" w:eastAsia="Calibri" w:hAnsi="Times New Roman" w:cs="Times New Roman"/>
          <w:i/>
          <w:sz w:val="24"/>
          <w:szCs w:val="24"/>
        </w:rPr>
      </w:pPr>
    </w:p>
    <w:p w14:paraId="4328D914" w14:textId="32046CE6" w:rsidR="00137118" w:rsidRDefault="00137118" w:rsidP="00137118">
      <w:pPr>
        <w:spacing w:after="0" w:line="240" w:lineRule="auto"/>
        <w:jc w:val="right"/>
        <w:rPr>
          <w:rFonts w:ascii="Times New Roman" w:eastAsia="Calibri" w:hAnsi="Times New Roman" w:cs="Times New Roman"/>
          <w:i/>
          <w:sz w:val="24"/>
          <w:szCs w:val="24"/>
        </w:rPr>
      </w:pPr>
    </w:p>
    <w:p w14:paraId="6ED288F8" w14:textId="297FEC3C" w:rsidR="00137118" w:rsidRDefault="00137118" w:rsidP="00137118">
      <w:pPr>
        <w:spacing w:after="0" w:line="240" w:lineRule="auto"/>
        <w:jc w:val="right"/>
        <w:rPr>
          <w:rFonts w:ascii="Times New Roman" w:eastAsia="Calibri" w:hAnsi="Times New Roman" w:cs="Times New Roman"/>
          <w:i/>
          <w:sz w:val="24"/>
          <w:szCs w:val="24"/>
        </w:rPr>
      </w:pPr>
    </w:p>
    <w:p w14:paraId="2B968C5F" w14:textId="1938FCFC" w:rsidR="00137118" w:rsidRDefault="00137118" w:rsidP="00137118">
      <w:pPr>
        <w:spacing w:after="0" w:line="240" w:lineRule="auto"/>
        <w:jc w:val="right"/>
        <w:rPr>
          <w:rFonts w:ascii="Times New Roman" w:eastAsia="Calibri" w:hAnsi="Times New Roman" w:cs="Times New Roman"/>
          <w:i/>
          <w:sz w:val="24"/>
          <w:szCs w:val="24"/>
        </w:rPr>
      </w:pPr>
    </w:p>
    <w:p w14:paraId="3A4E142F" w14:textId="795B0322" w:rsidR="00137118" w:rsidRDefault="00137118" w:rsidP="00137118">
      <w:pPr>
        <w:spacing w:after="0" w:line="240" w:lineRule="auto"/>
        <w:jc w:val="right"/>
        <w:rPr>
          <w:rFonts w:ascii="Times New Roman" w:eastAsia="Calibri" w:hAnsi="Times New Roman" w:cs="Times New Roman"/>
          <w:i/>
          <w:sz w:val="24"/>
          <w:szCs w:val="24"/>
        </w:rPr>
      </w:pPr>
    </w:p>
    <w:p w14:paraId="33941747" w14:textId="36334D05" w:rsidR="00137118" w:rsidRDefault="00137118" w:rsidP="00137118">
      <w:pPr>
        <w:spacing w:after="0" w:line="240" w:lineRule="auto"/>
        <w:jc w:val="right"/>
        <w:rPr>
          <w:rFonts w:ascii="Times New Roman" w:eastAsia="Calibri" w:hAnsi="Times New Roman" w:cs="Times New Roman"/>
          <w:i/>
          <w:sz w:val="24"/>
          <w:szCs w:val="24"/>
        </w:rPr>
      </w:pPr>
    </w:p>
    <w:p w14:paraId="691E87DD" w14:textId="3F077802" w:rsidR="00137118" w:rsidRDefault="00137118" w:rsidP="00137118">
      <w:pPr>
        <w:spacing w:after="0" w:line="240" w:lineRule="auto"/>
        <w:jc w:val="right"/>
        <w:rPr>
          <w:rFonts w:ascii="Times New Roman" w:eastAsia="Calibri" w:hAnsi="Times New Roman" w:cs="Times New Roman"/>
          <w:i/>
          <w:sz w:val="24"/>
          <w:szCs w:val="24"/>
        </w:rPr>
      </w:pPr>
    </w:p>
    <w:p w14:paraId="1C93C490" w14:textId="37DF2FA6" w:rsidR="00137118" w:rsidRDefault="00137118" w:rsidP="00137118">
      <w:pPr>
        <w:spacing w:after="0" w:line="240" w:lineRule="auto"/>
        <w:jc w:val="right"/>
        <w:rPr>
          <w:rFonts w:ascii="Times New Roman" w:eastAsia="Calibri" w:hAnsi="Times New Roman" w:cs="Times New Roman"/>
          <w:i/>
          <w:sz w:val="24"/>
          <w:szCs w:val="24"/>
        </w:rPr>
      </w:pPr>
    </w:p>
    <w:p w14:paraId="0833D0F8" w14:textId="407D60A3" w:rsidR="00137118" w:rsidRDefault="00137118" w:rsidP="00137118">
      <w:pPr>
        <w:spacing w:after="0" w:line="240" w:lineRule="auto"/>
        <w:jc w:val="right"/>
        <w:rPr>
          <w:rFonts w:ascii="Times New Roman" w:eastAsia="Calibri" w:hAnsi="Times New Roman" w:cs="Times New Roman"/>
          <w:i/>
          <w:sz w:val="24"/>
          <w:szCs w:val="24"/>
        </w:rPr>
      </w:pPr>
    </w:p>
    <w:p w14:paraId="24F1287B" w14:textId="22693C10" w:rsidR="00137118" w:rsidRDefault="00137118" w:rsidP="00137118">
      <w:pPr>
        <w:spacing w:after="0" w:line="240" w:lineRule="auto"/>
        <w:jc w:val="right"/>
        <w:rPr>
          <w:rFonts w:ascii="Times New Roman" w:eastAsia="Calibri" w:hAnsi="Times New Roman" w:cs="Times New Roman"/>
          <w:i/>
          <w:sz w:val="24"/>
          <w:szCs w:val="24"/>
        </w:rPr>
      </w:pPr>
    </w:p>
    <w:p w14:paraId="3A31E570" w14:textId="15081867" w:rsidR="00137118" w:rsidRDefault="00137118" w:rsidP="00137118">
      <w:pPr>
        <w:spacing w:after="0" w:line="240" w:lineRule="auto"/>
        <w:jc w:val="right"/>
        <w:rPr>
          <w:rFonts w:ascii="Times New Roman" w:eastAsia="Calibri" w:hAnsi="Times New Roman" w:cs="Times New Roman"/>
          <w:i/>
          <w:sz w:val="24"/>
          <w:szCs w:val="24"/>
        </w:rPr>
      </w:pPr>
    </w:p>
    <w:p w14:paraId="729CECA7" w14:textId="4287374C" w:rsidR="00137118" w:rsidRDefault="00137118" w:rsidP="00137118">
      <w:pPr>
        <w:spacing w:after="0" w:line="240" w:lineRule="auto"/>
        <w:jc w:val="right"/>
        <w:rPr>
          <w:rFonts w:ascii="Times New Roman" w:eastAsia="Calibri" w:hAnsi="Times New Roman" w:cs="Times New Roman"/>
          <w:i/>
          <w:sz w:val="24"/>
          <w:szCs w:val="24"/>
        </w:rPr>
      </w:pPr>
    </w:p>
    <w:p w14:paraId="19455C9F" w14:textId="77777777" w:rsidR="00137118" w:rsidRDefault="00137118" w:rsidP="00137118">
      <w:pPr>
        <w:spacing w:after="0" w:line="240" w:lineRule="auto"/>
        <w:jc w:val="right"/>
        <w:rPr>
          <w:rFonts w:ascii="Times New Roman" w:eastAsia="Calibri" w:hAnsi="Times New Roman" w:cs="Times New Roman"/>
          <w:i/>
          <w:sz w:val="24"/>
          <w:szCs w:val="24"/>
        </w:rPr>
      </w:pPr>
    </w:p>
    <w:p w14:paraId="4F0C315A" w14:textId="77777777" w:rsidR="00137118" w:rsidRDefault="00137118" w:rsidP="00137118">
      <w:pPr>
        <w:spacing w:after="0" w:line="240" w:lineRule="auto"/>
        <w:jc w:val="right"/>
        <w:rPr>
          <w:rFonts w:ascii="Times New Roman" w:eastAsia="Calibri" w:hAnsi="Times New Roman" w:cs="Times New Roman"/>
          <w:i/>
          <w:sz w:val="24"/>
          <w:szCs w:val="24"/>
        </w:rPr>
      </w:pPr>
    </w:p>
    <w:p w14:paraId="0D03A414" w14:textId="77777777" w:rsidR="00137118" w:rsidRDefault="00137118" w:rsidP="00137118">
      <w:pPr>
        <w:spacing w:after="0" w:line="240" w:lineRule="auto"/>
        <w:jc w:val="right"/>
        <w:rPr>
          <w:rFonts w:ascii="Times New Roman" w:eastAsia="Calibri" w:hAnsi="Times New Roman" w:cs="Times New Roman"/>
          <w:i/>
          <w:sz w:val="24"/>
          <w:szCs w:val="24"/>
        </w:rPr>
      </w:pPr>
    </w:p>
    <w:p w14:paraId="50F4545C" w14:textId="77777777" w:rsidR="00137118" w:rsidRDefault="00137118" w:rsidP="00137118">
      <w:pPr>
        <w:spacing w:after="0" w:line="240" w:lineRule="auto"/>
        <w:jc w:val="right"/>
        <w:rPr>
          <w:rFonts w:ascii="Times New Roman" w:eastAsia="Calibri" w:hAnsi="Times New Roman" w:cs="Times New Roman"/>
          <w:i/>
          <w:sz w:val="24"/>
          <w:szCs w:val="24"/>
        </w:rPr>
      </w:pPr>
    </w:p>
    <w:p w14:paraId="709F3E6C" w14:textId="77777777" w:rsidR="00137118" w:rsidRDefault="00137118" w:rsidP="00137118">
      <w:pPr>
        <w:spacing w:after="0" w:line="240" w:lineRule="auto"/>
        <w:jc w:val="right"/>
        <w:rPr>
          <w:rFonts w:ascii="Times New Roman" w:eastAsia="Calibri" w:hAnsi="Times New Roman" w:cs="Times New Roman"/>
          <w:i/>
          <w:sz w:val="24"/>
          <w:szCs w:val="24"/>
        </w:rPr>
      </w:pPr>
    </w:p>
    <w:p w14:paraId="5975937A" w14:textId="77777777" w:rsidR="00137118" w:rsidRDefault="00137118" w:rsidP="00137118">
      <w:pPr>
        <w:spacing w:after="0" w:line="240" w:lineRule="auto"/>
        <w:jc w:val="right"/>
        <w:rPr>
          <w:rFonts w:ascii="Times New Roman" w:eastAsia="Calibri" w:hAnsi="Times New Roman" w:cs="Times New Roman"/>
          <w:i/>
          <w:sz w:val="24"/>
          <w:szCs w:val="24"/>
        </w:rPr>
      </w:pPr>
    </w:p>
    <w:p w14:paraId="4CE7BDAA" w14:textId="77777777" w:rsidR="00137118" w:rsidRDefault="00137118" w:rsidP="00137118">
      <w:pPr>
        <w:spacing w:after="0" w:line="240" w:lineRule="auto"/>
        <w:jc w:val="right"/>
        <w:rPr>
          <w:rFonts w:ascii="Times New Roman" w:eastAsia="Calibri" w:hAnsi="Times New Roman" w:cs="Times New Roman"/>
          <w:i/>
          <w:sz w:val="24"/>
          <w:szCs w:val="24"/>
        </w:rPr>
      </w:pPr>
    </w:p>
    <w:p w14:paraId="0F9DA6FA" w14:textId="77777777" w:rsidR="00137118" w:rsidRDefault="00137118" w:rsidP="00137118">
      <w:pPr>
        <w:spacing w:after="0" w:line="240" w:lineRule="auto"/>
        <w:jc w:val="right"/>
        <w:rPr>
          <w:rFonts w:ascii="Times New Roman" w:eastAsia="Calibri" w:hAnsi="Times New Roman" w:cs="Times New Roman"/>
          <w:i/>
          <w:sz w:val="24"/>
          <w:szCs w:val="24"/>
        </w:rPr>
      </w:pPr>
    </w:p>
    <w:p w14:paraId="3A13D7A6" w14:textId="77777777" w:rsidR="00137118" w:rsidRDefault="00137118" w:rsidP="00137118">
      <w:pPr>
        <w:spacing w:after="0" w:line="240" w:lineRule="auto"/>
        <w:jc w:val="right"/>
        <w:rPr>
          <w:rFonts w:ascii="Times New Roman" w:eastAsia="Calibri" w:hAnsi="Times New Roman" w:cs="Times New Roman"/>
          <w:i/>
          <w:sz w:val="24"/>
          <w:szCs w:val="24"/>
        </w:rPr>
      </w:pPr>
    </w:p>
    <w:p w14:paraId="7F9504E9" w14:textId="78330917"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0288" behindDoc="0" locked="0" layoutInCell="1" allowOverlap="1" wp14:anchorId="01A66AFA" wp14:editId="0E942FE2">
            <wp:simplePos x="0" y="0"/>
            <wp:positionH relativeFrom="column">
              <wp:posOffset>451485</wp:posOffset>
            </wp:positionH>
            <wp:positionV relativeFrom="paragraph">
              <wp:posOffset>3810</wp:posOffset>
            </wp:positionV>
            <wp:extent cx="5715000" cy="8115935"/>
            <wp:effectExtent l="0" t="0" r="0" b="0"/>
            <wp:wrapSquare wrapText="bothSides"/>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8115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A15A09" w14:textId="77777777" w:rsidR="00137118" w:rsidRDefault="00137118" w:rsidP="00137118">
      <w:pPr>
        <w:spacing w:after="0" w:line="240" w:lineRule="auto"/>
        <w:jc w:val="right"/>
        <w:rPr>
          <w:rFonts w:ascii="Times New Roman" w:eastAsia="Calibri" w:hAnsi="Times New Roman" w:cs="Times New Roman"/>
          <w:i/>
          <w:sz w:val="24"/>
          <w:szCs w:val="24"/>
        </w:rPr>
      </w:pPr>
    </w:p>
    <w:p w14:paraId="247363BC" w14:textId="77777777" w:rsidR="00137118" w:rsidRDefault="00137118" w:rsidP="00137118">
      <w:pPr>
        <w:spacing w:after="0" w:line="240" w:lineRule="auto"/>
        <w:jc w:val="right"/>
        <w:rPr>
          <w:rFonts w:ascii="Times New Roman" w:eastAsia="Calibri" w:hAnsi="Times New Roman" w:cs="Times New Roman"/>
          <w:i/>
          <w:sz w:val="24"/>
          <w:szCs w:val="24"/>
        </w:rPr>
      </w:pPr>
    </w:p>
    <w:p w14:paraId="58613021" w14:textId="6B49DA12" w:rsidR="00137118" w:rsidRDefault="00137118" w:rsidP="00137118">
      <w:pPr>
        <w:spacing w:after="0" w:line="240" w:lineRule="auto"/>
        <w:jc w:val="right"/>
        <w:rPr>
          <w:rFonts w:ascii="Times New Roman" w:eastAsia="Calibri" w:hAnsi="Times New Roman" w:cs="Times New Roman"/>
          <w:i/>
          <w:sz w:val="24"/>
          <w:szCs w:val="24"/>
        </w:rPr>
      </w:pPr>
    </w:p>
    <w:p w14:paraId="0B3FDDED" w14:textId="39A053F7" w:rsidR="00137118" w:rsidRDefault="00137118" w:rsidP="00137118">
      <w:pPr>
        <w:spacing w:after="0" w:line="240" w:lineRule="auto"/>
        <w:jc w:val="right"/>
        <w:rPr>
          <w:rFonts w:ascii="Times New Roman" w:eastAsia="Calibri" w:hAnsi="Times New Roman" w:cs="Times New Roman"/>
          <w:i/>
          <w:sz w:val="24"/>
          <w:szCs w:val="24"/>
        </w:rPr>
      </w:pPr>
    </w:p>
    <w:p w14:paraId="56C20132" w14:textId="43FCAB1D" w:rsidR="00137118" w:rsidRDefault="00137118" w:rsidP="00137118">
      <w:pPr>
        <w:spacing w:after="0" w:line="240" w:lineRule="auto"/>
        <w:jc w:val="right"/>
        <w:rPr>
          <w:rFonts w:ascii="Times New Roman" w:eastAsia="Calibri" w:hAnsi="Times New Roman" w:cs="Times New Roman"/>
          <w:i/>
          <w:sz w:val="24"/>
          <w:szCs w:val="24"/>
        </w:rPr>
      </w:pPr>
    </w:p>
    <w:p w14:paraId="4F3D53FF" w14:textId="1ED7384B" w:rsidR="00137118" w:rsidRDefault="00137118" w:rsidP="00137118">
      <w:pPr>
        <w:spacing w:after="0" w:line="240" w:lineRule="auto"/>
        <w:jc w:val="right"/>
        <w:rPr>
          <w:rFonts w:ascii="Times New Roman" w:eastAsia="Calibri" w:hAnsi="Times New Roman" w:cs="Times New Roman"/>
          <w:i/>
          <w:sz w:val="24"/>
          <w:szCs w:val="24"/>
        </w:rPr>
      </w:pPr>
    </w:p>
    <w:p w14:paraId="41975A2E" w14:textId="1F5E7087" w:rsidR="00137118" w:rsidRDefault="00137118" w:rsidP="00137118">
      <w:pPr>
        <w:spacing w:after="0" w:line="240" w:lineRule="auto"/>
        <w:jc w:val="right"/>
        <w:rPr>
          <w:rFonts w:ascii="Times New Roman" w:eastAsia="Calibri" w:hAnsi="Times New Roman" w:cs="Times New Roman"/>
          <w:i/>
          <w:sz w:val="24"/>
          <w:szCs w:val="24"/>
        </w:rPr>
      </w:pPr>
    </w:p>
    <w:p w14:paraId="050FBB99" w14:textId="10325F5B" w:rsidR="00137118" w:rsidRDefault="00137118" w:rsidP="00137118">
      <w:pPr>
        <w:spacing w:after="0" w:line="240" w:lineRule="auto"/>
        <w:jc w:val="right"/>
        <w:rPr>
          <w:rFonts w:ascii="Times New Roman" w:eastAsia="Calibri" w:hAnsi="Times New Roman" w:cs="Times New Roman"/>
          <w:i/>
          <w:sz w:val="24"/>
          <w:szCs w:val="24"/>
        </w:rPr>
      </w:pPr>
    </w:p>
    <w:p w14:paraId="7780E585" w14:textId="16F01C2D" w:rsidR="00137118" w:rsidRDefault="00137118" w:rsidP="00137118">
      <w:pPr>
        <w:spacing w:after="0" w:line="240" w:lineRule="auto"/>
        <w:jc w:val="right"/>
        <w:rPr>
          <w:rFonts w:ascii="Times New Roman" w:eastAsia="Calibri" w:hAnsi="Times New Roman" w:cs="Times New Roman"/>
          <w:i/>
          <w:sz w:val="24"/>
          <w:szCs w:val="24"/>
        </w:rPr>
      </w:pPr>
    </w:p>
    <w:p w14:paraId="1475B13C" w14:textId="7A2903CC" w:rsidR="00137118" w:rsidRDefault="00137118" w:rsidP="00137118">
      <w:pPr>
        <w:spacing w:after="0" w:line="240" w:lineRule="auto"/>
        <w:jc w:val="right"/>
        <w:rPr>
          <w:rFonts w:ascii="Times New Roman" w:eastAsia="Calibri" w:hAnsi="Times New Roman" w:cs="Times New Roman"/>
          <w:i/>
          <w:sz w:val="24"/>
          <w:szCs w:val="24"/>
        </w:rPr>
      </w:pPr>
    </w:p>
    <w:p w14:paraId="1283A56B" w14:textId="5C62004F" w:rsidR="00137118" w:rsidRDefault="00137118" w:rsidP="00137118">
      <w:pPr>
        <w:spacing w:after="0" w:line="240" w:lineRule="auto"/>
        <w:jc w:val="right"/>
        <w:rPr>
          <w:rFonts w:ascii="Times New Roman" w:eastAsia="Calibri" w:hAnsi="Times New Roman" w:cs="Times New Roman"/>
          <w:i/>
          <w:sz w:val="24"/>
          <w:szCs w:val="24"/>
        </w:rPr>
      </w:pPr>
    </w:p>
    <w:p w14:paraId="36B2B449" w14:textId="64C7F825" w:rsidR="00137118" w:rsidRDefault="00137118" w:rsidP="00137118">
      <w:pPr>
        <w:spacing w:after="0" w:line="240" w:lineRule="auto"/>
        <w:jc w:val="right"/>
        <w:rPr>
          <w:rFonts w:ascii="Times New Roman" w:eastAsia="Calibri" w:hAnsi="Times New Roman" w:cs="Times New Roman"/>
          <w:i/>
          <w:sz w:val="24"/>
          <w:szCs w:val="24"/>
        </w:rPr>
      </w:pPr>
    </w:p>
    <w:p w14:paraId="668783F2" w14:textId="7937D04D" w:rsidR="00137118" w:rsidRDefault="00137118" w:rsidP="00137118">
      <w:pPr>
        <w:spacing w:after="0" w:line="240" w:lineRule="auto"/>
        <w:jc w:val="right"/>
        <w:rPr>
          <w:rFonts w:ascii="Times New Roman" w:eastAsia="Calibri" w:hAnsi="Times New Roman" w:cs="Times New Roman"/>
          <w:i/>
          <w:sz w:val="24"/>
          <w:szCs w:val="24"/>
        </w:rPr>
      </w:pPr>
    </w:p>
    <w:p w14:paraId="6D3F0C63" w14:textId="6D1582A4" w:rsidR="00137118" w:rsidRDefault="00137118" w:rsidP="00137118">
      <w:pPr>
        <w:spacing w:after="0" w:line="240" w:lineRule="auto"/>
        <w:jc w:val="right"/>
        <w:rPr>
          <w:rFonts w:ascii="Times New Roman" w:eastAsia="Calibri" w:hAnsi="Times New Roman" w:cs="Times New Roman"/>
          <w:i/>
          <w:sz w:val="24"/>
          <w:szCs w:val="24"/>
        </w:rPr>
      </w:pPr>
    </w:p>
    <w:p w14:paraId="6D41C96F" w14:textId="0F6A30F8" w:rsidR="00137118" w:rsidRDefault="00137118" w:rsidP="00137118">
      <w:pPr>
        <w:spacing w:after="0" w:line="240" w:lineRule="auto"/>
        <w:jc w:val="right"/>
        <w:rPr>
          <w:rFonts w:ascii="Times New Roman" w:eastAsia="Calibri" w:hAnsi="Times New Roman" w:cs="Times New Roman"/>
          <w:i/>
          <w:sz w:val="24"/>
          <w:szCs w:val="24"/>
        </w:rPr>
      </w:pPr>
    </w:p>
    <w:p w14:paraId="77E54912" w14:textId="1046C676" w:rsidR="00137118" w:rsidRDefault="00137118" w:rsidP="00137118">
      <w:pPr>
        <w:spacing w:after="0" w:line="240" w:lineRule="auto"/>
        <w:jc w:val="right"/>
        <w:rPr>
          <w:rFonts w:ascii="Times New Roman" w:eastAsia="Calibri" w:hAnsi="Times New Roman" w:cs="Times New Roman"/>
          <w:i/>
          <w:sz w:val="24"/>
          <w:szCs w:val="24"/>
        </w:rPr>
      </w:pPr>
    </w:p>
    <w:p w14:paraId="06385F2F" w14:textId="2F73D5FE" w:rsidR="00137118" w:rsidRDefault="00137118" w:rsidP="00137118">
      <w:pPr>
        <w:spacing w:after="0" w:line="240" w:lineRule="auto"/>
        <w:jc w:val="right"/>
        <w:rPr>
          <w:rFonts w:ascii="Times New Roman" w:eastAsia="Calibri" w:hAnsi="Times New Roman" w:cs="Times New Roman"/>
          <w:i/>
          <w:sz w:val="24"/>
          <w:szCs w:val="24"/>
        </w:rPr>
      </w:pPr>
    </w:p>
    <w:p w14:paraId="09E53E27" w14:textId="56FCB7C9" w:rsidR="00137118" w:rsidRDefault="00137118" w:rsidP="00137118">
      <w:pPr>
        <w:spacing w:after="0" w:line="240" w:lineRule="auto"/>
        <w:jc w:val="right"/>
        <w:rPr>
          <w:rFonts w:ascii="Times New Roman" w:eastAsia="Calibri" w:hAnsi="Times New Roman" w:cs="Times New Roman"/>
          <w:i/>
          <w:sz w:val="24"/>
          <w:szCs w:val="24"/>
        </w:rPr>
      </w:pPr>
    </w:p>
    <w:p w14:paraId="382375BC" w14:textId="73BA1A31" w:rsidR="00137118" w:rsidRDefault="00137118" w:rsidP="00137118">
      <w:pPr>
        <w:spacing w:after="0" w:line="240" w:lineRule="auto"/>
        <w:jc w:val="right"/>
        <w:rPr>
          <w:rFonts w:ascii="Times New Roman" w:eastAsia="Calibri" w:hAnsi="Times New Roman" w:cs="Times New Roman"/>
          <w:i/>
          <w:sz w:val="24"/>
          <w:szCs w:val="24"/>
        </w:rPr>
      </w:pPr>
    </w:p>
    <w:p w14:paraId="458BBC84" w14:textId="5CFA7574" w:rsidR="00137118" w:rsidRDefault="00137118" w:rsidP="00137118">
      <w:pPr>
        <w:spacing w:after="0" w:line="240" w:lineRule="auto"/>
        <w:jc w:val="right"/>
        <w:rPr>
          <w:rFonts w:ascii="Times New Roman" w:eastAsia="Calibri" w:hAnsi="Times New Roman" w:cs="Times New Roman"/>
          <w:i/>
          <w:sz w:val="24"/>
          <w:szCs w:val="24"/>
        </w:rPr>
      </w:pPr>
    </w:p>
    <w:p w14:paraId="0F78CE97" w14:textId="0703408A" w:rsidR="00137118" w:rsidRDefault="00137118" w:rsidP="00137118">
      <w:pPr>
        <w:spacing w:after="0" w:line="240" w:lineRule="auto"/>
        <w:jc w:val="right"/>
        <w:rPr>
          <w:rFonts w:ascii="Times New Roman" w:eastAsia="Calibri" w:hAnsi="Times New Roman" w:cs="Times New Roman"/>
          <w:i/>
          <w:sz w:val="24"/>
          <w:szCs w:val="24"/>
        </w:rPr>
      </w:pPr>
    </w:p>
    <w:p w14:paraId="22CF9639" w14:textId="5BCCACFB" w:rsidR="00137118" w:rsidRDefault="00137118" w:rsidP="00137118">
      <w:pPr>
        <w:spacing w:after="0" w:line="240" w:lineRule="auto"/>
        <w:jc w:val="right"/>
        <w:rPr>
          <w:rFonts w:ascii="Times New Roman" w:eastAsia="Calibri" w:hAnsi="Times New Roman" w:cs="Times New Roman"/>
          <w:i/>
          <w:sz w:val="24"/>
          <w:szCs w:val="24"/>
        </w:rPr>
      </w:pPr>
    </w:p>
    <w:p w14:paraId="561503A8" w14:textId="2C8CB994" w:rsidR="00137118" w:rsidRDefault="00137118" w:rsidP="00137118">
      <w:pPr>
        <w:spacing w:after="0" w:line="240" w:lineRule="auto"/>
        <w:jc w:val="right"/>
        <w:rPr>
          <w:rFonts w:ascii="Times New Roman" w:eastAsia="Calibri" w:hAnsi="Times New Roman" w:cs="Times New Roman"/>
          <w:i/>
          <w:sz w:val="24"/>
          <w:szCs w:val="24"/>
        </w:rPr>
      </w:pPr>
    </w:p>
    <w:p w14:paraId="2DB83317" w14:textId="392AC393" w:rsidR="00137118" w:rsidRDefault="00137118" w:rsidP="00137118">
      <w:pPr>
        <w:spacing w:after="0" w:line="240" w:lineRule="auto"/>
        <w:jc w:val="right"/>
        <w:rPr>
          <w:rFonts w:ascii="Times New Roman" w:eastAsia="Calibri" w:hAnsi="Times New Roman" w:cs="Times New Roman"/>
          <w:i/>
          <w:sz w:val="24"/>
          <w:szCs w:val="24"/>
        </w:rPr>
      </w:pPr>
    </w:p>
    <w:p w14:paraId="389DAB34" w14:textId="2242CA14" w:rsidR="00137118" w:rsidRDefault="00137118" w:rsidP="00137118">
      <w:pPr>
        <w:spacing w:after="0" w:line="240" w:lineRule="auto"/>
        <w:jc w:val="right"/>
        <w:rPr>
          <w:rFonts w:ascii="Times New Roman" w:eastAsia="Calibri" w:hAnsi="Times New Roman" w:cs="Times New Roman"/>
          <w:i/>
          <w:sz w:val="24"/>
          <w:szCs w:val="24"/>
        </w:rPr>
      </w:pPr>
    </w:p>
    <w:p w14:paraId="774F33FC" w14:textId="089FECCB" w:rsidR="00137118" w:rsidRDefault="00137118" w:rsidP="00137118">
      <w:pPr>
        <w:spacing w:after="0" w:line="240" w:lineRule="auto"/>
        <w:jc w:val="right"/>
        <w:rPr>
          <w:rFonts w:ascii="Times New Roman" w:eastAsia="Calibri" w:hAnsi="Times New Roman" w:cs="Times New Roman"/>
          <w:i/>
          <w:sz w:val="24"/>
          <w:szCs w:val="24"/>
        </w:rPr>
      </w:pPr>
    </w:p>
    <w:p w14:paraId="7A4BEA81" w14:textId="761BE445" w:rsidR="00137118" w:rsidRDefault="00137118" w:rsidP="00137118">
      <w:pPr>
        <w:spacing w:after="0" w:line="240" w:lineRule="auto"/>
        <w:jc w:val="right"/>
        <w:rPr>
          <w:rFonts w:ascii="Times New Roman" w:eastAsia="Calibri" w:hAnsi="Times New Roman" w:cs="Times New Roman"/>
          <w:i/>
          <w:sz w:val="24"/>
          <w:szCs w:val="24"/>
        </w:rPr>
      </w:pPr>
    </w:p>
    <w:p w14:paraId="2711152B" w14:textId="08F265AB" w:rsidR="00137118" w:rsidRDefault="00137118" w:rsidP="00137118">
      <w:pPr>
        <w:spacing w:after="0" w:line="240" w:lineRule="auto"/>
        <w:jc w:val="right"/>
        <w:rPr>
          <w:rFonts w:ascii="Times New Roman" w:eastAsia="Calibri" w:hAnsi="Times New Roman" w:cs="Times New Roman"/>
          <w:i/>
          <w:sz w:val="24"/>
          <w:szCs w:val="24"/>
        </w:rPr>
      </w:pPr>
    </w:p>
    <w:p w14:paraId="56330D23" w14:textId="3C9F1AAD" w:rsidR="00137118" w:rsidRDefault="00137118" w:rsidP="00137118">
      <w:pPr>
        <w:spacing w:after="0" w:line="240" w:lineRule="auto"/>
        <w:jc w:val="right"/>
        <w:rPr>
          <w:rFonts w:ascii="Times New Roman" w:eastAsia="Calibri" w:hAnsi="Times New Roman" w:cs="Times New Roman"/>
          <w:i/>
          <w:sz w:val="24"/>
          <w:szCs w:val="24"/>
        </w:rPr>
      </w:pPr>
    </w:p>
    <w:p w14:paraId="3ECF4161" w14:textId="1D6B8DE3" w:rsidR="00137118" w:rsidRDefault="00137118" w:rsidP="00137118">
      <w:pPr>
        <w:spacing w:after="0" w:line="240" w:lineRule="auto"/>
        <w:jc w:val="right"/>
        <w:rPr>
          <w:rFonts w:ascii="Times New Roman" w:eastAsia="Calibri" w:hAnsi="Times New Roman" w:cs="Times New Roman"/>
          <w:i/>
          <w:sz w:val="24"/>
          <w:szCs w:val="24"/>
        </w:rPr>
      </w:pPr>
    </w:p>
    <w:p w14:paraId="422F0313" w14:textId="7F225EB5" w:rsidR="00137118" w:rsidRDefault="00137118" w:rsidP="00137118">
      <w:pPr>
        <w:spacing w:after="0" w:line="240" w:lineRule="auto"/>
        <w:jc w:val="right"/>
        <w:rPr>
          <w:rFonts w:ascii="Times New Roman" w:eastAsia="Calibri" w:hAnsi="Times New Roman" w:cs="Times New Roman"/>
          <w:i/>
          <w:sz w:val="24"/>
          <w:szCs w:val="24"/>
        </w:rPr>
      </w:pPr>
    </w:p>
    <w:p w14:paraId="64984B20" w14:textId="47FA58A9" w:rsidR="00137118" w:rsidRDefault="00137118" w:rsidP="00137118">
      <w:pPr>
        <w:spacing w:after="0" w:line="240" w:lineRule="auto"/>
        <w:jc w:val="right"/>
        <w:rPr>
          <w:rFonts w:ascii="Times New Roman" w:eastAsia="Calibri" w:hAnsi="Times New Roman" w:cs="Times New Roman"/>
          <w:i/>
          <w:sz w:val="24"/>
          <w:szCs w:val="24"/>
        </w:rPr>
      </w:pPr>
    </w:p>
    <w:p w14:paraId="6A281C17" w14:textId="56CC0630" w:rsidR="00137118" w:rsidRDefault="00137118" w:rsidP="00137118">
      <w:pPr>
        <w:spacing w:after="0" w:line="240" w:lineRule="auto"/>
        <w:jc w:val="right"/>
        <w:rPr>
          <w:rFonts w:ascii="Times New Roman" w:eastAsia="Calibri" w:hAnsi="Times New Roman" w:cs="Times New Roman"/>
          <w:i/>
          <w:sz w:val="24"/>
          <w:szCs w:val="24"/>
        </w:rPr>
      </w:pPr>
    </w:p>
    <w:p w14:paraId="6C16384D" w14:textId="44F6BAA9" w:rsidR="00137118" w:rsidRDefault="00137118" w:rsidP="00137118">
      <w:pPr>
        <w:spacing w:after="0" w:line="240" w:lineRule="auto"/>
        <w:jc w:val="right"/>
        <w:rPr>
          <w:rFonts w:ascii="Times New Roman" w:eastAsia="Calibri" w:hAnsi="Times New Roman" w:cs="Times New Roman"/>
          <w:i/>
          <w:sz w:val="24"/>
          <w:szCs w:val="24"/>
        </w:rPr>
      </w:pPr>
    </w:p>
    <w:p w14:paraId="4863BB30" w14:textId="5D71C8EF" w:rsidR="00137118" w:rsidRDefault="00137118" w:rsidP="00137118">
      <w:pPr>
        <w:spacing w:after="0" w:line="240" w:lineRule="auto"/>
        <w:jc w:val="right"/>
        <w:rPr>
          <w:rFonts w:ascii="Times New Roman" w:eastAsia="Calibri" w:hAnsi="Times New Roman" w:cs="Times New Roman"/>
          <w:i/>
          <w:sz w:val="24"/>
          <w:szCs w:val="24"/>
        </w:rPr>
      </w:pPr>
    </w:p>
    <w:p w14:paraId="71366997" w14:textId="18036974" w:rsidR="00137118" w:rsidRDefault="00137118" w:rsidP="00137118">
      <w:pPr>
        <w:spacing w:after="0" w:line="240" w:lineRule="auto"/>
        <w:jc w:val="right"/>
        <w:rPr>
          <w:rFonts w:ascii="Times New Roman" w:eastAsia="Calibri" w:hAnsi="Times New Roman" w:cs="Times New Roman"/>
          <w:i/>
          <w:sz w:val="24"/>
          <w:szCs w:val="24"/>
        </w:rPr>
      </w:pPr>
    </w:p>
    <w:p w14:paraId="55F14900" w14:textId="677B19AC" w:rsidR="00137118" w:rsidRDefault="00137118" w:rsidP="00137118">
      <w:pPr>
        <w:spacing w:after="0" w:line="240" w:lineRule="auto"/>
        <w:jc w:val="right"/>
        <w:rPr>
          <w:rFonts w:ascii="Times New Roman" w:eastAsia="Calibri" w:hAnsi="Times New Roman" w:cs="Times New Roman"/>
          <w:i/>
          <w:sz w:val="24"/>
          <w:szCs w:val="24"/>
        </w:rPr>
      </w:pPr>
    </w:p>
    <w:p w14:paraId="7894DC22" w14:textId="042A395C" w:rsidR="00137118" w:rsidRDefault="00137118" w:rsidP="00137118">
      <w:pPr>
        <w:spacing w:after="0" w:line="240" w:lineRule="auto"/>
        <w:jc w:val="right"/>
        <w:rPr>
          <w:rFonts w:ascii="Times New Roman" w:eastAsia="Calibri" w:hAnsi="Times New Roman" w:cs="Times New Roman"/>
          <w:i/>
          <w:sz w:val="24"/>
          <w:szCs w:val="24"/>
        </w:rPr>
      </w:pPr>
    </w:p>
    <w:p w14:paraId="62E73B43" w14:textId="0D961BA2" w:rsidR="00137118" w:rsidRDefault="00137118" w:rsidP="00137118">
      <w:pPr>
        <w:spacing w:after="0" w:line="240" w:lineRule="auto"/>
        <w:jc w:val="right"/>
        <w:rPr>
          <w:rFonts w:ascii="Times New Roman" w:eastAsia="Calibri" w:hAnsi="Times New Roman" w:cs="Times New Roman"/>
          <w:i/>
          <w:sz w:val="24"/>
          <w:szCs w:val="24"/>
        </w:rPr>
      </w:pPr>
    </w:p>
    <w:p w14:paraId="52AEDF0E" w14:textId="5D41D1DA" w:rsidR="00137118" w:rsidRDefault="00137118" w:rsidP="00137118">
      <w:pPr>
        <w:spacing w:after="0" w:line="240" w:lineRule="auto"/>
        <w:jc w:val="right"/>
        <w:rPr>
          <w:rFonts w:ascii="Times New Roman" w:eastAsia="Calibri" w:hAnsi="Times New Roman" w:cs="Times New Roman"/>
          <w:i/>
          <w:sz w:val="24"/>
          <w:szCs w:val="24"/>
        </w:rPr>
      </w:pPr>
    </w:p>
    <w:p w14:paraId="411C7B07" w14:textId="5DBCB1F7" w:rsidR="00137118" w:rsidRDefault="00137118" w:rsidP="00137118">
      <w:pPr>
        <w:spacing w:after="0" w:line="240" w:lineRule="auto"/>
        <w:jc w:val="right"/>
        <w:rPr>
          <w:rFonts w:ascii="Times New Roman" w:eastAsia="Calibri" w:hAnsi="Times New Roman" w:cs="Times New Roman"/>
          <w:i/>
          <w:sz w:val="24"/>
          <w:szCs w:val="24"/>
        </w:rPr>
      </w:pPr>
    </w:p>
    <w:p w14:paraId="2B044732" w14:textId="6924DD27" w:rsidR="00137118" w:rsidRDefault="00137118" w:rsidP="00137118">
      <w:pPr>
        <w:spacing w:after="0" w:line="240" w:lineRule="auto"/>
        <w:jc w:val="right"/>
        <w:rPr>
          <w:rFonts w:ascii="Times New Roman" w:eastAsia="Calibri" w:hAnsi="Times New Roman" w:cs="Times New Roman"/>
          <w:i/>
          <w:sz w:val="24"/>
          <w:szCs w:val="24"/>
        </w:rPr>
      </w:pPr>
    </w:p>
    <w:p w14:paraId="46450712" w14:textId="10706FDA" w:rsidR="00137118" w:rsidRDefault="00137118" w:rsidP="00137118">
      <w:pPr>
        <w:spacing w:after="0" w:line="240" w:lineRule="auto"/>
        <w:jc w:val="right"/>
        <w:rPr>
          <w:rFonts w:ascii="Times New Roman" w:eastAsia="Calibri" w:hAnsi="Times New Roman" w:cs="Times New Roman"/>
          <w:i/>
          <w:sz w:val="24"/>
          <w:szCs w:val="24"/>
        </w:rPr>
      </w:pPr>
    </w:p>
    <w:p w14:paraId="447FB33F" w14:textId="67A80054" w:rsidR="00137118" w:rsidRDefault="00137118" w:rsidP="00137118">
      <w:pPr>
        <w:spacing w:after="0" w:line="240" w:lineRule="auto"/>
        <w:jc w:val="right"/>
        <w:rPr>
          <w:rFonts w:ascii="Times New Roman" w:eastAsia="Calibri" w:hAnsi="Times New Roman" w:cs="Times New Roman"/>
          <w:i/>
          <w:sz w:val="24"/>
          <w:szCs w:val="24"/>
        </w:rPr>
      </w:pPr>
    </w:p>
    <w:p w14:paraId="3321869C" w14:textId="6544C288" w:rsidR="00137118" w:rsidRDefault="00137118" w:rsidP="00137118">
      <w:pPr>
        <w:spacing w:after="0" w:line="240" w:lineRule="auto"/>
        <w:jc w:val="right"/>
        <w:rPr>
          <w:rFonts w:ascii="Times New Roman" w:eastAsia="Calibri" w:hAnsi="Times New Roman" w:cs="Times New Roman"/>
          <w:i/>
          <w:sz w:val="24"/>
          <w:szCs w:val="24"/>
        </w:rPr>
      </w:pPr>
    </w:p>
    <w:p w14:paraId="19E7C0F0" w14:textId="2E400771" w:rsidR="00137118" w:rsidRDefault="00137118" w:rsidP="00137118">
      <w:pPr>
        <w:spacing w:after="0" w:line="240" w:lineRule="auto"/>
        <w:jc w:val="right"/>
        <w:rPr>
          <w:rFonts w:ascii="Times New Roman" w:eastAsia="Calibri" w:hAnsi="Times New Roman" w:cs="Times New Roman"/>
          <w:i/>
          <w:sz w:val="24"/>
          <w:szCs w:val="24"/>
        </w:rPr>
      </w:pPr>
    </w:p>
    <w:p w14:paraId="696A589C" w14:textId="30C1DC7F" w:rsidR="00137118" w:rsidRDefault="00137118" w:rsidP="00137118">
      <w:pPr>
        <w:spacing w:after="0" w:line="240" w:lineRule="auto"/>
        <w:jc w:val="right"/>
        <w:rPr>
          <w:rFonts w:ascii="Times New Roman" w:eastAsia="Calibri" w:hAnsi="Times New Roman" w:cs="Times New Roman"/>
          <w:i/>
          <w:sz w:val="24"/>
          <w:szCs w:val="24"/>
        </w:rPr>
      </w:pPr>
    </w:p>
    <w:p w14:paraId="1834D193" w14:textId="3DBFFE95" w:rsidR="00137118" w:rsidRDefault="00137118" w:rsidP="00137118">
      <w:pPr>
        <w:spacing w:after="0" w:line="240" w:lineRule="auto"/>
        <w:jc w:val="right"/>
        <w:rPr>
          <w:rFonts w:ascii="Times New Roman" w:eastAsia="Calibri" w:hAnsi="Times New Roman" w:cs="Times New Roman"/>
          <w:i/>
          <w:sz w:val="24"/>
          <w:szCs w:val="24"/>
        </w:rPr>
      </w:pPr>
    </w:p>
    <w:p w14:paraId="099662F6" w14:textId="40FD80E1" w:rsidR="00137118" w:rsidRDefault="00137118" w:rsidP="00137118">
      <w:pPr>
        <w:spacing w:after="0" w:line="240" w:lineRule="auto"/>
        <w:jc w:val="right"/>
        <w:rPr>
          <w:rFonts w:ascii="Times New Roman" w:eastAsia="Calibri" w:hAnsi="Times New Roman" w:cs="Times New Roman"/>
          <w:i/>
          <w:sz w:val="24"/>
          <w:szCs w:val="24"/>
        </w:rPr>
      </w:pPr>
    </w:p>
    <w:p w14:paraId="58460AE8" w14:textId="58A08E3F" w:rsidR="00137118" w:rsidRDefault="00137118" w:rsidP="00137118">
      <w:pPr>
        <w:spacing w:after="0" w:line="240" w:lineRule="auto"/>
        <w:jc w:val="right"/>
        <w:rPr>
          <w:rFonts w:ascii="Times New Roman" w:eastAsia="Calibri" w:hAnsi="Times New Roman" w:cs="Times New Roman"/>
          <w:i/>
          <w:sz w:val="24"/>
          <w:szCs w:val="24"/>
        </w:rPr>
      </w:pPr>
    </w:p>
    <w:p w14:paraId="227DE992" w14:textId="596B1E52" w:rsidR="00137118" w:rsidRDefault="00137118" w:rsidP="00137118">
      <w:pPr>
        <w:spacing w:after="0" w:line="240" w:lineRule="auto"/>
        <w:jc w:val="right"/>
        <w:rPr>
          <w:rFonts w:ascii="Times New Roman" w:eastAsia="Calibri" w:hAnsi="Times New Roman" w:cs="Times New Roman"/>
          <w:i/>
          <w:sz w:val="24"/>
          <w:szCs w:val="24"/>
        </w:rPr>
      </w:pPr>
    </w:p>
    <w:p w14:paraId="4016CA4A" w14:textId="1D40DE8D"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1312" behindDoc="0" locked="0" layoutInCell="1" allowOverlap="1" wp14:anchorId="11AE57EA" wp14:editId="0B067FE2">
            <wp:simplePos x="0" y="0"/>
            <wp:positionH relativeFrom="margin">
              <wp:posOffset>299085</wp:posOffset>
            </wp:positionH>
            <wp:positionV relativeFrom="paragraph">
              <wp:posOffset>51435</wp:posOffset>
            </wp:positionV>
            <wp:extent cx="5638800" cy="7675880"/>
            <wp:effectExtent l="0" t="0" r="0" b="1270"/>
            <wp:wrapSquare wrapText="bothSides"/>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8800" cy="7675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2DADB3" w14:textId="7098494C" w:rsidR="00137118" w:rsidRDefault="00137118" w:rsidP="00137118">
      <w:pPr>
        <w:spacing w:after="0" w:line="240" w:lineRule="auto"/>
        <w:jc w:val="right"/>
        <w:rPr>
          <w:rFonts w:ascii="Times New Roman" w:eastAsia="Calibri" w:hAnsi="Times New Roman" w:cs="Times New Roman"/>
          <w:i/>
          <w:sz w:val="24"/>
          <w:szCs w:val="24"/>
        </w:rPr>
      </w:pPr>
    </w:p>
    <w:p w14:paraId="0943260C" w14:textId="77777777" w:rsidR="00137118" w:rsidRDefault="00137118" w:rsidP="00137118">
      <w:pPr>
        <w:spacing w:after="0" w:line="240" w:lineRule="auto"/>
        <w:jc w:val="right"/>
        <w:rPr>
          <w:rFonts w:ascii="Times New Roman" w:eastAsia="Calibri" w:hAnsi="Times New Roman" w:cs="Times New Roman"/>
          <w:i/>
          <w:sz w:val="24"/>
          <w:szCs w:val="24"/>
        </w:rPr>
      </w:pPr>
    </w:p>
    <w:p w14:paraId="40FE2145" w14:textId="77777777" w:rsidR="00137118" w:rsidRDefault="00137118" w:rsidP="00137118">
      <w:pPr>
        <w:spacing w:after="0" w:line="240" w:lineRule="auto"/>
        <w:jc w:val="right"/>
        <w:rPr>
          <w:rFonts w:ascii="Times New Roman" w:eastAsia="Calibri" w:hAnsi="Times New Roman" w:cs="Times New Roman"/>
          <w:i/>
          <w:sz w:val="24"/>
          <w:szCs w:val="24"/>
        </w:rPr>
      </w:pPr>
    </w:p>
    <w:p w14:paraId="7CBA493E" w14:textId="77777777" w:rsidR="00137118" w:rsidRDefault="00137118" w:rsidP="00137118">
      <w:pPr>
        <w:spacing w:after="0" w:line="240" w:lineRule="auto"/>
        <w:jc w:val="right"/>
        <w:rPr>
          <w:rFonts w:ascii="Times New Roman" w:eastAsia="Calibri" w:hAnsi="Times New Roman" w:cs="Times New Roman"/>
          <w:i/>
          <w:sz w:val="24"/>
          <w:szCs w:val="24"/>
        </w:rPr>
      </w:pPr>
    </w:p>
    <w:p w14:paraId="30F07E05" w14:textId="77777777" w:rsidR="00137118" w:rsidRDefault="00137118" w:rsidP="00137118">
      <w:pPr>
        <w:spacing w:after="0" w:line="240" w:lineRule="auto"/>
        <w:jc w:val="right"/>
        <w:rPr>
          <w:rFonts w:ascii="Times New Roman" w:eastAsia="Calibri" w:hAnsi="Times New Roman" w:cs="Times New Roman"/>
          <w:i/>
          <w:sz w:val="24"/>
          <w:szCs w:val="24"/>
        </w:rPr>
      </w:pPr>
    </w:p>
    <w:p w14:paraId="4AB6BAAB" w14:textId="77777777" w:rsidR="00137118" w:rsidRDefault="00137118" w:rsidP="00137118">
      <w:pPr>
        <w:spacing w:after="0" w:line="240" w:lineRule="auto"/>
        <w:jc w:val="right"/>
        <w:rPr>
          <w:rFonts w:ascii="Times New Roman" w:eastAsia="Calibri" w:hAnsi="Times New Roman" w:cs="Times New Roman"/>
          <w:i/>
          <w:sz w:val="24"/>
          <w:szCs w:val="24"/>
        </w:rPr>
      </w:pPr>
    </w:p>
    <w:p w14:paraId="441ACDC4" w14:textId="77777777" w:rsidR="00137118" w:rsidRDefault="00137118" w:rsidP="00137118">
      <w:pPr>
        <w:spacing w:after="0" w:line="240" w:lineRule="auto"/>
        <w:jc w:val="right"/>
        <w:rPr>
          <w:rFonts w:ascii="Times New Roman" w:eastAsia="Calibri" w:hAnsi="Times New Roman" w:cs="Times New Roman"/>
          <w:i/>
          <w:sz w:val="24"/>
          <w:szCs w:val="24"/>
        </w:rPr>
      </w:pPr>
    </w:p>
    <w:p w14:paraId="652EEA55" w14:textId="77777777" w:rsidR="00137118" w:rsidRDefault="00137118" w:rsidP="00137118">
      <w:pPr>
        <w:spacing w:after="0" w:line="240" w:lineRule="auto"/>
        <w:jc w:val="right"/>
        <w:rPr>
          <w:rFonts w:ascii="Times New Roman" w:eastAsia="Calibri" w:hAnsi="Times New Roman" w:cs="Times New Roman"/>
          <w:i/>
          <w:sz w:val="24"/>
          <w:szCs w:val="24"/>
        </w:rPr>
      </w:pPr>
    </w:p>
    <w:p w14:paraId="278DB0B1" w14:textId="77777777" w:rsidR="00137118" w:rsidRDefault="00137118" w:rsidP="00137118">
      <w:pPr>
        <w:spacing w:after="0" w:line="240" w:lineRule="auto"/>
        <w:jc w:val="right"/>
        <w:rPr>
          <w:rFonts w:ascii="Times New Roman" w:eastAsia="Calibri" w:hAnsi="Times New Roman" w:cs="Times New Roman"/>
          <w:i/>
          <w:sz w:val="24"/>
          <w:szCs w:val="24"/>
        </w:rPr>
      </w:pPr>
    </w:p>
    <w:p w14:paraId="5A7FA46E" w14:textId="0340B0C6"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2336" behindDoc="0" locked="0" layoutInCell="1" allowOverlap="1" wp14:anchorId="5384C06D" wp14:editId="42870947">
            <wp:simplePos x="0" y="0"/>
            <wp:positionH relativeFrom="margin">
              <wp:align>center</wp:align>
            </wp:positionH>
            <wp:positionV relativeFrom="paragraph">
              <wp:posOffset>5715</wp:posOffset>
            </wp:positionV>
            <wp:extent cx="5286375" cy="7488555"/>
            <wp:effectExtent l="0" t="0" r="9525" b="0"/>
            <wp:wrapSquare wrapText="bothSides"/>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6375" cy="74885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771623" w14:textId="47F364EE" w:rsidR="00137118" w:rsidRDefault="00137118" w:rsidP="00137118">
      <w:pPr>
        <w:spacing w:after="0" w:line="240" w:lineRule="auto"/>
        <w:jc w:val="right"/>
        <w:rPr>
          <w:rFonts w:ascii="Times New Roman" w:eastAsia="Calibri" w:hAnsi="Times New Roman" w:cs="Times New Roman"/>
          <w:i/>
          <w:sz w:val="24"/>
          <w:szCs w:val="24"/>
        </w:rPr>
      </w:pPr>
    </w:p>
    <w:p w14:paraId="5F73D081" w14:textId="542179EB" w:rsidR="00137118" w:rsidRDefault="00137118" w:rsidP="00137118">
      <w:pPr>
        <w:spacing w:after="0" w:line="240" w:lineRule="auto"/>
        <w:jc w:val="right"/>
        <w:rPr>
          <w:rFonts w:ascii="Times New Roman" w:eastAsia="Calibri" w:hAnsi="Times New Roman" w:cs="Times New Roman"/>
          <w:i/>
          <w:sz w:val="24"/>
          <w:szCs w:val="24"/>
        </w:rPr>
      </w:pPr>
    </w:p>
    <w:p w14:paraId="234F21F0" w14:textId="7D228500" w:rsidR="00137118" w:rsidRDefault="00137118" w:rsidP="00137118">
      <w:pPr>
        <w:spacing w:after="0" w:line="240" w:lineRule="auto"/>
        <w:jc w:val="right"/>
        <w:rPr>
          <w:rFonts w:ascii="Times New Roman" w:eastAsia="Calibri" w:hAnsi="Times New Roman" w:cs="Times New Roman"/>
          <w:i/>
          <w:sz w:val="24"/>
          <w:szCs w:val="24"/>
        </w:rPr>
      </w:pPr>
    </w:p>
    <w:p w14:paraId="30554C8F" w14:textId="774599A9" w:rsidR="00137118" w:rsidRDefault="00137118" w:rsidP="00137118">
      <w:pPr>
        <w:spacing w:after="0" w:line="240" w:lineRule="auto"/>
        <w:jc w:val="right"/>
        <w:rPr>
          <w:rFonts w:ascii="Times New Roman" w:eastAsia="Calibri" w:hAnsi="Times New Roman" w:cs="Times New Roman"/>
          <w:i/>
          <w:sz w:val="24"/>
          <w:szCs w:val="24"/>
        </w:rPr>
      </w:pPr>
    </w:p>
    <w:p w14:paraId="4424D052" w14:textId="506A3E26" w:rsidR="00137118" w:rsidRDefault="00137118" w:rsidP="00137118">
      <w:pPr>
        <w:spacing w:after="0" w:line="240" w:lineRule="auto"/>
        <w:jc w:val="right"/>
        <w:rPr>
          <w:rFonts w:ascii="Times New Roman" w:eastAsia="Calibri" w:hAnsi="Times New Roman" w:cs="Times New Roman"/>
          <w:i/>
          <w:sz w:val="24"/>
          <w:szCs w:val="24"/>
        </w:rPr>
      </w:pPr>
    </w:p>
    <w:p w14:paraId="16DF07FB" w14:textId="5C902789" w:rsidR="00137118" w:rsidRDefault="00137118" w:rsidP="00137118">
      <w:pPr>
        <w:spacing w:after="0" w:line="240" w:lineRule="auto"/>
        <w:jc w:val="right"/>
        <w:rPr>
          <w:rFonts w:ascii="Times New Roman" w:eastAsia="Calibri" w:hAnsi="Times New Roman" w:cs="Times New Roman"/>
          <w:i/>
          <w:sz w:val="24"/>
          <w:szCs w:val="24"/>
        </w:rPr>
      </w:pPr>
    </w:p>
    <w:p w14:paraId="2149AB2E" w14:textId="280B1C31" w:rsidR="00137118" w:rsidRDefault="00137118" w:rsidP="00137118">
      <w:pPr>
        <w:spacing w:after="0" w:line="240" w:lineRule="auto"/>
        <w:jc w:val="right"/>
        <w:rPr>
          <w:rFonts w:ascii="Times New Roman" w:eastAsia="Calibri" w:hAnsi="Times New Roman" w:cs="Times New Roman"/>
          <w:i/>
          <w:sz w:val="24"/>
          <w:szCs w:val="24"/>
        </w:rPr>
      </w:pPr>
    </w:p>
    <w:p w14:paraId="4D45430A" w14:textId="774742F5" w:rsidR="00137118" w:rsidRDefault="00137118" w:rsidP="00137118">
      <w:pPr>
        <w:spacing w:after="0" w:line="240" w:lineRule="auto"/>
        <w:jc w:val="right"/>
        <w:rPr>
          <w:rFonts w:ascii="Times New Roman" w:eastAsia="Calibri" w:hAnsi="Times New Roman" w:cs="Times New Roman"/>
          <w:i/>
          <w:sz w:val="24"/>
          <w:szCs w:val="24"/>
        </w:rPr>
      </w:pPr>
    </w:p>
    <w:p w14:paraId="03E0A49F" w14:textId="307F6DE8" w:rsidR="00137118" w:rsidRDefault="00137118" w:rsidP="00137118">
      <w:pPr>
        <w:spacing w:after="0" w:line="240" w:lineRule="auto"/>
        <w:jc w:val="right"/>
        <w:rPr>
          <w:rFonts w:ascii="Times New Roman" w:eastAsia="Calibri" w:hAnsi="Times New Roman" w:cs="Times New Roman"/>
          <w:i/>
          <w:sz w:val="24"/>
          <w:szCs w:val="24"/>
        </w:rPr>
      </w:pPr>
    </w:p>
    <w:p w14:paraId="23A81EFF" w14:textId="267550D4" w:rsidR="00137118" w:rsidRDefault="00137118" w:rsidP="00137118">
      <w:pPr>
        <w:spacing w:after="0" w:line="240" w:lineRule="auto"/>
        <w:jc w:val="right"/>
        <w:rPr>
          <w:rFonts w:ascii="Times New Roman" w:eastAsia="Calibri" w:hAnsi="Times New Roman" w:cs="Times New Roman"/>
          <w:i/>
          <w:sz w:val="24"/>
          <w:szCs w:val="24"/>
        </w:rPr>
      </w:pPr>
    </w:p>
    <w:p w14:paraId="7DAAA64F" w14:textId="59CB985C" w:rsidR="00137118" w:rsidRDefault="00137118" w:rsidP="00137118">
      <w:pPr>
        <w:spacing w:after="0" w:line="240" w:lineRule="auto"/>
        <w:jc w:val="right"/>
        <w:rPr>
          <w:rFonts w:ascii="Times New Roman" w:eastAsia="Calibri" w:hAnsi="Times New Roman" w:cs="Times New Roman"/>
          <w:i/>
          <w:sz w:val="24"/>
          <w:szCs w:val="24"/>
        </w:rPr>
      </w:pPr>
    </w:p>
    <w:p w14:paraId="72A0FA47" w14:textId="220A927A" w:rsidR="00137118" w:rsidRDefault="00137118" w:rsidP="00137118">
      <w:pPr>
        <w:spacing w:after="0" w:line="240" w:lineRule="auto"/>
        <w:jc w:val="right"/>
        <w:rPr>
          <w:rFonts w:ascii="Times New Roman" w:eastAsia="Calibri" w:hAnsi="Times New Roman" w:cs="Times New Roman"/>
          <w:i/>
          <w:sz w:val="24"/>
          <w:szCs w:val="24"/>
        </w:rPr>
      </w:pPr>
    </w:p>
    <w:p w14:paraId="0AA21FCD" w14:textId="4494CE9C" w:rsidR="00137118" w:rsidRDefault="00137118" w:rsidP="00137118">
      <w:pPr>
        <w:spacing w:after="0" w:line="240" w:lineRule="auto"/>
        <w:jc w:val="right"/>
        <w:rPr>
          <w:rFonts w:ascii="Times New Roman" w:eastAsia="Calibri" w:hAnsi="Times New Roman" w:cs="Times New Roman"/>
          <w:i/>
          <w:sz w:val="24"/>
          <w:szCs w:val="24"/>
        </w:rPr>
      </w:pPr>
    </w:p>
    <w:p w14:paraId="1BC70C2B" w14:textId="398B28E2" w:rsidR="00137118" w:rsidRDefault="00137118" w:rsidP="00137118">
      <w:pPr>
        <w:spacing w:after="0" w:line="240" w:lineRule="auto"/>
        <w:jc w:val="right"/>
        <w:rPr>
          <w:rFonts w:ascii="Times New Roman" w:eastAsia="Calibri" w:hAnsi="Times New Roman" w:cs="Times New Roman"/>
          <w:i/>
          <w:sz w:val="24"/>
          <w:szCs w:val="24"/>
        </w:rPr>
      </w:pPr>
    </w:p>
    <w:p w14:paraId="2AAC46D6" w14:textId="7079D9C0" w:rsidR="00137118" w:rsidRDefault="00137118" w:rsidP="00137118">
      <w:pPr>
        <w:spacing w:after="0" w:line="240" w:lineRule="auto"/>
        <w:jc w:val="right"/>
        <w:rPr>
          <w:rFonts w:ascii="Times New Roman" w:eastAsia="Calibri" w:hAnsi="Times New Roman" w:cs="Times New Roman"/>
          <w:i/>
          <w:sz w:val="24"/>
          <w:szCs w:val="24"/>
        </w:rPr>
      </w:pPr>
    </w:p>
    <w:p w14:paraId="0DA38C7F" w14:textId="6405D3B6" w:rsidR="00137118" w:rsidRDefault="00137118" w:rsidP="00137118">
      <w:pPr>
        <w:spacing w:after="0" w:line="240" w:lineRule="auto"/>
        <w:jc w:val="right"/>
        <w:rPr>
          <w:rFonts w:ascii="Times New Roman" w:eastAsia="Calibri" w:hAnsi="Times New Roman" w:cs="Times New Roman"/>
          <w:i/>
          <w:sz w:val="24"/>
          <w:szCs w:val="24"/>
        </w:rPr>
      </w:pPr>
    </w:p>
    <w:p w14:paraId="4E97D99D" w14:textId="124C200A" w:rsidR="00137118" w:rsidRDefault="00137118" w:rsidP="00137118">
      <w:pPr>
        <w:spacing w:after="0" w:line="240" w:lineRule="auto"/>
        <w:jc w:val="right"/>
        <w:rPr>
          <w:rFonts w:ascii="Times New Roman" w:eastAsia="Calibri" w:hAnsi="Times New Roman" w:cs="Times New Roman"/>
          <w:i/>
          <w:sz w:val="24"/>
          <w:szCs w:val="24"/>
        </w:rPr>
      </w:pPr>
    </w:p>
    <w:p w14:paraId="0D75DEBA" w14:textId="31B17800" w:rsidR="00137118" w:rsidRDefault="00137118" w:rsidP="00137118">
      <w:pPr>
        <w:spacing w:after="0" w:line="240" w:lineRule="auto"/>
        <w:jc w:val="right"/>
        <w:rPr>
          <w:rFonts w:ascii="Times New Roman" w:eastAsia="Calibri" w:hAnsi="Times New Roman" w:cs="Times New Roman"/>
          <w:i/>
          <w:sz w:val="24"/>
          <w:szCs w:val="24"/>
        </w:rPr>
      </w:pPr>
    </w:p>
    <w:p w14:paraId="005562A2" w14:textId="6AB29E7A" w:rsidR="00137118" w:rsidRDefault="00137118" w:rsidP="00137118">
      <w:pPr>
        <w:spacing w:after="0" w:line="240" w:lineRule="auto"/>
        <w:jc w:val="right"/>
        <w:rPr>
          <w:rFonts w:ascii="Times New Roman" w:eastAsia="Calibri" w:hAnsi="Times New Roman" w:cs="Times New Roman"/>
          <w:i/>
          <w:sz w:val="24"/>
          <w:szCs w:val="24"/>
        </w:rPr>
      </w:pPr>
    </w:p>
    <w:p w14:paraId="6176A531" w14:textId="68283EE4" w:rsidR="00137118" w:rsidRDefault="00137118" w:rsidP="00137118">
      <w:pPr>
        <w:spacing w:after="0" w:line="240" w:lineRule="auto"/>
        <w:jc w:val="right"/>
        <w:rPr>
          <w:rFonts w:ascii="Times New Roman" w:eastAsia="Calibri" w:hAnsi="Times New Roman" w:cs="Times New Roman"/>
          <w:i/>
          <w:sz w:val="24"/>
          <w:szCs w:val="24"/>
        </w:rPr>
      </w:pPr>
    </w:p>
    <w:p w14:paraId="6B019F7F" w14:textId="22AD49C4" w:rsidR="00137118" w:rsidRDefault="00137118" w:rsidP="00137118">
      <w:pPr>
        <w:spacing w:after="0" w:line="240" w:lineRule="auto"/>
        <w:jc w:val="right"/>
        <w:rPr>
          <w:rFonts w:ascii="Times New Roman" w:eastAsia="Calibri" w:hAnsi="Times New Roman" w:cs="Times New Roman"/>
          <w:i/>
          <w:sz w:val="24"/>
          <w:szCs w:val="24"/>
        </w:rPr>
      </w:pPr>
    </w:p>
    <w:p w14:paraId="6CF3BB44" w14:textId="654B3D6E" w:rsidR="00137118" w:rsidRDefault="00137118" w:rsidP="00137118">
      <w:pPr>
        <w:spacing w:after="0" w:line="240" w:lineRule="auto"/>
        <w:jc w:val="right"/>
        <w:rPr>
          <w:rFonts w:ascii="Times New Roman" w:eastAsia="Calibri" w:hAnsi="Times New Roman" w:cs="Times New Roman"/>
          <w:i/>
          <w:sz w:val="24"/>
          <w:szCs w:val="24"/>
        </w:rPr>
      </w:pPr>
    </w:p>
    <w:p w14:paraId="12808C71" w14:textId="098398C2" w:rsidR="00137118" w:rsidRDefault="00137118" w:rsidP="00137118">
      <w:pPr>
        <w:spacing w:after="0" w:line="240" w:lineRule="auto"/>
        <w:jc w:val="right"/>
        <w:rPr>
          <w:rFonts w:ascii="Times New Roman" w:eastAsia="Calibri" w:hAnsi="Times New Roman" w:cs="Times New Roman"/>
          <w:i/>
          <w:sz w:val="24"/>
          <w:szCs w:val="24"/>
        </w:rPr>
      </w:pPr>
    </w:p>
    <w:p w14:paraId="188803CD" w14:textId="3E846E5B" w:rsidR="00137118" w:rsidRDefault="00137118" w:rsidP="00137118">
      <w:pPr>
        <w:spacing w:after="0" w:line="240" w:lineRule="auto"/>
        <w:jc w:val="right"/>
        <w:rPr>
          <w:rFonts w:ascii="Times New Roman" w:eastAsia="Calibri" w:hAnsi="Times New Roman" w:cs="Times New Roman"/>
          <w:i/>
          <w:sz w:val="24"/>
          <w:szCs w:val="24"/>
        </w:rPr>
      </w:pPr>
    </w:p>
    <w:p w14:paraId="798A6BB4" w14:textId="411FD127" w:rsidR="00137118" w:rsidRDefault="00137118" w:rsidP="00137118">
      <w:pPr>
        <w:spacing w:after="0" w:line="240" w:lineRule="auto"/>
        <w:jc w:val="right"/>
        <w:rPr>
          <w:rFonts w:ascii="Times New Roman" w:eastAsia="Calibri" w:hAnsi="Times New Roman" w:cs="Times New Roman"/>
          <w:i/>
          <w:sz w:val="24"/>
          <w:szCs w:val="24"/>
        </w:rPr>
      </w:pPr>
    </w:p>
    <w:p w14:paraId="7CA7A154" w14:textId="3E4F7B6A" w:rsidR="00137118" w:rsidRDefault="00137118" w:rsidP="00137118">
      <w:pPr>
        <w:spacing w:after="0" w:line="240" w:lineRule="auto"/>
        <w:jc w:val="right"/>
        <w:rPr>
          <w:rFonts w:ascii="Times New Roman" w:eastAsia="Calibri" w:hAnsi="Times New Roman" w:cs="Times New Roman"/>
          <w:i/>
          <w:sz w:val="24"/>
          <w:szCs w:val="24"/>
        </w:rPr>
      </w:pPr>
    </w:p>
    <w:p w14:paraId="0A3E56D2" w14:textId="47FAACF9" w:rsidR="00137118" w:rsidRDefault="00137118" w:rsidP="00137118">
      <w:pPr>
        <w:spacing w:after="0" w:line="240" w:lineRule="auto"/>
        <w:jc w:val="right"/>
        <w:rPr>
          <w:rFonts w:ascii="Times New Roman" w:eastAsia="Calibri" w:hAnsi="Times New Roman" w:cs="Times New Roman"/>
          <w:i/>
          <w:sz w:val="24"/>
          <w:szCs w:val="24"/>
        </w:rPr>
      </w:pPr>
    </w:p>
    <w:p w14:paraId="76CAB282" w14:textId="0FF8B57C" w:rsidR="00137118" w:rsidRDefault="00137118" w:rsidP="00137118">
      <w:pPr>
        <w:spacing w:after="0" w:line="240" w:lineRule="auto"/>
        <w:jc w:val="right"/>
        <w:rPr>
          <w:rFonts w:ascii="Times New Roman" w:eastAsia="Calibri" w:hAnsi="Times New Roman" w:cs="Times New Roman"/>
          <w:i/>
          <w:sz w:val="24"/>
          <w:szCs w:val="24"/>
        </w:rPr>
      </w:pPr>
    </w:p>
    <w:p w14:paraId="5356FDD5" w14:textId="428F3DAC" w:rsidR="00137118" w:rsidRDefault="00137118" w:rsidP="00137118">
      <w:pPr>
        <w:spacing w:after="0" w:line="240" w:lineRule="auto"/>
        <w:jc w:val="right"/>
        <w:rPr>
          <w:rFonts w:ascii="Times New Roman" w:eastAsia="Calibri" w:hAnsi="Times New Roman" w:cs="Times New Roman"/>
          <w:i/>
          <w:sz w:val="24"/>
          <w:szCs w:val="24"/>
        </w:rPr>
      </w:pPr>
    </w:p>
    <w:p w14:paraId="0C3DBC37" w14:textId="5559D508" w:rsidR="00137118" w:rsidRDefault="00137118" w:rsidP="00137118">
      <w:pPr>
        <w:spacing w:after="0" w:line="240" w:lineRule="auto"/>
        <w:jc w:val="right"/>
        <w:rPr>
          <w:rFonts w:ascii="Times New Roman" w:eastAsia="Calibri" w:hAnsi="Times New Roman" w:cs="Times New Roman"/>
          <w:i/>
          <w:sz w:val="24"/>
          <w:szCs w:val="24"/>
        </w:rPr>
      </w:pPr>
    </w:p>
    <w:p w14:paraId="724E7589" w14:textId="30700803" w:rsidR="00137118" w:rsidRDefault="00137118" w:rsidP="00137118">
      <w:pPr>
        <w:spacing w:after="0" w:line="240" w:lineRule="auto"/>
        <w:jc w:val="right"/>
        <w:rPr>
          <w:rFonts w:ascii="Times New Roman" w:eastAsia="Calibri" w:hAnsi="Times New Roman" w:cs="Times New Roman"/>
          <w:i/>
          <w:sz w:val="24"/>
          <w:szCs w:val="24"/>
        </w:rPr>
      </w:pPr>
    </w:p>
    <w:p w14:paraId="54F017DB" w14:textId="69A895C5" w:rsidR="00137118" w:rsidRDefault="00137118" w:rsidP="00137118">
      <w:pPr>
        <w:spacing w:after="0" w:line="240" w:lineRule="auto"/>
        <w:jc w:val="right"/>
        <w:rPr>
          <w:rFonts w:ascii="Times New Roman" w:eastAsia="Calibri" w:hAnsi="Times New Roman" w:cs="Times New Roman"/>
          <w:i/>
          <w:sz w:val="24"/>
          <w:szCs w:val="24"/>
        </w:rPr>
      </w:pPr>
    </w:p>
    <w:p w14:paraId="03869DB5" w14:textId="5BB5BAC4" w:rsidR="00137118" w:rsidRDefault="00137118" w:rsidP="00137118">
      <w:pPr>
        <w:spacing w:after="0" w:line="240" w:lineRule="auto"/>
        <w:jc w:val="right"/>
        <w:rPr>
          <w:rFonts w:ascii="Times New Roman" w:eastAsia="Calibri" w:hAnsi="Times New Roman" w:cs="Times New Roman"/>
          <w:i/>
          <w:sz w:val="24"/>
          <w:szCs w:val="24"/>
        </w:rPr>
      </w:pPr>
    </w:p>
    <w:p w14:paraId="65CAD455" w14:textId="0F253F4A" w:rsidR="00137118" w:rsidRDefault="00137118" w:rsidP="00137118">
      <w:pPr>
        <w:spacing w:after="0" w:line="240" w:lineRule="auto"/>
        <w:jc w:val="right"/>
        <w:rPr>
          <w:rFonts w:ascii="Times New Roman" w:eastAsia="Calibri" w:hAnsi="Times New Roman" w:cs="Times New Roman"/>
          <w:i/>
          <w:sz w:val="24"/>
          <w:szCs w:val="24"/>
        </w:rPr>
      </w:pPr>
    </w:p>
    <w:p w14:paraId="22F9AC76" w14:textId="522CE74E" w:rsidR="00137118" w:rsidRDefault="00137118" w:rsidP="00137118">
      <w:pPr>
        <w:spacing w:after="0" w:line="240" w:lineRule="auto"/>
        <w:jc w:val="right"/>
        <w:rPr>
          <w:rFonts w:ascii="Times New Roman" w:eastAsia="Calibri" w:hAnsi="Times New Roman" w:cs="Times New Roman"/>
          <w:i/>
          <w:sz w:val="24"/>
          <w:szCs w:val="24"/>
        </w:rPr>
      </w:pPr>
    </w:p>
    <w:p w14:paraId="1FB26BE3" w14:textId="1EBDDDEF" w:rsidR="00137118" w:rsidRDefault="00137118" w:rsidP="00137118">
      <w:pPr>
        <w:spacing w:after="0" w:line="240" w:lineRule="auto"/>
        <w:jc w:val="right"/>
        <w:rPr>
          <w:rFonts w:ascii="Times New Roman" w:eastAsia="Calibri" w:hAnsi="Times New Roman" w:cs="Times New Roman"/>
          <w:i/>
          <w:sz w:val="24"/>
          <w:szCs w:val="24"/>
        </w:rPr>
      </w:pPr>
    </w:p>
    <w:p w14:paraId="74F7D191" w14:textId="136BD70D" w:rsidR="00137118" w:rsidRDefault="00137118" w:rsidP="00137118">
      <w:pPr>
        <w:spacing w:after="0" w:line="240" w:lineRule="auto"/>
        <w:jc w:val="right"/>
        <w:rPr>
          <w:rFonts w:ascii="Times New Roman" w:eastAsia="Calibri" w:hAnsi="Times New Roman" w:cs="Times New Roman"/>
          <w:i/>
          <w:sz w:val="24"/>
          <w:szCs w:val="24"/>
        </w:rPr>
      </w:pPr>
    </w:p>
    <w:p w14:paraId="2B25BC8E" w14:textId="68B7FBF3" w:rsidR="00137118" w:rsidRDefault="00137118" w:rsidP="00137118">
      <w:pPr>
        <w:spacing w:after="0" w:line="240" w:lineRule="auto"/>
        <w:jc w:val="right"/>
        <w:rPr>
          <w:rFonts w:ascii="Times New Roman" w:eastAsia="Calibri" w:hAnsi="Times New Roman" w:cs="Times New Roman"/>
          <w:i/>
          <w:sz w:val="24"/>
          <w:szCs w:val="24"/>
        </w:rPr>
      </w:pPr>
    </w:p>
    <w:p w14:paraId="7549992D" w14:textId="75E61A02" w:rsidR="00137118" w:rsidRDefault="00137118" w:rsidP="00137118">
      <w:pPr>
        <w:spacing w:after="0" w:line="240" w:lineRule="auto"/>
        <w:jc w:val="right"/>
        <w:rPr>
          <w:rFonts w:ascii="Times New Roman" w:eastAsia="Calibri" w:hAnsi="Times New Roman" w:cs="Times New Roman"/>
          <w:i/>
          <w:sz w:val="24"/>
          <w:szCs w:val="24"/>
        </w:rPr>
      </w:pPr>
    </w:p>
    <w:p w14:paraId="1780BABC" w14:textId="46899863" w:rsidR="00137118" w:rsidRDefault="00137118" w:rsidP="00137118">
      <w:pPr>
        <w:spacing w:after="0" w:line="240" w:lineRule="auto"/>
        <w:jc w:val="right"/>
        <w:rPr>
          <w:rFonts w:ascii="Times New Roman" w:eastAsia="Calibri" w:hAnsi="Times New Roman" w:cs="Times New Roman"/>
          <w:i/>
          <w:sz w:val="24"/>
          <w:szCs w:val="24"/>
        </w:rPr>
      </w:pPr>
    </w:p>
    <w:p w14:paraId="27A7EB8E" w14:textId="2B309F37" w:rsidR="00137118" w:rsidRDefault="00137118" w:rsidP="00137118">
      <w:pPr>
        <w:spacing w:after="0" w:line="240" w:lineRule="auto"/>
        <w:jc w:val="right"/>
        <w:rPr>
          <w:rFonts w:ascii="Times New Roman" w:eastAsia="Calibri" w:hAnsi="Times New Roman" w:cs="Times New Roman"/>
          <w:i/>
          <w:sz w:val="24"/>
          <w:szCs w:val="24"/>
        </w:rPr>
      </w:pPr>
    </w:p>
    <w:p w14:paraId="0358B7E8" w14:textId="73B19568" w:rsidR="00137118" w:rsidRDefault="00137118" w:rsidP="00137118">
      <w:pPr>
        <w:spacing w:after="0" w:line="240" w:lineRule="auto"/>
        <w:jc w:val="right"/>
        <w:rPr>
          <w:rFonts w:ascii="Times New Roman" w:eastAsia="Calibri" w:hAnsi="Times New Roman" w:cs="Times New Roman"/>
          <w:i/>
          <w:sz w:val="24"/>
          <w:szCs w:val="24"/>
        </w:rPr>
      </w:pPr>
    </w:p>
    <w:p w14:paraId="7EBDB2DC" w14:textId="1879351D" w:rsidR="00137118" w:rsidRDefault="00137118" w:rsidP="00137118">
      <w:pPr>
        <w:spacing w:after="0" w:line="240" w:lineRule="auto"/>
        <w:jc w:val="right"/>
        <w:rPr>
          <w:rFonts w:ascii="Times New Roman" w:eastAsia="Calibri" w:hAnsi="Times New Roman" w:cs="Times New Roman"/>
          <w:i/>
          <w:sz w:val="24"/>
          <w:szCs w:val="24"/>
        </w:rPr>
      </w:pPr>
    </w:p>
    <w:p w14:paraId="7CF74A9C" w14:textId="51A17A04" w:rsidR="00137118" w:rsidRDefault="00137118" w:rsidP="00137118">
      <w:pPr>
        <w:spacing w:after="0" w:line="240" w:lineRule="auto"/>
        <w:jc w:val="right"/>
        <w:rPr>
          <w:rFonts w:ascii="Times New Roman" w:eastAsia="Calibri" w:hAnsi="Times New Roman" w:cs="Times New Roman"/>
          <w:i/>
          <w:sz w:val="24"/>
          <w:szCs w:val="24"/>
        </w:rPr>
      </w:pPr>
    </w:p>
    <w:p w14:paraId="3AD2C30C" w14:textId="6E406352" w:rsidR="00137118" w:rsidRDefault="00137118" w:rsidP="00137118">
      <w:pPr>
        <w:spacing w:after="0" w:line="240" w:lineRule="auto"/>
        <w:jc w:val="right"/>
        <w:rPr>
          <w:rFonts w:ascii="Times New Roman" w:eastAsia="Calibri" w:hAnsi="Times New Roman" w:cs="Times New Roman"/>
          <w:i/>
          <w:sz w:val="24"/>
          <w:szCs w:val="24"/>
        </w:rPr>
      </w:pPr>
    </w:p>
    <w:p w14:paraId="372F4078" w14:textId="5E6536C6" w:rsidR="00137118" w:rsidRDefault="00137118" w:rsidP="00137118">
      <w:pPr>
        <w:spacing w:after="0" w:line="240" w:lineRule="auto"/>
        <w:jc w:val="right"/>
        <w:rPr>
          <w:rFonts w:ascii="Times New Roman" w:eastAsia="Calibri" w:hAnsi="Times New Roman" w:cs="Times New Roman"/>
          <w:i/>
          <w:sz w:val="24"/>
          <w:szCs w:val="24"/>
        </w:rPr>
      </w:pPr>
    </w:p>
    <w:p w14:paraId="6BF32112" w14:textId="4EE11717" w:rsidR="00137118" w:rsidRDefault="00137118" w:rsidP="00137118">
      <w:pPr>
        <w:spacing w:after="0" w:line="240" w:lineRule="auto"/>
        <w:jc w:val="right"/>
        <w:rPr>
          <w:rFonts w:ascii="Times New Roman" w:eastAsia="Calibri" w:hAnsi="Times New Roman" w:cs="Times New Roman"/>
          <w:i/>
          <w:sz w:val="24"/>
          <w:szCs w:val="24"/>
        </w:rPr>
      </w:pPr>
    </w:p>
    <w:p w14:paraId="2C3FAC97" w14:textId="7F3CC639" w:rsidR="00137118" w:rsidRDefault="00137118" w:rsidP="00137118">
      <w:pPr>
        <w:spacing w:after="0" w:line="240" w:lineRule="auto"/>
        <w:jc w:val="right"/>
        <w:rPr>
          <w:rFonts w:ascii="Times New Roman" w:eastAsia="Calibri" w:hAnsi="Times New Roman" w:cs="Times New Roman"/>
          <w:i/>
          <w:sz w:val="24"/>
          <w:szCs w:val="24"/>
        </w:rPr>
      </w:pPr>
    </w:p>
    <w:p w14:paraId="598D8126" w14:textId="490B646D" w:rsidR="00137118" w:rsidRDefault="00137118" w:rsidP="00137118">
      <w:pPr>
        <w:spacing w:after="0" w:line="240" w:lineRule="auto"/>
        <w:jc w:val="right"/>
        <w:rPr>
          <w:rFonts w:ascii="Times New Roman" w:eastAsia="Calibri" w:hAnsi="Times New Roman" w:cs="Times New Roman"/>
          <w:i/>
          <w:sz w:val="24"/>
          <w:szCs w:val="24"/>
        </w:rPr>
      </w:pPr>
    </w:p>
    <w:p w14:paraId="55189305" w14:textId="6B1AA2D3" w:rsidR="00137118" w:rsidRDefault="00EB2B6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3360" behindDoc="0" locked="0" layoutInCell="1" allowOverlap="1" wp14:anchorId="199FFE16" wp14:editId="1829E117">
            <wp:simplePos x="0" y="0"/>
            <wp:positionH relativeFrom="page">
              <wp:posOffset>838200</wp:posOffset>
            </wp:positionH>
            <wp:positionV relativeFrom="paragraph">
              <wp:posOffset>174625</wp:posOffset>
            </wp:positionV>
            <wp:extent cx="5505450" cy="8029575"/>
            <wp:effectExtent l="0" t="0" r="0" b="9525"/>
            <wp:wrapSquare wrapText="bothSides"/>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5450" cy="8029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2F707B" w14:textId="63DE882A" w:rsidR="00137118" w:rsidRDefault="00137118" w:rsidP="00137118">
      <w:pPr>
        <w:spacing w:after="0" w:line="240" w:lineRule="auto"/>
        <w:jc w:val="right"/>
        <w:rPr>
          <w:rFonts w:ascii="Times New Roman" w:eastAsia="Calibri" w:hAnsi="Times New Roman" w:cs="Times New Roman"/>
          <w:i/>
          <w:sz w:val="24"/>
          <w:szCs w:val="24"/>
        </w:rPr>
      </w:pPr>
    </w:p>
    <w:p w14:paraId="759CFEFE" w14:textId="77777777" w:rsidR="00137118" w:rsidRDefault="00137118" w:rsidP="00137118">
      <w:pPr>
        <w:spacing w:after="0" w:line="240" w:lineRule="auto"/>
        <w:jc w:val="right"/>
        <w:rPr>
          <w:rFonts w:ascii="Times New Roman" w:eastAsia="Calibri" w:hAnsi="Times New Roman" w:cs="Times New Roman"/>
          <w:i/>
          <w:sz w:val="24"/>
          <w:szCs w:val="24"/>
        </w:rPr>
      </w:pPr>
    </w:p>
    <w:p w14:paraId="64B60129" w14:textId="77777777" w:rsidR="00137118" w:rsidRDefault="00137118" w:rsidP="00137118">
      <w:pPr>
        <w:spacing w:after="0" w:line="240" w:lineRule="auto"/>
        <w:jc w:val="right"/>
        <w:rPr>
          <w:rFonts w:ascii="Times New Roman" w:eastAsia="Calibri" w:hAnsi="Times New Roman" w:cs="Times New Roman"/>
          <w:i/>
          <w:sz w:val="24"/>
          <w:szCs w:val="24"/>
        </w:rPr>
      </w:pPr>
    </w:p>
    <w:p w14:paraId="6CF4F224" w14:textId="77777777" w:rsidR="00137118" w:rsidRDefault="00137118" w:rsidP="00137118">
      <w:pPr>
        <w:spacing w:after="0" w:line="240" w:lineRule="auto"/>
        <w:jc w:val="right"/>
        <w:rPr>
          <w:rFonts w:ascii="Times New Roman" w:eastAsia="Calibri" w:hAnsi="Times New Roman" w:cs="Times New Roman"/>
          <w:i/>
          <w:sz w:val="24"/>
          <w:szCs w:val="24"/>
        </w:rPr>
      </w:pPr>
    </w:p>
    <w:p w14:paraId="337DFC7E" w14:textId="77777777" w:rsidR="00137118" w:rsidRDefault="00137118" w:rsidP="00137118">
      <w:pPr>
        <w:spacing w:after="0" w:line="240" w:lineRule="auto"/>
        <w:jc w:val="right"/>
        <w:rPr>
          <w:rFonts w:ascii="Times New Roman" w:eastAsia="Calibri" w:hAnsi="Times New Roman" w:cs="Times New Roman"/>
          <w:i/>
          <w:sz w:val="24"/>
          <w:szCs w:val="24"/>
        </w:rPr>
      </w:pPr>
    </w:p>
    <w:p w14:paraId="6D736DE8" w14:textId="77777777" w:rsidR="00137118" w:rsidRDefault="00137118" w:rsidP="00137118">
      <w:pPr>
        <w:spacing w:after="0" w:line="240" w:lineRule="auto"/>
        <w:jc w:val="right"/>
        <w:rPr>
          <w:rFonts w:ascii="Times New Roman" w:eastAsia="Calibri" w:hAnsi="Times New Roman" w:cs="Times New Roman"/>
          <w:i/>
          <w:sz w:val="24"/>
          <w:szCs w:val="24"/>
        </w:rPr>
      </w:pPr>
    </w:p>
    <w:p w14:paraId="3D39B512" w14:textId="77777777" w:rsidR="00137118" w:rsidRDefault="00137118" w:rsidP="00137118">
      <w:pPr>
        <w:spacing w:after="0" w:line="240" w:lineRule="auto"/>
        <w:jc w:val="right"/>
        <w:rPr>
          <w:rFonts w:ascii="Times New Roman" w:eastAsia="Calibri" w:hAnsi="Times New Roman" w:cs="Times New Roman"/>
          <w:i/>
          <w:sz w:val="24"/>
          <w:szCs w:val="24"/>
        </w:rPr>
      </w:pPr>
    </w:p>
    <w:p w14:paraId="2CE6AEE6" w14:textId="77777777" w:rsidR="00137118" w:rsidRDefault="00137118" w:rsidP="00137118">
      <w:pPr>
        <w:spacing w:after="0" w:line="240" w:lineRule="auto"/>
        <w:jc w:val="right"/>
        <w:rPr>
          <w:rFonts w:ascii="Times New Roman" w:eastAsia="Calibri" w:hAnsi="Times New Roman" w:cs="Times New Roman"/>
          <w:i/>
          <w:sz w:val="24"/>
          <w:szCs w:val="24"/>
        </w:rPr>
      </w:pPr>
    </w:p>
    <w:p w14:paraId="7473AF56" w14:textId="77777777" w:rsidR="00137118" w:rsidRDefault="00137118" w:rsidP="00137118">
      <w:pPr>
        <w:spacing w:after="0" w:line="240" w:lineRule="auto"/>
        <w:jc w:val="right"/>
        <w:rPr>
          <w:rFonts w:ascii="Times New Roman" w:eastAsia="Calibri" w:hAnsi="Times New Roman" w:cs="Times New Roman"/>
          <w:i/>
          <w:sz w:val="24"/>
          <w:szCs w:val="24"/>
        </w:rPr>
      </w:pPr>
    </w:p>
    <w:p w14:paraId="7179D4D6" w14:textId="77777777" w:rsidR="00137118" w:rsidRDefault="00137118" w:rsidP="00137118">
      <w:pPr>
        <w:spacing w:after="0" w:line="240" w:lineRule="auto"/>
        <w:jc w:val="right"/>
        <w:rPr>
          <w:rFonts w:ascii="Times New Roman" w:eastAsia="Calibri" w:hAnsi="Times New Roman" w:cs="Times New Roman"/>
          <w:i/>
          <w:sz w:val="24"/>
          <w:szCs w:val="24"/>
        </w:rPr>
      </w:pPr>
    </w:p>
    <w:p w14:paraId="350CD6D3" w14:textId="77777777" w:rsidR="00137118" w:rsidRDefault="00137118" w:rsidP="00137118">
      <w:pPr>
        <w:spacing w:after="0" w:line="240" w:lineRule="auto"/>
        <w:jc w:val="right"/>
        <w:rPr>
          <w:rFonts w:ascii="Times New Roman" w:eastAsia="Calibri" w:hAnsi="Times New Roman" w:cs="Times New Roman"/>
          <w:i/>
          <w:sz w:val="24"/>
          <w:szCs w:val="24"/>
        </w:rPr>
      </w:pPr>
    </w:p>
    <w:p w14:paraId="150C670A" w14:textId="77777777" w:rsidR="00137118" w:rsidRDefault="00137118" w:rsidP="00137118">
      <w:pPr>
        <w:spacing w:after="0" w:line="240" w:lineRule="auto"/>
        <w:jc w:val="right"/>
        <w:rPr>
          <w:rFonts w:ascii="Times New Roman" w:eastAsia="Calibri" w:hAnsi="Times New Roman" w:cs="Times New Roman"/>
          <w:i/>
          <w:sz w:val="24"/>
          <w:szCs w:val="24"/>
        </w:rPr>
      </w:pPr>
    </w:p>
    <w:p w14:paraId="36A8E584" w14:textId="77777777" w:rsidR="00137118" w:rsidRDefault="00137118" w:rsidP="00137118">
      <w:pPr>
        <w:spacing w:after="0" w:line="240" w:lineRule="auto"/>
        <w:jc w:val="right"/>
        <w:rPr>
          <w:rFonts w:ascii="Times New Roman" w:eastAsia="Calibri" w:hAnsi="Times New Roman" w:cs="Times New Roman"/>
          <w:i/>
          <w:sz w:val="24"/>
          <w:szCs w:val="24"/>
        </w:rPr>
      </w:pPr>
    </w:p>
    <w:p w14:paraId="51FEC220" w14:textId="77777777" w:rsidR="00137118" w:rsidRDefault="00137118" w:rsidP="00137118">
      <w:pPr>
        <w:spacing w:after="0" w:line="240" w:lineRule="auto"/>
        <w:jc w:val="right"/>
        <w:rPr>
          <w:rFonts w:ascii="Times New Roman" w:eastAsia="Calibri" w:hAnsi="Times New Roman" w:cs="Times New Roman"/>
          <w:i/>
          <w:sz w:val="24"/>
          <w:szCs w:val="24"/>
        </w:rPr>
      </w:pPr>
    </w:p>
    <w:p w14:paraId="029C2373" w14:textId="77777777" w:rsidR="00137118" w:rsidRDefault="00137118" w:rsidP="00137118">
      <w:pPr>
        <w:spacing w:after="0" w:line="240" w:lineRule="auto"/>
        <w:jc w:val="right"/>
        <w:rPr>
          <w:rFonts w:ascii="Times New Roman" w:eastAsia="Calibri" w:hAnsi="Times New Roman" w:cs="Times New Roman"/>
          <w:i/>
          <w:sz w:val="24"/>
          <w:szCs w:val="24"/>
        </w:rPr>
      </w:pPr>
    </w:p>
    <w:p w14:paraId="3F35E170" w14:textId="77777777" w:rsidR="00137118" w:rsidRDefault="00137118" w:rsidP="00137118">
      <w:pPr>
        <w:spacing w:after="0" w:line="240" w:lineRule="auto"/>
        <w:jc w:val="right"/>
        <w:rPr>
          <w:rFonts w:ascii="Times New Roman" w:eastAsia="Calibri" w:hAnsi="Times New Roman" w:cs="Times New Roman"/>
          <w:i/>
          <w:sz w:val="24"/>
          <w:szCs w:val="24"/>
        </w:rPr>
      </w:pPr>
    </w:p>
    <w:p w14:paraId="4F5C7E94" w14:textId="2FF63BC5" w:rsidR="00137118" w:rsidRDefault="00137118"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br/>
      </w:r>
    </w:p>
    <w:p w14:paraId="145FBA8D" w14:textId="682CA54C" w:rsidR="00137118" w:rsidRDefault="00137118" w:rsidP="00137118">
      <w:pPr>
        <w:spacing w:after="0" w:line="240" w:lineRule="auto"/>
        <w:jc w:val="right"/>
        <w:rPr>
          <w:rFonts w:ascii="Times New Roman" w:eastAsia="Calibri" w:hAnsi="Times New Roman" w:cs="Times New Roman"/>
          <w:i/>
          <w:sz w:val="24"/>
          <w:szCs w:val="24"/>
        </w:rPr>
      </w:pPr>
    </w:p>
    <w:p w14:paraId="13CE3B30" w14:textId="766BD790" w:rsidR="00137118" w:rsidRDefault="00137118" w:rsidP="00137118">
      <w:pPr>
        <w:spacing w:after="0" w:line="240" w:lineRule="auto"/>
        <w:jc w:val="right"/>
        <w:rPr>
          <w:rFonts w:ascii="Times New Roman" w:eastAsia="Calibri" w:hAnsi="Times New Roman" w:cs="Times New Roman"/>
          <w:i/>
          <w:sz w:val="24"/>
          <w:szCs w:val="24"/>
        </w:rPr>
      </w:pPr>
    </w:p>
    <w:p w14:paraId="22399BBC" w14:textId="168C3A47" w:rsidR="00137118" w:rsidRDefault="00137118" w:rsidP="00137118">
      <w:pPr>
        <w:spacing w:after="0" w:line="240" w:lineRule="auto"/>
        <w:jc w:val="right"/>
        <w:rPr>
          <w:rFonts w:ascii="Times New Roman" w:eastAsia="Calibri" w:hAnsi="Times New Roman" w:cs="Times New Roman"/>
          <w:i/>
          <w:sz w:val="24"/>
          <w:szCs w:val="24"/>
        </w:rPr>
      </w:pPr>
    </w:p>
    <w:p w14:paraId="1CA48645" w14:textId="235D3AAE" w:rsidR="00137118" w:rsidRDefault="00137118" w:rsidP="00137118">
      <w:pPr>
        <w:spacing w:after="0" w:line="240" w:lineRule="auto"/>
        <w:jc w:val="right"/>
        <w:rPr>
          <w:rFonts w:ascii="Times New Roman" w:eastAsia="Calibri" w:hAnsi="Times New Roman" w:cs="Times New Roman"/>
          <w:i/>
          <w:sz w:val="24"/>
          <w:szCs w:val="24"/>
        </w:rPr>
      </w:pPr>
    </w:p>
    <w:p w14:paraId="4AA0DBD5" w14:textId="6BCCCA03" w:rsidR="00137118" w:rsidRDefault="00137118" w:rsidP="00137118">
      <w:pPr>
        <w:spacing w:after="0" w:line="240" w:lineRule="auto"/>
        <w:jc w:val="right"/>
        <w:rPr>
          <w:rFonts w:ascii="Times New Roman" w:eastAsia="Calibri" w:hAnsi="Times New Roman" w:cs="Times New Roman"/>
          <w:i/>
          <w:sz w:val="24"/>
          <w:szCs w:val="24"/>
        </w:rPr>
      </w:pPr>
    </w:p>
    <w:p w14:paraId="2A6EB7EC" w14:textId="152BB76B" w:rsidR="00137118" w:rsidRDefault="00137118" w:rsidP="00137118">
      <w:pPr>
        <w:spacing w:after="0" w:line="240" w:lineRule="auto"/>
        <w:jc w:val="right"/>
        <w:rPr>
          <w:rFonts w:ascii="Times New Roman" w:eastAsia="Calibri" w:hAnsi="Times New Roman" w:cs="Times New Roman"/>
          <w:i/>
          <w:sz w:val="24"/>
          <w:szCs w:val="24"/>
        </w:rPr>
      </w:pPr>
    </w:p>
    <w:p w14:paraId="49283313" w14:textId="38F8889A" w:rsidR="00137118" w:rsidRDefault="00137118" w:rsidP="00137118">
      <w:pPr>
        <w:spacing w:after="0" w:line="240" w:lineRule="auto"/>
        <w:jc w:val="right"/>
        <w:rPr>
          <w:rFonts w:ascii="Times New Roman" w:eastAsia="Calibri" w:hAnsi="Times New Roman" w:cs="Times New Roman"/>
          <w:i/>
          <w:sz w:val="24"/>
          <w:szCs w:val="24"/>
        </w:rPr>
      </w:pPr>
    </w:p>
    <w:p w14:paraId="319D612D" w14:textId="19A01FC2" w:rsidR="00137118" w:rsidRDefault="00137118" w:rsidP="00137118">
      <w:pPr>
        <w:spacing w:after="0" w:line="240" w:lineRule="auto"/>
        <w:jc w:val="right"/>
        <w:rPr>
          <w:rFonts w:ascii="Times New Roman" w:eastAsia="Calibri" w:hAnsi="Times New Roman" w:cs="Times New Roman"/>
          <w:i/>
          <w:sz w:val="24"/>
          <w:szCs w:val="24"/>
        </w:rPr>
      </w:pPr>
    </w:p>
    <w:p w14:paraId="2EEF208E" w14:textId="7AE6C26C" w:rsidR="00137118" w:rsidRDefault="00137118" w:rsidP="00137118">
      <w:pPr>
        <w:spacing w:after="0" w:line="240" w:lineRule="auto"/>
        <w:jc w:val="right"/>
        <w:rPr>
          <w:rFonts w:ascii="Times New Roman" w:eastAsia="Calibri" w:hAnsi="Times New Roman" w:cs="Times New Roman"/>
          <w:i/>
          <w:sz w:val="24"/>
          <w:szCs w:val="24"/>
        </w:rPr>
      </w:pPr>
    </w:p>
    <w:p w14:paraId="01BD98BB" w14:textId="09DCC5FE" w:rsidR="00137118" w:rsidRDefault="00137118" w:rsidP="00137118">
      <w:pPr>
        <w:spacing w:after="0" w:line="240" w:lineRule="auto"/>
        <w:jc w:val="right"/>
        <w:rPr>
          <w:rFonts w:ascii="Times New Roman" w:eastAsia="Calibri" w:hAnsi="Times New Roman" w:cs="Times New Roman"/>
          <w:i/>
          <w:sz w:val="24"/>
          <w:szCs w:val="24"/>
        </w:rPr>
      </w:pPr>
    </w:p>
    <w:p w14:paraId="75A46023" w14:textId="529184AE" w:rsidR="00137118" w:rsidRDefault="00137118" w:rsidP="00137118">
      <w:pPr>
        <w:spacing w:after="0" w:line="240" w:lineRule="auto"/>
        <w:jc w:val="right"/>
        <w:rPr>
          <w:rFonts w:ascii="Times New Roman" w:eastAsia="Calibri" w:hAnsi="Times New Roman" w:cs="Times New Roman"/>
          <w:i/>
          <w:sz w:val="24"/>
          <w:szCs w:val="24"/>
        </w:rPr>
      </w:pPr>
    </w:p>
    <w:p w14:paraId="339BE8FE" w14:textId="4A64F803" w:rsidR="00137118" w:rsidRDefault="00137118" w:rsidP="00137118">
      <w:pPr>
        <w:spacing w:after="0" w:line="240" w:lineRule="auto"/>
        <w:jc w:val="right"/>
        <w:rPr>
          <w:rFonts w:ascii="Times New Roman" w:eastAsia="Calibri" w:hAnsi="Times New Roman" w:cs="Times New Roman"/>
          <w:i/>
          <w:sz w:val="24"/>
          <w:szCs w:val="24"/>
        </w:rPr>
      </w:pPr>
    </w:p>
    <w:p w14:paraId="1E8B7318" w14:textId="7DCA92A8" w:rsidR="00137118" w:rsidRDefault="00137118" w:rsidP="00137118">
      <w:pPr>
        <w:spacing w:after="0" w:line="240" w:lineRule="auto"/>
        <w:jc w:val="right"/>
        <w:rPr>
          <w:rFonts w:ascii="Times New Roman" w:eastAsia="Calibri" w:hAnsi="Times New Roman" w:cs="Times New Roman"/>
          <w:i/>
          <w:sz w:val="24"/>
          <w:szCs w:val="24"/>
        </w:rPr>
      </w:pPr>
    </w:p>
    <w:p w14:paraId="5F6920C1" w14:textId="6BE696FC" w:rsidR="00137118" w:rsidRDefault="00137118" w:rsidP="00137118">
      <w:pPr>
        <w:spacing w:after="0" w:line="240" w:lineRule="auto"/>
        <w:jc w:val="right"/>
        <w:rPr>
          <w:rFonts w:ascii="Times New Roman" w:eastAsia="Calibri" w:hAnsi="Times New Roman" w:cs="Times New Roman"/>
          <w:i/>
          <w:sz w:val="24"/>
          <w:szCs w:val="24"/>
        </w:rPr>
      </w:pPr>
    </w:p>
    <w:p w14:paraId="083B41AE" w14:textId="35DF1F75" w:rsidR="00137118" w:rsidRDefault="00137118" w:rsidP="00137118">
      <w:pPr>
        <w:spacing w:after="0" w:line="240" w:lineRule="auto"/>
        <w:jc w:val="right"/>
        <w:rPr>
          <w:rFonts w:ascii="Times New Roman" w:eastAsia="Calibri" w:hAnsi="Times New Roman" w:cs="Times New Roman"/>
          <w:i/>
          <w:sz w:val="24"/>
          <w:szCs w:val="24"/>
        </w:rPr>
      </w:pPr>
    </w:p>
    <w:p w14:paraId="4BC6A38B" w14:textId="55E961B8" w:rsidR="00137118" w:rsidRDefault="00137118" w:rsidP="00137118">
      <w:pPr>
        <w:spacing w:after="0" w:line="240" w:lineRule="auto"/>
        <w:jc w:val="right"/>
        <w:rPr>
          <w:rFonts w:ascii="Times New Roman" w:eastAsia="Calibri" w:hAnsi="Times New Roman" w:cs="Times New Roman"/>
          <w:i/>
          <w:sz w:val="24"/>
          <w:szCs w:val="24"/>
        </w:rPr>
      </w:pPr>
    </w:p>
    <w:p w14:paraId="7556AA21" w14:textId="198B2188" w:rsidR="00137118" w:rsidRDefault="00137118" w:rsidP="00137118">
      <w:pPr>
        <w:spacing w:after="0" w:line="240" w:lineRule="auto"/>
        <w:jc w:val="right"/>
        <w:rPr>
          <w:rFonts w:ascii="Times New Roman" w:eastAsia="Calibri" w:hAnsi="Times New Roman" w:cs="Times New Roman"/>
          <w:i/>
          <w:sz w:val="24"/>
          <w:szCs w:val="24"/>
        </w:rPr>
      </w:pPr>
    </w:p>
    <w:p w14:paraId="09922B23" w14:textId="56F28EB3" w:rsidR="00137118" w:rsidRDefault="00137118" w:rsidP="00137118">
      <w:pPr>
        <w:spacing w:after="0" w:line="240" w:lineRule="auto"/>
        <w:jc w:val="right"/>
        <w:rPr>
          <w:rFonts w:ascii="Times New Roman" w:eastAsia="Calibri" w:hAnsi="Times New Roman" w:cs="Times New Roman"/>
          <w:i/>
          <w:sz w:val="24"/>
          <w:szCs w:val="24"/>
        </w:rPr>
      </w:pPr>
    </w:p>
    <w:p w14:paraId="32595B5E" w14:textId="529D5AEF" w:rsidR="00137118" w:rsidRDefault="00137118" w:rsidP="00137118">
      <w:pPr>
        <w:spacing w:after="0" w:line="240" w:lineRule="auto"/>
        <w:jc w:val="right"/>
        <w:rPr>
          <w:rFonts w:ascii="Times New Roman" w:eastAsia="Calibri" w:hAnsi="Times New Roman" w:cs="Times New Roman"/>
          <w:i/>
          <w:sz w:val="24"/>
          <w:szCs w:val="24"/>
        </w:rPr>
      </w:pPr>
    </w:p>
    <w:p w14:paraId="79B6626E" w14:textId="66D70662" w:rsidR="00137118" w:rsidRDefault="00137118" w:rsidP="00137118">
      <w:pPr>
        <w:spacing w:after="0" w:line="240" w:lineRule="auto"/>
        <w:jc w:val="right"/>
        <w:rPr>
          <w:rFonts w:ascii="Times New Roman" w:eastAsia="Calibri" w:hAnsi="Times New Roman" w:cs="Times New Roman"/>
          <w:i/>
          <w:sz w:val="24"/>
          <w:szCs w:val="24"/>
        </w:rPr>
      </w:pPr>
    </w:p>
    <w:p w14:paraId="621CD81C" w14:textId="76A0B7D3" w:rsidR="00137118" w:rsidRDefault="00137118" w:rsidP="00137118">
      <w:pPr>
        <w:spacing w:after="0" w:line="240" w:lineRule="auto"/>
        <w:jc w:val="right"/>
        <w:rPr>
          <w:rFonts w:ascii="Times New Roman" w:eastAsia="Calibri" w:hAnsi="Times New Roman" w:cs="Times New Roman"/>
          <w:i/>
          <w:sz w:val="24"/>
          <w:szCs w:val="24"/>
        </w:rPr>
      </w:pPr>
    </w:p>
    <w:p w14:paraId="0EB905A1" w14:textId="4655FF61" w:rsidR="00137118" w:rsidRDefault="00137118" w:rsidP="00137118">
      <w:pPr>
        <w:spacing w:after="0" w:line="240" w:lineRule="auto"/>
        <w:jc w:val="right"/>
        <w:rPr>
          <w:rFonts w:ascii="Times New Roman" w:eastAsia="Calibri" w:hAnsi="Times New Roman" w:cs="Times New Roman"/>
          <w:i/>
          <w:sz w:val="24"/>
          <w:szCs w:val="24"/>
        </w:rPr>
      </w:pPr>
    </w:p>
    <w:p w14:paraId="6C3317D5" w14:textId="2EE8D050" w:rsidR="00137118" w:rsidRDefault="00137118" w:rsidP="00137118">
      <w:pPr>
        <w:spacing w:after="0" w:line="240" w:lineRule="auto"/>
        <w:jc w:val="right"/>
        <w:rPr>
          <w:rFonts w:ascii="Times New Roman" w:eastAsia="Calibri" w:hAnsi="Times New Roman" w:cs="Times New Roman"/>
          <w:i/>
          <w:sz w:val="24"/>
          <w:szCs w:val="24"/>
        </w:rPr>
      </w:pPr>
    </w:p>
    <w:p w14:paraId="348C5645" w14:textId="6E3CD7A1" w:rsidR="00137118" w:rsidRDefault="00137118" w:rsidP="00137118">
      <w:pPr>
        <w:spacing w:after="0" w:line="240" w:lineRule="auto"/>
        <w:jc w:val="right"/>
        <w:rPr>
          <w:rFonts w:ascii="Times New Roman" w:eastAsia="Calibri" w:hAnsi="Times New Roman" w:cs="Times New Roman"/>
          <w:i/>
          <w:sz w:val="24"/>
          <w:szCs w:val="24"/>
        </w:rPr>
      </w:pPr>
    </w:p>
    <w:p w14:paraId="2F292284" w14:textId="52153AAC" w:rsidR="00137118" w:rsidRDefault="00137118" w:rsidP="00137118">
      <w:pPr>
        <w:spacing w:after="0" w:line="240" w:lineRule="auto"/>
        <w:jc w:val="right"/>
        <w:rPr>
          <w:rFonts w:ascii="Times New Roman" w:eastAsia="Calibri" w:hAnsi="Times New Roman" w:cs="Times New Roman"/>
          <w:i/>
          <w:sz w:val="24"/>
          <w:szCs w:val="24"/>
        </w:rPr>
      </w:pPr>
    </w:p>
    <w:p w14:paraId="1378BB9E" w14:textId="60006851" w:rsidR="00137118" w:rsidRDefault="00137118" w:rsidP="00137118">
      <w:pPr>
        <w:spacing w:after="0" w:line="240" w:lineRule="auto"/>
        <w:jc w:val="right"/>
        <w:rPr>
          <w:rFonts w:ascii="Times New Roman" w:eastAsia="Calibri" w:hAnsi="Times New Roman" w:cs="Times New Roman"/>
          <w:i/>
          <w:sz w:val="24"/>
          <w:szCs w:val="24"/>
        </w:rPr>
      </w:pPr>
    </w:p>
    <w:p w14:paraId="0AAED561" w14:textId="4020B5D8" w:rsidR="00137118" w:rsidRDefault="00137118" w:rsidP="00137118">
      <w:pPr>
        <w:spacing w:after="0" w:line="240" w:lineRule="auto"/>
        <w:jc w:val="right"/>
        <w:rPr>
          <w:rFonts w:ascii="Times New Roman" w:eastAsia="Calibri" w:hAnsi="Times New Roman" w:cs="Times New Roman"/>
          <w:i/>
          <w:sz w:val="24"/>
          <w:szCs w:val="24"/>
        </w:rPr>
      </w:pPr>
    </w:p>
    <w:p w14:paraId="41ECED18" w14:textId="566A2D64" w:rsidR="00137118" w:rsidRDefault="00137118" w:rsidP="00137118">
      <w:pPr>
        <w:spacing w:after="0" w:line="240" w:lineRule="auto"/>
        <w:jc w:val="right"/>
        <w:rPr>
          <w:rFonts w:ascii="Times New Roman" w:eastAsia="Calibri" w:hAnsi="Times New Roman" w:cs="Times New Roman"/>
          <w:i/>
          <w:sz w:val="24"/>
          <w:szCs w:val="24"/>
        </w:rPr>
      </w:pPr>
    </w:p>
    <w:p w14:paraId="425C37C9" w14:textId="7F81420D" w:rsidR="00137118" w:rsidRDefault="00137118" w:rsidP="00137118">
      <w:pPr>
        <w:spacing w:after="0" w:line="240" w:lineRule="auto"/>
        <w:jc w:val="right"/>
        <w:rPr>
          <w:rFonts w:ascii="Times New Roman" w:eastAsia="Calibri" w:hAnsi="Times New Roman" w:cs="Times New Roman"/>
          <w:i/>
          <w:sz w:val="24"/>
          <w:szCs w:val="24"/>
        </w:rPr>
      </w:pPr>
    </w:p>
    <w:p w14:paraId="1CCFE536" w14:textId="2D5920B4" w:rsidR="00137118" w:rsidRDefault="00137118" w:rsidP="00137118">
      <w:pPr>
        <w:spacing w:after="0" w:line="240" w:lineRule="auto"/>
        <w:jc w:val="right"/>
        <w:rPr>
          <w:rFonts w:ascii="Times New Roman" w:eastAsia="Calibri" w:hAnsi="Times New Roman" w:cs="Times New Roman"/>
          <w:i/>
          <w:sz w:val="24"/>
          <w:szCs w:val="24"/>
        </w:rPr>
      </w:pPr>
    </w:p>
    <w:p w14:paraId="4F4875ED" w14:textId="73895F41" w:rsidR="00137118" w:rsidRDefault="00137118" w:rsidP="00137118">
      <w:pPr>
        <w:spacing w:after="0" w:line="240" w:lineRule="auto"/>
        <w:jc w:val="right"/>
        <w:rPr>
          <w:rFonts w:ascii="Times New Roman" w:eastAsia="Calibri" w:hAnsi="Times New Roman" w:cs="Times New Roman"/>
          <w:i/>
          <w:sz w:val="24"/>
          <w:szCs w:val="24"/>
        </w:rPr>
      </w:pPr>
    </w:p>
    <w:p w14:paraId="78183EB7" w14:textId="193548C3" w:rsidR="00137118" w:rsidRDefault="00137118" w:rsidP="00137118">
      <w:pPr>
        <w:spacing w:after="0" w:line="240" w:lineRule="auto"/>
        <w:jc w:val="right"/>
        <w:rPr>
          <w:rFonts w:ascii="Times New Roman" w:eastAsia="Calibri" w:hAnsi="Times New Roman" w:cs="Times New Roman"/>
          <w:i/>
          <w:sz w:val="24"/>
          <w:szCs w:val="24"/>
        </w:rPr>
      </w:pPr>
    </w:p>
    <w:p w14:paraId="2C35227B" w14:textId="18F8A550" w:rsidR="00137118" w:rsidRDefault="00137118" w:rsidP="00137118">
      <w:pPr>
        <w:spacing w:after="0" w:line="240" w:lineRule="auto"/>
        <w:jc w:val="right"/>
        <w:rPr>
          <w:rFonts w:ascii="Times New Roman" w:eastAsia="Calibri" w:hAnsi="Times New Roman" w:cs="Times New Roman"/>
          <w:i/>
          <w:sz w:val="24"/>
          <w:szCs w:val="24"/>
        </w:rPr>
      </w:pPr>
    </w:p>
    <w:p w14:paraId="15EAB15A" w14:textId="6BF60FD8"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4384" behindDoc="0" locked="0" layoutInCell="1" allowOverlap="1" wp14:anchorId="78CBC3B0" wp14:editId="1A694880">
            <wp:simplePos x="0" y="0"/>
            <wp:positionH relativeFrom="margin">
              <wp:posOffset>450850</wp:posOffset>
            </wp:positionH>
            <wp:positionV relativeFrom="paragraph">
              <wp:posOffset>174625</wp:posOffset>
            </wp:positionV>
            <wp:extent cx="5282565" cy="7705725"/>
            <wp:effectExtent l="0" t="0" r="0" b="9525"/>
            <wp:wrapSquare wrapText="bothSides"/>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82565" cy="7705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437014" w14:textId="18CC2D64" w:rsidR="00137118" w:rsidRDefault="00137118" w:rsidP="00137118">
      <w:pPr>
        <w:spacing w:after="0" w:line="240" w:lineRule="auto"/>
        <w:jc w:val="right"/>
        <w:rPr>
          <w:rFonts w:ascii="Times New Roman" w:eastAsia="Calibri" w:hAnsi="Times New Roman" w:cs="Times New Roman"/>
          <w:i/>
          <w:sz w:val="24"/>
          <w:szCs w:val="24"/>
        </w:rPr>
      </w:pPr>
    </w:p>
    <w:p w14:paraId="2C52017E" w14:textId="77777777" w:rsidR="00137118" w:rsidRDefault="00137118" w:rsidP="00137118">
      <w:pPr>
        <w:spacing w:after="0" w:line="240" w:lineRule="auto"/>
        <w:jc w:val="right"/>
        <w:rPr>
          <w:rFonts w:ascii="Times New Roman" w:eastAsia="Calibri" w:hAnsi="Times New Roman" w:cs="Times New Roman"/>
          <w:i/>
          <w:sz w:val="24"/>
          <w:szCs w:val="24"/>
        </w:rPr>
      </w:pPr>
    </w:p>
    <w:p w14:paraId="16D11D72" w14:textId="15C11232" w:rsidR="00137118" w:rsidRDefault="00137118" w:rsidP="00137118">
      <w:pPr>
        <w:spacing w:after="0" w:line="240" w:lineRule="auto"/>
        <w:jc w:val="right"/>
        <w:rPr>
          <w:rFonts w:ascii="Times New Roman" w:eastAsia="Calibri" w:hAnsi="Times New Roman" w:cs="Times New Roman"/>
          <w:i/>
          <w:sz w:val="24"/>
          <w:szCs w:val="24"/>
        </w:rPr>
      </w:pPr>
    </w:p>
    <w:p w14:paraId="3A9965FE" w14:textId="77777777" w:rsidR="00137118" w:rsidRDefault="00137118" w:rsidP="00137118">
      <w:pPr>
        <w:spacing w:after="0" w:line="240" w:lineRule="auto"/>
        <w:jc w:val="right"/>
        <w:rPr>
          <w:rFonts w:ascii="Times New Roman" w:eastAsia="Calibri" w:hAnsi="Times New Roman" w:cs="Times New Roman"/>
          <w:i/>
          <w:sz w:val="24"/>
          <w:szCs w:val="24"/>
        </w:rPr>
      </w:pPr>
    </w:p>
    <w:p w14:paraId="57D4689A" w14:textId="77777777" w:rsidR="00137118" w:rsidRDefault="00137118" w:rsidP="00137118">
      <w:pPr>
        <w:spacing w:after="0" w:line="240" w:lineRule="auto"/>
        <w:jc w:val="right"/>
        <w:rPr>
          <w:rFonts w:ascii="Times New Roman" w:eastAsia="Calibri" w:hAnsi="Times New Roman" w:cs="Times New Roman"/>
          <w:i/>
          <w:sz w:val="24"/>
          <w:szCs w:val="24"/>
        </w:rPr>
      </w:pPr>
    </w:p>
    <w:p w14:paraId="7D13EA7D" w14:textId="77777777" w:rsidR="00137118" w:rsidRDefault="00137118" w:rsidP="00137118">
      <w:pPr>
        <w:spacing w:after="0" w:line="240" w:lineRule="auto"/>
        <w:jc w:val="right"/>
        <w:rPr>
          <w:rFonts w:ascii="Times New Roman" w:eastAsia="Calibri" w:hAnsi="Times New Roman" w:cs="Times New Roman"/>
          <w:i/>
          <w:sz w:val="24"/>
          <w:szCs w:val="24"/>
        </w:rPr>
      </w:pPr>
    </w:p>
    <w:p w14:paraId="255C699E" w14:textId="77777777" w:rsidR="00137118" w:rsidRDefault="00137118" w:rsidP="00137118">
      <w:pPr>
        <w:spacing w:after="0" w:line="240" w:lineRule="auto"/>
        <w:jc w:val="right"/>
        <w:rPr>
          <w:rFonts w:ascii="Times New Roman" w:eastAsia="Calibri" w:hAnsi="Times New Roman" w:cs="Times New Roman"/>
          <w:i/>
          <w:sz w:val="24"/>
          <w:szCs w:val="24"/>
        </w:rPr>
      </w:pPr>
    </w:p>
    <w:p w14:paraId="75B933D4" w14:textId="77777777" w:rsidR="00137118" w:rsidRDefault="00137118" w:rsidP="00137118">
      <w:pPr>
        <w:spacing w:after="0" w:line="240" w:lineRule="auto"/>
        <w:jc w:val="right"/>
        <w:rPr>
          <w:rFonts w:ascii="Times New Roman" w:eastAsia="Calibri" w:hAnsi="Times New Roman" w:cs="Times New Roman"/>
          <w:i/>
          <w:sz w:val="24"/>
          <w:szCs w:val="24"/>
        </w:rPr>
      </w:pPr>
    </w:p>
    <w:p w14:paraId="7B55EA79" w14:textId="77777777" w:rsidR="00137118" w:rsidRDefault="00137118" w:rsidP="00137118">
      <w:pPr>
        <w:spacing w:after="0" w:line="240" w:lineRule="auto"/>
        <w:jc w:val="right"/>
        <w:rPr>
          <w:rFonts w:ascii="Times New Roman" w:eastAsia="Calibri" w:hAnsi="Times New Roman" w:cs="Times New Roman"/>
          <w:i/>
          <w:sz w:val="24"/>
          <w:szCs w:val="24"/>
        </w:rPr>
      </w:pPr>
    </w:p>
    <w:p w14:paraId="0EAEBF8C" w14:textId="77777777" w:rsidR="00137118" w:rsidRDefault="00137118" w:rsidP="00137118">
      <w:pPr>
        <w:spacing w:after="0" w:line="240" w:lineRule="auto"/>
        <w:jc w:val="right"/>
        <w:rPr>
          <w:rFonts w:ascii="Times New Roman" w:eastAsia="Calibri" w:hAnsi="Times New Roman" w:cs="Times New Roman"/>
          <w:i/>
          <w:sz w:val="24"/>
          <w:szCs w:val="24"/>
        </w:rPr>
      </w:pPr>
    </w:p>
    <w:p w14:paraId="6BF9AF91" w14:textId="77777777" w:rsidR="00137118" w:rsidRDefault="00137118" w:rsidP="00137118">
      <w:pPr>
        <w:spacing w:after="0" w:line="240" w:lineRule="auto"/>
        <w:jc w:val="right"/>
        <w:rPr>
          <w:rFonts w:ascii="Times New Roman" w:eastAsia="Calibri" w:hAnsi="Times New Roman" w:cs="Times New Roman"/>
          <w:i/>
          <w:sz w:val="24"/>
          <w:szCs w:val="24"/>
        </w:rPr>
      </w:pPr>
    </w:p>
    <w:p w14:paraId="61F5797A" w14:textId="77777777" w:rsidR="00137118" w:rsidRDefault="00137118" w:rsidP="00137118">
      <w:pPr>
        <w:spacing w:after="0" w:line="240" w:lineRule="auto"/>
        <w:jc w:val="right"/>
        <w:rPr>
          <w:rFonts w:ascii="Times New Roman" w:eastAsia="Calibri" w:hAnsi="Times New Roman" w:cs="Times New Roman"/>
          <w:i/>
          <w:sz w:val="24"/>
          <w:szCs w:val="24"/>
        </w:rPr>
      </w:pPr>
    </w:p>
    <w:p w14:paraId="40EB3EC5" w14:textId="77777777" w:rsidR="00137118" w:rsidRDefault="00137118" w:rsidP="00137118">
      <w:pPr>
        <w:spacing w:after="0" w:line="240" w:lineRule="auto"/>
        <w:jc w:val="right"/>
        <w:rPr>
          <w:rFonts w:ascii="Times New Roman" w:eastAsia="Calibri" w:hAnsi="Times New Roman" w:cs="Times New Roman"/>
          <w:i/>
          <w:sz w:val="24"/>
          <w:szCs w:val="24"/>
        </w:rPr>
      </w:pPr>
    </w:p>
    <w:p w14:paraId="4A7BEFF9" w14:textId="77777777" w:rsidR="00137118" w:rsidRDefault="00137118" w:rsidP="00137118">
      <w:pPr>
        <w:spacing w:after="0" w:line="240" w:lineRule="auto"/>
        <w:jc w:val="right"/>
        <w:rPr>
          <w:rFonts w:ascii="Times New Roman" w:eastAsia="Calibri" w:hAnsi="Times New Roman" w:cs="Times New Roman"/>
          <w:i/>
          <w:sz w:val="24"/>
          <w:szCs w:val="24"/>
        </w:rPr>
      </w:pPr>
    </w:p>
    <w:p w14:paraId="2EB73BD0" w14:textId="77777777" w:rsidR="00137118" w:rsidRDefault="00137118" w:rsidP="00137118">
      <w:pPr>
        <w:spacing w:after="0" w:line="240" w:lineRule="auto"/>
        <w:jc w:val="right"/>
        <w:rPr>
          <w:rFonts w:ascii="Times New Roman" w:eastAsia="Calibri" w:hAnsi="Times New Roman" w:cs="Times New Roman"/>
          <w:i/>
          <w:sz w:val="24"/>
          <w:szCs w:val="24"/>
        </w:rPr>
      </w:pPr>
    </w:p>
    <w:p w14:paraId="683B6E6F" w14:textId="77777777" w:rsidR="00137118" w:rsidRDefault="00137118" w:rsidP="00137118">
      <w:pPr>
        <w:spacing w:after="0" w:line="240" w:lineRule="auto"/>
        <w:jc w:val="right"/>
        <w:rPr>
          <w:rFonts w:ascii="Times New Roman" w:eastAsia="Calibri" w:hAnsi="Times New Roman" w:cs="Times New Roman"/>
          <w:i/>
          <w:sz w:val="24"/>
          <w:szCs w:val="24"/>
        </w:rPr>
      </w:pPr>
    </w:p>
    <w:p w14:paraId="6F6D321D" w14:textId="77777777" w:rsidR="00137118" w:rsidRDefault="00137118" w:rsidP="00137118">
      <w:pPr>
        <w:spacing w:after="0" w:line="240" w:lineRule="auto"/>
        <w:jc w:val="right"/>
        <w:rPr>
          <w:rFonts w:ascii="Times New Roman" w:eastAsia="Calibri" w:hAnsi="Times New Roman" w:cs="Times New Roman"/>
          <w:i/>
          <w:sz w:val="24"/>
          <w:szCs w:val="24"/>
        </w:rPr>
      </w:pPr>
    </w:p>
    <w:p w14:paraId="28631A2C" w14:textId="77777777" w:rsidR="00137118" w:rsidRDefault="00137118" w:rsidP="00137118">
      <w:pPr>
        <w:spacing w:after="0" w:line="240" w:lineRule="auto"/>
        <w:jc w:val="right"/>
        <w:rPr>
          <w:rFonts w:ascii="Times New Roman" w:eastAsia="Calibri" w:hAnsi="Times New Roman" w:cs="Times New Roman"/>
          <w:i/>
          <w:sz w:val="24"/>
          <w:szCs w:val="24"/>
        </w:rPr>
      </w:pPr>
    </w:p>
    <w:p w14:paraId="40AE56D5" w14:textId="70AEAC62" w:rsidR="00137118" w:rsidRDefault="00137118" w:rsidP="00137118">
      <w:pPr>
        <w:spacing w:after="0" w:line="240" w:lineRule="auto"/>
        <w:jc w:val="right"/>
        <w:rPr>
          <w:rFonts w:ascii="Times New Roman" w:eastAsia="Calibri" w:hAnsi="Times New Roman" w:cs="Times New Roman"/>
          <w:i/>
          <w:sz w:val="24"/>
          <w:szCs w:val="24"/>
        </w:rPr>
      </w:pPr>
    </w:p>
    <w:p w14:paraId="49C94F50" w14:textId="4ABC3A78" w:rsidR="00137118" w:rsidRDefault="00137118" w:rsidP="00137118">
      <w:pPr>
        <w:spacing w:after="0" w:line="240" w:lineRule="auto"/>
        <w:jc w:val="right"/>
        <w:rPr>
          <w:rFonts w:ascii="Times New Roman" w:eastAsia="Calibri" w:hAnsi="Times New Roman" w:cs="Times New Roman"/>
          <w:i/>
          <w:sz w:val="24"/>
          <w:szCs w:val="24"/>
        </w:rPr>
      </w:pPr>
    </w:p>
    <w:p w14:paraId="321BE9C2" w14:textId="7F2EB529" w:rsidR="00137118" w:rsidRDefault="00137118" w:rsidP="00137118">
      <w:pPr>
        <w:spacing w:after="0" w:line="240" w:lineRule="auto"/>
        <w:jc w:val="right"/>
        <w:rPr>
          <w:rFonts w:ascii="Times New Roman" w:eastAsia="Calibri" w:hAnsi="Times New Roman" w:cs="Times New Roman"/>
          <w:i/>
          <w:sz w:val="24"/>
          <w:szCs w:val="24"/>
        </w:rPr>
      </w:pPr>
    </w:p>
    <w:p w14:paraId="3DE8D16B" w14:textId="391ECC16" w:rsidR="00137118" w:rsidRDefault="00137118" w:rsidP="00137118">
      <w:pPr>
        <w:spacing w:after="0" w:line="240" w:lineRule="auto"/>
        <w:jc w:val="right"/>
        <w:rPr>
          <w:rFonts w:ascii="Times New Roman" w:eastAsia="Calibri" w:hAnsi="Times New Roman" w:cs="Times New Roman"/>
          <w:i/>
          <w:sz w:val="24"/>
          <w:szCs w:val="24"/>
        </w:rPr>
      </w:pPr>
    </w:p>
    <w:p w14:paraId="6D8843C7" w14:textId="0CF8B6BC" w:rsidR="00137118" w:rsidRDefault="00137118" w:rsidP="00137118">
      <w:pPr>
        <w:spacing w:after="0" w:line="240" w:lineRule="auto"/>
        <w:jc w:val="right"/>
        <w:rPr>
          <w:rFonts w:ascii="Times New Roman" w:eastAsia="Calibri" w:hAnsi="Times New Roman" w:cs="Times New Roman"/>
          <w:i/>
          <w:sz w:val="24"/>
          <w:szCs w:val="24"/>
        </w:rPr>
      </w:pPr>
    </w:p>
    <w:p w14:paraId="3C870561" w14:textId="7A1E7A28" w:rsidR="00137118" w:rsidRDefault="00137118" w:rsidP="00137118">
      <w:pPr>
        <w:spacing w:after="0" w:line="240" w:lineRule="auto"/>
        <w:jc w:val="right"/>
        <w:rPr>
          <w:rFonts w:ascii="Times New Roman" w:eastAsia="Calibri" w:hAnsi="Times New Roman" w:cs="Times New Roman"/>
          <w:i/>
          <w:sz w:val="24"/>
          <w:szCs w:val="24"/>
        </w:rPr>
      </w:pPr>
    </w:p>
    <w:p w14:paraId="7E413DFF" w14:textId="2844EEB0" w:rsidR="00137118" w:rsidRDefault="00137118" w:rsidP="00137118">
      <w:pPr>
        <w:spacing w:after="0" w:line="240" w:lineRule="auto"/>
        <w:jc w:val="right"/>
        <w:rPr>
          <w:rFonts w:ascii="Times New Roman" w:eastAsia="Calibri" w:hAnsi="Times New Roman" w:cs="Times New Roman"/>
          <w:i/>
          <w:sz w:val="24"/>
          <w:szCs w:val="24"/>
        </w:rPr>
      </w:pPr>
    </w:p>
    <w:p w14:paraId="7785AAFA" w14:textId="64A574C8" w:rsidR="00137118" w:rsidRDefault="00137118" w:rsidP="00137118">
      <w:pPr>
        <w:spacing w:after="0" w:line="240" w:lineRule="auto"/>
        <w:jc w:val="right"/>
        <w:rPr>
          <w:rFonts w:ascii="Times New Roman" w:eastAsia="Calibri" w:hAnsi="Times New Roman" w:cs="Times New Roman"/>
          <w:i/>
          <w:sz w:val="24"/>
          <w:szCs w:val="24"/>
        </w:rPr>
      </w:pPr>
    </w:p>
    <w:p w14:paraId="3A7E0961" w14:textId="4442668C" w:rsidR="00137118" w:rsidRDefault="00137118" w:rsidP="00137118">
      <w:pPr>
        <w:spacing w:after="0" w:line="240" w:lineRule="auto"/>
        <w:jc w:val="right"/>
        <w:rPr>
          <w:rFonts w:ascii="Times New Roman" w:eastAsia="Calibri" w:hAnsi="Times New Roman" w:cs="Times New Roman"/>
          <w:i/>
          <w:sz w:val="24"/>
          <w:szCs w:val="24"/>
        </w:rPr>
      </w:pPr>
    </w:p>
    <w:p w14:paraId="4264F20F" w14:textId="23DCBD00" w:rsidR="00137118" w:rsidRDefault="00137118" w:rsidP="00137118">
      <w:pPr>
        <w:spacing w:after="0" w:line="240" w:lineRule="auto"/>
        <w:jc w:val="right"/>
        <w:rPr>
          <w:rFonts w:ascii="Times New Roman" w:eastAsia="Calibri" w:hAnsi="Times New Roman" w:cs="Times New Roman"/>
          <w:i/>
          <w:sz w:val="24"/>
          <w:szCs w:val="24"/>
        </w:rPr>
      </w:pPr>
    </w:p>
    <w:p w14:paraId="664B80AA" w14:textId="4951CB39" w:rsidR="00137118" w:rsidRDefault="00137118" w:rsidP="00137118">
      <w:pPr>
        <w:spacing w:after="0" w:line="240" w:lineRule="auto"/>
        <w:jc w:val="right"/>
        <w:rPr>
          <w:rFonts w:ascii="Times New Roman" w:eastAsia="Calibri" w:hAnsi="Times New Roman" w:cs="Times New Roman"/>
          <w:i/>
          <w:sz w:val="24"/>
          <w:szCs w:val="24"/>
        </w:rPr>
      </w:pPr>
    </w:p>
    <w:p w14:paraId="61EE31EE" w14:textId="6D069806" w:rsidR="00137118" w:rsidRDefault="00137118" w:rsidP="00137118">
      <w:pPr>
        <w:spacing w:after="0" w:line="240" w:lineRule="auto"/>
        <w:jc w:val="right"/>
        <w:rPr>
          <w:rFonts w:ascii="Times New Roman" w:eastAsia="Calibri" w:hAnsi="Times New Roman" w:cs="Times New Roman"/>
          <w:i/>
          <w:sz w:val="24"/>
          <w:szCs w:val="24"/>
        </w:rPr>
      </w:pPr>
    </w:p>
    <w:p w14:paraId="31031970" w14:textId="0738BED6" w:rsidR="00137118" w:rsidRDefault="00137118" w:rsidP="00137118">
      <w:pPr>
        <w:spacing w:after="0" w:line="240" w:lineRule="auto"/>
        <w:jc w:val="right"/>
        <w:rPr>
          <w:rFonts w:ascii="Times New Roman" w:eastAsia="Calibri" w:hAnsi="Times New Roman" w:cs="Times New Roman"/>
          <w:i/>
          <w:sz w:val="24"/>
          <w:szCs w:val="24"/>
        </w:rPr>
      </w:pPr>
    </w:p>
    <w:p w14:paraId="26FDBF88" w14:textId="4717C15B" w:rsidR="00137118" w:rsidRDefault="00137118" w:rsidP="00137118">
      <w:pPr>
        <w:spacing w:after="0" w:line="240" w:lineRule="auto"/>
        <w:jc w:val="right"/>
        <w:rPr>
          <w:rFonts w:ascii="Times New Roman" w:eastAsia="Calibri" w:hAnsi="Times New Roman" w:cs="Times New Roman"/>
          <w:i/>
          <w:sz w:val="24"/>
          <w:szCs w:val="24"/>
        </w:rPr>
      </w:pPr>
    </w:p>
    <w:p w14:paraId="7561A97B" w14:textId="0173326D" w:rsidR="00137118" w:rsidRDefault="00137118" w:rsidP="00137118">
      <w:pPr>
        <w:spacing w:after="0" w:line="240" w:lineRule="auto"/>
        <w:jc w:val="right"/>
        <w:rPr>
          <w:rFonts w:ascii="Times New Roman" w:eastAsia="Calibri" w:hAnsi="Times New Roman" w:cs="Times New Roman"/>
          <w:i/>
          <w:sz w:val="24"/>
          <w:szCs w:val="24"/>
        </w:rPr>
      </w:pPr>
    </w:p>
    <w:p w14:paraId="3B6236AC" w14:textId="65A92F44" w:rsidR="00137118" w:rsidRDefault="00137118" w:rsidP="00137118">
      <w:pPr>
        <w:spacing w:after="0" w:line="240" w:lineRule="auto"/>
        <w:jc w:val="right"/>
        <w:rPr>
          <w:rFonts w:ascii="Times New Roman" w:eastAsia="Calibri" w:hAnsi="Times New Roman" w:cs="Times New Roman"/>
          <w:i/>
          <w:sz w:val="24"/>
          <w:szCs w:val="24"/>
        </w:rPr>
      </w:pPr>
    </w:p>
    <w:p w14:paraId="2687221D" w14:textId="33CC59CC" w:rsidR="00137118" w:rsidRDefault="00137118" w:rsidP="00137118">
      <w:pPr>
        <w:spacing w:after="0" w:line="240" w:lineRule="auto"/>
        <w:jc w:val="right"/>
        <w:rPr>
          <w:rFonts w:ascii="Times New Roman" w:eastAsia="Calibri" w:hAnsi="Times New Roman" w:cs="Times New Roman"/>
          <w:i/>
          <w:sz w:val="24"/>
          <w:szCs w:val="24"/>
        </w:rPr>
      </w:pPr>
    </w:p>
    <w:p w14:paraId="419DA3A7" w14:textId="417DDF54" w:rsidR="00137118" w:rsidRDefault="00137118" w:rsidP="00137118">
      <w:pPr>
        <w:spacing w:after="0" w:line="240" w:lineRule="auto"/>
        <w:jc w:val="right"/>
        <w:rPr>
          <w:rFonts w:ascii="Times New Roman" w:eastAsia="Calibri" w:hAnsi="Times New Roman" w:cs="Times New Roman"/>
          <w:i/>
          <w:sz w:val="24"/>
          <w:szCs w:val="24"/>
        </w:rPr>
      </w:pPr>
    </w:p>
    <w:p w14:paraId="14ED6160" w14:textId="79088065" w:rsidR="00137118" w:rsidRDefault="00137118" w:rsidP="00137118">
      <w:pPr>
        <w:spacing w:after="0" w:line="240" w:lineRule="auto"/>
        <w:jc w:val="right"/>
        <w:rPr>
          <w:rFonts w:ascii="Times New Roman" w:eastAsia="Calibri" w:hAnsi="Times New Roman" w:cs="Times New Roman"/>
          <w:i/>
          <w:sz w:val="24"/>
          <w:szCs w:val="24"/>
        </w:rPr>
      </w:pPr>
    </w:p>
    <w:p w14:paraId="56328FA3" w14:textId="52A38863" w:rsidR="00137118" w:rsidRDefault="00137118" w:rsidP="00137118">
      <w:pPr>
        <w:spacing w:after="0" w:line="240" w:lineRule="auto"/>
        <w:jc w:val="right"/>
        <w:rPr>
          <w:rFonts w:ascii="Times New Roman" w:eastAsia="Calibri" w:hAnsi="Times New Roman" w:cs="Times New Roman"/>
          <w:i/>
          <w:sz w:val="24"/>
          <w:szCs w:val="24"/>
        </w:rPr>
      </w:pPr>
    </w:p>
    <w:p w14:paraId="66B42DFB" w14:textId="7535B41C" w:rsidR="00137118" w:rsidRDefault="00137118" w:rsidP="00137118">
      <w:pPr>
        <w:spacing w:after="0" w:line="240" w:lineRule="auto"/>
        <w:jc w:val="right"/>
        <w:rPr>
          <w:rFonts w:ascii="Times New Roman" w:eastAsia="Calibri" w:hAnsi="Times New Roman" w:cs="Times New Roman"/>
          <w:i/>
          <w:sz w:val="24"/>
          <w:szCs w:val="24"/>
        </w:rPr>
      </w:pPr>
    </w:p>
    <w:p w14:paraId="284B7AE1" w14:textId="49ADD455" w:rsidR="00137118" w:rsidRDefault="00137118" w:rsidP="00137118">
      <w:pPr>
        <w:spacing w:after="0" w:line="240" w:lineRule="auto"/>
        <w:jc w:val="right"/>
        <w:rPr>
          <w:rFonts w:ascii="Times New Roman" w:eastAsia="Calibri" w:hAnsi="Times New Roman" w:cs="Times New Roman"/>
          <w:i/>
          <w:sz w:val="24"/>
          <w:szCs w:val="24"/>
        </w:rPr>
      </w:pPr>
    </w:p>
    <w:p w14:paraId="2CB78EBB" w14:textId="7649852E" w:rsidR="00137118" w:rsidRDefault="00137118" w:rsidP="00137118">
      <w:pPr>
        <w:spacing w:after="0" w:line="240" w:lineRule="auto"/>
        <w:jc w:val="right"/>
        <w:rPr>
          <w:rFonts w:ascii="Times New Roman" w:eastAsia="Calibri" w:hAnsi="Times New Roman" w:cs="Times New Roman"/>
          <w:i/>
          <w:sz w:val="24"/>
          <w:szCs w:val="24"/>
        </w:rPr>
      </w:pPr>
    </w:p>
    <w:p w14:paraId="7D87213B" w14:textId="1E89D617" w:rsidR="00137118" w:rsidRDefault="00137118" w:rsidP="00137118">
      <w:pPr>
        <w:spacing w:after="0" w:line="240" w:lineRule="auto"/>
        <w:jc w:val="right"/>
        <w:rPr>
          <w:rFonts w:ascii="Times New Roman" w:eastAsia="Calibri" w:hAnsi="Times New Roman" w:cs="Times New Roman"/>
          <w:i/>
          <w:sz w:val="24"/>
          <w:szCs w:val="24"/>
        </w:rPr>
      </w:pPr>
    </w:p>
    <w:p w14:paraId="28E6E93A" w14:textId="03F01F0F" w:rsidR="00137118" w:rsidRDefault="00137118" w:rsidP="00137118">
      <w:pPr>
        <w:spacing w:after="0" w:line="240" w:lineRule="auto"/>
        <w:jc w:val="right"/>
        <w:rPr>
          <w:rFonts w:ascii="Times New Roman" w:eastAsia="Calibri" w:hAnsi="Times New Roman" w:cs="Times New Roman"/>
          <w:i/>
          <w:sz w:val="24"/>
          <w:szCs w:val="24"/>
        </w:rPr>
      </w:pPr>
    </w:p>
    <w:p w14:paraId="2DE43002" w14:textId="23108C7C" w:rsidR="00137118" w:rsidRDefault="00137118" w:rsidP="00137118">
      <w:pPr>
        <w:spacing w:after="0" w:line="240" w:lineRule="auto"/>
        <w:jc w:val="right"/>
        <w:rPr>
          <w:rFonts w:ascii="Times New Roman" w:eastAsia="Calibri" w:hAnsi="Times New Roman" w:cs="Times New Roman"/>
          <w:i/>
          <w:sz w:val="24"/>
          <w:szCs w:val="24"/>
        </w:rPr>
      </w:pPr>
    </w:p>
    <w:p w14:paraId="4CEA2B1E" w14:textId="7F5C0A86" w:rsidR="00137118" w:rsidRDefault="00137118" w:rsidP="00137118">
      <w:pPr>
        <w:spacing w:after="0" w:line="240" w:lineRule="auto"/>
        <w:jc w:val="right"/>
        <w:rPr>
          <w:rFonts w:ascii="Times New Roman" w:eastAsia="Calibri" w:hAnsi="Times New Roman" w:cs="Times New Roman"/>
          <w:i/>
          <w:sz w:val="24"/>
          <w:szCs w:val="24"/>
        </w:rPr>
      </w:pPr>
    </w:p>
    <w:p w14:paraId="090CBEC1" w14:textId="6EB7DA66" w:rsidR="00137118" w:rsidRDefault="00137118" w:rsidP="00137118">
      <w:pPr>
        <w:spacing w:after="0" w:line="240" w:lineRule="auto"/>
        <w:jc w:val="right"/>
        <w:rPr>
          <w:rFonts w:ascii="Times New Roman" w:eastAsia="Calibri" w:hAnsi="Times New Roman" w:cs="Times New Roman"/>
          <w:i/>
          <w:sz w:val="24"/>
          <w:szCs w:val="24"/>
        </w:rPr>
      </w:pPr>
    </w:p>
    <w:p w14:paraId="1E427172" w14:textId="1CD485D9" w:rsidR="00137118" w:rsidRDefault="00137118" w:rsidP="00137118">
      <w:pPr>
        <w:spacing w:after="0" w:line="240" w:lineRule="auto"/>
        <w:jc w:val="right"/>
        <w:rPr>
          <w:rFonts w:ascii="Times New Roman" w:eastAsia="Calibri" w:hAnsi="Times New Roman" w:cs="Times New Roman"/>
          <w:i/>
          <w:sz w:val="24"/>
          <w:szCs w:val="24"/>
        </w:rPr>
      </w:pPr>
    </w:p>
    <w:p w14:paraId="201FA2C9" w14:textId="64357E70" w:rsidR="00137118" w:rsidRDefault="00137118" w:rsidP="00137118">
      <w:pPr>
        <w:spacing w:after="0" w:line="240" w:lineRule="auto"/>
        <w:jc w:val="right"/>
        <w:rPr>
          <w:rFonts w:ascii="Times New Roman" w:eastAsia="Calibri" w:hAnsi="Times New Roman" w:cs="Times New Roman"/>
          <w:i/>
          <w:sz w:val="24"/>
          <w:szCs w:val="24"/>
        </w:rPr>
      </w:pPr>
    </w:p>
    <w:p w14:paraId="73406AB2" w14:textId="1FF62063" w:rsidR="00137118" w:rsidRDefault="00137118" w:rsidP="00137118">
      <w:pPr>
        <w:spacing w:after="0" w:line="240" w:lineRule="auto"/>
        <w:jc w:val="right"/>
        <w:rPr>
          <w:rFonts w:ascii="Times New Roman" w:eastAsia="Calibri" w:hAnsi="Times New Roman" w:cs="Times New Roman"/>
          <w:i/>
          <w:sz w:val="24"/>
          <w:szCs w:val="24"/>
        </w:rPr>
      </w:pPr>
    </w:p>
    <w:p w14:paraId="40453CEC" w14:textId="3BA47A54" w:rsidR="00137118" w:rsidRDefault="00137118" w:rsidP="00137118">
      <w:pPr>
        <w:spacing w:after="0" w:line="240" w:lineRule="auto"/>
        <w:jc w:val="right"/>
        <w:rPr>
          <w:rFonts w:ascii="Times New Roman" w:eastAsia="Calibri" w:hAnsi="Times New Roman" w:cs="Times New Roman"/>
          <w:i/>
          <w:sz w:val="24"/>
          <w:szCs w:val="24"/>
        </w:rPr>
      </w:pPr>
    </w:p>
    <w:p w14:paraId="2FF5B6BE" w14:textId="5B2A1C4C" w:rsidR="00137118" w:rsidRDefault="00137118" w:rsidP="00137118">
      <w:pPr>
        <w:spacing w:after="0" w:line="240" w:lineRule="auto"/>
        <w:jc w:val="right"/>
        <w:rPr>
          <w:rFonts w:ascii="Times New Roman" w:eastAsia="Calibri" w:hAnsi="Times New Roman" w:cs="Times New Roman"/>
          <w:i/>
          <w:sz w:val="24"/>
          <w:szCs w:val="24"/>
        </w:rPr>
      </w:pPr>
    </w:p>
    <w:p w14:paraId="798C7582" w14:textId="3BD21E25"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5408" behindDoc="0" locked="0" layoutInCell="1" allowOverlap="1" wp14:anchorId="0ABEDA43" wp14:editId="3EF25D1F">
            <wp:simplePos x="0" y="0"/>
            <wp:positionH relativeFrom="margin">
              <wp:align>center</wp:align>
            </wp:positionH>
            <wp:positionV relativeFrom="paragraph">
              <wp:posOffset>9525</wp:posOffset>
            </wp:positionV>
            <wp:extent cx="5353050" cy="7929880"/>
            <wp:effectExtent l="0" t="0" r="0" b="0"/>
            <wp:wrapSquare wrapText="bothSides"/>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53050" cy="7929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38219C" w14:textId="48942155" w:rsidR="00137118" w:rsidRDefault="00137118" w:rsidP="00137118">
      <w:pPr>
        <w:spacing w:after="0" w:line="240" w:lineRule="auto"/>
        <w:jc w:val="right"/>
        <w:rPr>
          <w:rFonts w:ascii="Times New Roman" w:eastAsia="Calibri" w:hAnsi="Times New Roman" w:cs="Times New Roman"/>
          <w:i/>
          <w:sz w:val="24"/>
          <w:szCs w:val="24"/>
        </w:rPr>
      </w:pPr>
    </w:p>
    <w:p w14:paraId="5FBDD268" w14:textId="72A194B0" w:rsidR="00137118" w:rsidRDefault="00137118" w:rsidP="00137118">
      <w:pPr>
        <w:spacing w:after="0" w:line="240" w:lineRule="auto"/>
        <w:jc w:val="right"/>
        <w:rPr>
          <w:rFonts w:ascii="Times New Roman" w:eastAsia="Calibri" w:hAnsi="Times New Roman" w:cs="Times New Roman"/>
          <w:i/>
          <w:sz w:val="24"/>
          <w:szCs w:val="24"/>
        </w:rPr>
      </w:pPr>
    </w:p>
    <w:p w14:paraId="75CF9B48" w14:textId="11E557D3" w:rsidR="00137118" w:rsidRDefault="00137118" w:rsidP="00137118">
      <w:pPr>
        <w:spacing w:after="0" w:line="240" w:lineRule="auto"/>
        <w:jc w:val="right"/>
        <w:rPr>
          <w:rFonts w:ascii="Times New Roman" w:eastAsia="Calibri" w:hAnsi="Times New Roman" w:cs="Times New Roman"/>
          <w:i/>
          <w:sz w:val="24"/>
          <w:szCs w:val="24"/>
        </w:rPr>
      </w:pPr>
    </w:p>
    <w:p w14:paraId="2666FD64" w14:textId="5CB3A124" w:rsidR="00137118" w:rsidRDefault="00137118" w:rsidP="00137118">
      <w:pPr>
        <w:spacing w:after="0" w:line="240" w:lineRule="auto"/>
        <w:jc w:val="right"/>
        <w:rPr>
          <w:rFonts w:ascii="Times New Roman" w:eastAsia="Calibri" w:hAnsi="Times New Roman" w:cs="Times New Roman"/>
          <w:i/>
          <w:sz w:val="24"/>
          <w:szCs w:val="24"/>
        </w:rPr>
      </w:pPr>
    </w:p>
    <w:p w14:paraId="7239D64A" w14:textId="7DA69F74" w:rsidR="00137118" w:rsidRDefault="00137118" w:rsidP="00137118">
      <w:pPr>
        <w:spacing w:after="0" w:line="240" w:lineRule="auto"/>
        <w:jc w:val="right"/>
        <w:rPr>
          <w:rFonts w:ascii="Times New Roman" w:eastAsia="Calibri" w:hAnsi="Times New Roman" w:cs="Times New Roman"/>
          <w:i/>
          <w:sz w:val="24"/>
          <w:szCs w:val="24"/>
        </w:rPr>
      </w:pPr>
    </w:p>
    <w:p w14:paraId="7C401FA5" w14:textId="345EE66D" w:rsidR="00137118" w:rsidRDefault="00137118" w:rsidP="00137118">
      <w:pPr>
        <w:spacing w:after="0" w:line="240" w:lineRule="auto"/>
        <w:jc w:val="right"/>
        <w:rPr>
          <w:rFonts w:ascii="Times New Roman" w:eastAsia="Calibri" w:hAnsi="Times New Roman" w:cs="Times New Roman"/>
          <w:i/>
          <w:sz w:val="24"/>
          <w:szCs w:val="24"/>
        </w:rPr>
      </w:pPr>
    </w:p>
    <w:p w14:paraId="37BABA37" w14:textId="30F4704D" w:rsidR="00137118" w:rsidRDefault="00137118" w:rsidP="00137118">
      <w:pPr>
        <w:spacing w:after="0" w:line="240" w:lineRule="auto"/>
        <w:jc w:val="right"/>
        <w:rPr>
          <w:rFonts w:ascii="Times New Roman" w:eastAsia="Calibri" w:hAnsi="Times New Roman" w:cs="Times New Roman"/>
          <w:i/>
          <w:sz w:val="24"/>
          <w:szCs w:val="24"/>
        </w:rPr>
      </w:pPr>
    </w:p>
    <w:p w14:paraId="2C85184F" w14:textId="42BE5FF5" w:rsidR="00137118" w:rsidRDefault="00137118" w:rsidP="00137118">
      <w:pPr>
        <w:spacing w:after="0" w:line="240" w:lineRule="auto"/>
        <w:jc w:val="right"/>
        <w:rPr>
          <w:rFonts w:ascii="Times New Roman" w:eastAsia="Calibri" w:hAnsi="Times New Roman" w:cs="Times New Roman"/>
          <w:i/>
          <w:sz w:val="24"/>
          <w:szCs w:val="24"/>
        </w:rPr>
      </w:pPr>
    </w:p>
    <w:p w14:paraId="1C741186" w14:textId="613B16B1" w:rsidR="00137118" w:rsidRDefault="00137118" w:rsidP="00137118">
      <w:pPr>
        <w:spacing w:after="0" w:line="240" w:lineRule="auto"/>
        <w:jc w:val="right"/>
        <w:rPr>
          <w:rFonts w:ascii="Times New Roman" w:eastAsia="Calibri" w:hAnsi="Times New Roman" w:cs="Times New Roman"/>
          <w:i/>
          <w:sz w:val="24"/>
          <w:szCs w:val="24"/>
        </w:rPr>
      </w:pPr>
    </w:p>
    <w:p w14:paraId="32E27B96" w14:textId="48FD9D56" w:rsidR="00137118" w:rsidRDefault="00137118" w:rsidP="00137118">
      <w:pPr>
        <w:spacing w:after="0" w:line="240" w:lineRule="auto"/>
        <w:jc w:val="right"/>
        <w:rPr>
          <w:rFonts w:ascii="Times New Roman" w:eastAsia="Calibri" w:hAnsi="Times New Roman" w:cs="Times New Roman"/>
          <w:i/>
          <w:sz w:val="24"/>
          <w:szCs w:val="24"/>
        </w:rPr>
      </w:pPr>
    </w:p>
    <w:p w14:paraId="4489BDB0" w14:textId="3D8A7C1C" w:rsidR="00137118" w:rsidRDefault="00137118" w:rsidP="00137118">
      <w:pPr>
        <w:spacing w:after="0" w:line="240" w:lineRule="auto"/>
        <w:jc w:val="right"/>
        <w:rPr>
          <w:rFonts w:ascii="Times New Roman" w:eastAsia="Calibri" w:hAnsi="Times New Roman" w:cs="Times New Roman"/>
          <w:i/>
          <w:sz w:val="24"/>
          <w:szCs w:val="24"/>
        </w:rPr>
      </w:pPr>
    </w:p>
    <w:p w14:paraId="04C8079B" w14:textId="0BD4A79D" w:rsidR="00137118" w:rsidRDefault="00137118" w:rsidP="00137118">
      <w:pPr>
        <w:spacing w:after="0" w:line="240" w:lineRule="auto"/>
        <w:jc w:val="right"/>
        <w:rPr>
          <w:rFonts w:ascii="Times New Roman" w:eastAsia="Calibri" w:hAnsi="Times New Roman" w:cs="Times New Roman"/>
          <w:i/>
          <w:sz w:val="24"/>
          <w:szCs w:val="24"/>
        </w:rPr>
      </w:pPr>
    </w:p>
    <w:p w14:paraId="782EF997" w14:textId="21AD704A" w:rsidR="00137118" w:rsidRDefault="00137118" w:rsidP="00137118">
      <w:pPr>
        <w:spacing w:after="0" w:line="240" w:lineRule="auto"/>
        <w:jc w:val="right"/>
        <w:rPr>
          <w:rFonts w:ascii="Times New Roman" w:eastAsia="Calibri" w:hAnsi="Times New Roman" w:cs="Times New Roman"/>
          <w:i/>
          <w:sz w:val="24"/>
          <w:szCs w:val="24"/>
        </w:rPr>
      </w:pPr>
    </w:p>
    <w:p w14:paraId="15B996AF" w14:textId="74557400" w:rsidR="00137118" w:rsidRDefault="00137118" w:rsidP="00137118">
      <w:pPr>
        <w:spacing w:after="0" w:line="240" w:lineRule="auto"/>
        <w:jc w:val="right"/>
        <w:rPr>
          <w:rFonts w:ascii="Times New Roman" w:eastAsia="Calibri" w:hAnsi="Times New Roman" w:cs="Times New Roman"/>
          <w:i/>
          <w:sz w:val="24"/>
          <w:szCs w:val="24"/>
        </w:rPr>
      </w:pPr>
    </w:p>
    <w:p w14:paraId="0D502568" w14:textId="1A1DC4B8" w:rsidR="00137118" w:rsidRDefault="00137118" w:rsidP="00137118">
      <w:pPr>
        <w:spacing w:after="0" w:line="240" w:lineRule="auto"/>
        <w:jc w:val="right"/>
        <w:rPr>
          <w:rFonts w:ascii="Times New Roman" w:eastAsia="Calibri" w:hAnsi="Times New Roman" w:cs="Times New Roman"/>
          <w:i/>
          <w:sz w:val="24"/>
          <w:szCs w:val="24"/>
        </w:rPr>
      </w:pPr>
    </w:p>
    <w:p w14:paraId="03109752" w14:textId="3C2CB110" w:rsidR="00137118" w:rsidRDefault="00137118" w:rsidP="00137118">
      <w:pPr>
        <w:spacing w:after="0" w:line="240" w:lineRule="auto"/>
        <w:jc w:val="right"/>
        <w:rPr>
          <w:rFonts w:ascii="Times New Roman" w:eastAsia="Calibri" w:hAnsi="Times New Roman" w:cs="Times New Roman"/>
          <w:i/>
          <w:sz w:val="24"/>
          <w:szCs w:val="24"/>
        </w:rPr>
      </w:pPr>
    </w:p>
    <w:p w14:paraId="19918BD4" w14:textId="6BE43A64" w:rsidR="00137118" w:rsidRDefault="00137118" w:rsidP="00137118">
      <w:pPr>
        <w:spacing w:after="0" w:line="240" w:lineRule="auto"/>
        <w:jc w:val="right"/>
        <w:rPr>
          <w:rFonts w:ascii="Times New Roman" w:eastAsia="Calibri" w:hAnsi="Times New Roman" w:cs="Times New Roman"/>
          <w:i/>
          <w:sz w:val="24"/>
          <w:szCs w:val="24"/>
        </w:rPr>
      </w:pPr>
    </w:p>
    <w:p w14:paraId="2DA0F030" w14:textId="2A8D8BAF" w:rsidR="00137118" w:rsidRDefault="00137118" w:rsidP="00137118">
      <w:pPr>
        <w:spacing w:after="0" w:line="240" w:lineRule="auto"/>
        <w:jc w:val="right"/>
        <w:rPr>
          <w:rFonts w:ascii="Times New Roman" w:eastAsia="Calibri" w:hAnsi="Times New Roman" w:cs="Times New Roman"/>
          <w:i/>
          <w:sz w:val="24"/>
          <w:szCs w:val="24"/>
        </w:rPr>
      </w:pPr>
    </w:p>
    <w:p w14:paraId="13348587" w14:textId="7DAAE373" w:rsidR="00137118" w:rsidRDefault="00137118" w:rsidP="00137118">
      <w:pPr>
        <w:spacing w:after="0" w:line="240" w:lineRule="auto"/>
        <w:jc w:val="right"/>
        <w:rPr>
          <w:rFonts w:ascii="Times New Roman" w:eastAsia="Calibri" w:hAnsi="Times New Roman" w:cs="Times New Roman"/>
          <w:i/>
          <w:sz w:val="24"/>
          <w:szCs w:val="24"/>
        </w:rPr>
      </w:pPr>
    </w:p>
    <w:p w14:paraId="1FE4B049" w14:textId="062568DF" w:rsidR="00137118" w:rsidRDefault="00137118" w:rsidP="00137118">
      <w:pPr>
        <w:spacing w:after="0" w:line="240" w:lineRule="auto"/>
        <w:jc w:val="right"/>
        <w:rPr>
          <w:rFonts w:ascii="Times New Roman" w:eastAsia="Calibri" w:hAnsi="Times New Roman" w:cs="Times New Roman"/>
          <w:i/>
          <w:sz w:val="24"/>
          <w:szCs w:val="24"/>
        </w:rPr>
      </w:pPr>
    </w:p>
    <w:p w14:paraId="6434E1B1" w14:textId="2F86EBE7" w:rsidR="00137118" w:rsidRDefault="00137118" w:rsidP="00137118">
      <w:pPr>
        <w:spacing w:after="0" w:line="240" w:lineRule="auto"/>
        <w:jc w:val="right"/>
        <w:rPr>
          <w:rFonts w:ascii="Times New Roman" w:eastAsia="Calibri" w:hAnsi="Times New Roman" w:cs="Times New Roman"/>
          <w:i/>
          <w:sz w:val="24"/>
          <w:szCs w:val="24"/>
        </w:rPr>
      </w:pPr>
    </w:p>
    <w:p w14:paraId="6614C3CC" w14:textId="51C63C17" w:rsidR="00137118" w:rsidRDefault="00137118" w:rsidP="00137118">
      <w:pPr>
        <w:spacing w:after="0" w:line="240" w:lineRule="auto"/>
        <w:jc w:val="right"/>
        <w:rPr>
          <w:rFonts w:ascii="Times New Roman" w:eastAsia="Calibri" w:hAnsi="Times New Roman" w:cs="Times New Roman"/>
          <w:i/>
          <w:sz w:val="24"/>
          <w:szCs w:val="24"/>
        </w:rPr>
      </w:pPr>
    </w:p>
    <w:p w14:paraId="3CFC2921" w14:textId="677E3A33" w:rsidR="00137118" w:rsidRDefault="00137118" w:rsidP="00137118">
      <w:pPr>
        <w:spacing w:after="0" w:line="240" w:lineRule="auto"/>
        <w:jc w:val="right"/>
        <w:rPr>
          <w:rFonts w:ascii="Times New Roman" w:eastAsia="Calibri" w:hAnsi="Times New Roman" w:cs="Times New Roman"/>
          <w:i/>
          <w:sz w:val="24"/>
          <w:szCs w:val="24"/>
        </w:rPr>
      </w:pPr>
    </w:p>
    <w:p w14:paraId="708B959C" w14:textId="56CA6D67" w:rsidR="00137118" w:rsidRDefault="00137118" w:rsidP="00137118">
      <w:pPr>
        <w:spacing w:after="0" w:line="240" w:lineRule="auto"/>
        <w:jc w:val="right"/>
        <w:rPr>
          <w:rFonts w:ascii="Times New Roman" w:eastAsia="Calibri" w:hAnsi="Times New Roman" w:cs="Times New Roman"/>
          <w:i/>
          <w:sz w:val="24"/>
          <w:szCs w:val="24"/>
        </w:rPr>
      </w:pPr>
    </w:p>
    <w:p w14:paraId="2ED3F9F0" w14:textId="0A032878" w:rsidR="00137118" w:rsidRDefault="00137118" w:rsidP="00137118">
      <w:pPr>
        <w:spacing w:after="0" w:line="240" w:lineRule="auto"/>
        <w:jc w:val="right"/>
        <w:rPr>
          <w:rFonts w:ascii="Times New Roman" w:eastAsia="Calibri" w:hAnsi="Times New Roman" w:cs="Times New Roman"/>
          <w:i/>
          <w:sz w:val="24"/>
          <w:szCs w:val="24"/>
        </w:rPr>
      </w:pPr>
    </w:p>
    <w:p w14:paraId="36343B0B" w14:textId="0F76F1B5" w:rsidR="00137118" w:rsidRDefault="00137118" w:rsidP="00137118">
      <w:pPr>
        <w:spacing w:after="0" w:line="240" w:lineRule="auto"/>
        <w:jc w:val="right"/>
        <w:rPr>
          <w:rFonts w:ascii="Times New Roman" w:eastAsia="Calibri" w:hAnsi="Times New Roman" w:cs="Times New Roman"/>
          <w:i/>
          <w:sz w:val="24"/>
          <w:szCs w:val="24"/>
        </w:rPr>
      </w:pPr>
    </w:p>
    <w:p w14:paraId="61236087" w14:textId="1E62C0E7" w:rsidR="00137118" w:rsidRDefault="00137118" w:rsidP="00137118">
      <w:pPr>
        <w:spacing w:after="0" w:line="240" w:lineRule="auto"/>
        <w:jc w:val="right"/>
        <w:rPr>
          <w:rFonts w:ascii="Times New Roman" w:eastAsia="Calibri" w:hAnsi="Times New Roman" w:cs="Times New Roman"/>
          <w:i/>
          <w:sz w:val="24"/>
          <w:szCs w:val="24"/>
        </w:rPr>
      </w:pPr>
    </w:p>
    <w:p w14:paraId="4D8F2F70" w14:textId="5D6F74DE" w:rsidR="00137118" w:rsidRDefault="00137118" w:rsidP="00137118">
      <w:pPr>
        <w:spacing w:after="0" w:line="240" w:lineRule="auto"/>
        <w:jc w:val="right"/>
        <w:rPr>
          <w:rFonts w:ascii="Times New Roman" w:eastAsia="Calibri" w:hAnsi="Times New Roman" w:cs="Times New Roman"/>
          <w:i/>
          <w:sz w:val="24"/>
          <w:szCs w:val="24"/>
        </w:rPr>
      </w:pPr>
    </w:p>
    <w:p w14:paraId="17E36389" w14:textId="2DE5BCE9" w:rsidR="00137118" w:rsidRDefault="00137118" w:rsidP="00137118">
      <w:pPr>
        <w:spacing w:after="0" w:line="240" w:lineRule="auto"/>
        <w:jc w:val="right"/>
        <w:rPr>
          <w:rFonts w:ascii="Times New Roman" w:eastAsia="Calibri" w:hAnsi="Times New Roman" w:cs="Times New Roman"/>
          <w:i/>
          <w:sz w:val="24"/>
          <w:szCs w:val="24"/>
        </w:rPr>
      </w:pPr>
    </w:p>
    <w:p w14:paraId="618D14D4" w14:textId="1CB17EBC" w:rsidR="00137118" w:rsidRDefault="00137118" w:rsidP="00137118">
      <w:pPr>
        <w:spacing w:after="0" w:line="240" w:lineRule="auto"/>
        <w:jc w:val="right"/>
        <w:rPr>
          <w:rFonts w:ascii="Times New Roman" w:eastAsia="Calibri" w:hAnsi="Times New Roman" w:cs="Times New Roman"/>
          <w:i/>
          <w:sz w:val="24"/>
          <w:szCs w:val="24"/>
        </w:rPr>
      </w:pPr>
    </w:p>
    <w:p w14:paraId="6057B103" w14:textId="53AF0111" w:rsidR="00137118" w:rsidRDefault="00137118" w:rsidP="00137118">
      <w:pPr>
        <w:spacing w:after="0" w:line="240" w:lineRule="auto"/>
        <w:jc w:val="right"/>
        <w:rPr>
          <w:rFonts w:ascii="Times New Roman" w:eastAsia="Calibri" w:hAnsi="Times New Roman" w:cs="Times New Roman"/>
          <w:i/>
          <w:sz w:val="24"/>
          <w:szCs w:val="24"/>
        </w:rPr>
      </w:pPr>
    </w:p>
    <w:p w14:paraId="7BC8C393" w14:textId="591FA58C" w:rsidR="00137118" w:rsidRDefault="00137118" w:rsidP="00137118">
      <w:pPr>
        <w:spacing w:after="0" w:line="240" w:lineRule="auto"/>
        <w:jc w:val="right"/>
        <w:rPr>
          <w:rFonts w:ascii="Times New Roman" w:eastAsia="Calibri" w:hAnsi="Times New Roman" w:cs="Times New Roman"/>
          <w:i/>
          <w:sz w:val="24"/>
          <w:szCs w:val="24"/>
        </w:rPr>
      </w:pPr>
    </w:p>
    <w:p w14:paraId="2E1EC015" w14:textId="61C8493B" w:rsidR="00137118" w:rsidRDefault="00137118" w:rsidP="00137118">
      <w:pPr>
        <w:spacing w:after="0" w:line="240" w:lineRule="auto"/>
        <w:jc w:val="right"/>
        <w:rPr>
          <w:rFonts w:ascii="Times New Roman" w:eastAsia="Calibri" w:hAnsi="Times New Roman" w:cs="Times New Roman"/>
          <w:i/>
          <w:sz w:val="24"/>
          <w:szCs w:val="24"/>
        </w:rPr>
      </w:pPr>
    </w:p>
    <w:p w14:paraId="5BAE513F" w14:textId="5B3B4512" w:rsidR="00137118" w:rsidRDefault="00137118" w:rsidP="00137118">
      <w:pPr>
        <w:spacing w:after="0" w:line="240" w:lineRule="auto"/>
        <w:jc w:val="right"/>
        <w:rPr>
          <w:rFonts w:ascii="Times New Roman" w:eastAsia="Calibri" w:hAnsi="Times New Roman" w:cs="Times New Roman"/>
          <w:i/>
          <w:sz w:val="24"/>
          <w:szCs w:val="24"/>
        </w:rPr>
      </w:pPr>
    </w:p>
    <w:p w14:paraId="0BD5A2A0" w14:textId="42617C00" w:rsidR="00137118" w:rsidRDefault="00137118" w:rsidP="00137118">
      <w:pPr>
        <w:spacing w:after="0" w:line="240" w:lineRule="auto"/>
        <w:jc w:val="right"/>
        <w:rPr>
          <w:rFonts w:ascii="Times New Roman" w:eastAsia="Calibri" w:hAnsi="Times New Roman" w:cs="Times New Roman"/>
          <w:i/>
          <w:sz w:val="24"/>
          <w:szCs w:val="24"/>
        </w:rPr>
      </w:pPr>
    </w:p>
    <w:p w14:paraId="30DEE52A" w14:textId="46A3206A" w:rsidR="00137118" w:rsidRDefault="00137118" w:rsidP="00137118">
      <w:pPr>
        <w:spacing w:after="0" w:line="240" w:lineRule="auto"/>
        <w:jc w:val="right"/>
        <w:rPr>
          <w:rFonts w:ascii="Times New Roman" w:eastAsia="Calibri" w:hAnsi="Times New Roman" w:cs="Times New Roman"/>
          <w:i/>
          <w:sz w:val="24"/>
          <w:szCs w:val="24"/>
        </w:rPr>
      </w:pPr>
    </w:p>
    <w:p w14:paraId="7B1F529A" w14:textId="0D263450" w:rsidR="00137118" w:rsidRDefault="00137118" w:rsidP="00137118">
      <w:pPr>
        <w:spacing w:after="0" w:line="240" w:lineRule="auto"/>
        <w:jc w:val="right"/>
        <w:rPr>
          <w:rFonts w:ascii="Times New Roman" w:eastAsia="Calibri" w:hAnsi="Times New Roman" w:cs="Times New Roman"/>
          <w:i/>
          <w:sz w:val="24"/>
          <w:szCs w:val="24"/>
        </w:rPr>
      </w:pPr>
    </w:p>
    <w:p w14:paraId="0DB190CC" w14:textId="348C8084" w:rsidR="00137118" w:rsidRDefault="00137118" w:rsidP="00137118">
      <w:pPr>
        <w:spacing w:after="0" w:line="240" w:lineRule="auto"/>
        <w:jc w:val="right"/>
        <w:rPr>
          <w:rFonts w:ascii="Times New Roman" w:eastAsia="Calibri" w:hAnsi="Times New Roman" w:cs="Times New Roman"/>
          <w:i/>
          <w:sz w:val="24"/>
          <w:szCs w:val="24"/>
        </w:rPr>
      </w:pPr>
    </w:p>
    <w:p w14:paraId="0D2B191B" w14:textId="0919C1C9" w:rsidR="00137118" w:rsidRDefault="00137118" w:rsidP="00137118">
      <w:pPr>
        <w:spacing w:after="0" w:line="240" w:lineRule="auto"/>
        <w:jc w:val="right"/>
        <w:rPr>
          <w:rFonts w:ascii="Times New Roman" w:eastAsia="Calibri" w:hAnsi="Times New Roman" w:cs="Times New Roman"/>
          <w:i/>
          <w:sz w:val="24"/>
          <w:szCs w:val="24"/>
        </w:rPr>
      </w:pPr>
    </w:p>
    <w:p w14:paraId="3C2BF26B" w14:textId="34715EBD" w:rsidR="00137118" w:rsidRDefault="00137118" w:rsidP="00137118">
      <w:pPr>
        <w:spacing w:after="0" w:line="240" w:lineRule="auto"/>
        <w:jc w:val="right"/>
        <w:rPr>
          <w:rFonts w:ascii="Times New Roman" w:eastAsia="Calibri" w:hAnsi="Times New Roman" w:cs="Times New Roman"/>
          <w:i/>
          <w:sz w:val="24"/>
          <w:szCs w:val="24"/>
        </w:rPr>
      </w:pPr>
    </w:p>
    <w:p w14:paraId="7C4C48C1" w14:textId="74A60576" w:rsidR="00137118" w:rsidRDefault="00137118" w:rsidP="00137118">
      <w:pPr>
        <w:spacing w:after="0" w:line="240" w:lineRule="auto"/>
        <w:jc w:val="right"/>
        <w:rPr>
          <w:rFonts w:ascii="Times New Roman" w:eastAsia="Calibri" w:hAnsi="Times New Roman" w:cs="Times New Roman"/>
          <w:i/>
          <w:sz w:val="24"/>
          <w:szCs w:val="24"/>
        </w:rPr>
      </w:pPr>
    </w:p>
    <w:p w14:paraId="202C8684" w14:textId="3EF808C4" w:rsidR="00137118" w:rsidRDefault="00137118" w:rsidP="00137118">
      <w:pPr>
        <w:spacing w:after="0" w:line="240" w:lineRule="auto"/>
        <w:jc w:val="right"/>
        <w:rPr>
          <w:rFonts w:ascii="Times New Roman" w:eastAsia="Calibri" w:hAnsi="Times New Roman" w:cs="Times New Roman"/>
          <w:i/>
          <w:sz w:val="24"/>
          <w:szCs w:val="24"/>
        </w:rPr>
      </w:pPr>
    </w:p>
    <w:p w14:paraId="4C7524CA" w14:textId="1178DF32" w:rsidR="00137118" w:rsidRDefault="00137118" w:rsidP="00137118">
      <w:pPr>
        <w:spacing w:after="0" w:line="240" w:lineRule="auto"/>
        <w:jc w:val="right"/>
        <w:rPr>
          <w:rFonts w:ascii="Times New Roman" w:eastAsia="Calibri" w:hAnsi="Times New Roman" w:cs="Times New Roman"/>
          <w:i/>
          <w:sz w:val="24"/>
          <w:szCs w:val="24"/>
        </w:rPr>
      </w:pPr>
    </w:p>
    <w:p w14:paraId="6517486B" w14:textId="1C9AF581" w:rsidR="00137118" w:rsidRDefault="00137118" w:rsidP="00137118">
      <w:pPr>
        <w:spacing w:after="0" w:line="240" w:lineRule="auto"/>
        <w:jc w:val="right"/>
        <w:rPr>
          <w:rFonts w:ascii="Times New Roman" w:eastAsia="Calibri" w:hAnsi="Times New Roman" w:cs="Times New Roman"/>
          <w:i/>
          <w:sz w:val="24"/>
          <w:szCs w:val="24"/>
        </w:rPr>
      </w:pPr>
    </w:p>
    <w:p w14:paraId="7FC9298E" w14:textId="2A45E7B5" w:rsidR="00137118" w:rsidRDefault="00137118" w:rsidP="00137118">
      <w:pPr>
        <w:spacing w:after="0" w:line="240" w:lineRule="auto"/>
        <w:jc w:val="right"/>
        <w:rPr>
          <w:rFonts w:ascii="Times New Roman" w:eastAsia="Calibri" w:hAnsi="Times New Roman" w:cs="Times New Roman"/>
          <w:i/>
          <w:sz w:val="24"/>
          <w:szCs w:val="24"/>
        </w:rPr>
      </w:pPr>
    </w:p>
    <w:p w14:paraId="56D6DF32" w14:textId="28514E67" w:rsidR="00137118" w:rsidRDefault="00137118" w:rsidP="00137118">
      <w:pPr>
        <w:spacing w:after="0" w:line="240" w:lineRule="auto"/>
        <w:jc w:val="right"/>
        <w:rPr>
          <w:rFonts w:ascii="Times New Roman" w:eastAsia="Calibri" w:hAnsi="Times New Roman" w:cs="Times New Roman"/>
          <w:i/>
          <w:sz w:val="24"/>
          <w:szCs w:val="24"/>
        </w:rPr>
      </w:pPr>
    </w:p>
    <w:p w14:paraId="5239907F" w14:textId="1C6DE9FB" w:rsidR="00137118" w:rsidRDefault="00137118" w:rsidP="00137118">
      <w:pPr>
        <w:spacing w:after="0" w:line="240" w:lineRule="auto"/>
        <w:jc w:val="right"/>
        <w:rPr>
          <w:rFonts w:ascii="Times New Roman" w:eastAsia="Calibri" w:hAnsi="Times New Roman" w:cs="Times New Roman"/>
          <w:i/>
          <w:sz w:val="24"/>
          <w:szCs w:val="24"/>
        </w:rPr>
      </w:pPr>
    </w:p>
    <w:p w14:paraId="3FB6131B" w14:textId="2695B88D" w:rsidR="00137118" w:rsidRDefault="00137118" w:rsidP="00137118">
      <w:pPr>
        <w:spacing w:after="0" w:line="240" w:lineRule="auto"/>
        <w:jc w:val="right"/>
        <w:rPr>
          <w:rFonts w:ascii="Times New Roman" w:eastAsia="Calibri" w:hAnsi="Times New Roman" w:cs="Times New Roman"/>
          <w:i/>
          <w:sz w:val="24"/>
          <w:szCs w:val="24"/>
        </w:rPr>
      </w:pPr>
    </w:p>
    <w:p w14:paraId="58D5CEDD" w14:textId="61D95AC2" w:rsidR="00137118" w:rsidRDefault="00137118" w:rsidP="00137118">
      <w:pPr>
        <w:spacing w:after="0" w:line="240" w:lineRule="auto"/>
        <w:jc w:val="right"/>
        <w:rPr>
          <w:rFonts w:ascii="Times New Roman" w:eastAsia="Calibri" w:hAnsi="Times New Roman" w:cs="Times New Roman"/>
          <w:i/>
          <w:sz w:val="24"/>
          <w:szCs w:val="24"/>
        </w:rPr>
      </w:pPr>
    </w:p>
    <w:p w14:paraId="6A7BB398" w14:textId="313E2D8C" w:rsidR="00137118" w:rsidRDefault="00137118" w:rsidP="00137118">
      <w:pPr>
        <w:spacing w:after="0" w:line="240" w:lineRule="auto"/>
        <w:jc w:val="right"/>
        <w:rPr>
          <w:rFonts w:ascii="Times New Roman" w:eastAsia="Calibri" w:hAnsi="Times New Roman" w:cs="Times New Roman"/>
          <w:i/>
          <w:sz w:val="24"/>
          <w:szCs w:val="24"/>
        </w:rPr>
      </w:pPr>
    </w:p>
    <w:p w14:paraId="39661413" w14:textId="4D3D5B18" w:rsidR="00137118" w:rsidRDefault="00137118" w:rsidP="00137118">
      <w:pPr>
        <w:spacing w:after="0" w:line="240" w:lineRule="auto"/>
        <w:jc w:val="right"/>
        <w:rPr>
          <w:rFonts w:ascii="Times New Roman" w:eastAsia="Calibri" w:hAnsi="Times New Roman" w:cs="Times New Roman"/>
          <w:i/>
          <w:sz w:val="24"/>
          <w:szCs w:val="24"/>
        </w:rPr>
      </w:pPr>
    </w:p>
    <w:p w14:paraId="45DC962A" w14:textId="24E9FF9E" w:rsidR="00137118" w:rsidRDefault="00137118" w:rsidP="00137118">
      <w:pPr>
        <w:spacing w:after="0" w:line="240" w:lineRule="auto"/>
        <w:jc w:val="right"/>
        <w:rPr>
          <w:rFonts w:ascii="Times New Roman" w:eastAsia="Calibri" w:hAnsi="Times New Roman" w:cs="Times New Roman"/>
          <w:i/>
          <w:sz w:val="24"/>
          <w:szCs w:val="24"/>
        </w:rPr>
      </w:pPr>
    </w:p>
    <w:p w14:paraId="303E8CDB" w14:textId="4000151C" w:rsidR="00137118" w:rsidRDefault="00344475" w:rsidP="00137118">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6432" behindDoc="0" locked="0" layoutInCell="1" allowOverlap="1" wp14:anchorId="11A3A02C" wp14:editId="33FD3213">
            <wp:simplePos x="0" y="0"/>
            <wp:positionH relativeFrom="margin">
              <wp:posOffset>251460</wp:posOffset>
            </wp:positionH>
            <wp:positionV relativeFrom="paragraph">
              <wp:posOffset>9525</wp:posOffset>
            </wp:positionV>
            <wp:extent cx="5286375" cy="5748655"/>
            <wp:effectExtent l="0" t="0" r="9525" b="4445"/>
            <wp:wrapSquare wrapText="bothSides"/>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6375" cy="57486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5343FF" w14:textId="306D1E05" w:rsidR="00137118" w:rsidRDefault="00137118" w:rsidP="00137118">
      <w:pPr>
        <w:spacing w:after="0" w:line="240" w:lineRule="auto"/>
        <w:jc w:val="right"/>
        <w:rPr>
          <w:rFonts w:ascii="Times New Roman" w:eastAsia="Calibri" w:hAnsi="Times New Roman" w:cs="Times New Roman"/>
          <w:i/>
          <w:sz w:val="24"/>
          <w:szCs w:val="24"/>
        </w:rPr>
      </w:pPr>
    </w:p>
    <w:p w14:paraId="26A7AAD1" w14:textId="2D03EC9C" w:rsidR="00137118" w:rsidRDefault="00137118" w:rsidP="00137118">
      <w:pPr>
        <w:spacing w:after="0" w:line="240" w:lineRule="auto"/>
        <w:jc w:val="right"/>
        <w:rPr>
          <w:rFonts w:ascii="Times New Roman" w:eastAsia="Calibri" w:hAnsi="Times New Roman" w:cs="Times New Roman"/>
          <w:i/>
          <w:sz w:val="24"/>
          <w:szCs w:val="24"/>
        </w:rPr>
      </w:pPr>
    </w:p>
    <w:p w14:paraId="0A98DB77" w14:textId="26EB6A41" w:rsidR="00137118" w:rsidRDefault="00137118" w:rsidP="00137118">
      <w:pPr>
        <w:spacing w:after="0" w:line="240" w:lineRule="auto"/>
        <w:jc w:val="right"/>
        <w:rPr>
          <w:rFonts w:ascii="Times New Roman" w:eastAsia="Calibri" w:hAnsi="Times New Roman" w:cs="Times New Roman"/>
          <w:i/>
          <w:sz w:val="24"/>
          <w:szCs w:val="24"/>
        </w:rPr>
      </w:pPr>
    </w:p>
    <w:p w14:paraId="102834DB" w14:textId="64ACF481" w:rsidR="00137118" w:rsidRDefault="00137118" w:rsidP="00137118">
      <w:pPr>
        <w:spacing w:after="0" w:line="240" w:lineRule="auto"/>
        <w:jc w:val="right"/>
        <w:rPr>
          <w:rFonts w:ascii="Times New Roman" w:eastAsia="Calibri" w:hAnsi="Times New Roman" w:cs="Times New Roman"/>
          <w:i/>
          <w:sz w:val="24"/>
          <w:szCs w:val="24"/>
        </w:rPr>
      </w:pPr>
    </w:p>
    <w:p w14:paraId="5A2CE37C" w14:textId="00005F19" w:rsidR="00687C3A" w:rsidRDefault="00687C3A" w:rsidP="00137118">
      <w:pPr>
        <w:spacing w:after="0" w:line="240" w:lineRule="auto"/>
        <w:jc w:val="right"/>
        <w:rPr>
          <w:rFonts w:ascii="Times New Roman" w:eastAsia="Calibri" w:hAnsi="Times New Roman" w:cs="Times New Roman"/>
          <w:i/>
          <w:sz w:val="24"/>
          <w:szCs w:val="24"/>
        </w:rPr>
      </w:pPr>
    </w:p>
    <w:p w14:paraId="294CF14A" w14:textId="762BAC79" w:rsidR="00687C3A" w:rsidRDefault="00687C3A" w:rsidP="00137118">
      <w:pPr>
        <w:spacing w:after="0" w:line="240" w:lineRule="auto"/>
        <w:jc w:val="right"/>
        <w:rPr>
          <w:rFonts w:ascii="Times New Roman" w:eastAsia="Calibri" w:hAnsi="Times New Roman" w:cs="Times New Roman"/>
          <w:i/>
          <w:sz w:val="24"/>
          <w:szCs w:val="24"/>
        </w:rPr>
      </w:pPr>
    </w:p>
    <w:p w14:paraId="17B85CDE" w14:textId="71C13D02" w:rsidR="00687C3A" w:rsidRDefault="00687C3A" w:rsidP="00137118">
      <w:pPr>
        <w:spacing w:after="0" w:line="240" w:lineRule="auto"/>
        <w:jc w:val="right"/>
        <w:rPr>
          <w:rFonts w:ascii="Times New Roman" w:eastAsia="Calibri" w:hAnsi="Times New Roman" w:cs="Times New Roman"/>
          <w:i/>
          <w:sz w:val="24"/>
          <w:szCs w:val="24"/>
        </w:rPr>
      </w:pPr>
    </w:p>
    <w:p w14:paraId="1D4E66A5" w14:textId="3C46A9CA" w:rsidR="00687C3A" w:rsidRDefault="00687C3A" w:rsidP="00137118">
      <w:pPr>
        <w:spacing w:after="0" w:line="240" w:lineRule="auto"/>
        <w:jc w:val="right"/>
        <w:rPr>
          <w:rFonts w:ascii="Times New Roman" w:eastAsia="Calibri" w:hAnsi="Times New Roman" w:cs="Times New Roman"/>
          <w:i/>
          <w:sz w:val="24"/>
          <w:szCs w:val="24"/>
        </w:rPr>
      </w:pPr>
    </w:p>
    <w:p w14:paraId="7DEC7083" w14:textId="4DEEE52B" w:rsidR="00687C3A" w:rsidRDefault="00687C3A" w:rsidP="00137118">
      <w:pPr>
        <w:spacing w:after="0" w:line="240" w:lineRule="auto"/>
        <w:jc w:val="right"/>
        <w:rPr>
          <w:rFonts w:ascii="Times New Roman" w:eastAsia="Calibri" w:hAnsi="Times New Roman" w:cs="Times New Roman"/>
          <w:i/>
          <w:sz w:val="24"/>
          <w:szCs w:val="24"/>
        </w:rPr>
      </w:pPr>
    </w:p>
    <w:p w14:paraId="60DA709F" w14:textId="5E4F70CF" w:rsidR="00687C3A" w:rsidRDefault="00687C3A" w:rsidP="00137118">
      <w:pPr>
        <w:spacing w:after="0" w:line="240" w:lineRule="auto"/>
        <w:jc w:val="right"/>
        <w:rPr>
          <w:rFonts w:ascii="Times New Roman" w:eastAsia="Calibri" w:hAnsi="Times New Roman" w:cs="Times New Roman"/>
          <w:i/>
          <w:sz w:val="24"/>
          <w:szCs w:val="24"/>
        </w:rPr>
      </w:pPr>
    </w:p>
    <w:p w14:paraId="28A7AC90" w14:textId="6E72A543" w:rsidR="00687C3A" w:rsidRDefault="00687C3A" w:rsidP="00137118">
      <w:pPr>
        <w:spacing w:after="0" w:line="240" w:lineRule="auto"/>
        <w:jc w:val="right"/>
        <w:rPr>
          <w:rFonts w:ascii="Times New Roman" w:eastAsia="Calibri" w:hAnsi="Times New Roman" w:cs="Times New Roman"/>
          <w:i/>
          <w:sz w:val="24"/>
          <w:szCs w:val="24"/>
        </w:rPr>
      </w:pPr>
    </w:p>
    <w:p w14:paraId="3F3AF121" w14:textId="00445EA3" w:rsidR="00687C3A" w:rsidRDefault="00687C3A" w:rsidP="00137118">
      <w:pPr>
        <w:spacing w:after="0" w:line="240" w:lineRule="auto"/>
        <w:jc w:val="right"/>
        <w:rPr>
          <w:rFonts w:ascii="Times New Roman" w:eastAsia="Calibri" w:hAnsi="Times New Roman" w:cs="Times New Roman"/>
          <w:i/>
          <w:sz w:val="24"/>
          <w:szCs w:val="24"/>
        </w:rPr>
      </w:pPr>
    </w:p>
    <w:p w14:paraId="59EF47BD" w14:textId="52FC2BC4" w:rsidR="00687C3A" w:rsidRDefault="00687C3A" w:rsidP="00137118">
      <w:pPr>
        <w:spacing w:after="0" w:line="240" w:lineRule="auto"/>
        <w:jc w:val="right"/>
        <w:rPr>
          <w:rFonts w:ascii="Times New Roman" w:eastAsia="Calibri" w:hAnsi="Times New Roman" w:cs="Times New Roman"/>
          <w:i/>
          <w:sz w:val="24"/>
          <w:szCs w:val="24"/>
        </w:rPr>
      </w:pPr>
    </w:p>
    <w:p w14:paraId="2F27E90D" w14:textId="530AB383" w:rsidR="00687C3A" w:rsidRDefault="00687C3A" w:rsidP="00137118">
      <w:pPr>
        <w:spacing w:after="0" w:line="240" w:lineRule="auto"/>
        <w:jc w:val="right"/>
        <w:rPr>
          <w:rFonts w:ascii="Times New Roman" w:eastAsia="Calibri" w:hAnsi="Times New Roman" w:cs="Times New Roman"/>
          <w:i/>
          <w:sz w:val="24"/>
          <w:szCs w:val="24"/>
        </w:rPr>
      </w:pPr>
    </w:p>
    <w:p w14:paraId="5C9599A8" w14:textId="7B9A9449" w:rsidR="00687C3A" w:rsidRDefault="00687C3A" w:rsidP="00137118">
      <w:pPr>
        <w:spacing w:after="0" w:line="240" w:lineRule="auto"/>
        <w:jc w:val="right"/>
        <w:rPr>
          <w:rFonts w:ascii="Times New Roman" w:eastAsia="Calibri" w:hAnsi="Times New Roman" w:cs="Times New Roman"/>
          <w:i/>
          <w:sz w:val="24"/>
          <w:szCs w:val="24"/>
        </w:rPr>
      </w:pPr>
    </w:p>
    <w:p w14:paraId="7437BAF0" w14:textId="56DDC3F0" w:rsidR="00687C3A" w:rsidRDefault="00687C3A" w:rsidP="00137118">
      <w:pPr>
        <w:spacing w:after="0" w:line="240" w:lineRule="auto"/>
        <w:jc w:val="right"/>
        <w:rPr>
          <w:rFonts w:ascii="Times New Roman" w:eastAsia="Calibri" w:hAnsi="Times New Roman" w:cs="Times New Roman"/>
          <w:i/>
          <w:sz w:val="24"/>
          <w:szCs w:val="24"/>
        </w:rPr>
      </w:pPr>
    </w:p>
    <w:p w14:paraId="14B2B6DE" w14:textId="2D0DBD59" w:rsidR="00687C3A" w:rsidRDefault="00687C3A" w:rsidP="00137118">
      <w:pPr>
        <w:spacing w:after="0" w:line="240" w:lineRule="auto"/>
        <w:jc w:val="right"/>
        <w:rPr>
          <w:rFonts w:ascii="Times New Roman" w:eastAsia="Calibri" w:hAnsi="Times New Roman" w:cs="Times New Roman"/>
          <w:i/>
          <w:sz w:val="24"/>
          <w:szCs w:val="24"/>
        </w:rPr>
      </w:pPr>
    </w:p>
    <w:p w14:paraId="0325BB94" w14:textId="0BA0D7CE" w:rsidR="00687C3A" w:rsidRDefault="00687C3A" w:rsidP="00137118">
      <w:pPr>
        <w:spacing w:after="0" w:line="240" w:lineRule="auto"/>
        <w:jc w:val="right"/>
        <w:rPr>
          <w:rFonts w:ascii="Times New Roman" w:eastAsia="Calibri" w:hAnsi="Times New Roman" w:cs="Times New Roman"/>
          <w:i/>
          <w:sz w:val="24"/>
          <w:szCs w:val="24"/>
        </w:rPr>
      </w:pPr>
    </w:p>
    <w:p w14:paraId="3483ADD6" w14:textId="59963D60" w:rsidR="00687C3A" w:rsidRDefault="00687C3A" w:rsidP="00137118">
      <w:pPr>
        <w:spacing w:after="0" w:line="240" w:lineRule="auto"/>
        <w:jc w:val="right"/>
        <w:rPr>
          <w:rFonts w:ascii="Times New Roman" w:eastAsia="Calibri" w:hAnsi="Times New Roman" w:cs="Times New Roman"/>
          <w:i/>
          <w:sz w:val="24"/>
          <w:szCs w:val="24"/>
        </w:rPr>
      </w:pPr>
    </w:p>
    <w:p w14:paraId="73BD6B55" w14:textId="22FFCB05" w:rsidR="00687C3A" w:rsidRDefault="00687C3A" w:rsidP="00137118">
      <w:pPr>
        <w:spacing w:after="0" w:line="240" w:lineRule="auto"/>
        <w:jc w:val="right"/>
        <w:rPr>
          <w:rFonts w:ascii="Times New Roman" w:eastAsia="Calibri" w:hAnsi="Times New Roman" w:cs="Times New Roman"/>
          <w:i/>
          <w:sz w:val="24"/>
          <w:szCs w:val="24"/>
        </w:rPr>
      </w:pPr>
    </w:p>
    <w:p w14:paraId="4A1C4C97" w14:textId="2B58BFC7" w:rsidR="00687C3A" w:rsidRDefault="00687C3A" w:rsidP="00137118">
      <w:pPr>
        <w:spacing w:after="0" w:line="240" w:lineRule="auto"/>
        <w:jc w:val="right"/>
        <w:rPr>
          <w:rFonts w:ascii="Times New Roman" w:eastAsia="Calibri" w:hAnsi="Times New Roman" w:cs="Times New Roman"/>
          <w:i/>
          <w:sz w:val="24"/>
          <w:szCs w:val="24"/>
        </w:rPr>
      </w:pPr>
    </w:p>
    <w:p w14:paraId="06C201F3" w14:textId="383E1C61" w:rsidR="00687C3A" w:rsidRDefault="00687C3A" w:rsidP="00137118">
      <w:pPr>
        <w:spacing w:after="0" w:line="240" w:lineRule="auto"/>
        <w:jc w:val="right"/>
        <w:rPr>
          <w:rFonts w:ascii="Times New Roman" w:eastAsia="Calibri" w:hAnsi="Times New Roman" w:cs="Times New Roman"/>
          <w:i/>
          <w:sz w:val="24"/>
          <w:szCs w:val="24"/>
        </w:rPr>
      </w:pPr>
    </w:p>
    <w:p w14:paraId="41D38D21" w14:textId="02F1BEBA" w:rsidR="00687C3A" w:rsidRDefault="00687C3A" w:rsidP="00137118">
      <w:pPr>
        <w:spacing w:after="0" w:line="240" w:lineRule="auto"/>
        <w:jc w:val="right"/>
        <w:rPr>
          <w:rFonts w:ascii="Times New Roman" w:eastAsia="Calibri" w:hAnsi="Times New Roman" w:cs="Times New Roman"/>
          <w:i/>
          <w:sz w:val="24"/>
          <w:szCs w:val="24"/>
        </w:rPr>
      </w:pPr>
    </w:p>
    <w:p w14:paraId="0F2E8BA3" w14:textId="79EC44AA" w:rsidR="00687C3A" w:rsidRDefault="00687C3A" w:rsidP="00137118">
      <w:pPr>
        <w:spacing w:after="0" w:line="240" w:lineRule="auto"/>
        <w:jc w:val="right"/>
        <w:rPr>
          <w:rFonts w:ascii="Times New Roman" w:eastAsia="Calibri" w:hAnsi="Times New Roman" w:cs="Times New Roman"/>
          <w:i/>
          <w:sz w:val="24"/>
          <w:szCs w:val="24"/>
        </w:rPr>
      </w:pPr>
    </w:p>
    <w:p w14:paraId="78131634" w14:textId="78D2848B" w:rsidR="00687C3A" w:rsidRDefault="00687C3A" w:rsidP="00137118">
      <w:pPr>
        <w:spacing w:after="0" w:line="240" w:lineRule="auto"/>
        <w:jc w:val="right"/>
        <w:rPr>
          <w:rFonts w:ascii="Times New Roman" w:eastAsia="Calibri" w:hAnsi="Times New Roman" w:cs="Times New Roman"/>
          <w:i/>
          <w:sz w:val="24"/>
          <w:szCs w:val="24"/>
        </w:rPr>
      </w:pPr>
    </w:p>
    <w:p w14:paraId="3F33BA9D" w14:textId="1861B28E" w:rsidR="00687C3A" w:rsidRDefault="00687C3A" w:rsidP="00137118">
      <w:pPr>
        <w:spacing w:after="0" w:line="240" w:lineRule="auto"/>
        <w:jc w:val="right"/>
        <w:rPr>
          <w:rFonts w:ascii="Times New Roman" w:eastAsia="Calibri" w:hAnsi="Times New Roman" w:cs="Times New Roman"/>
          <w:i/>
          <w:sz w:val="24"/>
          <w:szCs w:val="24"/>
        </w:rPr>
      </w:pPr>
    </w:p>
    <w:p w14:paraId="770BC162" w14:textId="05EF76D1" w:rsidR="00687C3A" w:rsidRDefault="00687C3A" w:rsidP="00137118">
      <w:pPr>
        <w:spacing w:after="0" w:line="240" w:lineRule="auto"/>
        <w:jc w:val="right"/>
        <w:rPr>
          <w:rFonts w:ascii="Times New Roman" w:eastAsia="Calibri" w:hAnsi="Times New Roman" w:cs="Times New Roman"/>
          <w:i/>
          <w:sz w:val="24"/>
          <w:szCs w:val="24"/>
        </w:rPr>
      </w:pPr>
    </w:p>
    <w:p w14:paraId="4EADECEB" w14:textId="2838C7C9" w:rsidR="00687C3A" w:rsidRDefault="00687C3A" w:rsidP="00137118">
      <w:pPr>
        <w:spacing w:after="0" w:line="240" w:lineRule="auto"/>
        <w:jc w:val="right"/>
        <w:rPr>
          <w:rFonts w:ascii="Times New Roman" w:eastAsia="Calibri" w:hAnsi="Times New Roman" w:cs="Times New Roman"/>
          <w:i/>
          <w:sz w:val="24"/>
          <w:szCs w:val="24"/>
        </w:rPr>
      </w:pPr>
    </w:p>
    <w:p w14:paraId="255537A6" w14:textId="246CBE14" w:rsidR="00687C3A" w:rsidRDefault="00687C3A" w:rsidP="00137118">
      <w:pPr>
        <w:spacing w:after="0" w:line="240" w:lineRule="auto"/>
        <w:jc w:val="right"/>
        <w:rPr>
          <w:rFonts w:ascii="Times New Roman" w:eastAsia="Calibri" w:hAnsi="Times New Roman" w:cs="Times New Roman"/>
          <w:i/>
          <w:sz w:val="24"/>
          <w:szCs w:val="24"/>
        </w:rPr>
      </w:pPr>
    </w:p>
    <w:p w14:paraId="7AC4D1B0" w14:textId="2C0F65D5" w:rsidR="00687C3A" w:rsidRDefault="00687C3A" w:rsidP="00137118">
      <w:pPr>
        <w:spacing w:after="0" w:line="240" w:lineRule="auto"/>
        <w:jc w:val="right"/>
        <w:rPr>
          <w:rFonts w:ascii="Times New Roman" w:eastAsia="Calibri" w:hAnsi="Times New Roman" w:cs="Times New Roman"/>
          <w:i/>
          <w:sz w:val="24"/>
          <w:szCs w:val="24"/>
        </w:rPr>
      </w:pPr>
    </w:p>
    <w:p w14:paraId="65C25865" w14:textId="3FAB33B8" w:rsidR="00687C3A" w:rsidRDefault="00687C3A" w:rsidP="00137118">
      <w:pPr>
        <w:spacing w:after="0" w:line="240" w:lineRule="auto"/>
        <w:jc w:val="right"/>
        <w:rPr>
          <w:rFonts w:ascii="Times New Roman" w:eastAsia="Calibri" w:hAnsi="Times New Roman" w:cs="Times New Roman"/>
          <w:i/>
          <w:sz w:val="24"/>
          <w:szCs w:val="24"/>
        </w:rPr>
      </w:pPr>
    </w:p>
    <w:p w14:paraId="25EBFE66" w14:textId="03066067" w:rsidR="00687C3A" w:rsidRDefault="00687C3A" w:rsidP="00137118">
      <w:pPr>
        <w:spacing w:after="0" w:line="240" w:lineRule="auto"/>
        <w:jc w:val="right"/>
        <w:rPr>
          <w:rFonts w:ascii="Times New Roman" w:eastAsia="Calibri" w:hAnsi="Times New Roman" w:cs="Times New Roman"/>
          <w:i/>
          <w:sz w:val="24"/>
          <w:szCs w:val="24"/>
        </w:rPr>
      </w:pPr>
    </w:p>
    <w:p w14:paraId="26ACF51C" w14:textId="0E379A7E" w:rsidR="00687C3A" w:rsidRDefault="00687C3A" w:rsidP="00137118">
      <w:pPr>
        <w:spacing w:after="0" w:line="240" w:lineRule="auto"/>
        <w:jc w:val="right"/>
        <w:rPr>
          <w:rFonts w:ascii="Times New Roman" w:eastAsia="Calibri" w:hAnsi="Times New Roman" w:cs="Times New Roman"/>
          <w:i/>
          <w:sz w:val="24"/>
          <w:szCs w:val="24"/>
        </w:rPr>
      </w:pPr>
    </w:p>
    <w:p w14:paraId="062E7A5E" w14:textId="1BCC45D2" w:rsidR="00687C3A" w:rsidRDefault="00687C3A" w:rsidP="00137118">
      <w:pPr>
        <w:spacing w:after="0" w:line="240" w:lineRule="auto"/>
        <w:jc w:val="right"/>
        <w:rPr>
          <w:rFonts w:ascii="Times New Roman" w:eastAsia="Calibri" w:hAnsi="Times New Roman" w:cs="Times New Roman"/>
          <w:i/>
          <w:sz w:val="24"/>
          <w:szCs w:val="24"/>
        </w:rPr>
      </w:pPr>
    </w:p>
    <w:p w14:paraId="069F3739" w14:textId="5A7C8EA1" w:rsidR="00687C3A" w:rsidRDefault="00687C3A" w:rsidP="00137118">
      <w:pPr>
        <w:spacing w:after="0" w:line="240" w:lineRule="auto"/>
        <w:jc w:val="right"/>
        <w:rPr>
          <w:rFonts w:ascii="Times New Roman" w:eastAsia="Calibri" w:hAnsi="Times New Roman" w:cs="Times New Roman"/>
          <w:i/>
          <w:sz w:val="24"/>
          <w:szCs w:val="24"/>
        </w:rPr>
      </w:pPr>
    </w:p>
    <w:p w14:paraId="77789DBD" w14:textId="33CC2290" w:rsidR="00687C3A" w:rsidRDefault="00687C3A" w:rsidP="00137118">
      <w:pPr>
        <w:spacing w:after="0" w:line="240" w:lineRule="auto"/>
        <w:jc w:val="right"/>
        <w:rPr>
          <w:rFonts w:ascii="Times New Roman" w:eastAsia="Calibri" w:hAnsi="Times New Roman" w:cs="Times New Roman"/>
          <w:i/>
          <w:sz w:val="24"/>
          <w:szCs w:val="24"/>
        </w:rPr>
      </w:pPr>
    </w:p>
    <w:p w14:paraId="3956AFE0" w14:textId="2EA14C4A" w:rsidR="00687C3A" w:rsidRDefault="00687C3A" w:rsidP="00137118">
      <w:pPr>
        <w:spacing w:after="0" w:line="240" w:lineRule="auto"/>
        <w:jc w:val="right"/>
        <w:rPr>
          <w:rFonts w:ascii="Times New Roman" w:eastAsia="Calibri" w:hAnsi="Times New Roman" w:cs="Times New Roman"/>
          <w:i/>
          <w:sz w:val="24"/>
          <w:szCs w:val="24"/>
        </w:rPr>
      </w:pPr>
    </w:p>
    <w:p w14:paraId="7CF88586" w14:textId="7F3049ED" w:rsidR="00687C3A" w:rsidRDefault="00687C3A" w:rsidP="00137118">
      <w:pPr>
        <w:spacing w:after="0" w:line="240" w:lineRule="auto"/>
        <w:jc w:val="right"/>
        <w:rPr>
          <w:rFonts w:ascii="Times New Roman" w:eastAsia="Calibri" w:hAnsi="Times New Roman" w:cs="Times New Roman"/>
          <w:i/>
          <w:sz w:val="24"/>
          <w:szCs w:val="24"/>
        </w:rPr>
      </w:pPr>
    </w:p>
    <w:p w14:paraId="7A9102A1" w14:textId="578A7D49" w:rsidR="00687C3A" w:rsidRDefault="00687C3A" w:rsidP="00137118">
      <w:pPr>
        <w:spacing w:after="0" w:line="240" w:lineRule="auto"/>
        <w:jc w:val="right"/>
        <w:rPr>
          <w:rFonts w:ascii="Times New Roman" w:eastAsia="Calibri" w:hAnsi="Times New Roman" w:cs="Times New Roman"/>
          <w:i/>
          <w:sz w:val="24"/>
          <w:szCs w:val="24"/>
        </w:rPr>
      </w:pPr>
    </w:p>
    <w:p w14:paraId="76F53A40" w14:textId="5B05EB36" w:rsidR="00687C3A" w:rsidRDefault="00687C3A" w:rsidP="00137118">
      <w:pPr>
        <w:spacing w:after="0" w:line="240" w:lineRule="auto"/>
        <w:jc w:val="right"/>
        <w:rPr>
          <w:rFonts w:ascii="Times New Roman" w:eastAsia="Calibri" w:hAnsi="Times New Roman" w:cs="Times New Roman"/>
          <w:i/>
          <w:sz w:val="24"/>
          <w:szCs w:val="24"/>
        </w:rPr>
      </w:pPr>
    </w:p>
    <w:p w14:paraId="0D1D5BC6" w14:textId="631B8377" w:rsidR="00687C3A" w:rsidRDefault="00687C3A" w:rsidP="00137118">
      <w:pPr>
        <w:spacing w:after="0" w:line="240" w:lineRule="auto"/>
        <w:jc w:val="right"/>
        <w:rPr>
          <w:rFonts w:ascii="Times New Roman" w:eastAsia="Calibri" w:hAnsi="Times New Roman" w:cs="Times New Roman"/>
          <w:i/>
          <w:sz w:val="24"/>
          <w:szCs w:val="24"/>
        </w:rPr>
      </w:pPr>
    </w:p>
    <w:p w14:paraId="318F5AAD" w14:textId="17FF5BAE" w:rsidR="00687C3A" w:rsidRDefault="00687C3A" w:rsidP="00137118">
      <w:pPr>
        <w:spacing w:after="0" w:line="240" w:lineRule="auto"/>
        <w:jc w:val="right"/>
        <w:rPr>
          <w:rFonts w:ascii="Times New Roman" w:eastAsia="Calibri" w:hAnsi="Times New Roman" w:cs="Times New Roman"/>
          <w:i/>
          <w:sz w:val="24"/>
          <w:szCs w:val="24"/>
        </w:rPr>
      </w:pPr>
    </w:p>
    <w:p w14:paraId="3A6CF109" w14:textId="4A1E7642" w:rsidR="00687C3A" w:rsidRDefault="00687C3A" w:rsidP="00137118">
      <w:pPr>
        <w:spacing w:after="0" w:line="240" w:lineRule="auto"/>
        <w:jc w:val="right"/>
        <w:rPr>
          <w:rFonts w:ascii="Times New Roman" w:eastAsia="Calibri" w:hAnsi="Times New Roman" w:cs="Times New Roman"/>
          <w:i/>
          <w:sz w:val="24"/>
          <w:szCs w:val="24"/>
        </w:rPr>
      </w:pPr>
    </w:p>
    <w:p w14:paraId="0DABAEC7" w14:textId="43C8FDAD" w:rsidR="00687C3A" w:rsidRDefault="00687C3A" w:rsidP="00137118">
      <w:pPr>
        <w:spacing w:after="0" w:line="240" w:lineRule="auto"/>
        <w:jc w:val="right"/>
        <w:rPr>
          <w:rFonts w:ascii="Times New Roman" w:eastAsia="Calibri" w:hAnsi="Times New Roman" w:cs="Times New Roman"/>
          <w:i/>
          <w:sz w:val="24"/>
          <w:szCs w:val="24"/>
        </w:rPr>
      </w:pPr>
    </w:p>
    <w:p w14:paraId="10B8B9CE" w14:textId="75FE7D1C" w:rsidR="00687C3A" w:rsidRDefault="00687C3A" w:rsidP="00137118">
      <w:pPr>
        <w:spacing w:after="0" w:line="240" w:lineRule="auto"/>
        <w:jc w:val="right"/>
        <w:rPr>
          <w:rFonts w:ascii="Times New Roman" w:eastAsia="Calibri" w:hAnsi="Times New Roman" w:cs="Times New Roman"/>
          <w:i/>
          <w:sz w:val="24"/>
          <w:szCs w:val="24"/>
        </w:rPr>
      </w:pPr>
    </w:p>
    <w:p w14:paraId="3F12A0C5" w14:textId="5E0C020C" w:rsidR="00687C3A" w:rsidRDefault="00687C3A" w:rsidP="00137118">
      <w:pPr>
        <w:spacing w:after="0" w:line="240" w:lineRule="auto"/>
        <w:jc w:val="right"/>
        <w:rPr>
          <w:rFonts w:ascii="Times New Roman" w:eastAsia="Calibri" w:hAnsi="Times New Roman" w:cs="Times New Roman"/>
          <w:i/>
          <w:sz w:val="24"/>
          <w:szCs w:val="24"/>
        </w:rPr>
      </w:pPr>
    </w:p>
    <w:p w14:paraId="0DB770D6" w14:textId="07104DB0" w:rsidR="00687C3A" w:rsidRDefault="00687C3A" w:rsidP="00137118">
      <w:pPr>
        <w:spacing w:after="0" w:line="240" w:lineRule="auto"/>
        <w:jc w:val="right"/>
        <w:rPr>
          <w:rFonts w:ascii="Times New Roman" w:eastAsia="Calibri" w:hAnsi="Times New Roman" w:cs="Times New Roman"/>
          <w:i/>
          <w:sz w:val="24"/>
          <w:szCs w:val="24"/>
        </w:rPr>
      </w:pPr>
    </w:p>
    <w:p w14:paraId="17810CA4" w14:textId="5DBCF0C2" w:rsidR="00687C3A" w:rsidRDefault="00687C3A" w:rsidP="00137118">
      <w:pPr>
        <w:spacing w:after="0" w:line="240" w:lineRule="auto"/>
        <w:jc w:val="right"/>
        <w:rPr>
          <w:rFonts w:ascii="Times New Roman" w:eastAsia="Calibri" w:hAnsi="Times New Roman" w:cs="Times New Roman"/>
          <w:i/>
          <w:sz w:val="24"/>
          <w:szCs w:val="24"/>
        </w:rPr>
      </w:pPr>
    </w:p>
    <w:p w14:paraId="346D20AA" w14:textId="3A4D45F0" w:rsidR="00687C3A" w:rsidRDefault="00687C3A" w:rsidP="00137118">
      <w:pPr>
        <w:spacing w:after="0" w:line="240" w:lineRule="auto"/>
        <w:jc w:val="right"/>
        <w:rPr>
          <w:rFonts w:ascii="Times New Roman" w:eastAsia="Calibri" w:hAnsi="Times New Roman" w:cs="Times New Roman"/>
          <w:i/>
          <w:sz w:val="24"/>
          <w:szCs w:val="24"/>
        </w:rPr>
      </w:pPr>
    </w:p>
    <w:p w14:paraId="4180EA58" w14:textId="41651BCE" w:rsidR="00687C3A" w:rsidRDefault="00687C3A" w:rsidP="00137118">
      <w:pPr>
        <w:spacing w:after="0" w:line="240" w:lineRule="auto"/>
        <w:jc w:val="right"/>
        <w:rPr>
          <w:rFonts w:ascii="Times New Roman" w:eastAsia="Calibri" w:hAnsi="Times New Roman" w:cs="Times New Roman"/>
          <w:i/>
          <w:sz w:val="24"/>
          <w:szCs w:val="24"/>
        </w:rPr>
      </w:pPr>
    </w:p>
    <w:p w14:paraId="76EEBCA5" w14:textId="681E54A9" w:rsidR="00687C3A" w:rsidRDefault="00687C3A" w:rsidP="00137118">
      <w:pPr>
        <w:spacing w:after="0" w:line="240" w:lineRule="auto"/>
        <w:jc w:val="right"/>
        <w:rPr>
          <w:rFonts w:ascii="Times New Roman" w:eastAsia="Calibri" w:hAnsi="Times New Roman" w:cs="Times New Roman"/>
          <w:i/>
          <w:sz w:val="24"/>
          <w:szCs w:val="24"/>
        </w:rPr>
      </w:pPr>
    </w:p>
    <w:p w14:paraId="6EA2BFFE" w14:textId="6ABAEB1E" w:rsidR="00687C3A" w:rsidRDefault="00687C3A" w:rsidP="00687C3A">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7456" behindDoc="0" locked="0" layoutInCell="1" allowOverlap="1" wp14:anchorId="18D3E15A" wp14:editId="65294B0B">
            <wp:simplePos x="0" y="0"/>
            <wp:positionH relativeFrom="margin">
              <wp:posOffset>270510</wp:posOffset>
            </wp:positionH>
            <wp:positionV relativeFrom="paragraph">
              <wp:posOffset>285115</wp:posOffset>
            </wp:positionV>
            <wp:extent cx="5743575" cy="8089900"/>
            <wp:effectExtent l="0" t="0" r="9525" b="6350"/>
            <wp:wrapSquare wrapText="bothSides"/>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3575" cy="8089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i/>
          <w:sz w:val="24"/>
          <w:szCs w:val="24"/>
        </w:rPr>
        <w:t>melléklet</w:t>
      </w:r>
    </w:p>
    <w:p w14:paraId="3E1293E9" w14:textId="2B0F3635" w:rsidR="00687C3A" w:rsidRDefault="00687C3A" w:rsidP="00687C3A">
      <w:pPr>
        <w:spacing w:after="0" w:line="240" w:lineRule="auto"/>
        <w:jc w:val="right"/>
        <w:rPr>
          <w:rFonts w:ascii="Times New Roman" w:eastAsia="Calibri" w:hAnsi="Times New Roman" w:cs="Times New Roman"/>
          <w:i/>
          <w:sz w:val="24"/>
          <w:szCs w:val="24"/>
        </w:rPr>
      </w:pPr>
    </w:p>
    <w:p w14:paraId="48A3635E" w14:textId="22E146EA" w:rsidR="00687C3A" w:rsidRDefault="00687C3A" w:rsidP="00687C3A">
      <w:pPr>
        <w:spacing w:after="0" w:line="240" w:lineRule="auto"/>
        <w:jc w:val="right"/>
        <w:rPr>
          <w:rFonts w:ascii="Times New Roman" w:eastAsia="Calibri" w:hAnsi="Times New Roman" w:cs="Times New Roman"/>
          <w:i/>
          <w:sz w:val="24"/>
          <w:szCs w:val="24"/>
        </w:rPr>
      </w:pPr>
    </w:p>
    <w:p w14:paraId="376A4810" w14:textId="2A29B6AB" w:rsidR="00687C3A" w:rsidRDefault="00687C3A" w:rsidP="00687C3A">
      <w:pPr>
        <w:spacing w:after="0" w:line="240" w:lineRule="auto"/>
        <w:jc w:val="right"/>
        <w:rPr>
          <w:rFonts w:ascii="Times New Roman" w:eastAsia="Calibri" w:hAnsi="Times New Roman" w:cs="Times New Roman"/>
          <w:i/>
          <w:sz w:val="24"/>
          <w:szCs w:val="24"/>
        </w:rPr>
      </w:pPr>
    </w:p>
    <w:p w14:paraId="1D519916" w14:textId="753267B1" w:rsidR="00687C3A" w:rsidRDefault="00687C3A" w:rsidP="00687C3A">
      <w:pPr>
        <w:spacing w:after="0" w:line="240" w:lineRule="auto"/>
        <w:jc w:val="right"/>
        <w:rPr>
          <w:rFonts w:ascii="Times New Roman" w:eastAsia="Calibri" w:hAnsi="Times New Roman" w:cs="Times New Roman"/>
          <w:i/>
          <w:sz w:val="24"/>
          <w:szCs w:val="24"/>
        </w:rPr>
      </w:pPr>
    </w:p>
    <w:p w14:paraId="29C0D961" w14:textId="6A84BE54" w:rsidR="00687C3A" w:rsidRDefault="00687C3A" w:rsidP="00687C3A">
      <w:pPr>
        <w:spacing w:after="0" w:line="240" w:lineRule="auto"/>
        <w:jc w:val="right"/>
        <w:rPr>
          <w:rFonts w:ascii="Times New Roman" w:eastAsia="Calibri" w:hAnsi="Times New Roman" w:cs="Times New Roman"/>
          <w:i/>
          <w:sz w:val="24"/>
          <w:szCs w:val="24"/>
        </w:rPr>
      </w:pPr>
    </w:p>
    <w:p w14:paraId="1E038A69" w14:textId="01868173" w:rsidR="00687C3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8480" behindDoc="0" locked="0" layoutInCell="1" allowOverlap="1" wp14:anchorId="6FE81036" wp14:editId="1601ECC0">
            <wp:simplePos x="0" y="0"/>
            <wp:positionH relativeFrom="column">
              <wp:posOffset>699135</wp:posOffset>
            </wp:positionH>
            <wp:positionV relativeFrom="paragraph">
              <wp:posOffset>0</wp:posOffset>
            </wp:positionV>
            <wp:extent cx="5067300" cy="7496175"/>
            <wp:effectExtent l="0" t="0" r="0" b="9525"/>
            <wp:wrapSquare wrapText="bothSides"/>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67300" cy="749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4FF04" w14:textId="721A2152" w:rsidR="00687C3A" w:rsidRDefault="00687C3A" w:rsidP="00687C3A">
      <w:pPr>
        <w:spacing w:after="0" w:line="240" w:lineRule="auto"/>
        <w:jc w:val="right"/>
        <w:rPr>
          <w:rFonts w:ascii="Times New Roman" w:eastAsia="Calibri" w:hAnsi="Times New Roman" w:cs="Times New Roman"/>
          <w:i/>
          <w:sz w:val="24"/>
          <w:szCs w:val="24"/>
        </w:rPr>
      </w:pPr>
    </w:p>
    <w:p w14:paraId="6F7D33F5" w14:textId="56F83E5A" w:rsidR="00687C3A" w:rsidRDefault="00687C3A" w:rsidP="00687C3A">
      <w:pPr>
        <w:spacing w:after="0" w:line="240" w:lineRule="auto"/>
        <w:jc w:val="right"/>
        <w:rPr>
          <w:rFonts w:ascii="Times New Roman" w:eastAsia="Calibri" w:hAnsi="Times New Roman" w:cs="Times New Roman"/>
          <w:i/>
          <w:sz w:val="24"/>
          <w:szCs w:val="24"/>
        </w:rPr>
      </w:pPr>
    </w:p>
    <w:p w14:paraId="0C7CEBF9" w14:textId="1CD35A3A" w:rsidR="00687C3A" w:rsidRDefault="00687C3A" w:rsidP="00687C3A">
      <w:pPr>
        <w:spacing w:after="0" w:line="240" w:lineRule="auto"/>
        <w:jc w:val="right"/>
        <w:rPr>
          <w:rFonts w:ascii="Times New Roman" w:eastAsia="Calibri" w:hAnsi="Times New Roman" w:cs="Times New Roman"/>
          <w:i/>
          <w:sz w:val="24"/>
          <w:szCs w:val="24"/>
        </w:rPr>
      </w:pPr>
    </w:p>
    <w:p w14:paraId="73391978" w14:textId="6C9E3ECF" w:rsidR="00687C3A" w:rsidRDefault="00687C3A" w:rsidP="00687C3A">
      <w:pPr>
        <w:spacing w:after="0" w:line="240" w:lineRule="auto"/>
        <w:jc w:val="right"/>
        <w:rPr>
          <w:rFonts w:ascii="Times New Roman" w:eastAsia="Calibri" w:hAnsi="Times New Roman" w:cs="Times New Roman"/>
          <w:i/>
          <w:sz w:val="24"/>
          <w:szCs w:val="24"/>
        </w:rPr>
      </w:pPr>
    </w:p>
    <w:p w14:paraId="0DDC8B2E" w14:textId="1B78077A" w:rsidR="00687C3A" w:rsidRDefault="00687C3A" w:rsidP="00687C3A">
      <w:pPr>
        <w:spacing w:after="0" w:line="240" w:lineRule="auto"/>
        <w:jc w:val="right"/>
        <w:rPr>
          <w:rFonts w:ascii="Times New Roman" w:eastAsia="Calibri" w:hAnsi="Times New Roman" w:cs="Times New Roman"/>
          <w:i/>
          <w:sz w:val="24"/>
          <w:szCs w:val="24"/>
        </w:rPr>
      </w:pPr>
    </w:p>
    <w:p w14:paraId="66C3940E" w14:textId="2B8DF782" w:rsidR="00687C3A" w:rsidRDefault="00687C3A" w:rsidP="00687C3A">
      <w:pPr>
        <w:spacing w:after="0" w:line="240" w:lineRule="auto"/>
        <w:jc w:val="right"/>
        <w:rPr>
          <w:rFonts w:ascii="Times New Roman" w:eastAsia="Calibri" w:hAnsi="Times New Roman" w:cs="Times New Roman"/>
          <w:i/>
          <w:sz w:val="24"/>
          <w:szCs w:val="24"/>
        </w:rPr>
      </w:pPr>
    </w:p>
    <w:p w14:paraId="005D138E" w14:textId="491D0DDF" w:rsidR="00687C3A" w:rsidRDefault="00687C3A" w:rsidP="00687C3A">
      <w:pPr>
        <w:spacing w:after="0" w:line="240" w:lineRule="auto"/>
        <w:jc w:val="right"/>
        <w:rPr>
          <w:rFonts w:ascii="Times New Roman" w:eastAsia="Calibri" w:hAnsi="Times New Roman" w:cs="Times New Roman"/>
          <w:i/>
          <w:sz w:val="24"/>
          <w:szCs w:val="24"/>
        </w:rPr>
      </w:pPr>
    </w:p>
    <w:p w14:paraId="7AA9F95A" w14:textId="29278DD0" w:rsidR="00687C3A" w:rsidRDefault="00687C3A" w:rsidP="00687C3A">
      <w:pPr>
        <w:spacing w:after="0" w:line="240" w:lineRule="auto"/>
        <w:jc w:val="right"/>
        <w:rPr>
          <w:rFonts w:ascii="Times New Roman" w:eastAsia="Calibri" w:hAnsi="Times New Roman" w:cs="Times New Roman"/>
          <w:i/>
          <w:sz w:val="24"/>
          <w:szCs w:val="24"/>
        </w:rPr>
      </w:pPr>
    </w:p>
    <w:p w14:paraId="6D783B8D" w14:textId="76C24FA7" w:rsidR="00687C3A" w:rsidRDefault="00687C3A" w:rsidP="00687C3A">
      <w:pPr>
        <w:spacing w:after="0" w:line="240" w:lineRule="auto"/>
        <w:jc w:val="right"/>
        <w:rPr>
          <w:rFonts w:ascii="Times New Roman" w:eastAsia="Calibri" w:hAnsi="Times New Roman" w:cs="Times New Roman"/>
          <w:i/>
          <w:sz w:val="24"/>
          <w:szCs w:val="24"/>
        </w:rPr>
      </w:pPr>
    </w:p>
    <w:p w14:paraId="1776B9CC" w14:textId="5AC6727A" w:rsidR="00687C3A" w:rsidRDefault="00687C3A" w:rsidP="00687C3A">
      <w:pPr>
        <w:spacing w:after="0" w:line="240" w:lineRule="auto"/>
        <w:jc w:val="right"/>
        <w:rPr>
          <w:rFonts w:ascii="Times New Roman" w:eastAsia="Calibri" w:hAnsi="Times New Roman" w:cs="Times New Roman"/>
          <w:i/>
          <w:sz w:val="24"/>
          <w:szCs w:val="24"/>
        </w:rPr>
      </w:pPr>
    </w:p>
    <w:p w14:paraId="0A22971A" w14:textId="016495F1" w:rsidR="00687C3A" w:rsidRDefault="00687C3A" w:rsidP="00687C3A">
      <w:pPr>
        <w:spacing w:after="0" w:line="240" w:lineRule="auto"/>
        <w:jc w:val="right"/>
        <w:rPr>
          <w:rFonts w:ascii="Times New Roman" w:eastAsia="Calibri" w:hAnsi="Times New Roman" w:cs="Times New Roman"/>
          <w:i/>
          <w:sz w:val="24"/>
          <w:szCs w:val="24"/>
        </w:rPr>
      </w:pPr>
    </w:p>
    <w:p w14:paraId="0AD8E392" w14:textId="3FBEEF90" w:rsidR="00687C3A" w:rsidRDefault="00687C3A" w:rsidP="00687C3A">
      <w:pPr>
        <w:spacing w:after="0" w:line="240" w:lineRule="auto"/>
        <w:jc w:val="right"/>
        <w:rPr>
          <w:rFonts w:ascii="Times New Roman" w:eastAsia="Calibri" w:hAnsi="Times New Roman" w:cs="Times New Roman"/>
          <w:i/>
          <w:sz w:val="24"/>
          <w:szCs w:val="24"/>
        </w:rPr>
      </w:pPr>
    </w:p>
    <w:p w14:paraId="1AF9402E" w14:textId="3CBF4ECD" w:rsidR="00687C3A" w:rsidRDefault="00687C3A" w:rsidP="00687C3A">
      <w:pPr>
        <w:spacing w:after="0" w:line="240" w:lineRule="auto"/>
        <w:jc w:val="right"/>
        <w:rPr>
          <w:rFonts w:ascii="Times New Roman" w:eastAsia="Calibri" w:hAnsi="Times New Roman" w:cs="Times New Roman"/>
          <w:i/>
          <w:sz w:val="24"/>
          <w:szCs w:val="24"/>
        </w:rPr>
      </w:pPr>
    </w:p>
    <w:p w14:paraId="123EF487" w14:textId="35A304FE" w:rsidR="00687C3A" w:rsidRDefault="00687C3A" w:rsidP="00687C3A">
      <w:pPr>
        <w:spacing w:after="0" w:line="240" w:lineRule="auto"/>
        <w:jc w:val="right"/>
        <w:rPr>
          <w:rFonts w:ascii="Times New Roman" w:eastAsia="Calibri" w:hAnsi="Times New Roman" w:cs="Times New Roman"/>
          <w:i/>
          <w:sz w:val="24"/>
          <w:szCs w:val="24"/>
        </w:rPr>
      </w:pPr>
    </w:p>
    <w:p w14:paraId="4A034BD4" w14:textId="7BB82AB9" w:rsidR="00687C3A" w:rsidRDefault="00687C3A" w:rsidP="00687C3A">
      <w:pPr>
        <w:spacing w:after="0" w:line="240" w:lineRule="auto"/>
        <w:jc w:val="right"/>
        <w:rPr>
          <w:rFonts w:ascii="Times New Roman" w:eastAsia="Calibri" w:hAnsi="Times New Roman" w:cs="Times New Roman"/>
          <w:i/>
          <w:sz w:val="24"/>
          <w:szCs w:val="24"/>
        </w:rPr>
      </w:pPr>
    </w:p>
    <w:p w14:paraId="634BF15E" w14:textId="4CB5C32B" w:rsidR="00687C3A" w:rsidRDefault="00687C3A" w:rsidP="00687C3A">
      <w:pPr>
        <w:spacing w:after="0" w:line="240" w:lineRule="auto"/>
        <w:jc w:val="right"/>
        <w:rPr>
          <w:rFonts w:ascii="Times New Roman" w:eastAsia="Calibri" w:hAnsi="Times New Roman" w:cs="Times New Roman"/>
          <w:i/>
          <w:sz w:val="24"/>
          <w:szCs w:val="24"/>
        </w:rPr>
      </w:pPr>
    </w:p>
    <w:p w14:paraId="740D3650" w14:textId="0A87E52C" w:rsidR="00687C3A" w:rsidRDefault="00687C3A" w:rsidP="00687C3A">
      <w:pPr>
        <w:spacing w:after="0" w:line="240" w:lineRule="auto"/>
        <w:jc w:val="right"/>
        <w:rPr>
          <w:rFonts w:ascii="Times New Roman" w:eastAsia="Calibri" w:hAnsi="Times New Roman" w:cs="Times New Roman"/>
          <w:i/>
          <w:sz w:val="24"/>
          <w:szCs w:val="24"/>
        </w:rPr>
      </w:pPr>
    </w:p>
    <w:p w14:paraId="1A6F8767" w14:textId="4C566FE3" w:rsidR="00687C3A" w:rsidRDefault="00687C3A" w:rsidP="00687C3A">
      <w:pPr>
        <w:spacing w:after="0" w:line="240" w:lineRule="auto"/>
        <w:jc w:val="right"/>
        <w:rPr>
          <w:rFonts w:ascii="Times New Roman" w:eastAsia="Calibri" w:hAnsi="Times New Roman" w:cs="Times New Roman"/>
          <w:i/>
          <w:sz w:val="24"/>
          <w:szCs w:val="24"/>
        </w:rPr>
      </w:pPr>
    </w:p>
    <w:p w14:paraId="2B0F2ADD" w14:textId="6B182C39" w:rsidR="00687C3A" w:rsidRDefault="00687C3A" w:rsidP="00687C3A">
      <w:pPr>
        <w:spacing w:after="0" w:line="240" w:lineRule="auto"/>
        <w:jc w:val="right"/>
        <w:rPr>
          <w:rFonts w:ascii="Times New Roman" w:eastAsia="Calibri" w:hAnsi="Times New Roman" w:cs="Times New Roman"/>
          <w:i/>
          <w:sz w:val="24"/>
          <w:szCs w:val="24"/>
        </w:rPr>
      </w:pPr>
    </w:p>
    <w:p w14:paraId="196582A4" w14:textId="2050E2EE" w:rsidR="00687C3A" w:rsidRDefault="00687C3A" w:rsidP="00687C3A">
      <w:pPr>
        <w:spacing w:after="0" w:line="240" w:lineRule="auto"/>
        <w:jc w:val="right"/>
        <w:rPr>
          <w:rFonts w:ascii="Times New Roman" w:eastAsia="Calibri" w:hAnsi="Times New Roman" w:cs="Times New Roman"/>
          <w:i/>
          <w:sz w:val="24"/>
          <w:szCs w:val="24"/>
        </w:rPr>
      </w:pPr>
    </w:p>
    <w:p w14:paraId="5A1E74DD" w14:textId="01085BC2" w:rsidR="00687C3A" w:rsidRDefault="00687C3A" w:rsidP="00687C3A">
      <w:pPr>
        <w:spacing w:after="0" w:line="240" w:lineRule="auto"/>
        <w:jc w:val="right"/>
        <w:rPr>
          <w:rFonts w:ascii="Times New Roman" w:eastAsia="Calibri" w:hAnsi="Times New Roman" w:cs="Times New Roman"/>
          <w:i/>
          <w:sz w:val="24"/>
          <w:szCs w:val="24"/>
        </w:rPr>
      </w:pPr>
    </w:p>
    <w:p w14:paraId="38B4CA3D" w14:textId="459447B5" w:rsidR="00687C3A" w:rsidRDefault="00687C3A" w:rsidP="00687C3A">
      <w:pPr>
        <w:spacing w:after="0" w:line="240" w:lineRule="auto"/>
        <w:jc w:val="right"/>
        <w:rPr>
          <w:rFonts w:ascii="Times New Roman" w:eastAsia="Calibri" w:hAnsi="Times New Roman" w:cs="Times New Roman"/>
          <w:i/>
          <w:sz w:val="24"/>
          <w:szCs w:val="24"/>
        </w:rPr>
      </w:pPr>
    </w:p>
    <w:p w14:paraId="648FC617" w14:textId="65B123DA" w:rsidR="00687C3A" w:rsidRDefault="00687C3A" w:rsidP="00687C3A">
      <w:pPr>
        <w:spacing w:after="0" w:line="240" w:lineRule="auto"/>
        <w:jc w:val="right"/>
        <w:rPr>
          <w:rFonts w:ascii="Times New Roman" w:eastAsia="Calibri" w:hAnsi="Times New Roman" w:cs="Times New Roman"/>
          <w:i/>
          <w:sz w:val="24"/>
          <w:szCs w:val="24"/>
        </w:rPr>
      </w:pPr>
    </w:p>
    <w:p w14:paraId="57B94B2B" w14:textId="67B4A71B" w:rsidR="00687C3A" w:rsidRDefault="00687C3A" w:rsidP="00687C3A">
      <w:pPr>
        <w:spacing w:after="0" w:line="240" w:lineRule="auto"/>
        <w:jc w:val="right"/>
        <w:rPr>
          <w:rFonts w:ascii="Times New Roman" w:eastAsia="Calibri" w:hAnsi="Times New Roman" w:cs="Times New Roman"/>
          <w:i/>
          <w:sz w:val="24"/>
          <w:szCs w:val="24"/>
        </w:rPr>
      </w:pPr>
    </w:p>
    <w:p w14:paraId="187BA6AE" w14:textId="7632FC53" w:rsidR="00687C3A" w:rsidRDefault="00687C3A" w:rsidP="00687C3A">
      <w:pPr>
        <w:spacing w:after="0" w:line="240" w:lineRule="auto"/>
        <w:jc w:val="right"/>
        <w:rPr>
          <w:rFonts w:ascii="Times New Roman" w:eastAsia="Calibri" w:hAnsi="Times New Roman" w:cs="Times New Roman"/>
          <w:i/>
          <w:sz w:val="24"/>
          <w:szCs w:val="24"/>
        </w:rPr>
      </w:pPr>
    </w:p>
    <w:p w14:paraId="1D06ED39" w14:textId="352023C7" w:rsidR="00687C3A" w:rsidRDefault="00687C3A" w:rsidP="00687C3A">
      <w:pPr>
        <w:spacing w:after="0" w:line="240" w:lineRule="auto"/>
        <w:jc w:val="right"/>
        <w:rPr>
          <w:rFonts w:ascii="Times New Roman" w:eastAsia="Calibri" w:hAnsi="Times New Roman" w:cs="Times New Roman"/>
          <w:i/>
          <w:sz w:val="24"/>
          <w:szCs w:val="24"/>
        </w:rPr>
      </w:pPr>
    </w:p>
    <w:p w14:paraId="2D0963BC" w14:textId="1435E93B" w:rsidR="00687C3A" w:rsidRDefault="00687C3A" w:rsidP="00687C3A">
      <w:pPr>
        <w:spacing w:after="0" w:line="240" w:lineRule="auto"/>
        <w:jc w:val="right"/>
        <w:rPr>
          <w:rFonts w:ascii="Times New Roman" w:eastAsia="Calibri" w:hAnsi="Times New Roman" w:cs="Times New Roman"/>
          <w:i/>
          <w:sz w:val="24"/>
          <w:szCs w:val="24"/>
        </w:rPr>
      </w:pPr>
    </w:p>
    <w:p w14:paraId="734127BD" w14:textId="58C78474" w:rsidR="00687C3A" w:rsidRDefault="00687C3A" w:rsidP="00687C3A">
      <w:pPr>
        <w:spacing w:after="0" w:line="240" w:lineRule="auto"/>
        <w:jc w:val="right"/>
        <w:rPr>
          <w:rFonts w:ascii="Times New Roman" w:eastAsia="Calibri" w:hAnsi="Times New Roman" w:cs="Times New Roman"/>
          <w:i/>
          <w:sz w:val="24"/>
          <w:szCs w:val="24"/>
        </w:rPr>
      </w:pPr>
    </w:p>
    <w:p w14:paraId="7931287C" w14:textId="3DCB7DE2" w:rsidR="00687C3A" w:rsidRDefault="00687C3A" w:rsidP="00687C3A">
      <w:pPr>
        <w:spacing w:after="0" w:line="240" w:lineRule="auto"/>
        <w:jc w:val="right"/>
        <w:rPr>
          <w:rFonts w:ascii="Times New Roman" w:eastAsia="Calibri" w:hAnsi="Times New Roman" w:cs="Times New Roman"/>
          <w:i/>
          <w:sz w:val="24"/>
          <w:szCs w:val="24"/>
        </w:rPr>
      </w:pPr>
    </w:p>
    <w:p w14:paraId="42A91A46" w14:textId="1CA0E366" w:rsidR="00687C3A" w:rsidRDefault="00687C3A" w:rsidP="00687C3A">
      <w:pPr>
        <w:spacing w:after="0" w:line="240" w:lineRule="auto"/>
        <w:jc w:val="right"/>
        <w:rPr>
          <w:rFonts w:ascii="Times New Roman" w:eastAsia="Calibri" w:hAnsi="Times New Roman" w:cs="Times New Roman"/>
          <w:i/>
          <w:sz w:val="24"/>
          <w:szCs w:val="24"/>
        </w:rPr>
      </w:pPr>
    </w:p>
    <w:p w14:paraId="634087E9" w14:textId="07904606" w:rsidR="00687C3A" w:rsidRDefault="00687C3A" w:rsidP="00687C3A">
      <w:pPr>
        <w:spacing w:after="0" w:line="240" w:lineRule="auto"/>
        <w:jc w:val="right"/>
        <w:rPr>
          <w:rFonts w:ascii="Times New Roman" w:eastAsia="Calibri" w:hAnsi="Times New Roman" w:cs="Times New Roman"/>
          <w:i/>
          <w:sz w:val="24"/>
          <w:szCs w:val="24"/>
        </w:rPr>
      </w:pPr>
    </w:p>
    <w:p w14:paraId="44DAFF30" w14:textId="65EB1129" w:rsidR="00687C3A" w:rsidRDefault="00687C3A" w:rsidP="00687C3A">
      <w:pPr>
        <w:spacing w:after="0" w:line="240" w:lineRule="auto"/>
        <w:jc w:val="right"/>
        <w:rPr>
          <w:rFonts w:ascii="Times New Roman" w:eastAsia="Calibri" w:hAnsi="Times New Roman" w:cs="Times New Roman"/>
          <w:i/>
          <w:sz w:val="24"/>
          <w:szCs w:val="24"/>
        </w:rPr>
      </w:pPr>
    </w:p>
    <w:p w14:paraId="05FE44EA" w14:textId="52A1B50E" w:rsidR="00687C3A" w:rsidRDefault="00687C3A" w:rsidP="00687C3A">
      <w:pPr>
        <w:spacing w:after="0" w:line="240" w:lineRule="auto"/>
        <w:jc w:val="right"/>
        <w:rPr>
          <w:rFonts w:ascii="Times New Roman" w:eastAsia="Calibri" w:hAnsi="Times New Roman" w:cs="Times New Roman"/>
          <w:i/>
          <w:sz w:val="24"/>
          <w:szCs w:val="24"/>
        </w:rPr>
      </w:pPr>
    </w:p>
    <w:p w14:paraId="20ABC144" w14:textId="017A29E3" w:rsidR="00687C3A" w:rsidRDefault="00687C3A" w:rsidP="00687C3A">
      <w:pPr>
        <w:spacing w:after="0" w:line="240" w:lineRule="auto"/>
        <w:jc w:val="right"/>
        <w:rPr>
          <w:rFonts w:ascii="Times New Roman" w:eastAsia="Calibri" w:hAnsi="Times New Roman" w:cs="Times New Roman"/>
          <w:i/>
          <w:sz w:val="24"/>
          <w:szCs w:val="24"/>
        </w:rPr>
      </w:pPr>
    </w:p>
    <w:p w14:paraId="46A5AD33" w14:textId="431E47D1" w:rsidR="00687C3A" w:rsidRDefault="00687C3A" w:rsidP="00687C3A">
      <w:pPr>
        <w:spacing w:after="0" w:line="240" w:lineRule="auto"/>
        <w:jc w:val="right"/>
        <w:rPr>
          <w:rFonts w:ascii="Times New Roman" w:eastAsia="Calibri" w:hAnsi="Times New Roman" w:cs="Times New Roman"/>
          <w:i/>
          <w:sz w:val="24"/>
          <w:szCs w:val="24"/>
        </w:rPr>
      </w:pPr>
    </w:p>
    <w:p w14:paraId="7BB5F27E" w14:textId="39356242" w:rsidR="00687C3A" w:rsidRDefault="00687C3A" w:rsidP="00687C3A">
      <w:pPr>
        <w:spacing w:after="0" w:line="240" w:lineRule="auto"/>
        <w:jc w:val="right"/>
        <w:rPr>
          <w:rFonts w:ascii="Times New Roman" w:eastAsia="Calibri" w:hAnsi="Times New Roman" w:cs="Times New Roman"/>
          <w:i/>
          <w:sz w:val="24"/>
          <w:szCs w:val="24"/>
        </w:rPr>
      </w:pPr>
    </w:p>
    <w:p w14:paraId="50073D71" w14:textId="44592AC8" w:rsidR="00687C3A" w:rsidRDefault="00687C3A" w:rsidP="00687C3A">
      <w:pPr>
        <w:spacing w:after="0" w:line="240" w:lineRule="auto"/>
        <w:jc w:val="right"/>
        <w:rPr>
          <w:rFonts w:ascii="Times New Roman" w:eastAsia="Calibri" w:hAnsi="Times New Roman" w:cs="Times New Roman"/>
          <w:i/>
          <w:sz w:val="24"/>
          <w:szCs w:val="24"/>
        </w:rPr>
      </w:pPr>
    </w:p>
    <w:p w14:paraId="2BCB16AB" w14:textId="1FE9B049" w:rsidR="00687C3A" w:rsidRDefault="00687C3A" w:rsidP="00687C3A">
      <w:pPr>
        <w:spacing w:after="0" w:line="240" w:lineRule="auto"/>
        <w:jc w:val="right"/>
        <w:rPr>
          <w:rFonts w:ascii="Times New Roman" w:eastAsia="Calibri" w:hAnsi="Times New Roman" w:cs="Times New Roman"/>
          <w:i/>
          <w:sz w:val="24"/>
          <w:szCs w:val="24"/>
        </w:rPr>
      </w:pPr>
    </w:p>
    <w:p w14:paraId="631C920C" w14:textId="0876D71C" w:rsidR="00687C3A" w:rsidRDefault="00687C3A" w:rsidP="00687C3A">
      <w:pPr>
        <w:spacing w:after="0" w:line="240" w:lineRule="auto"/>
        <w:jc w:val="right"/>
        <w:rPr>
          <w:rFonts w:ascii="Times New Roman" w:eastAsia="Calibri" w:hAnsi="Times New Roman" w:cs="Times New Roman"/>
          <w:i/>
          <w:sz w:val="24"/>
          <w:szCs w:val="24"/>
        </w:rPr>
      </w:pPr>
    </w:p>
    <w:p w14:paraId="52270179" w14:textId="61D12594" w:rsidR="00687C3A" w:rsidRDefault="00687C3A" w:rsidP="00687C3A">
      <w:pPr>
        <w:spacing w:after="0" w:line="240" w:lineRule="auto"/>
        <w:jc w:val="right"/>
        <w:rPr>
          <w:rFonts w:ascii="Times New Roman" w:eastAsia="Calibri" w:hAnsi="Times New Roman" w:cs="Times New Roman"/>
          <w:i/>
          <w:sz w:val="24"/>
          <w:szCs w:val="24"/>
        </w:rPr>
      </w:pPr>
    </w:p>
    <w:p w14:paraId="2F9B7F6D" w14:textId="2DD87E34" w:rsidR="00687C3A" w:rsidRDefault="00687C3A" w:rsidP="00687C3A">
      <w:pPr>
        <w:spacing w:after="0" w:line="240" w:lineRule="auto"/>
        <w:jc w:val="right"/>
        <w:rPr>
          <w:rFonts w:ascii="Times New Roman" w:eastAsia="Calibri" w:hAnsi="Times New Roman" w:cs="Times New Roman"/>
          <w:i/>
          <w:sz w:val="24"/>
          <w:szCs w:val="24"/>
        </w:rPr>
      </w:pPr>
    </w:p>
    <w:p w14:paraId="656E4C62" w14:textId="0E7DEEA9" w:rsidR="00687C3A" w:rsidRDefault="00687C3A" w:rsidP="00687C3A">
      <w:pPr>
        <w:spacing w:after="0" w:line="240" w:lineRule="auto"/>
        <w:jc w:val="right"/>
        <w:rPr>
          <w:rFonts w:ascii="Times New Roman" w:eastAsia="Calibri" w:hAnsi="Times New Roman" w:cs="Times New Roman"/>
          <w:i/>
          <w:sz w:val="24"/>
          <w:szCs w:val="24"/>
        </w:rPr>
      </w:pPr>
    </w:p>
    <w:p w14:paraId="10398AE3" w14:textId="1245159D" w:rsidR="00687C3A" w:rsidRDefault="00687C3A" w:rsidP="00687C3A">
      <w:pPr>
        <w:spacing w:after="0" w:line="240" w:lineRule="auto"/>
        <w:jc w:val="right"/>
        <w:rPr>
          <w:rFonts w:ascii="Times New Roman" w:eastAsia="Calibri" w:hAnsi="Times New Roman" w:cs="Times New Roman"/>
          <w:i/>
          <w:sz w:val="24"/>
          <w:szCs w:val="24"/>
        </w:rPr>
      </w:pPr>
    </w:p>
    <w:p w14:paraId="7F5AD537" w14:textId="44C980A2" w:rsidR="00687C3A" w:rsidRDefault="00687C3A" w:rsidP="00687C3A">
      <w:pPr>
        <w:spacing w:after="0" w:line="240" w:lineRule="auto"/>
        <w:jc w:val="right"/>
        <w:rPr>
          <w:rFonts w:ascii="Times New Roman" w:eastAsia="Calibri" w:hAnsi="Times New Roman" w:cs="Times New Roman"/>
          <w:i/>
          <w:sz w:val="24"/>
          <w:szCs w:val="24"/>
        </w:rPr>
      </w:pPr>
    </w:p>
    <w:p w14:paraId="0158AD5C" w14:textId="334DD5AC" w:rsidR="00687C3A" w:rsidRDefault="00687C3A" w:rsidP="00687C3A">
      <w:pPr>
        <w:spacing w:after="0" w:line="240" w:lineRule="auto"/>
        <w:jc w:val="right"/>
        <w:rPr>
          <w:rFonts w:ascii="Times New Roman" w:eastAsia="Calibri" w:hAnsi="Times New Roman" w:cs="Times New Roman"/>
          <w:i/>
          <w:sz w:val="24"/>
          <w:szCs w:val="24"/>
        </w:rPr>
      </w:pPr>
    </w:p>
    <w:p w14:paraId="4C0AEBBE" w14:textId="18793603" w:rsidR="00687C3A" w:rsidRDefault="00687C3A" w:rsidP="00687C3A">
      <w:pPr>
        <w:spacing w:after="0" w:line="240" w:lineRule="auto"/>
        <w:jc w:val="right"/>
        <w:rPr>
          <w:rFonts w:ascii="Times New Roman" w:eastAsia="Calibri" w:hAnsi="Times New Roman" w:cs="Times New Roman"/>
          <w:i/>
          <w:sz w:val="24"/>
          <w:szCs w:val="24"/>
        </w:rPr>
      </w:pPr>
    </w:p>
    <w:p w14:paraId="7D19CA68" w14:textId="5AD74302" w:rsidR="00687C3A" w:rsidRDefault="00687C3A" w:rsidP="00687C3A">
      <w:pPr>
        <w:spacing w:after="0" w:line="240" w:lineRule="auto"/>
        <w:jc w:val="right"/>
        <w:rPr>
          <w:rFonts w:ascii="Times New Roman" w:eastAsia="Calibri" w:hAnsi="Times New Roman" w:cs="Times New Roman"/>
          <w:i/>
          <w:sz w:val="24"/>
          <w:szCs w:val="24"/>
        </w:rPr>
      </w:pPr>
    </w:p>
    <w:p w14:paraId="0F329C84" w14:textId="06905C54" w:rsidR="00687C3A" w:rsidRDefault="00687C3A" w:rsidP="00687C3A">
      <w:pPr>
        <w:spacing w:after="0" w:line="240" w:lineRule="auto"/>
        <w:jc w:val="right"/>
        <w:rPr>
          <w:rFonts w:ascii="Times New Roman" w:eastAsia="Calibri" w:hAnsi="Times New Roman" w:cs="Times New Roman"/>
          <w:i/>
          <w:sz w:val="24"/>
          <w:szCs w:val="24"/>
        </w:rPr>
      </w:pPr>
    </w:p>
    <w:p w14:paraId="6B32C773" w14:textId="0F8FA1EF" w:rsidR="00687C3A" w:rsidRDefault="00687C3A" w:rsidP="00687C3A">
      <w:pPr>
        <w:spacing w:after="0" w:line="240" w:lineRule="auto"/>
        <w:jc w:val="right"/>
        <w:rPr>
          <w:rFonts w:ascii="Times New Roman" w:eastAsia="Calibri" w:hAnsi="Times New Roman" w:cs="Times New Roman"/>
          <w:i/>
          <w:sz w:val="24"/>
          <w:szCs w:val="24"/>
        </w:rPr>
      </w:pPr>
    </w:p>
    <w:p w14:paraId="1443FDB5" w14:textId="42329888" w:rsidR="00687C3A" w:rsidRDefault="00687C3A" w:rsidP="00687C3A">
      <w:pPr>
        <w:spacing w:after="0" w:line="240" w:lineRule="auto"/>
        <w:jc w:val="right"/>
        <w:rPr>
          <w:rFonts w:ascii="Times New Roman" w:eastAsia="Calibri" w:hAnsi="Times New Roman" w:cs="Times New Roman"/>
          <w:i/>
          <w:sz w:val="24"/>
          <w:szCs w:val="24"/>
        </w:rPr>
      </w:pPr>
    </w:p>
    <w:p w14:paraId="2C05EA44" w14:textId="2E476C5A" w:rsidR="00687C3A" w:rsidRDefault="00687C3A" w:rsidP="00687C3A">
      <w:pPr>
        <w:spacing w:after="0" w:line="240" w:lineRule="auto"/>
        <w:jc w:val="right"/>
        <w:rPr>
          <w:rFonts w:ascii="Times New Roman" w:eastAsia="Calibri" w:hAnsi="Times New Roman" w:cs="Times New Roman"/>
          <w:i/>
          <w:sz w:val="24"/>
          <w:szCs w:val="24"/>
        </w:rPr>
      </w:pPr>
    </w:p>
    <w:p w14:paraId="26EDCDD6" w14:textId="747AA83E" w:rsidR="00687C3A" w:rsidRDefault="00687C3A" w:rsidP="00687C3A">
      <w:pPr>
        <w:spacing w:after="0" w:line="240" w:lineRule="auto"/>
        <w:jc w:val="right"/>
        <w:rPr>
          <w:rFonts w:ascii="Times New Roman" w:eastAsia="Calibri" w:hAnsi="Times New Roman" w:cs="Times New Roman"/>
          <w:i/>
          <w:sz w:val="24"/>
          <w:szCs w:val="24"/>
        </w:rPr>
      </w:pPr>
    </w:p>
    <w:p w14:paraId="1413625D" w14:textId="2A126B74" w:rsidR="00687C3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inline distT="0" distB="0" distL="0" distR="0" wp14:anchorId="3EEB722F" wp14:editId="2118443F">
            <wp:extent cx="5048250" cy="7239000"/>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0" cy="7239000"/>
                    </a:xfrm>
                    <a:prstGeom prst="rect">
                      <a:avLst/>
                    </a:prstGeom>
                    <a:noFill/>
                    <a:ln>
                      <a:noFill/>
                    </a:ln>
                  </pic:spPr>
                </pic:pic>
              </a:graphicData>
            </a:graphic>
          </wp:inline>
        </w:drawing>
      </w:r>
    </w:p>
    <w:p w14:paraId="55D5EF73" w14:textId="49F91F9C" w:rsidR="00687C3A" w:rsidRDefault="00687C3A" w:rsidP="00687C3A">
      <w:pPr>
        <w:spacing w:after="0" w:line="240" w:lineRule="auto"/>
        <w:jc w:val="right"/>
        <w:rPr>
          <w:rFonts w:ascii="Times New Roman" w:eastAsia="Calibri" w:hAnsi="Times New Roman" w:cs="Times New Roman"/>
          <w:i/>
          <w:sz w:val="24"/>
          <w:szCs w:val="24"/>
        </w:rPr>
      </w:pPr>
    </w:p>
    <w:p w14:paraId="1F2E2239" w14:textId="77777777" w:rsidR="001579BA" w:rsidRDefault="001579BA" w:rsidP="00687C3A">
      <w:pPr>
        <w:spacing w:after="0" w:line="240" w:lineRule="auto"/>
        <w:jc w:val="right"/>
        <w:rPr>
          <w:rFonts w:ascii="Times New Roman" w:eastAsia="Calibri" w:hAnsi="Times New Roman" w:cs="Times New Roman"/>
          <w:i/>
          <w:sz w:val="24"/>
          <w:szCs w:val="24"/>
        </w:rPr>
      </w:pPr>
    </w:p>
    <w:p w14:paraId="4D03E872" w14:textId="77777777" w:rsidR="001579BA" w:rsidRDefault="001579BA" w:rsidP="00687C3A">
      <w:pPr>
        <w:spacing w:after="0" w:line="240" w:lineRule="auto"/>
        <w:jc w:val="right"/>
        <w:rPr>
          <w:rFonts w:ascii="Times New Roman" w:eastAsia="Calibri" w:hAnsi="Times New Roman" w:cs="Times New Roman"/>
          <w:i/>
          <w:sz w:val="24"/>
          <w:szCs w:val="24"/>
        </w:rPr>
      </w:pPr>
    </w:p>
    <w:p w14:paraId="42724CE5" w14:textId="77777777" w:rsidR="001579BA" w:rsidRDefault="001579BA" w:rsidP="00687C3A">
      <w:pPr>
        <w:spacing w:after="0" w:line="240" w:lineRule="auto"/>
        <w:jc w:val="right"/>
        <w:rPr>
          <w:rFonts w:ascii="Times New Roman" w:eastAsia="Calibri" w:hAnsi="Times New Roman" w:cs="Times New Roman"/>
          <w:i/>
          <w:sz w:val="24"/>
          <w:szCs w:val="24"/>
        </w:rPr>
      </w:pPr>
    </w:p>
    <w:p w14:paraId="0868C95C" w14:textId="77777777" w:rsidR="001579BA" w:rsidRDefault="001579BA" w:rsidP="00687C3A">
      <w:pPr>
        <w:spacing w:after="0" w:line="240" w:lineRule="auto"/>
        <w:jc w:val="right"/>
        <w:rPr>
          <w:rFonts w:ascii="Times New Roman" w:eastAsia="Calibri" w:hAnsi="Times New Roman" w:cs="Times New Roman"/>
          <w:i/>
          <w:sz w:val="24"/>
          <w:szCs w:val="24"/>
        </w:rPr>
      </w:pPr>
    </w:p>
    <w:p w14:paraId="0157C28C" w14:textId="77777777" w:rsidR="001579BA" w:rsidRDefault="001579BA" w:rsidP="00687C3A">
      <w:pPr>
        <w:spacing w:after="0" w:line="240" w:lineRule="auto"/>
        <w:jc w:val="right"/>
        <w:rPr>
          <w:rFonts w:ascii="Times New Roman" w:eastAsia="Calibri" w:hAnsi="Times New Roman" w:cs="Times New Roman"/>
          <w:i/>
          <w:sz w:val="24"/>
          <w:szCs w:val="24"/>
        </w:rPr>
      </w:pPr>
    </w:p>
    <w:p w14:paraId="11565945" w14:textId="77777777" w:rsidR="001579BA" w:rsidRDefault="001579BA" w:rsidP="00687C3A">
      <w:pPr>
        <w:spacing w:after="0" w:line="240" w:lineRule="auto"/>
        <w:jc w:val="right"/>
        <w:rPr>
          <w:rFonts w:ascii="Times New Roman" w:eastAsia="Calibri" w:hAnsi="Times New Roman" w:cs="Times New Roman"/>
          <w:i/>
          <w:sz w:val="24"/>
          <w:szCs w:val="24"/>
        </w:rPr>
      </w:pPr>
    </w:p>
    <w:p w14:paraId="0218459D" w14:textId="77777777" w:rsidR="001579BA" w:rsidRDefault="001579BA" w:rsidP="00687C3A">
      <w:pPr>
        <w:spacing w:after="0" w:line="240" w:lineRule="auto"/>
        <w:jc w:val="right"/>
        <w:rPr>
          <w:rFonts w:ascii="Times New Roman" w:eastAsia="Calibri" w:hAnsi="Times New Roman" w:cs="Times New Roman"/>
          <w:i/>
          <w:sz w:val="24"/>
          <w:szCs w:val="24"/>
        </w:rPr>
      </w:pPr>
    </w:p>
    <w:p w14:paraId="3815F125" w14:textId="77777777" w:rsidR="001579BA" w:rsidRDefault="001579BA" w:rsidP="00687C3A">
      <w:pPr>
        <w:spacing w:after="0" w:line="240" w:lineRule="auto"/>
        <w:jc w:val="right"/>
        <w:rPr>
          <w:rFonts w:ascii="Times New Roman" w:eastAsia="Calibri" w:hAnsi="Times New Roman" w:cs="Times New Roman"/>
          <w:i/>
          <w:sz w:val="24"/>
          <w:szCs w:val="24"/>
        </w:rPr>
      </w:pPr>
    </w:p>
    <w:p w14:paraId="57D86963" w14:textId="5E3BAA0A" w:rsidR="001579BA" w:rsidRDefault="001579BA" w:rsidP="00687C3A">
      <w:pPr>
        <w:spacing w:after="0" w:line="240" w:lineRule="auto"/>
        <w:jc w:val="right"/>
        <w:rPr>
          <w:rFonts w:ascii="Times New Roman" w:eastAsia="Calibri" w:hAnsi="Times New Roman" w:cs="Times New Roman"/>
          <w:i/>
          <w:sz w:val="24"/>
          <w:szCs w:val="24"/>
        </w:rPr>
      </w:pPr>
    </w:p>
    <w:p w14:paraId="1D83BF58" w14:textId="31F71F38" w:rsidR="001579BA" w:rsidRDefault="00344475" w:rsidP="00687C3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69504" behindDoc="0" locked="0" layoutInCell="1" allowOverlap="1" wp14:anchorId="4A18040A" wp14:editId="203D4287">
            <wp:simplePos x="0" y="0"/>
            <wp:positionH relativeFrom="column">
              <wp:posOffset>422910</wp:posOffset>
            </wp:positionH>
            <wp:positionV relativeFrom="paragraph">
              <wp:posOffset>0</wp:posOffset>
            </wp:positionV>
            <wp:extent cx="5143500" cy="4914900"/>
            <wp:effectExtent l="0" t="0" r="0" b="0"/>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3500" cy="4914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C179C5" w14:textId="77777777" w:rsidR="001579BA" w:rsidRDefault="001579BA" w:rsidP="00687C3A">
      <w:pPr>
        <w:spacing w:after="0" w:line="240" w:lineRule="auto"/>
        <w:jc w:val="right"/>
        <w:rPr>
          <w:rFonts w:ascii="Times New Roman" w:eastAsia="Calibri" w:hAnsi="Times New Roman" w:cs="Times New Roman"/>
          <w:i/>
          <w:sz w:val="24"/>
          <w:szCs w:val="24"/>
        </w:rPr>
      </w:pPr>
    </w:p>
    <w:p w14:paraId="63B60B13" w14:textId="77777777" w:rsidR="001579BA" w:rsidRDefault="001579BA" w:rsidP="00687C3A">
      <w:pPr>
        <w:spacing w:after="0" w:line="240" w:lineRule="auto"/>
        <w:jc w:val="right"/>
        <w:rPr>
          <w:rFonts w:ascii="Times New Roman" w:eastAsia="Calibri" w:hAnsi="Times New Roman" w:cs="Times New Roman"/>
          <w:i/>
          <w:sz w:val="24"/>
          <w:szCs w:val="24"/>
        </w:rPr>
      </w:pPr>
    </w:p>
    <w:p w14:paraId="0760604D" w14:textId="77777777" w:rsidR="001579BA" w:rsidRDefault="001579BA" w:rsidP="00687C3A">
      <w:pPr>
        <w:spacing w:after="0" w:line="240" w:lineRule="auto"/>
        <w:jc w:val="right"/>
        <w:rPr>
          <w:rFonts w:ascii="Times New Roman" w:eastAsia="Calibri" w:hAnsi="Times New Roman" w:cs="Times New Roman"/>
          <w:i/>
          <w:sz w:val="24"/>
          <w:szCs w:val="24"/>
        </w:rPr>
      </w:pPr>
    </w:p>
    <w:p w14:paraId="218D88B2" w14:textId="77777777" w:rsidR="001579BA" w:rsidRDefault="001579BA" w:rsidP="00687C3A">
      <w:pPr>
        <w:spacing w:after="0" w:line="240" w:lineRule="auto"/>
        <w:jc w:val="right"/>
        <w:rPr>
          <w:rFonts w:ascii="Times New Roman" w:eastAsia="Calibri" w:hAnsi="Times New Roman" w:cs="Times New Roman"/>
          <w:i/>
          <w:sz w:val="24"/>
          <w:szCs w:val="24"/>
        </w:rPr>
      </w:pPr>
    </w:p>
    <w:p w14:paraId="5A0500B2" w14:textId="77777777" w:rsidR="001579BA" w:rsidRDefault="001579BA" w:rsidP="00687C3A">
      <w:pPr>
        <w:spacing w:after="0" w:line="240" w:lineRule="auto"/>
        <w:jc w:val="right"/>
        <w:rPr>
          <w:rFonts w:ascii="Times New Roman" w:eastAsia="Calibri" w:hAnsi="Times New Roman" w:cs="Times New Roman"/>
          <w:i/>
          <w:sz w:val="24"/>
          <w:szCs w:val="24"/>
        </w:rPr>
      </w:pPr>
    </w:p>
    <w:p w14:paraId="3E682AD7" w14:textId="77777777" w:rsidR="001579BA" w:rsidRDefault="001579BA" w:rsidP="00687C3A">
      <w:pPr>
        <w:spacing w:after="0" w:line="240" w:lineRule="auto"/>
        <w:jc w:val="right"/>
        <w:rPr>
          <w:rFonts w:ascii="Times New Roman" w:eastAsia="Calibri" w:hAnsi="Times New Roman" w:cs="Times New Roman"/>
          <w:i/>
          <w:sz w:val="24"/>
          <w:szCs w:val="24"/>
        </w:rPr>
      </w:pPr>
    </w:p>
    <w:p w14:paraId="53F25930" w14:textId="77777777" w:rsidR="001579BA" w:rsidRDefault="001579BA" w:rsidP="00687C3A">
      <w:pPr>
        <w:spacing w:after="0" w:line="240" w:lineRule="auto"/>
        <w:jc w:val="right"/>
        <w:rPr>
          <w:rFonts w:ascii="Times New Roman" w:eastAsia="Calibri" w:hAnsi="Times New Roman" w:cs="Times New Roman"/>
          <w:i/>
          <w:sz w:val="24"/>
          <w:szCs w:val="24"/>
        </w:rPr>
      </w:pPr>
    </w:p>
    <w:p w14:paraId="5AA0F145" w14:textId="77777777" w:rsidR="001579BA" w:rsidRDefault="001579BA" w:rsidP="00687C3A">
      <w:pPr>
        <w:spacing w:after="0" w:line="240" w:lineRule="auto"/>
        <w:jc w:val="right"/>
        <w:rPr>
          <w:rFonts w:ascii="Times New Roman" w:eastAsia="Calibri" w:hAnsi="Times New Roman" w:cs="Times New Roman"/>
          <w:i/>
          <w:sz w:val="24"/>
          <w:szCs w:val="24"/>
        </w:rPr>
      </w:pPr>
    </w:p>
    <w:p w14:paraId="753E7B69" w14:textId="7E4D20E6" w:rsidR="00687C3A" w:rsidRDefault="00687C3A" w:rsidP="00687C3A">
      <w:pPr>
        <w:spacing w:after="0" w:line="240" w:lineRule="auto"/>
        <w:jc w:val="right"/>
        <w:rPr>
          <w:rFonts w:ascii="Times New Roman" w:eastAsia="Calibri" w:hAnsi="Times New Roman" w:cs="Times New Roman"/>
          <w:i/>
          <w:sz w:val="24"/>
          <w:szCs w:val="24"/>
        </w:rPr>
      </w:pPr>
    </w:p>
    <w:p w14:paraId="6FF40FF6" w14:textId="37D9A4EB" w:rsidR="001579BA" w:rsidRDefault="001579BA" w:rsidP="00687C3A">
      <w:pPr>
        <w:spacing w:after="0" w:line="240" w:lineRule="auto"/>
        <w:jc w:val="right"/>
        <w:rPr>
          <w:rFonts w:ascii="Times New Roman" w:eastAsia="Calibri" w:hAnsi="Times New Roman" w:cs="Times New Roman"/>
          <w:i/>
          <w:sz w:val="24"/>
          <w:szCs w:val="24"/>
        </w:rPr>
      </w:pPr>
    </w:p>
    <w:p w14:paraId="3398A13D" w14:textId="26BD045B" w:rsidR="001579BA" w:rsidRDefault="001579BA" w:rsidP="00687C3A">
      <w:pPr>
        <w:spacing w:after="0" w:line="240" w:lineRule="auto"/>
        <w:jc w:val="right"/>
        <w:rPr>
          <w:rFonts w:ascii="Times New Roman" w:eastAsia="Calibri" w:hAnsi="Times New Roman" w:cs="Times New Roman"/>
          <w:i/>
          <w:sz w:val="24"/>
          <w:szCs w:val="24"/>
        </w:rPr>
      </w:pPr>
    </w:p>
    <w:p w14:paraId="3C5CCEE1" w14:textId="130003B1" w:rsidR="001579BA" w:rsidRDefault="001579BA" w:rsidP="00687C3A">
      <w:pPr>
        <w:spacing w:after="0" w:line="240" w:lineRule="auto"/>
        <w:jc w:val="right"/>
        <w:rPr>
          <w:rFonts w:ascii="Times New Roman" w:eastAsia="Calibri" w:hAnsi="Times New Roman" w:cs="Times New Roman"/>
          <w:i/>
          <w:sz w:val="24"/>
          <w:szCs w:val="24"/>
        </w:rPr>
      </w:pPr>
    </w:p>
    <w:p w14:paraId="029A562D" w14:textId="43E0F4D0" w:rsidR="001579BA" w:rsidRDefault="001579BA" w:rsidP="00687C3A">
      <w:pPr>
        <w:spacing w:after="0" w:line="240" w:lineRule="auto"/>
        <w:jc w:val="right"/>
        <w:rPr>
          <w:rFonts w:ascii="Times New Roman" w:eastAsia="Calibri" w:hAnsi="Times New Roman" w:cs="Times New Roman"/>
          <w:i/>
          <w:sz w:val="24"/>
          <w:szCs w:val="24"/>
        </w:rPr>
      </w:pPr>
    </w:p>
    <w:p w14:paraId="281CA6B5" w14:textId="169411CA" w:rsidR="001579BA" w:rsidRDefault="001579BA" w:rsidP="00687C3A">
      <w:pPr>
        <w:spacing w:after="0" w:line="240" w:lineRule="auto"/>
        <w:jc w:val="right"/>
        <w:rPr>
          <w:rFonts w:ascii="Times New Roman" w:eastAsia="Calibri" w:hAnsi="Times New Roman" w:cs="Times New Roman"/>
          <w:i/>
          <w:sz w:val="24"/>
          <w:szCs w:val="24"/>
        </w:rPr>
      </w:pPr>
    </w:p>
    <w:p w14:paraId="497B293B" w14:textId="5DA36B93" w:rsidR="001579BA" w:rsidRDefault="001579BA" w:rsidP="00687C3A">
      <w:pPr>
        <w:spacing w:after="0" w:line="240" w:lineRule="auto"/>
        <w:jc w:val="right"/>
        <w:rPr>
          <w:rFonts w:ascii="Times New Roman" w:eastAsia="Calibri" w:hAnsi="Times New Roman" w:cs="Times New Roman"/>
          <w:i/>
          <w:sz w:val="24"/>
          <w:szCs w:val="24"/>
        </w:rPr>
      </w:pPr>
    </w:p>
    <w:p w14:paraId="6162C2DD" w14:textId="1777E158" w:rsidR="001579BA" w:rsidRDefault="001579BA" w:rsidP="00687C3A">
      <w:pPr>
        <w:spacing w:after="0" w:line="240" w:lineRule="auto"/>
        <w:jc w:val="right"/>
        <w:rPr>
          <w:rFonts w:ascii="Times New Roman" w:eastAsia="Calibri" w:hAnsi="Times New Roman" w:cs="Times New Roman"/>
          <w:i/>
          <w:sz w:val="24"/>
          <w:szCs w:val="24"/>
        </w:rPr>
      </w:pPr>
    </w:p>
    <w:p w14:paraId="6D0C9940" w14:textId="5EB54BB0" w:rsidR="001579BA" w:rsidRDefault="001579BA" w:rsidP="00687C3A">
      <w:pPr>
        <w:spacing w:after="0" w:line="240" w:lineRule="auto"/>
        <w:jc w:val="right"/>
        <w:rPr>
          <w:rFonts w:ascii="Times New Roman" w:eastAsia="Calibri" w:hAnsi="Times New Roman" w:cs="Times New Roman"/>
          <w:i/>
          <w:sz w:val="24"/>
          <w:szCs w:val="24"/>
        </w:rPr>
      </w:pPr>
    </w:p>
    <w:p w14:paraId="6C258A62" w14:textId="514AB4F2" w:rsidR="001579BA" w:rsidRDefault="001579BA" w:rsidP="00687C3A">
      <w:pPr>
        <w:spacing w:after="0" w:line="240" w:lineRule="auto"/>
        <w:jc w:val="right"/>
        <w:rPr>
          <w:rFonts w:ascii="Times New Roman" w:eastAsia="Calibri" w:hAnsi="Times New Roman" w:cs="Times New Roman"/>
          <w:i/>
          <w:sz w:val="24"/>
          <w:szCs w:val="24"/>
        </w:rPr>
      </w:pPr>
    </w:p>
    <w:p w14:paraId="3A0C88F2" w14:textId="752C15DB" w:rsidR="001579BA" w:rsidRDefault="001579BA" w:rsidP="00687C3A">
      <w:pPr>
        <w:spacing w:after="0" w:line="240" w:lineRule="auto"/>
        <w:jc w:val="right"/>
        <w:rPr>
          <w:rFonts w:ascii="Times New Roman" w:eastAsia="Calibri" w:hAnsi="Times New Roman" w:cs="Times New Roman"/>
          <w:i/>
          <w:sz w:val="24"/>
          <w:szCs w:val="24"/>
        </w:rPr>
      </w:pPr>
    </w:p>
    <w:p w14:paraId="374F5FA8" w14:textId="24665604" w:rsidR="001579BA" w:rsidRDefault="001579BA" w:rsidP="00687C3A">
      <w:pPr>
        <w:spacing w:after="0" w:line="240" w:lineRule="auto"/>
        <w:jc w:val="right"/>
        <w:rPr>
          <w:rFonts w:ascii="Times New Roman" w:eastAsia="Calibri" w:hAnsi="Times New Roman" w:cs="Times New Roman"/>
          <w:i/>
          <w:sz w:val="24"/>
          <w:szCs w:val="24"/>
        </w:rPr>
      </w:pPr>
    </w:p>
    <w:p w14:paraId="04FEAD66" w14:textId="7F82CFB0" w:rsidR="001579BA" w:rsidRDefault="001579BA" w:rsidP="00687C3A">
      <w:pPr>
        <w:spacing w:after="0" w:line="240" w:lineRule="auto"/>
        <w:jc w:val="right"/>
        <w:rPr>
          <w:rFonts w:ascii="Times New Roman" w:eastAsia="Calibri" w:hAnsi="Times New Roman" w:cs="Times New Roman"/>
          <w:i/>
          <w:sz w:val="24"/>
          <w:szCs w:val="24"/>
        </w:rPr>
      </w:pPr>
    </w:p>
    <w:p w14:paraId="58669E87" w14:textId="67A05D0B" w:rsidR="001579BA" w:rsidRDefault="001579BA" w:rsidP="00687C3A">
      <w:pPr>
        <w:spacing w:after="0" w:line="240" w:lineRule="auto"/>
        <w:jc w:val="right"/>
        <w:rPr>
          <w:rFonts w:ascii="Times New Roman" w:eastAsia="Calibri" w:hAnsi="Times New Roman" w:cs="Times New Roman"/>
          <w:i/>
          <w:sz w:val="24"/>
          <w:szCs w:val="24"/>
        </w:rPr>
      </w:pPr>
    </w:p>
    <w:p w14:paraId="0E1E5B45" w14:textId="4F897D03" w:rsidR="001579BA" w:rsidRDefault="001579BA" w:rsidP="00687C3A">
      <w:pPr>
        <w:spacing w:after="0" w:line="240" w:lineRule="auto"/>
        <w:jc w:val="right"/>
        <w:rPr>
          <w:rFonts w:ascii="Times New Roman" w:eastAsia="Calibri" w:hAnsi="Times New Roman" w:cs="Times New Roman"/>
          <w:i/>
          <w:sz w:val="24"/>
          <w:szCs w:val="24"/>
        </w:rPr>
      </w:pPr>
    </w:p>
    <w:p w14:paraId="688DCA88" w14:textId="5A99E2DE" w:rsidR="001579BA" w:rsidRDefault="001579BA" w:rsidP="00687C3A">
      <w:pPr>
        <w:spacing w:after="0" w:line="240" w:lineRule="auto"/>
        <w:jc w:val="right"/>
        <w:rPr>
          <w:rFonts w:ascii="Times New Roman" w:eastAsia="Calibri" w:hAnsi="Times New Roman" w:cs="Times New Roman"/>
          <w:i/>
          <w:sz w:val="24"/>
          <w:szCs w:val="24"/>
        </w:rPr>
      </w:pPr>
    </w:p>
    <w:p w14:paraId="5CA14646" w14:textId="1A9BF52D" w:rsidR="001579BA" w:rsidRDefault="001579BA" w:rsidP="00687C3A">
      <w:pPr>
        <w:spacing w:after="0" w:line="240" w:lineRule="auto"/>
        <w:jc w:val="right"/>
        <w:rPr>
          <w:rFonts w:ascii="Times New Roman" w:eastAsia="Calibri" w:hAnsi="Times New Roman" w:cs="Times New Roman"/>
          <w:i/>
          <w:sz w:val="24"/>
          <w:szCs w:val="24"/>
        </w:rPr>
      </w:pPr>
    </w:p>
    <w:p w14:paraId="6C196D93" w14:textId="6AB5E8CA" w:rsidR="001579BA" w:rsidRDefault="001579BA" w:rsidP="00687C3A">
      <w:pPr>
        <w:spacing w:after="0" w:line="240" w:lineRule="auto"/>
        <w:jc w:val="right"/>
        <w:rPr>
          <w:rFonts w:ascii="Times New Roman" w:eastAsia="Calibri" w:hAnsi="Times New Roman" w:cs="Times New Roman"/>
          <w:i/>
          <w:sz w:val="24"/>
          <w:szCs w:val="24"/>
        </w:rPr>
      </w:pPr>
    </w:p>
    <w:p w14:paraId="5FB0887D" w14:textId="6C2E3E12" w:rsidR="001579BA" w:rsidRDefault="001579BA" w:rsidP="00687C3A">
      <w:pPr>
        <w:spacing w:after="0" w:line="240" w:lineRule="auto"/>
        <w:jc w:val="right"/>
        <w:rPr>
          <w:rFonts w:ascii="Times New Roman" w:eastAsia="Calibri" w:hAnsi="Times New Roman" w:cs="Times New Roman"/>
          <w:i/>
          <w:sz w:val="24"/>
          <w:szCs w:val="24"/>
        </w:rPr>
      </w:pPr>
    </w:p>
    <w:p w14:paraId="45103C7D" w14:textId="7A9FCF9C" w:rsidR="001579BA" w:rsidRDefault="001579BA" w:rsidP="00687C3A">
      <w:pPr>
        <w:spacing w:after="0" w:line="240" w:lineRule="auto"/>
        <w:jc w:val="right"/>
        <w:rPr>
          <w:rFonts w:ascii="Times New Roman" w:eastAsia="Calibri" w:hAnsi="Times New Roman" w:cs="Times New Roman"/>
          <w:i/>
          <w:sz w:val="24"/>
          <w:szCs w:val="24"/>
        </w:rPr>
      </w:pPr>
    </w:p>
    <w:p w14:paraId="5FEC8ACE" w14:textId="6CD3B8A8" w:rsidR="001579BA" w:rsidRDefault="001579BA" w:rsidP="00687C3A">
      <w:pPr>
        <w:spacing w:after="0" w:line="240" w:lineRule="auto"/>
        <w:jc w:val="right"/>
        <w:rPr>
          <w:rFonts w:ascii="Times New Roman" w:eastAsia="Calibri" w:hAnsi="Times New Roman" w:cs="Times New Roman"/>
          <w:i/>
          <w:sz w:val="24"/>
          <w:szCs w:val="24"/>
        </w:rPr>
      </w:pPr>
    </w:p>
    <w:p w14:paraId="1160083C" w14:textId="5B41A6EC" w:rsidR="001579BA" w:rsidRDefault="001579BA" w:rsidP="00687C3A">
      <w:pPr>
        <w:spacing w:after="0" w:line="240" w:lineRule="auto"/>
        <w:jc w:val="right"/>
        <w:rPr>
          <w:rFonts w:ascii="Times New Roman" w:eastAsia="Calibri" w:hAnsi="Times New Roman" w:cs="Times New Roman"/>
          <w:i/>
          <w:sz w:val="24"/>
          <w:szCs w:val="24"/>
        </w:rPr>
      </w:pPr>
    </w:p>
    <w:p w14:paraId="00AD88B9" w14:textId="24029C1F" w:rsidR="001579BA" w:rsidRDefault="001579BA" w:rsidP="00687C3A">
      <w:pPr>
        <w:spacing w:after="0" w:line="240" w:lineRule="auto"/>
        <w:jc w:val="right"/>
        <w:rPr>
          <w:rFonts w:ascii="Times New Roman" w:eastAsia="Calibri" w:hAnsi="Times New Roman" w:cs="Times New Roman"/>
          <w:i/>
          <w:sz w:val="24"/>
          <w:szCs w:val="24"/>
        </w:rPr>
      </w:pPr>
    </w:p>
    <w:p w14:paraId="132C2496" w14:textId="0E25F982" w:rsidR="001579BA" w:rsidRDefault="001579BA" w:rsidP="00687C3A">
      <w:pPr>
        <w:spacing w:after="0" w:line="240" w:lineRule="auto"/>
        <w:jc w:val="right"/>
        <w:rPr>
          <w:rFonts w:ascii="Times New Roman" w:eastAsia="Calibri" w:hAnsi="Times New Roman" w:cs="Times New Roman"/>
          <w:i/>
          <w:sz w:val="24"/>
          <w:szCs w:val="24"/>
        </w:rPr>
      </w:pPr>
    </w:p>
    <w:p w14:paraId="61E1B9A8" w14:textId="71FC8EE0" w:rsidR="001579BA" w:rsidRDefault="001579BA" w:rsidP="00687C3A">
      <w:pPr>
        <w:spacing w:after="0" w:line="240" w:lineRule="auto"/>
        <w:jc w:val="right"/>
        <w:rPr>
          <w:rFonts w:ascii="Times New Roman" w:eastAsia="Calibri" w:hAnsi="Times New Roman" w:cs="Times New Roman"/>
          <w:i/>
          <w:sz w:val="24"/>
          <w:szCs w:val="24"/>
        </w:rPr>
      </w:pPr>
    </w:p>
    <w:p w14:paraId="01021573" w14:textId="156E990A" w:rsidR="001579BA" w:rsidRDefault="001579BA" w:rsidP="00687C3A">
      <w:pPr>
        <w:spacing w:after="0" w:line="240" w:lineRule="auto"/>
        <w:jc w:val="right"/>
        <w:rPr>
          <w:rFonts w:ascii="Times New Roman" w:eastAsia="Calibri" w:hAnsi="Times New Roman" w:cs="Times New Roman"/>
          <w:i/>
          <w:sz w:val="24"/>
          <w:szCs w:val="24"/>
        </w:rPr>
      </w:pPr>
    </w:p>
    <w:p w14:paraId="4EF1D333" w14:textId="41AB853F" w:rsidR="001579BA" w:rsidRDefault="001579BA" w:rsidP="00687C3A">
      <w:pPr>
        <w:spacing w:after="0" w:line="240" w:lineRule="auto"/>
        <w:jc w:val="right"/>
        <w:rPr>
          <w:rFonts w:ascii="Times New Roman" w:eastAsia="Calibri" w:hAnsi="Times New Roman" w:cs="Times New Roman"/>
          <w:i/>
          <w:sz w:val="24"/>
          <w:szCs w:val="24"/>
        </w:rPr>
      </w:pPr>
    </w:p>
    <w:p w14:paraId="6C23980D" w14:textId="4C403EFB" w:rsidR="001579BA" w:rsidRDefault="001579BA" w:rsidP="00687C3A">
      <w:pPr>
        <w:spacing w:after="0" w:line="240" w:lineRule="auto"/>
        <w:jc w:val="right"/>
        <w:rPr>
          <w:rFonts w:ascii="Times New Roman" w:eastAsia="Calibri" w:hAnsi="Times New Roman" w:cs="Times New Roman"/>
          <w:i/>
          <w:sz w:val="24"/>
          <w:szCs w:val="24"/>
        </w:rPr>
      </w:pPr>
    </w:p>
    <w:p w14:paraId="57BCEEDC" w14:textId="03E7020A" w:rsidR="001579BA" w:rsidRDefault="001579BA" w:rsidP="00687C3A">
      <w:pPr>
        <w:spacing w:after="0" w:line="240" w:lineRule="auto"/>
        <w:jc w:val="right"/>
        <w:rPr>
          <w:rFonts w:ascii="Times New Roman" w:eastAsia="Calibri" w:hAnsi="Times New Roman" w:cs="Times New Roman"/>
          <w:i/>
          <w:sz w:val="24"/>
          <w:szCs w:val="24"/>
        </w:rPr>
      </w:pPr>
    </w:p>
    <w:p w14:paraId="5045F02E" w14:textId="5051B268" w:rsidR="001579BA" w:rsidRDefault="001579BA" w:rsidP="00687C3A">
      <w:pPr>
        <w:spacing w:after="0" w:line="240" w:lineRule="auto"/>
        <w:jc w:val="right"/>
        <w:rPr>
          <w:rFonts w:ascii="Times New Roman" w:eastAsia="Calibri" w:hAnsi="Times New Roman" w:cs="Times New Roman"/>
          <w:i/>
          <w:sz w:val="24"/>
          <w:szCs w:val="24"/>
        </w:rPr>
      </w:pPr>
    </w:p>
    <w:p w14:paraId="693612CD" w14:textId="7E64BC75" w:rsidR="001579BA" w:rsidRDefault="001579BA" w:rsidP="00687C3A">
      <w:pPr>
        <w:spacing w:after="0" w:line="240" w:lineRule="auto"/>
        <w:jc w:val="right"/>
        <w:rPr>
          <w:rFonts w:ascii="Times New Roman" w:eastAsia="Calibri" w:hAnsi="Times New Roman" w:cs="Times New Roman"/>
          <w:i/>
          <w:sz w:val="24"/>
          <w:szCs w:val="24"/>
        </w:rPr>
      </w:pPr>
    </w:p>
    <w:p w14:paraId="799EC8CA" w14:textId="709EDBF2" w:rsidR="001579BA" w:rsidRDefault="001579BA" w:rsidP="00687C3A">
      <w:pPr>
        <w:spacing w:after="0" w:line="240" w:lineRule="auto"/>
        <w:jc w:val="right"/>
        <w:rPr>
          <w:rFonts w:ascii="Times New Roman" w:eastAsia="Calibri" w:hAnsi="Times New Roman" w:cs="Times New Roman"/>
          <w:i/>
          <w:sz w:val="24"/>
          <w:szCs w:val="24"/>
        </w:rPr>
      </w:pPr>
    </w:p>
    <w:p w14:paraId="1968B48C" w14:textId="4B0A703F" w:rsidR="001579BA" w:rsidRDefault="001579BA" w:rsidP="00687C3A">
      <w:pPr>
        <w:spacing w:after="0" w:line="240" w:lineRule="auto"/>
        <w:jc w:val="right"/>
        <w:rPr>
          <w:rFonts w:ascii="Times New Roman" w:eastAsia="Calibri" w:hAnsi="Times New Roman" w:cs="Times New Roman"/>
          <w:i/>
          <w:sz w:val="24"/>
          <w:szCs w:val="24"/>
        </w:rPr>
      </w:pPr>
    </w:p>
    <w:p w14:paraId="6A810630" w14:textId="7B1B9D76" w:rsidR="001579BA" w:rsidRDefault="001579BA" w:rsidP="00687C3A">
      <w:pPr>
        <w:spacing w:after="0" w:line="240" w:lineRule="auto"/>
        <w:jc w:val="right"/>
        <w:rPr>
          <w:rFonts w:ascii="Times New Roman" w:eastAsia="Calibri" w:hAnsi="Times New Roman" w:cs="Times New Roman"/>
          <w:i/>
          <w:sz w:val="24"/>
          <w:szCs w:val="24"/>
        </w:rPr>
      </w:pPr>
    </w:p>
    <w:p w14:paraId="6D74B60B" w14:textId="06B411E4" w:rsidR="001579BA" w:rsidRDefault="001579BA" w:rsidP="00687C3A">
      <w:pPr>
        <w:spacing w:after="0" w:line="240" w:lineRule="auto"/>
        <w:jc w:val="right"/>
        <w:rPr>
          <w:rFonts w:ascii="Times New Roman" w:eastAsia="Calibri" w:hAnsi="Times New Roman" w:cs="Times New Roman"/>
          <w:i/>
          <w:sz w:val="24"/>
          <w:szCs w:val="24"/>
        </w:rPr>
      </w:pPr>
    </w:p>
    <w:p w14:paraId="451F05E9" w14:textId="271940F0" w:rsidR="001579BA" w:rsidRDefault="001579BA" w:rsidP="00687C3A">
      <w:pPr>
        <w:spacing w:after="0" w:line="240" w:lineRule="auto"/>
        <w:jc w:val="right"/>
        <w:rPr>
          <w:rFonts w:ascii="Times New Roman" w:eastAsia="Calibri" w:hAnsi="Times New Roman" w:cs="Times New Roman"/>
          <w:i/>
          <w:sz w:val="24"/>
          <w:szCs w:val="24"/>
        </w:rPr>
      </w:pPr>
    </w:p>
    <w:p w14:paraId="0EDCFAED" w14:textId="13830096" w:rsidR="001579BA" w:rsidRDefault="001579BA" w:rsidP="00687C3A">
      <w:pPr>
        <w:spacing w:after="0" w:line="240" w:lineRule="auto"/>
        <w:jc w:val="right"/>
        <w:rPr>
          <w:rFonts w:ascii="Times New Roman" w:eastAsia="Calibri" w:hAnsi="Times New Roman" w:cs="Times New Roman"/>
          <w:i/>
          <w:sz w:val="24"/>
          <w:szCs w:val="24"/>
        </w:rPr>
      </w:pPr>
    </w:p>
    <w:p w14:paraId="23BA2D98" w14:textId="5174B8A7" w:rsidR="001579BA" w:rsidRDefault="001579BA" w:rsidP="00687C3A">
      <w:pPr>
        <w:spacing w:after="0" w:line="240" w:lineRule="auto"/>
        <w:jc w:val="right"/>
        <w:rPr>
          <w:rFonts w:ascii="Times New Roman" w:eastAsia="Calibri" w:hAnsi="Times New Roman" w:cs="Times New Roman"/>
          <w:i/>
          <w:sz w:val="24"/>
          <w:szCs w:val="24"/>
        </w:rPr>
      </w:pPr>
    </w:p>
    <w:p w14:paraId="05DCD283" w14:textId="6542FD3B" w:rsidR="001579BA" w:rsidRDefault="001579BA" w:rsidP="00687C3A">
      <w:pPr>
        <w:spacing w:after="0" w:line="240" w:lineRule="auto"/>
        <w:jc w:val="right"/>
        <w:rPr>
          <w:rFonts w:ascii="Times New Roman" w:eastAsia="Calibri" w:hAnsi="Times New Roman" w:cs="Times New Roman"/>
          <w:i/>
          <w:sz w:val="24"/>
          <w:szCs w:val="24"/>
        </w:rPr>
      </w:pPr>
    </w:p>
    <w:p w14:paraId="2A9D3D05" w14:textId="40F071E4" w:rsidR="001579BA" w:rsidRDefault="001579BA" w:rsidP="00344475">
      <w:pPr>
        <w:spacing w:after="0" w:line="240" w:lineRule="auto"/>
        <w:rPr>
          <w:rFonts w:ascii="Times New Roman" w:eastAsia="Calibri" w:hAnsi="Times New Roman" w:cs="Times New Roman"/>
          <w:i/>
          <w:sz w:val="24"/>
          <w:szCs w:val="24"/>
        </w:rPr>
      </w:pPr>
    </w:p>
    <w:p w14:paraId="634E035B" w14:textId="77777777" w:rsidR="00344475" w:rsidRDefault="00344475" w:rsidP="00344475">
      <w:pPr>
        <w:spacing w:after="0" w:line="240" w:lineRule="auto"/>
        <w:rPr>
          <w:rFonts w:ascii="Times New Roman" w:eastAsia="Calibri" w:hAnsi="Times New Roman" w:cs="Times New Roman"/>
          <w:i/>
          <w:sz w:val="24"/>
          <w:szCs w:val="24"/>
        </w:rPr>
      </w:pPr>
    </w:p>
    <w:p w14:paraId="386789DD" w14:textId="75BC8480" w:rsidR="001579BA" w:rsidRDefault="001579BA" w:rsidP="001579BA">
      <w:pPr>
        <w:pStyle w:val="Listaszerbekezds"/>
        <w:numPr>
          <w:ilvl w:val="0"/>
          <w:numId w:val="35"/>
        </w:num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sz w:val="24"/>
          <w:szCs w:val="24"/>
        </w:rPr>
        <w:lastRenderedPageBreak/>
        <w:t>sz. melléklet</w:t>
      </w:r>
    </w:p>
    <w:p w14:paraId="5C342480" w14:textId="3407F92E" w:rsidR="001579BA" w:rsidRDefault="001579BA" w:rsidP="001579BA">
      <w:pPr>
        <w:spacing w:after="0" w:line="240" w:lineRule="auto"/>
        <w:jc w:val="right"/>
        <w:rPr>
          <w:rFonts w:ascii="Times New Roman" w:eastAsia="Calibri" w:hAnsi="Times New Roman" w:cs="Times New Roman"/>
          <w:i/>
          <w:sz w:val="24"/>
          <w:szCs w:val="24"/>
        </w:rPr>
      </w:pPr>
    </w:p>
    <w:p w14:paraId="2DCDF25F" w14:textId="04BCCE6A" w:rsidR="001579BA" w:rsidRDefault="001579BA"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70528" behindDoc="0" locked="0" layoutInCell="1" allowOverlap="1" wp14:anchorId="34A321E7" wp14:editId="6BE21BAE">
            <wp:simplePos x="0" y="0"/>
            <wp:positionH relativeFrom="column">
              <wp:posOffset>337185</wp:posOffset>
            </wp:positionH>
            <wp:positionV relativeFrom="paragraph">
              <wp:posOffset>148590</wp:posOffset>
            </wp:positionV>
            <wp:extent cx="4981575" cy="5314950"/>
            <wp:effectExtent l="0" t="0" r="9525" b="0"/>
            <wp:wrapSquare wrapText="bothSides"/>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81575" cy="5314950"/>
                    </a:xfrm>
                    <a:prstGeom prst="rect">
                      <a:avLst/>
                    </a:prstGeom>
                    <a:noFill/>
                    <a:ln>
                      <a:noFill/>
                    </a:ln>
                  </pic:spPr>
                </pic:pic>
              </a:graphicData>
            </a:graphic>
          </wp:anchor>
        </w:drawing>
      </w:r>
    </w:p>
    <w:p w14:paraId="5A476D8E" w14:textId="4BAE2DB1" w:rsidR="001579BA" w:rsidRDefault="001579BA" w:rsidP="001579BA">
      <w:pPr>
        <w:spacing w:after="0" w:line="240" w:lineRule="auto"/>
        <w:jc w:val="right"/>
        <w:rPr>
          <w:rFonts w:ascii="Times New Roman" w:eastAsia="Calibri" w:hAnsi="Times New Roman" w:cs="Times New Roman"/>
          <w:i/>
          <w:sz w:val="24"/>
          <w:szCs w:val="24"/>
        </w:rPr>
      </w:pPr>
    </w:p>
    <w:p w14:paraId="741BCB7F" w14:textId="6139ECC8" w:rsidR="001579BA" w:rsidRDefault="001579BA" w:rsidP="001579BA">
      <w:pPr>
        <w:spacing w:after="0" w:line="240" w:lineRule="auto"/>
        <w:jc w:val="right"/>
        <w:rPr>
          <w:rFonts w:ascii="Times New Roman" w:eastAsia="Calibri" w:hAnsi="Times New Roman" w:cs="Times New Roman"/>
          <w:i/>
          <w:sz w:val="24"/>
          <w:szCs w:val="24"/>
        </w:rPr>
      </w:pPr>
    </w:p>
    <w:p w14:paraId="063D97A4" w14:textId="0F6D98F3" w:rsidR="001579BA" w:rsidRDefault="001579BA" w:rsidP="001579BA">
      <w:pPr>
        <w:spacing w:after="0" w:line="240" w:lineRule="auto"/>
        <w:jc w:val="right"/>
        <w:rPr>
          <w:rFonts w:ascii="Times New Roman" w:eastAsia="Calibri" w:hAnsi="Times New Roman" w:cs="Times New Roman"/>
          <w:i/>
          <w:sz w:val="24"/>
          <w:szCs w:val="24"/>
        </w:rPr>
      </w:pPr>
    </w:p>
    <w:p w14:paraId="7A915467" w14:textId="1E305D6D" w:rsidR="001579BA" w:rsidRDefault="001579BA" w:rsidP="001579BA">
      <w:pPr>
        <w:spacing w:after="0" w:line="240" w:lineRule="auto"/>
        <w:jc w:val="right"/>
        <w:rPr>
          <w:rFonts w:ascii="Times New Roman" w:eastAsia="Calibri" w:hAnsi="Times New Roman" w:cs="Times New Roman"/>
          <w:i/>
          <w:sz w:val="24"/>
          <w:szCs w:val="24"/>
        </w:rPr>
      </w:pPr>
    </w:p>
    <w:p w14:paraId="407CDAB1" w14:textId="2A4CB4D3" w:rsidR="001579BA" w:rsidRDefault="001579BA" w:rsidP="001579BA">
      <w:pPr>
        <w:spacing w:after="0" w:line="240" w:lineRule="auto"/>
        <w:jc w:val="right"/>
        <w:rPr>
          <w:rFonts w:ascii="Times New Roman" w:eastAsia="Calibri" w:hAnsi="Times New Roman" w:cs="Times New Roman"/>
          <w:i/>
          <w:sz w:val="24"/>
          <w:szCs w:val="24"/>
        </w:rPr>
      </w:pPr>
    </w:p>
    <w:p w14:paraId="5BC1DD04" w14:textId="44FABF34" w:rsidR="001579BA" w:rsidRDefault="001579BA" w:rsidP="001579BA">
      <w:pPr>
        <w:spacing w:after="0" w:line="240" w:lineRule="auto"/>
        <w:jc w:val="right"/>
        <w:rPr>
          <w:rFonts w:ascii="Times New Roman" w:eastAsia="Calibri" w:hAnsi="Times New Roman" w:cs="Times New Roman"/>
          <w:i/>
          <w:sz w:val="24"/>
          <w:szCs w:val="24"/>
        </w:rPr>
      </w:pPr>
    </w:p>
    <w:p w14:paraId="62860EC5" w14:textId="53D4BF3B" w:rsidR="001579BA" w:rsidRDefault="001579BA" w:rsidP="001579BA">
      <w:pPr>
        <w:spacing w:after="0" w:line="240" w:lineRule="auto"/>
        <w:jc w:val="right"/>
        <w:rPr>
          <w:rFonts w:ascii="Times New Roman" w:eastAsia="Calibri" w:hAnsi="Times New Roman" w:cs="Times New Roman"/>
          <w:i/>
          <w:sz w:val="24"/>
          <w:szCs w:val="24"/>
        </w:rPr>
      </w:pPr>
    </w:p>
    <w:p w14:paraId="23B927E8" w14:textId="049FCE9E" w:rsidR="001579BA" w:rsidRDefault="001579BA" w:rsidP="001579BA">
      <w:pPr>
        <w:spacing w:after="0" w:line="240" w:lineRule="auto"/>
        <w:jc w:val="right"/>
        <w:rPr>
          <w:rFonts w:ascii="Times New Roman" w:eastAsia="Calibri" w:hAnsi="Times New Roman" w:cs="Times New Roman"/>
          <w:i/>
          <w:sz w:val="24"/>
          <w:szCs w:val="24"/>
        </w:rPr>
      </w:pPr>
    </w:p>
    <w:p w14:paraId="01C64244" w14:textId="20B5F786" w:rsidR="001579BA" w:rsidRDefault="001579BA" w:rsidP="001579BA">
      <w:pPr>
        <w:spacing w:after="0" w:line="240" w:lineRule="auto"/>
        <w:jc w:val="right"/>
        <w:rPr>
          <w:rFonts w:ascii="Times New Roman" w:eastAsia="Calibri" w:hAnsi="Times New Roman" w:cs="Times New Roman"/>
          <w:i/>
          <w:sz w:val="24"/>
          <w:szCs w:val="24"/>
        </w:rPr>
      </w:pPr>
    </w:p>
    <w:p w14:paraId="7FE598F5" w14:textId="10A5343F" w:rsidR="001579BA" w:rsidRDefault="001579BA" w:rsidP="001579BA">
      <w:pPr>
        <w:spacing w:after="0" w:line="240" w:lineRule="auto"/>
        <w:jc w:val="right"/>
        <w:rPr>
          <w:rFonts w:ascii="Times New Roman" w:eastAsia="Calibri" w:hAnsi="Times New Roman" w:cs="Times New Roman"/>
          <w:i/>
          <w:sz w:val="24"/>
          <w:szCs w:val="24"/>
        </w:rPr>
      </w:pPr>
    </w:p>
    <w:p w14:paraId="2CD202E5" w14:textId="4B691558" w:rsidR="001579BA" w:rsidRDefault="001579BA" w:rsidP="001579BA">
      <w:pPr>
        <w:spacing w:after="0" w:line="240" w:lineRule="auto"/>
        <w:jc w:val="right"/>
        <w:rPr>
          <w:rFonts w:ascii="Times New Roman" w:eastAsia="Calibri" w:hAnsi="Times New Roman" w:cs="Times New Roman"/>
          <w:i/>
          <w:sz w:val="24"/>
          <w:szCs w:val="24"/>
        </w:rPr>
      </w:pPr>
    </w:p>
    <w:p w14:paraId="1964C0C4" w14:textId="53B864A6" w:rsidR="001579BA" w:rsidRDefault="001579BA" w:rsidP="001579BA">
      <w:pPr>
        <w:spacing w:after="0" w:line="240" w:lineRule="auto"/>
        <w:jc w:val="right"/>
        <w:rPr>
          <w:rFonts w:ascii="Times New Roman" w:eastAsia="Calibri" w:hAnsi="Times New Roman" w:cs="Times New Roman"/>
          <w:i/>
          <w:sz w:val="24"/>
          <w:szCs w:val="24"/>
        </w:rPr>
      </w:pPr>
    </w:p>
    <w:p w14:paraId="63FA1DCD" w14:textId="7DC22B38" w:rsidR="001579BA" w:rsidRDefault="001579BA" w:rsidP="001579BA">
      <w:pPr>
        <w:spacing w:after="0" w:line="240" w:lineRule="auto"/>
        <w:jc w:val="right"/>
        <w:rPr>
          <w:rFonts w:ascii="Times New Roman" w:eastAsia="Calibri" w:hAnsi="Times New Roman" w:cs="Times New Roman"/>
          <w:i/>
          <w:sz w:val="24"/>
          <w:szCs w:val="24"/>
        </w:rPr>
      </w:pPr>
    </w:p>
    <w:p w14:paraId="1D00F9A8" w14:textId="63B3BAC8" w:rsidR="001579BA" w:rsidRDefault="001579BA" w:rsidP="001579BA">
      <w:pPr>
        <w:spacing w:after="0" w:line="240" w:lineRule="auto"/>
        <w:jc w:val="right"/>
        <w:rPr>
          <w:rFonts w:ascii="Times New Roman" w:eastAsia="Calibri" w:hAnsi="Times New Roman" w:cs="Times New Roman"/>
          <w:i/>
          <w:sz w:val="24"/>
          <w:szCs w:val="24"/>
        </w:rPr>
      </w:pPr>
    </w:p>
    <w:p w14:paraId="01116BB1" w14:textId="3A02D3D2" w:rsidR="001579BA" w:rsidRDefault="001579BA" w:rsidP="001579BA">
      <w:pPr>
        <w:spacing w:after="0" w:line="240" w:lineRule="auto"/>
        <w:jc w:val="right"/>
        <w:rPr>
          <w:rFonts w:ascii="Times New Roman" w:eastAsia="Calibri" w:hAnsi="Times New Roman" w:cs="Times New Roman"/>
          <w:i/>
          <w:sz w:val="24"/>
          <w:szCs w:val="24"/>
        </w:rPr>
      </w:pPr>
    </w:p>
    <w:p w14:paraId="1984FA8E" w14:textId="7EA5D5AE" w:rsidR="001579BA" w:rsidRDefault="001579BA" w:rsidP="001579BA">
      <w:pPr>
        <w:spacing w:after="0" w:line="240" w:lineRule="auto"/>
        <w:jc w:val="right"/>
        <w:rPr>
          <w:rFonts w:ascii="Times New Roman" w:eastAsia="Calibri" w:hAnsi="Times New Roman" w:cs="Times New Roman"/>
          <w:i/>
          <w:sz w:val="24"/>
          <w:szCs w:val="24"/>
        </w:rPr>
      </w:pPr>
    </w:p>
    <w:p w14:paraId="3B03802D" w14:textId="621B491A" w:rsidR="001579BA" w:rsidRDefault="001579BA" w:rsidP="001579BA">
      <w:pPr>
        <w:spacing w:after="0" w:line="240" w:lineRule="auto"/>
        <w:jc w:val="right"/>
        <w:rPr>
          <w:rFonts w:ascii="Times New Roman" w:eastAsia="Calibri" w:hAnsi="Times New Roman" w:cs="Times New Roman"/>
          <w:i/>
          <w:sz w:val="24"/>
          <w:szCs w:val="24"/>
        </w:rPr>
      </w:pPr>
    </w:p>
    <w:p w14:paraId="4BD055E4" w14:textId="39D2405A" w:rsidR="001579BA" w:rsidRDefault="001579BA" w:rsidP="001579BA">
      <w:pPr>
        <w:spacing w:after="0" w:line="240" w:lineRule="auto"/>
        <w:jc w:val="right"/>
        <w:rPr>
          <w:rFonts w:ascii="Times New Roman" w:eastAsia="Calibri" w:hAnsi="Times New Roman" w:cs="Times New Roman"/>
          <w:i/>
          <w:sz w:val="24"/>
          <w:szCs w:val="24"/>
        </w:rPr>
      </w:pPr>
    </w:p>
    <w:p w14:paraId="51FB7DE2" w14:textId="091C8C76" w:rsidR="001579BA" w:rsidRDefault="001579BA" w:rsidP="001579BA">
      <w:pPr>
        <w:spacing w:after="0" w:line="240" w:lineRule="auto"/>
        <w:jc w:val="right"/>
        <w:rPr>
          <w:rFonts w:ascii="Times New Roman" w:eastAsia="Calibri" w:hAnsi="Times New Roman" w:cs="Times New Roman"/>
          <w:i/>
          <w:sz w:val="24"/>
          <w:szCs w:val="24"/>
        </w:rPr>
      </w:pPr>
    </w:p>
    <w:p w14:paraId="27453E58" w14:textId="1AF57DCE" w:rsidR="001579BA" w:rsidRDefault="001579BA" w:rsidP="001579BA">
      <w:pPr>
        <w:spacing w:after="0" w:line="240" w:lineRule="auto"/>
        <w:jc w:val="right"/>
        <w:rPr>
          <w:rFonts w:ascii="Times New Roman" w:eastAsia="Calibri" w:hAnsi="Times New Roman" w:cs="Times New Roman"/>
          <w:i/>
          <w:sz w:val="24"/>
          <w:szCs w:val="24"/>
        </w:rPr>
      </w:pPr>
    </w:p>
    <w:p w14:paraId="56E80CEB" w14:textId="518977FB" w:rsidR="001579BA" w:rsidRDefault="001579BA" w:rsidP="001579BA">
      <w:pPr>
        <w:spacing w:after="0" w:line="240" w:lineRule="auto"/>
        <w:jc w:val="right"/>
        <w:rPr>
          <w:rFonts w:ascii="Times New Roman" w:eastAsia="Calibri" w:hAnsi="Times New Roman" w:cs="Times New Roman"/>
          <w:i/>
          <w:sz w:val="24"/>
          <w:szCs w:val="24"/>
        </w:rPr>
      </w:pPr>
    </w:p>
    <w:p w14:paraId="21CCC056" w14:textId="438717A9" w:rsidR="001579BA" w:rsidRDefault="001579BA" w:rsidP="001579BA">
      <w:pPr>
        <w:spacing w:after="0" w:line="240" w:lineRule="auto"/>
        <w:jc w:val="right"/>
        <w:rPr>
          <w:rFonts w:ascii="Times New Roman" w:eastAsia="Calibri" w:hAnsi="Times New Roman" w:cs="Times New Roman"/>
          <w:i/>
          <w:sz w:val="24"/>
          <w:szCs w:val="24"/>
        </w:rPr>
      </w:pPr>
    </w:p>
    <w:p w14:paraId="30A386D0" w14:textId="657852B6" w:rsidR="001579BA" w:rsidRDefault="001579BA" w:rsidP="001579BA">
      <w:pPr>
        <w:spacing w:after="0" w:line="240" w:lineRule="auto"/>
        <w:jc w:val="right"/>
        <w:rPr>
          <w:rFonts w:ascii="Times New Roman" w:eastAsia="Calibri" w:hAnsi="Times New Roman" w:cs="Times New Roman"/>
          <w:i/>
          <w:sz w:val="24"/>
          <w:szCs w:val="24"/>
        </w:rPr>
      </w:pPr>
    </w:p>
    <w:p w14:paraId="540A0FB8" w14:textId="05E6A9A9" w:rsidR="001579BA" w:rsidRDefault="001579BA" w:rsidP="001579BA">
      <w:pPr>
        <w:spacing w:after="0" w:line="240" w:lineRule="auto"/>
        <w:jc w:val="right"/>
        <w:rPr>
          <w:rFonts w:ascii="Times New Roman" w:eastAsia="Calibri" w:hAnsi="Times New Roman" w:cs="Times New Roman"/>
          <w:i/>
          <w:sz w:val="24"/>
          <w:szCs w:val="24"/>
        </w:rPr>
      </w:pPr>
    </w:p>
    <w:p w14:paraId="7D077A07" w14:textId="1F81CC30" w:rsidR="001579BA" w:rsidRDefault="001579BA" w:rsidP="001579BA">
      <w:pPr>
        <w:spacing w:after="0" w:line="240" w:lineRule="auto"/>
        <w:jc w:val="right"/>
        <w:rPr>
          <w:rFonts w:ascii="Times New Roman" w:eastAsia="Calibri" w:hAnsi="Times New Roman" w:cs="Times New Roman"/>
          <w:i/>
          <w:sz w:val="24"/>
          <w:szCs w:val="24"/>
        </w:rPr>
      </w:pPr>
    </w:p>
    <w:p w14:paraId="518300FD" w14:textId="0848ADB5" w:rsidR="001579BA" w:rsidRDefault="001579BA" w:rsidP="001579BA">
      <w:pPr>
        <w:spacing w:after="0" w:line="240" w:lineRule="auto"/>
        <w:jc w:val="right"/>
        <w:rPr>
          <w:rFonts w:ascii="Times New Roman" w:eastAsia="Calibri" w:hAnsi="Times New Roman" w:cs="Times New Roman"/>
          <w:i/>
          <w:sz w:val="24"/>
          <w:szCs w:val="24"/>
        </w:rPr>
      </w:pPr>
    </w:p>
    <w:p w14:paraId="673CA662" w14:textId="0AB97594" w:rsidR="001579BA" w:rsidRDefault="001579BA" w:rsidP="001579BA">
      <w:pPr>
        <w:spacing w:after="0" w:line="240" w:lineRule="auto"/>
        <w:jc w:val="right"/>
        <w:rPr>
          <w:rFonts w:ascii="Times New Roman" w:eastAsia="Calibri" w:hAnsi="Times New Roman" w:cs="Times New Roman"/>
          <w:i/>
          <w:sz w:val="24"/>
          <w:szCs w:val="24"/>
        </w:rPr>
      </w:pPr>
    </w:p>
    <w:p w14:paraId="07E07042" w14:textId="06CC2692" w:rsidR="001579BA" w:rsidRDefault="001579BA" w:rsidP="001579BA">
      <w:pPr>
        <w:spacing w:after="0" w:line="240" w:lineRule="auto"/>
        <w:jc w:val="right"/>
        <w:rPr>
          <w:rFonts w:ascii="Times New Roman" w:eastAsia="Calibri" w:hAnsi="Times New Roman" w:cs="Times New Roman"/>
          <w:i/>
          <w:sz w:val="24"/>
          <w:szCs w:val="24"/>
        </w:rPr>
      </w:pPr>
    </w:p>
    <w:p w14:paraId="60F0765E" w14:textId="437AE0DD" w:rsidR="001579BA" w:rsidRDefault="001579BA" w:rsidP="001579BA">
      <w:pPr>
        <w:spacing w:after="0" w:line="240" w:lineRule="auto"/>
        <w:jc w:val="right"/>
        <w:rPr>
          <w:rFonts w:ascii="Times New Roman" w:eastAsia="Calibri" w:hAnsi="Times New Roman" w:cs="Times New Roman"/>
          <w:i/>
          <w:sz w:val="24"/>
          <w:szCs w:val="24"/>
        </w:rPr>
      </w:pPr>
    </w:p>
    <w:p w14:paraId="5C114CA9" w14:textId="005B6A28" w:rsidR="001579BA" w:rsidRDefault="001579BA" w:rsidP="001579BA">
      <w:pPr>
        <w:spacing w:after="0" w:line="240" w:lineRule="auto"/>
        <w:jc w:val="right"/>
        <w:rPr>
          <w:rFonts w:ascii="Times New Roman" w:eastAsia="Calibri" w:hAnsi="Times New Roman" w:cs="Times New Roman"/>
          <w:i/>
          <w:sz w:val="24"/>
          <w:szCs w:val="24"/>
        </w:rPr>
      </w:pPr>
    </w:p>
    <w:p w14:paraId="2F20DED0" w14:textId="77777777" w:rsidR="001579BA" w:rsidRDefault="001579BA" w:rsidP="001579BA">
      <w:pPr>
        <w:spacing w:after="0" w:line="240" w:lineRule="auto"/>
        <w:jc w:val="right"/>
        <w:rPr>
          <w:rFonts w:ascii="Times New Roman" w:eastAsia="Calibri" w:hAnsi="Times New Roman" w:cs="Times New Roman"/>
          <w:i/>
          <w:sz w:val="24"/>
          <w:szCs w:val="24"/>
        </w:rPr>
      </w:pPr>
    </w:p>
    <w:p w14:paraId="7C6A99EA" w14:textId="77777777" w:rsidR="001579BA" w:rsidRDefault="001579BA" w:rsidP="001579BA">
      <w:pPr>
        <w:spacing w:after="0" w:line="240" w:lineRule="auto"/>
        <w:jc w:val="right"/>
        <w:rPr>
          <w:rFonts w:ascii="Times New Roman" w:eastAsia="Calibri" w:hAnsi="Times New Roman" w:cs="Times New Roman"/>
          <w:i/>
          <w:sz w:val="24"/>
          <w:szCs w:val="24"/>
        </w:rPr>
      </w:pPr>
    </w:p>
    <w:p w14:paraId="6BBAF084" w14:textId="77777777" w:rsidR="001579BA" w:rsidRDefault="001579BA" w:rsidP="001579BA">
      <w:pPr>
        <w:spacing w:after="0" w:line="240" w:lineRule="auto"/>
        <w:jc w:val="right"/>
        <w:rPr>
          <w:rFonts w:ascii="Times New Roman" w:eastAsia="Calibri" w:hAnsi="Times New Roman" w:cs="Times New Roman"/>
          <w:i/>
          <w:sz w:val="24"/>
          <w:szCs w:val="24"/>
        </w:rPr>
      </w:pPr>
    </w:p>
    <w:p w14:paraId="02752538" w14:textId="77777777" w:rsidR="001579BA" w:rsidRDefault="001579BA" w:rsidP="001579BA">
      <w:pPr>
        <w:spacing w:after="0" w:line="240" w:lineRule="auto"/>
        <w:jc w:val="right"/>
        <w:rPr>
          <w:rFonts w:ascii="Times New Roman" w:eastAsia="Calibri" w:hAnsi="Times New Roman" w:cs="Times New Roman"/>
          <w:i/>
          <w:sz w:val="24"/>
          <w:szCs w:val="24"/>
        </w:rPr>
      </w:pPr>
    </w:p>
    <w:p w14:paraId="06B4511D" w14:textId="77777777" w:rsidR="001579BA" w:rsidRDefault="001579BA" w:rsidP="001579BA">
      <w:pPr>
        <w:spacing w:after="0" w:line="240" w:lineRule="auto"/>
        <w:jc w:val="right"/>
        <w:rPr>
          <w:rFonts w:ascii="Times New Roman" w:eastAsia="Calibri" w:hAnsi="Times New Roman" w:cs="Times New Roman"/>
          <w:i/>
          <w:sz w:val="24"/>
          <w:szCs w:val="24"/>
        </w:rPr>
      </w:pPr>
    </w:p>
    <w:p w14:paraId="531CA761" w14:textId="77777777" w:rsidR="001579BA" w:rsidRDefault="001579BA" w:rsidP="001579BA">
      <w:pPr>
        <w:spacing w:after="0" w:line="240" w:lineRule="auto"/>
        <w:jc w:val="right"/>
        <w:rPr>
          <w:rFonts w:ascii="Times New Roman" w:eastAsia="Calibri" w:hAnsi="Times New Roman" w:cs="Times New Roman"/>
          <w:i/>
          <w:sz w:val="24"/>
          <w:szCs w:val="24"/>
        </w:rPr>
      </w:pPr>
    </w:p>
    <w:p w14:paraId="25D6461C" w14:textId="77777777" w:rsidR="001579BA" w:rsidRDefault="001579BA" w:rsidP="001579BA">
      <w:pPr>
        <w:spacing w:after="0" w:line="240" w:lineRule="auto"/>
        <w:jc w:val="right"/>
        <w:rPr>
          <w:rFonts w:ascii="Times New Roman" w:eastAsia="Calibri" w:hAnsi="Times New Roman" w:cs="Times New Roman"/>
          <w:i/>
          <w:sz w:val="24"/>
          <w:szCs w:val="24"/>
        </w:rPr>
      </w:pPr>
    </w:p>
    <w:p w14:paraId="7B858269" w14:textId="77777777" w:rsidR="001579BA" w:rsidRDefault="001579BA" w:rsidP="001579BA">
      <w:pPr>
        <w:spacing w:after="0" w:line="240" w:lineRule="auto"/>
        <w:jc w:val="right"/>
        <w:rPr>
          <w:rFonts w:ascii="Times New Roman" w:eastAsia="Calibri" w:hAnsi="Times New Roman" w:cs="Times New Roman"/>
          <w:i/>
          <w:sz w:val="24"/>
          <w:szCs w:val="24"/>
        </w:rPr>
      </w:pPr>
    </w:p>
    <w:p w14:paraId="2CD9B6FA" w14:textId="77777777" w:rsidR="001579BA" w:rsidRDefault="001579BA" w:rsidP="001579BA">
      <w:pPr>
        <w:spacing w:after="0" w:line="240" w:lineRule="auto"/>
        <w:jc w:val="right"/>
        <w:rPr>
          <w:rFonts w:ascii="Times New Roman" w:eastAsia="Calibri" w:hAnsi="Times New Roman" w:cs="Times New Roman"/>
          <w:i/>
          <w:sz w:val="24"/>
          <w:szCs w:val="24"/>
        </w:rPr>
      </w:pPr>
    </w:p>
    <w:p w14:paraId="0EBEC20F" w14:textId="77777777" w:rsidR="001579BA" w:rsidRDefault="001579BA" w:rsidP="001579BA">
      <w:pPr>
        <w:spacing w:after="0" w:line="240" w:lineRule="auto"/>
        <w:jc w:val="right"/>
        <w:rPr>
          <w:rFonts w:ascii="Times New Roman" w:eastAsia="Calibri" w:hAnsi="Times New Roman" w:cs="Times New Roman"/>
          <w:i/>
          <w:sz w:val="24"/>
          <w:szCs w:val="24"/>
        </w:rPr>
      </w:pPr>
    </w:p>
    <w:p w14:paraId="6BA86F90" w14:textId="77777777" w:rsidR="001579BA" w:rsidRDefault="001579BA" w:rsidP="001579BA">
      <w:pPr>
        <w:spacing w:after="0" w:line="240" w:lineRule="auto"/>
        <w:jc w:val="right"/>
        <w:rPr>
          <w:rFonts w:ascii="Times New Roman" w:eastAsia="Calibri" w:hAnsi="Times New Roman" w:cs="Times New Roman"/>
          <w:i/>
          <w:sz w:val="24"/>
          <w:szCs w:val="24"/>
        </w:rPr>
      </w:pPr>
    </w:p>
    <w:p w14:paraId="48B2F693" w14:textId="77777777" w:rsidR="001579BA" w:rsidRDefault="001579BA" w:rsidP="001579BA">
      <w:pPr>
        <w:spacing w:after="0" w:line="240" w:lineRule="auto"/>
        <w:jc w:val="right"/>
        <w:rPr>
          <w:rFonts w:ascii="Times New Roman" w:eastAsia="Calibri" w:hAnsi="Times New Roman" w:cs="Times New Roman"/>
          <w:i/>
          <w:sz w:val="24"/>
          <w:szCs w:val="24"/>
        </w:rPr>
      </w:pPr>
    </w:p>
    <w:p w14:paraId="6BA779B5" w14:textId="77777777" w:rsidR="001579BA" w:rsidRDefault="001579BA" w:rsidP="001579BA">
      <w:pPr>
        <w:spacing w:after="0" w:line="240" w:lineRule="auto"/>
        <w:jc w:val="right"/>
        <w:rPr>
          <w:rFonts w:ascii="Times New Roman" w:eastAsia="Calibri" w:hAnsi="Times New Roman" w:cs="Times New Roman"/>
          <w:i/>
          <w:sz w:val="24"/>
          <w:szCs w:val="24"/>
        </w:rPr>
      </w:pPr>
    </w:p>
    <w:p w14:paraId="76B22F68" w14:textId="77777777" w:rsidR="001579BA" w:rsidRDefault="001579BA" w:rsidP="001579BA">
      <w:pPr>
        <w:spacing w:after="0" w:line="240" w:lineRule="auto"/>
        <w:jc w:val="right"/>
        <w:rPr>
          <w:rFonts w:ascii="Times New Roman" w:eastAsia="Calibri" w:hAnsi="Times New Roman" w:cs="Times New Roman"/>
          <w:i/>
          <w:sz w:val="24"/>
          <w:szCs w:val="24"/>
        </w:rPr>
      </w:pPr>
    </w:p>
    <w:p w14:paraId="69E4EBB0" w14:textId="77777777" w:rsidR="001579BA" w:rsidRDefault="001579BA" w:rsidP="001579BA">
      <w:pPr>
        <w:spacing w:after="0" w:line="240" w:lineRule="auto"/>
        <w:jc w:val="right"/>
        <w:rPr>
          <w:rFonts w:ascii="Times New Roman" w:eastAsia="Calibri" w:hAnsi="Times New Roman" w:cs="Times New Roman"/>
          <w:i/>
          <w:sz w:val="24"/>
          <w:szCs w:val="24"/>
        </w:rPr>
      </w:pPr>
    </w:p>
    <w:p w14:paraId="756E9B22" w14:textId="77777777" w:rsidR="001579BA" w:rsidRDefault="001579BA" w:rsidP="001579BA">
      <w:pPr>
        <w:spacing w:after="0" w:line="240" w:lineRule="auto"/>
        <w:jc w:val="right"/>
        <w:rPr>
          <w:rFonts w:ascii="Times New Roman" w:eastAsia="Calibri" w:hAnsi="Times New Roman" w:cs="Times New Roman"/>
          <w:i/>
          <w:sz w:val="24"/>
          <w:szCs w:val="24"/>
        </w:rPr>
      </w:pPr>
    </w:p>
    <w:p w14:paraId="4B62E9C3" w14:textId="77777777" w:rsidR="001579BA" w:rsidRDefault="001579BA" w:rsidP="001579BA">
      <w:pPr>
        <w:spacing w:after="0" w:line="240" w:lineRule="auto"/>
        <w:jc w:val="right"/>
        <w:rPr>
          <w:rFonts w:ascii="Times New Roman" w:eastAsia="Calibri" w:hAnsi="Times New Roman" w:cs="Times New Roman"/>
          <w:i/>
          <w:sz w:val="24"/>
          <w:szCs w:val="24"/>
        </w:rPr>
      </w:pPr>
    </w:p>
    <w:p w14:paraId="4471F7EB" w14:textId="77777777" w:rsidR="001579BA" w:rsidRDefault="001579BA" w:rsidP="001579BA">
      <w:pPr>
        <w:spacing w:after="0" w:line="240" w:lineRule="auto"/>
        <w:jc w:val="right"/>
        <w:rPr>
          <w:rFonts w:ascii="Times New Roman" w:eastAsia="Calibri" w:hAnsi="Times New Roman" w:cs="Times New Roman"/>
          <w:i/>
          <w:sz w:val="24"/>
          <w:szCs w:val="24"/>
        </w:rPr>
      </w:pPr>
    </w:p>
    <w:p w14:paraId="1D225207" w14:textId="77777777" w:rsidR="001579BA" w:rsidRDefault="001579BA" w:rsidP="001579BA">
      <w:pPr>
        <w:spacing w:after="0" w:line="240" w:lineRule="auto"/>
        <w:jc w:val="right"/>
        <w:rPr>
          <w:rFonts w:ascii="Times New Roman" w:eastAsia="Calibri" w:hAnsi="Times New Roman" w:cs="Times New Roman"/>
          <w:i/>
          <w:sz w:val="24"/>
          <w:szCs w:val="24"/>
        </w:rPr>
      </w:pPr>
    </w:p>
    <w:p w14:paraId="4A1121C3" w14:textId="20B9B822" w:rsidR="001579BA" w:rsidRDefault="001579BA"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71552" behindDoc="0" locked="0" layoutInCell="1" allowOverlap="1" wp14:anchorId="74E03F08" wp14:editId="443A58BE">
            <wp:simplePos x="0" y="0"/>
            <wp:positionH relativeFrom="page">
              <wp:posOffset>904875</wp:posOffset>
            </wp:positionH>
            <wp:positionV relativeFrom="paragraph">
              <wp:posOffset>0</wp:posOffset>
            </wp:positionV>
            <wp:extent cx="5124450" cy="7191375"/>
            <wp:effectExtent l="0" t="0" r="0" b="9525"/>
            <wp:wrapSquare wrapText="bothSides"/>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4450" cy="7191375"/>
                    </a:xfrm>
                    <a:prstGeom prst="rect">
                      <a:avLst/>
                    </a:prstGeom>
                    <a:noFill/>
                    <a:ln>
                      <a:noFill/>
                    </a:ln>
                  </pic:spPr>
                </pic:pic>
              </a:graphicData>
            </a:graphic>
          </wp:anchor>
        </w:drawing>
      </w:r>
    </w:p>
    <w:p w14:paraId="4BAB47DE" w14:textId="77777777" w:rsidR="001579BA" w:rsidRDefault="001579BA" w:rsidP="001579BA">
      <w:pPr>
        <w:spacing w:after="0" w:line="240" w:lineRule="auto"/>
        <w:jc w:val="right"/>
        <w:rPr>
          <w:rFonts w:ascii="Times New Roman" w:eastAsia="Calibri" w:hAnsi="Times New Roman" w:cs="Times New Roman"/>
          <w:i/>
          <w:sz w:val="24"/>
          <w:szCs w:val="24"/>
        </w:rPr>
      </w:pPr>
    </w:p>
    <w:p w14:paraId="0CE740FF" w14:textId="77777777" w:rsidR="001579BA" w:rsidRDefault="001579BA" w:rsidP="001579BA">
      <w:pPr>
        <w:spacing w:after="0" w:line="240" w:lineRule="auto"/>
        <w:jc w:val="right"/>
        <w:rPr>
          <w:rFonts w:ascii="Times New Roman" w:eastAsia="Calibri" w:hAnsi="Times New Roman" w:cs="Times New Roman"/>
          <w:i/>
          <w:sz w:val="24"/>
          <w:szCs w:val="24"/>
        </w:rPr>
      </w:pPr>
    </w:p>
    <w:p w14:paraId="3F039A18" w14:textId="71BE6E01" w:rsidR="001579BA" w:rsidRDefault="001579BA" w:rsidP="001579BA">
      <w:pPr>
        <w:spacing w:after="0" w:line="240" w:lineRule="auto"/>
        <w:jc w:val="right"/>
        <w:rPr>
          <w:rFonts w:ascii="Times New Roman" w:eastAsia="Calibri" w:hAnsi="Times New Roman" w:cs="Times New Roman"/>
          <w:i/>
          <w:sz w:val="24"/>
          <w:szCs w:val="24"/>
        </w:rPr>
      </w:pPr>
    </w:p>
    <w:p w14:paraId="79BBFE59" w14:textId="77777777" w:rsidR="001579BA" w:rsidRDefault="001579BA" w:rsidP="001579BA">
      <w:pPr>
        <w:spacing w:after="0" w:line="240" w:lineRule="auto"/>
        <w:jc w:val="right"/>
        <w:rPr>
          <w:rFonts w:ascii="Times New Roman" w:eastAsia="Calibri" w:hAnsi="Times New Roman" w:cs="Times New Roman"/>
          <w:i/>
          <w:sz w:val="24"/>
          <w:szCs w:val="24"/>
        </w:rPr>
      </w:pPr>
    </w:p>
    <w:p w14:paraId="00B8C724" w14:textId="77777777" w:rsidR="001579BA" w:rsidRDefault="001579BA" w:rsidP="001579BA">
      <w:pPr>
        <w:spacing w:after="0" w:line="240" w:lineRule="auto"/>
        <w:jc w:val="right"/>
        <w:rPr>
          <w:rFonts w:ascii="Times New Roman" w:eastAsia="Calibri" w:hAnsi="Times New Roman" w:cs="Times New Roman"/>
          <w:i/>
          <w:sz w:val="24"/>
          <w:szCs w:val="24"/>
        </w:rPr>
      </w:pPr>
    </w:p>
    <w:p w14:paraId="2C6A0D75" w14:textId="77777777" w:rsidR="001579BA" w:rsidRDefault="001579BA" w:rsidP="001579BA">
      <w:pPr>
        <w:spacing w:after="0" w:line="240" w:lineRule="auto"/>
        <w:jc w:val="right"/>
        <w:rPr>
          <w:rFonts w:ascii="Times New Roman" w:eastAsia="Calibri" w:hAnsi="Times New Roman" w:cs="Times New Roman"/>
          <w:i/>
          <w:sz w:val="24"/>
          <w:szCs w:val="24"/>
        </w:rPr>
      </w:pPr>
    </w:p>
    <w:p w14:paraId="257A5076" w14:textId="4075679E" w:rsidR="001579BA" w:rsidRDefault="001579BA" w:rsidP="001579BA">
      <w:pPr>
        <w:spacing w:after="0" w:line="240" w:lineRule="auto"/>
        <w:jc w:val="right"/>
        <w:rPr>
          <w:rFonts w:ascii="Times New Roman" w:eastAsia="Calibri" w:hAnsi="Times New Roman" w:cs="Times New Roman"/>
          <w:i/>
          <w:sz w:val="24"/>
          <w:szCs w:val="24"/>
        </w:rPr>
      </w:pPr>
    </w:p>
    <w:p w14:paraId="58BC413D" w14:textId="77777777" w:rsidR="001579BA" w:rsidRDefault="001579BA" w:rsidP="001579BA">
      <w:pPr>
        <w:spacing w:after="0" w:line="240" w:lineRule="auto"/>
        <w:jc w:val="right"/>
        <w:rPr>
          <w:rFonts w:ascii="Times New Roman" w:eastAsia="Calibri" w:hAnsi="Times New Roman" w:cs="Times New Roman"/>
          <w:i/>
          <w:sz w:val="24"/>
          <w:szCs w:val="24"/>
        </w:rPr>
      </w:pPr>
    </w:p>
    <w:p w14:paraId="20351A61" w14:textId="77777777" w:rsidR="001579BA" w:rsidRDefault="001579BA" w:rsidP="001579BA">
      <w:pPr>
        <w:spacing w:after="0" w:line="240" w:lineRule="auto"/>
        <w:jc w:val="right"/>
        <w:rPr>
          <w:rFonts w:ascii="Times New Roman" w:eastAsia="Calibri" w:hAnsi="Times New Roman" w:cs="Times New Roman"/>
          <w:i/>
          <w:sz w:val="24"/>
          <w:szCs w:val="24"/>
        </w:rPr>
      </w:pPr>
    </w:p>
    <w:p w14:paraId="02B4C886" w14:textId="77777777" w:rsidR="001579BA" w:rsidRDefault="001579BA" w:rsidP="001579BA">
      <w:pPr>
        <w:spacing w:after="0" w:line="240" w:lineRule="auto"/>
        <w:jc w:val="right"/>
        <w:rPr>
          <w:rFonts w:ascii="Times New Roman" w:eastAsia="Calibri" w:hAnsi="Times New Roman" w:cs="Times New Roman"/>
          <w:i/>
          <w:sz w:val="24"/>
          <w:szCs w:val="24"/>
        </w:rPr>
      </w:pPr>
    </w:p>
    <w:p w14:paraId="1D9AC3B0" w14:textId="77777777" w:rsidR="001579BA" w:rsidRDefault="001579BA" w:rsidP="001579BA">
      <w:pPr>
        <w:spacing w:after="0" w:line="240" w:lineRule="auto"/>
        <w:jc w:val="right"/>
        <w:rPr>
          <w:rFonts w:ascii="Times New Roman" w:eastAsia="Calibri" w:hAnsi="Times New Roman" w:cs="Times New Roman"/>
          <w:i/>
          <w:sz w:val="24"/>
          <w:szCs w:val="24"/>
        </w:rPr>
      </w:pPr>
    </w:p>
    <w:p w14:paraId="1EECF46D" w14:textId="77777777" w:rsidR="001579BA" w:rsidRDefault="001579BA" w:rsidP="001579BA">
      <w:pPr>
        <w:spacing w:after="0" w:line="240" w:lineRule="auto"/>
        <w:jc w:val="right"/>
        <w:rPr>
          <w:rFonts w:ascii="Times New Roman" w:eastAsia="Calibri" w:hAnsi="Times New Roman" w:cs="Times New Roman"/>
          <w:i/>
          <w:sz w:val="24"/>
          <w:szCs w:val="24"/>
        </w:rPr>
      </w:pPr>
    </w:p>
    <w:p w14:paraId="1AD3BDAD" w14:textId="77777777" w:rsidR="001579BA" w:rsidRDefault="001579BA" w:rsidP="001579BA">
      <w:pPr>
        <w:spacing w:after="0" w:line="240" w:lineRule="auto"/>
        <w:jc w:val="right"/>
        <w:rPr>
          <w:rFonts w:ascii="Times New Roman" w:eastAsia="Calibri" w:hAnsi="Times New Roman" w:cs="Times New Roman"/>
          <w:i/>
          <w:sz w:val="24"/>
          <w:szCs w:val="24"/>
        </w:rPr>
      </w:pPr>
    </w:p>
    <w:p w14:paraId="2F6704C8" w14:textId="77777777" w:rsidR="001579BA" w:rsidRDefault="001579BA" w:rsidP="001579BA">
      <w:pPr>
        <w:spacing w:after="0" w:line="240" w:lineRule="auto"/>
        <w:jc w:val="right"/>
        <w:rPr>
          <w:rFonts w:ascii="Times New Roman" w:eastAsia="Calibri" w:hAnsi="Times New Roman" w:cs="Times New Roman"/>
          <w:i/>
          <w:sz w:val="24"/>
          <w:szCs w:val="24"/>
        </w:rPr>
      </w:pPr>
    </w:p>
    <w:p w14:paraId="0FA10333" w14:textId="3C8B3900" w:rsidR="001579BA" w:rsidRDefault="001579BA" w:rsidP="001579BA">
      <w:pPr>
        <w:spacing w:after="0" w:line="240" w:lineRule="auto"/>
        <w:jc w:val="right"/>
        <w:rPr>
          <w:rFonts w:ascii="Times New Roman" w:eastAsia="Calibri" w:hAnsi="Times New Roman" w:cs="Times New Roman"/>
          <w:i/>
          <w:sz w:val="24"/>
          <w:szCs w:val="24"/>
        </w:rPr>
      </w:pPr>
    </w:p>
    <w:p w14:paraId="4E0422D9" w14:textId="3D3E2638" w:rsidR="001579BA" w:rsidRDefault="001579BA" w:rsidP="001579BA">
      <w:pPr>
        <w:spacing w:after="0" w:line="240" w:lineRule="auto"/>
        <w:jc w:val="right"/>
        <w:rPr>
          <w:rFonts w:ascii="Times New Roman" w:eastAsia="Calibri" w:hAnsi="Times New Roman" w:cs="Times New Roman"/>
          <w:i/>
          <w:sz w:val="24"/>
          <w:szCs w:val="24"/>
        </w:rPr>
      </w:pPr>
    </w:p>
    <w:p w14:paraId="144D14F4" w14:textId="6391809E" w:rsidR="001579BA" w:rsidRDefault="001579BA" w:rsidP="001579BA">
      <w:pPr>
        <w:spacing w:after="0" w:line="240" w:lineRule="auto"/>
        <w:jc w:val="right"/>
        <w:rPr>
          <w:rFonts w:ascii="Times New Roman" w:eastAsia="Calibri" w:hAnsi="Times New Roman" w:cs="Times New Roman"/>
          <w:i/>
          <w:sz w:val="24"/>
          <w:szCs w:val="24"/>
        </w:rPr>
      </w:pPr>
    </w:p>
    <w:p w14:paraId="60002AE7" w14:textId="3E57024B" w:rsidR="001579BA" w:rsidRDefault="001579BA" w:rsidP="001579BA">
      <w:pPr>
        <w:spacing w:after="0" w:line="240" w:lineRule="auto"/>
        <w:jc w:val="right"/>
        <w:rPr>
          <w:rFonts w:ascii="Times New Roman" w:eastAsia="Calibri" w:hAnsi="Times New Roman" w:cs="Times New Roman"/>
          <w:i/>
          <w:sz w:val="24"/>
          <w:szCs w:val="24"/>
        </w:rPr>
      </w:pPr>
    </w:p>
    <w:p w14:paraId="2AFFCAA5" w14:textId="28C47C3F" w:rsidR="001579BA" w:rsidRDefault="001579BA" w:rsidP="001579BA">
      <w:pPr>
        <w:spacing w:after="0" w:line="240" w:lineRule="auto"/>
        <w:jc w:val="right"/>
        <w:rPr>
          <w:rFonts w:ascii="Times New Roman" w:eastAsia="Calibri" w:hAnsi="Times New Roman" w:cs="Times New Roman"/>
          <w:i/>
          <w:sz w:val="24"/>
          <w:szCs w:val="24"/>
        </w:rPr>
      </w:pPr>
    </w:p>
    <w:p w14:paraId="14DF4EC9" w14:textId="1DF4FF03" w:rsidR="001579BA" w:rsidRDefault="001579BA" w:rsidP="001579BA">
      <w:pPr>
        <w:spacing w:after="0" w:line="240" w:lineRule="auto"/>
        <w:jc w:val="right"/>
        <w:rPr>
          <w:rFonts w:ascii="Times New Roman" w:eastAsia="Calibri" w:hAnsi="Times New Roman" w:cs="Times New Roman"/>
          <w:i/>
          <w:sz w:val="24"/>
          <w:szCs w:val="24"/>
        </w:rPr>
      </w:pPr>
    </w:p>
    <w:p w14:paraId="5AE7D10F" w14:textId="3D12643D" w:rsidR="001579BA" w:rsidRDefault="001579BA" w:rsidP="001579BA">
      <w:pPr>
        <w:spacing w:after="0" w:line="240" w:lineRule="auto"/>
        <w:jc w:val="right"/>
        <w:rPr>
          <w:rFonts w:ascii="Times New Roman" w:eastAsia="Calibri" w:hAnsi="Times New Roman" w:cs="Times New Roman"/>
          <w:i/>
          <w:sz w:val="24"/>
          <w:szCs w:val="24"/>
        </w:rPr>
      </w:pPr>
    </w:p>
    <w:p w14:paraId="059C5ED1" w14:textId="5B5A91BE" w:rsidR="001579BA" w:rsidRDefault="001579BA" w:rsidP="001579BA">
      <w:pPr>
        <w:spacing w:after="0" w:line="240" w:lineRule="auto"/>
        <w:jc w:val="right"/>
        <w:rPr>
          <w:rFonts w:ascii="Times New Roman" w:eastAsia="Calibri" w:hAnsi="Times New Roman" w:cs="Times New Roman"/>
          <w:i/>
          <w:sz w:val="24"/>
          <w:szCs w:val="24"/>
        </w:rPr>
      </w:pPr>
    </w:p>
    <w:p w14:paraId="3C961B83" w14:textId="61756A0C" w:rsidR="001579BA" w:rsidRDefault="001579BA" w:rsidP="001579BA">
      <w:pPr>
        <w:spacing w:after="0" w:line="240" w:lineRule="auto"/>
        <w:jc w:val="right"/>
        <w:rPr>
          <w:rFonts w:ascii="Times New Roman" w:eastAsia="Calibri" w:hAnsi="Times New Roman" w:cs="Times New Roman"/>
          <w:i/>
          <w:sz w:val="24"/>
          <w:szCs w:val="24"/>
        </w:rPr>
      </w:pPr>
    </w:p>
    <w:p w14:paraId="7072305D" w14:textId="0A1BE7C8" w:rsidR="001579BA" w:rsidRDefault="001579BA" w:rsidP="001579BA">
      <w:pPr>
        <w:spacing w:after="0" w:line="240" w:lineRule="auto"/>
        <w:jc w:val="right"/>
        <w:rPr>
          <w:rFonts w:ascii="Times New Roman" w:eastAsia="Calibri" w:hAnsi="Times New Roman" w:cs="Times New Roman"/>
          <w:i/>
          <w:sz w:val="24"/>
          <w:szCs w:val="24"/>
        </w:rPr>
      </w:pPr>
    </w:p>
    <w:p w14:paraId="6B97ABCF" w14:textId="49ABBFAC" w:rsidR="001579BA" w:rsidRDefault="001579BA" w:rsidP="001579BA">
      <w:pPr>
        <w:spacing w:after="0" w:line="240" w:lineRule="auto"/>
        <w:jc w:val="right"/>
        <w:rPr>
          <w:rFonts w:ascii="Times New Roman" w:eastAsia="Calibri" w:hAnsi="Times New Roman" w:cs="Times New Roman"/>
          <w:i/>
          <w:sz w:val="24"/>
          <w:szCs w:val="24"/>
        </w:rPr>
      </w:pPr>
    </w:p>
    <w:p w14:paraId="5CE50771" w14:textId="70EE7FCB" w:rsidR="001579BA" w:rsidRDefault="001579BA" w:rsidP="001579BA">
      <w:pPr>
        <w:spacing w:after="0" w:line="240" w:lineRule="auto"/>
        <w:jc w:val="right"/>
        <w:rPr>
          <w:rFonts w:ascii="Times New Roman" w:eastAsia="Calibri" w:hAnsi="Times New Roman" w:cs="Times New Roman"/>
          <w:i/>
          <w:sz w:val="24"/>
          <w:szCs w:val="24"/>
        </w:rPr>
      </w:pPr>
    </w:p>
    <w:p w14:paraId="08A98B95" w14:textId="7FC82A7F" w:rsidR="001579BA" w:rsidRDefault="001579BA" w:rsidP="001579BA">
      <w:pPr>
        <w:spacing w:after="0" w:line="240" w:lineRule="auto"/>
        <w:jc w:val="right"/>
        <w:rPr>
          <w:rFonts w:ascii="Times New Roman" w:eastAsia="Calibri" w:hAnsi="Times New Roman" w:cs="Times New Roman"/>
          <w:i/>
          <w:sz w:val="24"/>
          <w:szCs w:val="24"/>
        </w:rPr>
      </w:pPr>
    </w:p>
    <w:p w14:paraId="3D13597A" w14:textId="4BD31A54" w:rsidR="001579BA" w:rsidRDefault="001579BA" w:rsidP="001579BA">
      <w:pPr>
        <w:spacing w:after="0" w:line="240" w:lineRule="auto"/>
        <w:jc w:val="right"/>
        <w:rPr>
          <w:rFonts w:ascii="Times New Roman" w:eastAsia="Calibri" w:hAnsi="Times New Roman" w:cs="Times New Roman"/>
          <w:i/>
          <w:sz w:val="24"/>
          <w:szCs w:val="24"/>
        </w:rPr>
      </w:pPr>
    </w:p>
    <w:p w14:paraId="7CA5E2BA" w14:textId="6411021E" w:rsidR="001579BA" w:rsidRDefault="001579BA" w:rsidP="001579BA">
      <w:pPr>
        <w:spacing w:after="0" w:line="240" w:lineRule="auto"/>
        <w:jc w:val="right"/>
        <w:rPr>
          <w:rFonts w:ascii="Times New Roman" w:eastAsia="Calibri" w:hAnsi="Times New Roman" w:cs="Times New Roman"/>
          <w:i/>
          <w:sz w:val="24"/>
          <w:szCs w:val="24"/>
        </w:rPr>
      </w:pPr>
    </w:p>
    <w:p w14:paraId="7B8B3101" w14:textId="2697ACCC" w:rsidR="001579BA" w:rsidRDefault="001579BA" w:rsidP="001579BA">
      <w:pPr>
        <w:spacing w:after="0" w:line="240" w:lineRule="auto"/>
        <w:jc w:val="right"/>
        <w:rPr>
          <w:rFonts w:ascii="Times New Roman" w:eastAsia="Calibri" w:hAnsi="Times New Roman" w:cs="Times New Roman"/>
          <w:i/>
          <w:sz w:val="24"/>
          <w:szCs w:val="24"/>
        </w:rPr>
      </w:pPr>
    </w:p>
    <w:p w14:paraId="23CCCEED" w14:textId="7811B3FD" w:rsidR="001579BA" w:rsidRDefault="001579BA" w:rsidP="001579BA">
      <w:pPr>
        <w:spacing w:after="0" w:line="240" w:lineRule="auto"/>
        <w:jc w:val="right"/>
        <w:rPr>
          <w:rFonts w:ascii="Times New Roman" w:eastAsia="Calibri" w:hAnsi="Times New Roman" w:cs="Times New Roman"/>
          <w:i/>
          <w:sz w:val="24"/>
          <w:szCs w:val="24"/>
        </w:rPr>
      </w:pPr>
    </w:p>
    <w:p w14:paraId="5A32DE74" w14:textId="4C8895D0" w:rsidR="001579BA" w:rsidRDefault="001579BA" w:rsidP="001579BA">
      <w:pPr>
        <w:spacing w:after="0" w:line="240" w:lineRule="auto"/>
        <w:jc w:val="right"/>
        <w:rPr>
          <w:rFonts w:ascii="Times New Roman" w:eastAsia="Calibri" w:hAnsi="Times New Roman" w:cs="Times New Roman"/>
          <w:i/>
          <w:sz w:val="24"/>
          <w:szCs w:val="24"/>
        </w:rPr>
      </w:pPr>
    </w:p>
    <w:p w14:paraId="2EE83B88" w14:textId="0FCA08DB" w:rsidR="001579BA" w:rsidRDefault="001579BA" w:rsidP="001579BA">
      <w:pPr>
        <w:spacing w:after="0" w:line="240" w:lineRule="auto"/>
        <w:jc w:val="right"/>
        <w:rPr>
          <w:rFonts w:ascii="Times New Roman" w:eastAsia="Calibri" w:hAnsi="Times New Roman" w:cs="Times New Roman"/>
          <w:i/>
          <w:sz w:val="24"/>
          <w:szCs w:val="24"/>
        </w:rPr>
      </w:pPr>
    </w:p>
    <w:p w14:paraId="54C284B6" w14:textId="0E9D10E9" w:rsidR="001579BA" w:rsidRDefault="001579BA" w:rsidP="001579BA">
      <w:pPr>
        <w:spacing w:after="0" w:line="240" w:lineRule="auto"/>
        <w:jc w:val="right"/>
        <w:rPr>
          <w:rFonts w:ascii="Times New Roman" w:eastAsia="Calibri" w:hAnsi="Times New Roman" w:cs="Times New Roman"/>
          <w:i/>
          <w:sz w:val="24"/>
          <w:szCs w:val="24"/>
        </w:rPr>
      </w:pPr>
    </w:p>
    <w:p w14:paraId="3A9E81E7" w14:textId="22D2A4E4" w:rsidR="001579BA" w:rsidRDefault="001579BA" w:rsidP="001579BA">
      <w:pPr>
        <w:spacing w:after="0" w:line="240" w:lineRule="auto"/>
        <w:jc w:val="right"/>
        <w:rPr>
          <w:rFonts w:ascii="Times New Roman" w:eastAsia="Calibri" w:hAnsi="Times New Roman" w:cs="Times New Roman"/>
          <w:i/>
          <w:sz w:val="24"/>
          <w:szCs w:val="24"/>
        </w:rPr>
      </w:pPr>
    </w:p>
    <w:p w14:paraId="060C7A8D" w14:textId="0B45AD66" w:rsidR="001579BA" w:rsidRDefault="001579BA" w:rsidP="001579BA">
      <w:pPr>
        <w:spacing w:after="0" w:line="240" w:lineRule="auto"/>
        <w:jc w:val="right"/>
        <w:rPr>
          <w:rFonts w:ascii="Times New Roman" w:eastAsia="Calibri" w:hAnsi="Times New Roman" w:cs="Times New Roman"/>
          <w:i/>
          <w:sz w:val="24"/>
          <w:szCs w:val="24"/>
        </w:rPr>
      </w:pPr>
    </w:p>
    <w:p w14:paraId="0B19D9E1" w14:textId="527CADEB" w:rsidR="001579BA" w:rsidRDefault="001579BA" w:rsidP="001579BA">
      <w:pPr>
        <w:spacing w:after="0" w:line="240" w:lineRule="auto"/>
        <w:jc w:val="right"/>
        <w:rPr>
          <w:rFonts w:ascii="Times New Roman" w:eastAsia="Calibri" w:hAnsi="Times New Roman" w:cs="Times New Roman"/>
          <w:i/>
          <w:sz w:val="24"/>
          <w:szCs w:val="24"/>
        </w:rPr>
      </w:pPr>
    </w:p>
    <w:p w14:paraId="1428EBB6" w14:textId="524508C2" w:rsidR="001579BA" w:rsidRDefault="001579BA" w:rsidP="001579BA">
      <w:pPr>
        <w:spacing w:after="0" w:line="240" w:lineRule="auto"/>
        <w:jc w:val="right"/>
        <w:rPr>
          <w:rFonts w:ascii="Times New Roman" w:eastAsia="Calibri" w:hAnsi="Times New Roman" w:cs="Times New Roman"/>
          <w:i/>
          <w:sz w:val="24"/>
          <w:szCs w:val="24"/>
        </w:rPr>
      </w:pPr>
    </w:p>
    <w:p w14:paraId="3D6DDBA9" w14:textId="239BEE85" w:rsidR="001579BA" w:rsidRDefault="001579BA" w:rsidP="001579BA">
      <w:pPr>
        <w:spacing w:after="0" w:line="240" w:lineRule="auto"/>
        <w:jc w:val="right"/>
        <w:rPr>
          <w:rFonts w:ascii="Times New Roman" w:eastAsia="Calibri" w:hAnsi="Times New Roman" w:cs="Times New Roman"/>
          <w:i/>
          <w:sz w:val="24"/>
          <w:szCs w:val="24"/>
        </w:rPr>
      </w:pPr>
    </w:p>
    <w:p w14:paraId="0F234B76" w14:textId="77777777" w:rsidR="001579BA" w:rsidRDefault="001579BA" w:rsidP="001579BA">
      <w:pPr>
        <w:spacing w:after="0" w:line="240" w:lineRule="auto"/>
        <w:jc w:val="right"/>
        <w:rPr>
          <w:rFonts w:ascii="Times New Roman" w:eastAsia="Calibri" w:hAnsi="Times New Roman" w:cs="Times New Roman"/>
          <w:i/>
          <w:sz w:val="24"/>
          <w:szCs w:val="24"/>
        </w:rPr>
      </w:pPr>
    </w:p>
    <w:p w14:paraId="7FE6FA10" w14:textId="77777777" w:rsidR="001579BA" w:rsidRDefault="001579BA" w:rsidP="001579BA">
      <w:pPr>
        <w:spacing w:after="0" w:line="240" w:lineRule="auto"/>
        <w:jc w:val="right"/>
        <w:rPr>
          <w:rFonts w:ascii="Times New Roman" w:eastAsia="Calibri" w:hAnsi="Times New Roman" w:cs="Times New Roman"/>
          <w:i/>
          <w:sz w:val="24"/>
          <w:szCs w:val="24"/>
        </w:rPr>
      </w:pPr>
    </w:p>
    <w:p w14:paraId="4232B4F7" w14:textId="77777777" w:rsidR="001579BA" w:rsidRDefault="001579BA" w:rsidP="001579BA">
      <w:pPr>
        <w:spacing w:after="0" w:line="240" w:lineRule="auto"/>
        <w:jc w:val="right"/>
        <w:rPr>
          <w:rFonts w:ascii="Times New Roman" w:eastAsia="Calibri" w:hAnsi="Times New Roman" w:cs="Times New Roman"/>
          <w:i/>
          <w:sz w:val="24"/>
          <w:szCs w:val="24"/>
        </w:rPr>
      </w:pPr>
    </w:p>
    <w:p w14:paraId="7BE73773" w14:textId="77777777" w:rsidR="001579BA" w:rsidRDefault="001579BA" w:rsidP="001579BA">
      <w:pPr>
        <w:spacing w:after="0" w:line="240" w:lineRule="auto"/>
        <w:jc w:val="right"/>
        <w:rPr>
          <w:rFonts w:ascii="Times New Roman" w:eastAsia="Calibri" w:hAnsi="Times New Roman" w:cs="Times New Roman"/>
          <w:i/>
          <w:sz w:val="24"/>
          <w:szCs w:val="24"/>
        </w:rPr>
      </w:pPr>
    </w:p>
    <w:p w14:paraId="6FF16B77" w14:textId="77777777" w:rsidR="001579BA" w:rsidRDefault="001579BA" w:rsidP="001579BA">
      <w:pPr>
        <w:spacing w:after="0" w:line="240" w:lineRule="auto"/>
        <w:jc w:val="right"/>
        <w:rPr>
          <w:rFonts w:ascii="Times New Roman" w:eastAsia="Calibri" w:hAnsi="Times New Roman" w:cs="Times New Roman"/>
          <w:i/>
          <w:sz w:val="24"/>
          <w:szCs w:val="24"/>
        </w:rPr>
      </w:pPr>
    </w:p>
    <w:p w14:paraId="7B4BE5E2" w14:textId="77777777" w:rsidR="003075E2" w:rsidRDefault="003075E2" w:rsidP="001579BA">
      <w:pPr>
        <w:spacing w:after="0" w:line="240" w:lineRule="auto"/>
        <w:jc w:val="right"/>
        <w:rPr>
          <w:rFonts w:ascii="Times New Roman" w:eastAsia="Calibri" w:hAnsi="Times New Roman" w:cs="Times New Roman"/>
          <w:i/>
          <w:sz w:val="24"/>
          <w:szCs w:val="24"/>
        </w:rPr>
      </w:pPr>
    </w:p>
    <w:p w14:paraId="05740946" w14:textId="77777777" w:rsidR="003075E2" w:rsidRDefault="003075E2" w:rsidP="001579BA">
      <w:pPr>
        <w:spacing w:after="0" w:line="240" w:lineRule="auto"/>
        <w:jc w:val="right"/>
        <w:rPr>
          <w:rFonts w:ascii="Times New Roman" w:eastAsia="Calibri" w:hAnsi="Times New Roman" w:cs="Times New Roman"/>
          <w:i/>
          <w:sz w:val="24"/>
          <w:szCs w:val="24"/>
        </w:rPr>
      </w:pPr>
    </w:p>
    <w:p w14:paraId="48EC37CD" w14:textId="77777777" w:rsidR="003075E2" w:rsidRDefault="003075E2" w:rsidP="001579BA">
      <w:pPr>
        <w:spacing w:after="0" w:line="240" w:lineRule="auto"/>
        <w:jc w:val="right"/>
        <w:rPr>
          <w:rFonts w:ascii="Times New Roman" w:eastAsia="Calibri" w:hAnsi="Times New Roman" w:cs="Times New Roman"/>
          <w:i/>
          <w:sz w:val="24"/>
          <w:szCs w:val="24"/>
        </w:rPr>
      </w:pPr>
    </w:p>
    <w:p w14:paraId="1FA30CD1" w14:textId="77777777" w:rsidR="003075E2" w:rsidRDefault="003075E2" w:rsidP="001579BA">
      <w:pPr>
        <w:spacing w:after="0" w:line="240" w:lineRule="auto"/>
        <w:jc w:val="right"/>
        <w:rPr>
          <w:rFonts w:ascii="Times New Roman" w:eastAsia="Calibri" w:hAnsi="Times New Roman" w:cs="Times New Roman"/>
          <w:i/>
          <w:sz w:val="24"/>
          <w:szCs w:val="24"/>
        </w:rPr>
      </w:pPr>
    </w:p>
    <w:p w14:paraId="3DDE325C" w14:textId="77777777" w:rsidR="003075E2" w:rsidRDefault="003075E2" w:rsidP="001579BA">
      <w:pPr>
        <w:spacing w:after="0" w:line="240" w:lineRule="auto"/>
        <w:jc w:val="right"/>
        <w:rPr>
          <w:rFonts w:ascii="Times New Roman" w:eastAsia="Calibri" w:hAnsi="Times New Roman" w:cs="Times New Roman"/>
          <w:i/>
          <w:sz w:val="24"/>
          <w:szCs w:val="24"/>
        </w:rPr>
      </w:pPr>
    </w:p>
    <w:p w14:paraId="71B4A8FA" w14:textId="77777777" w:rsidR="003075E2" w:rsidRDefault="003075E2" w:rsidP="001579BA">
      <w:pPr>
        <w:spacing w:after="0" w:line="240" w:lineRule="auto"/>
        <w:jc w:val="right"/>
        <w:rPr>
          <w:rFonts w:ascii="Times New Roman" w:eastAsia="Calibri" w:hAnsi="Times New Roman" w:cs="Times New Roman"/>
          <w:i/>
          <w:sz w:val="24"/>
          <w:szCs w:val="24"/>
        </w:rPr>
      </w:pPr>
    </w:p>
    <w:p w14:paraId="37931357" w14:textId="77777777" w:rsidR="003075E2" w:rsidRDefault="003075E2" w:rsidP="001579BA">
      <w:pPr>
        <w:spacing w:after="0" w:line="240" w:lineRule="auto"/>
        <w:jc w:val="right"/>
        <w:rPr>
          <w:rFonts w:ascii="Times New Roman" w:eastAsia="Calibri" w:hAnsi="Times New Roman" w:cs="Times New Roman"/>
          <w:i/>
          <w:sz w:val="24"/>
          <w:szCs w:val="24"/>
        </w:rPr>
      </w:pPr>
    </w:p>
    <w:p w14:paraId="4289358E" w14:textId="428C1B27" w:rsidR="003075E2" w:rsidRDefault="003075E2"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72576" behindDoc="0" locked="0" layoutInCell="1" allowOverlap="1" wp14:anchorId="48F197E8" wp14:editId="74D1C19B">
            <wp:simplePos x="0" y="0"/>
            <wp:positionH relativeFrom="column">
              <wp:posOffset>565785</wp:posOffset>
            </wp:positionH>
            <wp:positionV relativeFrom="paragraph">
              <wp:posOffset>3175</wp:posOffset>
            </wp:positionV>
            <wp:extent cx="5370195" cy="4162425"/>
            <wp:effectExtent l="0" t="0" r="1905" b="9525"/>
            <wp:wrapSquare wrapText="bothSides"/>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0195" cy="4162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5580FD" w14:textId="77777777" w:rsidR="003075E2" w:rsidRDefault="003075E2" w:rsidP="001579BA">
      <w:pPr>
        <w:spacing w:after="0" w:line="240" w:lineRule="auto"/>
        <w:jc w:val="right"/>
        <w:rPr>
          <w:rFonts w:ascii="Times New Roman" w:eastAsia="Calibri" w:hAnsi="Times New Roman" w:cs="Times New Roman"/>
          <w:i/>
          <w:sz w:val="24"/>
          <w:szCs w:val="24"/>
        </w:rPr>
      </w:pPr>
    </w:p>
    <w:p w14:paraId="6C615AB6" w14:textId="77777777" w:rsidR="003075E2" w:rsidRDefault="003075E2" w:rsidP="001579BA">
      <w:pPr>
        <w:spacing w:after="0" w:line="240" w:lineRule="auto"/>
        <w:jc w:val="right"/>
        <w:rPr>
          <w:rFonts w:ascii="Times New Roman" w:eastAsia="Calibri" w:hAnsi="Times New Roman" w:cs="Times New Roman"/>
          <w:i/>
          <w:sz w:val="24"/>
          <w:szCs w:val="24"/>
        </w:rPr>
      </w:pPr>
    </w:p>
    <w:p w14:paraId="5D3A7D21" w14:textId="77777777" w:rsidR="003075E2" w:rsidRDefault="003075E2" w:rsidP="001579BA">
      <w:pPr>
        <w:spacing w:after="0" w:line="240" w:lineRule="auto"/>
        <w:jc w:val="right"/>
        <w:rPr>
          <w:rFonts w:ascii="Times New Roman" w:eastAsia="Calibri" w:hAnsi="Times New Roman" w:cs="Times New Roman"/>
          <w:i/>
          <w:sz w:val="24"/>
          <w:szCs w:val="24"/>
        </w:rPr>
      </w:pPr>
    </w:p>
    <w:p w14:paraId="1F6D8662" w14:textId="77777777" w:rsidR="003075E2" w:rsidRDefault="003075E2" w:rsidP="001579BA">
      <w:pPr>
        <w:spacing w:after="0" w:line="240" w:lineRule="auto"/>
        <w:jc w:val="right"/>
        <w:rPr>
          <w:rFonts w:ascii="Times New Roman" w:eastAsia="Calibri" w:hAnsi="Times New Roman" w:cs="Times New Roman"/>
          <w:i/>
          <w:sz w:val="24"/>
          <w:szCs w:val="24"/>
        </w:rPr>
      </w:pPr>
    </w:p>
    <w:p w14:paraId="3A2B70CF" w14:textId="77777777" w:rsidR="003075E2" w:rsidRDefault="003075E2" w:rsidP="001579BA">
      <w:pPr>
        <w:spacing w:after="0" w:line="240" w:lineRule="auto"/>
        <w:jc w:val="right"/>
        <w:rPr>
          <w:rFonts w:ascii="Times New Roman" w:eastAsia="Calibri" w:hAnsi="Times New Roman" w:cs="Times New Roman"/>
          <w:i/>
          <w:sz w:val="24"/>
          <w:szCs w:val="24"/>
        </w:rPr>
      </w:pPr>
    </w:p>
    <w:p w14:paraId="6912F0C9" w14:textId="77777777" w:rsidR="003075E2" w:rsidRDefault="003075E2" w:rsidP="001579BA">
      <w:pPr>
        <w:spacing w:after="0" w:line="240" w:lineRule="auto"/>
        <w:jc w:val="right"/>
        <w:rPr>
          <w:rFonts w:ascii="Times New Roman" w:eastAsia="Calibri" w:hAnsi="Times New Roman" w:cs="Times New Roman"/>
          <w:i/>
          <w:sz w:val="24"/>
          <w:szCs w:val="24"/>
        </w:rPr>
      </w:pPr>
    </w:p>
    <w:p w14:paraId="081F3C2D" w14:textId="77777777" w:rsidR="003075E2" w:rsidRDefault="003075E2" w:rsidP="001579BA">
      <w:pPr>
        <w:spacing w:after="0" w:line="240" w:lineRule="auto"/>
        <w:jc w:val="right"/>
        <w:rPr>
          <w:rFonts w:ascii="Times New Roman" w:eastAsia="Calibri" w:hAnsi="Times New Roman" w:cs="Times New Roman"/>
          <w:i/>
          <w:sz w:val="24"/>
          <w:szCs w:val="24"/>
        </w:rPr>
      </w:pPr>
    </w:p>
    <w:p w14:paraId="2FA990B5" w14:textId="77777777" w:rsidR="003075E2" w:rsidRDefault="003075E2" w:rsidP="001579BA">
      <w:pPr>
        <w:spacing w:after="0" w:line="240" w:lineRule="auto"/>
        <w:jc w:val="right"/>
        <w:rPr>
          <w:rFonts w:ascii="Times New Roman" w:eastAsia="Calibri" w:hAnsi="Times New Roman" w:cs="Times New Roman"/>
          <w:i/>
          <w:sz w:val="24"/>
          <w:szCs w:val="24"/>
        </w:rPr>
      </w:pPr>
    </w:p>
    <w:p w14:paraId="636C92B7" w14:textId="77777777" w:rsidR="003075E2" w:rsidRDefault="003075E2" w:rsidP="001579BA">
      <w:pPr>
        <w:spacing w:after="0" w:line="240" w:lineRule="auto"/>
        <w:jc w:val="right"/>
        <w:rPr>
          <w:rFonts w:ascii="Times New Roman" w:eastAsia="Calibri" w:hAnsi="Times New Roman" w:cs="Times New Roman"/>
          <w:i/>
          <w:sz w:val="24"/>
          <w:szCs w:val="24"/>
        </w:rPr>
      </w:pPr>
    </w:p>
    <w:p w14:paraId="483E150F" w14:textId="77777777" w:rsidR="003075E2" w:rsidRDefault="003075E2" w:rsidP="001579BA">
      <w:pPr>
        <w:spacing w:after="0" w:line="240" w:lineRule="auto"/>
        <w:jc w:val="right"/>
        <w:rPr>
          <w:rFonts w:ascii="Times New Roman" w:eastAsia="Calibri" w:hAnsi="Times New Roman" w:cs="Times New Roman"/>
          <w:i/>
          <w:sz w:val="24"/>
          <w:szCs w:val="24"/>
        </w:rPr>
      </w:pPr>
    </w:p>
    <w:p w14:paraId="4CCBDA51" w14:textId="77777777" w:rsidR="003075E2" w:rsidRDefault="003075E2" w:rsidP="001579BA">
      <w:pPr>
        <w:spacing w:after="0" w:line="240" w:lineRule="auto"/>
        <w:jc w:val="right"/>
        <w:rPr>
          <w:rFonts w:ascii="Times New Roman" w:eastAsia="Calibri" w:hAnsi="Times New Roman" w:cs="Times New Roman"/>
          <w:i/>
          <w:sz w:val="24"/>
          <w:szCs w:val="24"/>
        </w:rPr>
      </w:pPr>
    </w:p>
    <w:p w14:paraId="56F52F1C" w14:textId="77777777" w:rsidR="003075E2" w:rsidRDefault="003075E2" w:rsidP="001579BA">
      <w:pPr>
        <w:spacing w:after="0" w:line="240" w:lineRule="auto"/>
        <w:jc w:val="right"/>
        <w:rPr>
          <w:rFonts w:ascii="Times New Roman" w:eastAsia="Calibri" w:hAnsi="Times New Roman" w:cs="Times New Roman"/>
          <w:i/>
          <w:sz w:val="24"/>
          <w:szCs w:val="24"/>
        </w:rPr>
      </w:pPr>
    </w:p>
    <w:p w14:paraId="76F4A23B" w14:textId="77777777" w:rsidR="003075E2" w:rsidRDefault="003075E2" w:rsidP="001579BA">
      <w:pPr>
        <w:spacing w:after="0" w:line="240" w:lineRule="auto"/>
        <w:jc w:val="right"/>
        <w:rPr>
          <w:rFonts w:ascii="Times New Roman" w:eastAsia="Calibri" w:hAnsi="Times New Roman" w:cs="Times New Roman"/>
          <w:i/>
          <w:sz w:val="24"/>
          <w:szCs w:val="24"/>
        </w:rPr>
      </w:pPr>
    </w:p>
    <w:p w14:paraId="7DC188EC" w14:textId="77777777" w:rsidR="003075E2" w:rsidRDefault="003075E2" w:rsidP="001579BA">
      <w:pPr>
        <w:spacing w:after="0" w:line="240" w:lineRule="auto"/>
        <w:jc w:val="right"/>
        <w:rPr>
          <w:rFonts w:ascii="Times New Roman" w:eastAsia="Calibri" w:hAnsi="Times New Roman" w:cs="Times New Roman"/>
          <w:i/>
          <w:sz w:val="24"/>
          <w:szCs w:val="24"/>
        </w:rPr>
      </w:pPr>
    </w:p>
    <w:p w14:paraId="672C43BC" w14:textId="77777777" w:rsidR="003075E2" w:rsidRDefault="003075E2" w:rsidP="001579BA">
      <w:pPr>
        <w:spacing w:after="0" w:line="240" w:lineRule="auto"/>
        <w:jc w:val="right"/>
        <w:rPr>
          <w:rFonts w:ascii="Times New Roman" w:eastAsia="Calibri" w:hAnsi="Times New Roman" w:cs="Times New Roman"/>
          <w:i/>
          <w:sz w:val="24"/>
          <w:szCs w:val="24"/>
        </w:rPr>
      </w:pPr>
    </w:p>
    <w:p w14:paraId="4F8C46C6" w14:textId="77777777" w:rsidR="003075E2" w:rsidRDefault="003075E2" w:rsidP="001579BA">
      <w:pPr>
        <w:spacing w:after="0" w:line="240" w:lineRule="auto"/>
        <w:jc w:val="right"/>
        <w:rPr>
          <w:rFonts w:ascii="Times New Roman" w:eastAsia="Calibri" w:hAnsi="Times New Roman" w:cs="Times New Roman"/>
          <w:i/>
          <w:sz w:val="24"/>
          <w:szCs w:val="24"/>
        </w:rPr>
      </w:pPr>
    </w:p>
    <w:p w14:paraId="3D110256" w14:textId="77777777" w:rsidR="003075E2" w:rsidRDefault="003075E2" w:rsidP="001579BA">
      <w:pPr>
        <w:spacing w:after="0" w:line="240" w:lineRule="auto"/>
        <w:jc w:val="right"/>
        <w:rPr>
          <w:rFonts w:ascii="Times New Roman" w:eastAsia="Calibri" w:hAnsi="Times New Roman" w:cs="Times New Roman"/>
          <w:i/>
          <w:sz w:val="24"/>
          <w:szCs w:val="24"/>
        </w:rPr>
      </w:pPr>
    </w:p>
    <w:p w14:paraId="608AB40D" w14:textId="77777777" w:rsidR="003075E2" w:rsidRDefault="003075E2" w:rsidP="001579BA">
      <w:pPr>
        <w:spacing w:after="0" w:line="240" w:lineRule="auto"/>
        <w:jc w:val="right"/>
        <w:rPr>
          <w:rFonts w:ascii="Times New Roman" w:eastAsia="Calibri" w:hAnsi="Times New Roman" w:cs="Times New Roman"/>
          <w:i/>
          <w:sz w:val="24"/>
          <w:szCs w:val="24"/>
        </w:rPr>
      </w:pPr>
    </w:p>
    <w:p w14:paraId="1644AA0D" w14:textId="77777777" w:rsidR="003075E2" w:rsidRDefault="003075E2" w:rsidP="001579BA">
      <w:pPr>
        <w:spacing w:after="0" w:line="240" w:lineRule="auto"/>
        <w:jc w:val="right"/>
        <w:rPr>
          <w:rFonts w:ascii="Times New Roman" w:eastAsia="Calibri" w:hAnsi="Times New Roman" w:cs="Times New Roman"/>
          <w:i/>
          <w:sz w:val="24"/>
          <w:szCs w:val="24"/>
        </w:rPr>
      </w:pPr>
    </w:p>
    <w:p w14:paraId="66575262" w14:textId="77777777" w:rsidR="003075E2" w:rsidRDefault="003075E2" w:rsidP="001579BA">
      <w:pPr>
        <w:spacing w:after="0" w:line="240" w:lineRule="auto"/>
        <w:jc w:val="right"/>
        <w:rPr>
          <w:rFonts w:ascii="Times New Roman" w:eastAsia="Calibri" w:hAnsi="Times New Roman" w:cs="Times New Roman"/>
          <w:i/>
          <w:sz w:val="24"/>
          <w:szCs w:val="24"/>
        </w:rPr>
      </w:pPr>
    </w:p>
    <w:p w14:paraId="472F9811" w14:textId="77777777" w:rsidR="003075E2" w:rsidRDefault="003075E2" w:rsidP="001579BA">
      <w:pPr>
        <w:spacing w:after="0" w:line="240" w:lineRule="auto"/>
        <w:jc w:val="right"/>
        <w:rPr>
          <w:rFonts w:ascii="Times New Roman" w:eastAsia="Calibri" w:hAnsi="Times New Roman" w:cs="Times New Roman"/>
          <w:i/>
          <w:sz w:val="24"/>
          <w:szCs w:val="24"/>
        </w:rPr>
      </w:pPr>
    </w:p>
    <w:p w14:paraId="5EFDD2C5" w14:textId="77777777" w:rsidR="003075E2" w:rsidRDefault="003075E2" w:rsidP="001579BA">
      <w:pPr>
        <w:spacing w:after="0" w:line="240" w:lineRule="auto"/>
        <w:jc w:val="right"/>
        <w:rPr>
          <w:rFonts w:ascii="Times New Roman" w:eastAsia="Calibri" w:hAnsi="Times New Roman" w:cs="Times New Roman"/>
          <w:i/>
          <w:sz w:val="24"/>
          <w:szCs w:val="24"/>
        </w:rPr>
      </w:pPr>
    </w:p>
    <w:p w14:paraId="153F5A58" w14:textId="77777777" w:rsidR="003075E2" w:rsidRDefault="003075E2" w:rsidP="001579BA">
      <w:pPr>
        <w:spacing w:after="0" w:line="240" w:lineRule="auto"/>
        <w:jc w:val="right"/>
        <w:rPr>
          <w:rFonts w:ascii="Times New Roman" w:eastAsia="Calibri" w:hAnsi="Times New Roman" w:cs="Times New Roman"/>
          <w:i/>
          <w:sz w:val="24"/>
          <w:szCs w:val="24"/>
        </w:rPr>
      </w:pPr>
    </w:p>
    <w:p w14:paraId="50C8CA79" w14:textId="77777777" w:rsidR="003075E2" w:rsidRDefault="003075E2" w:rsidP="001579BA">
      <w:pPr>
        <w:spacing w:after="0" w:line="240" w:lineRule="auto"/>
        <w:jc w:val="right"/>
        <w:rPr>
          <w:rFonts w:ascii="Times New Roman" w:eastAsia="Calibri" w:hAnsi="Times New Roman" w:cs="Times New Roman"/>
          <w:i/>
          <w:sz w:val="24"/>
          <w:szCs w:val="24"/>
        </w:rPr>
      </w:pPr>
    </w:p>
    <w:p w14:paraId="05E33497" w14:textId="77777777" w:rsidR="003075E2" w:rsidRDefault="003075E2" w:rsidP="001579BA">
      <w:pPr>
        <w:spacing w:after="0" w:line="240" w:lineRule="auto"/>
        <w:jc w:val="right"/>
        <w:rPr>
          <w:rFonts w:ascii="Times New Roman" w:eastAsia="Calibri" w:hAnsi="Times New Roman" w:cs="Times New Roman"/>
          <w:i/>
          <w:sz w:val="24"/>
          <w:szCs w:val="24"/>
        </w:rPr>
      </w:pPr>
    </w:p>
    <w:p w14:paraId="5B5BAB37" w14:textId="77777777" w:rsidR="003075E2" w:rsidRDefault="003075E2" w:rsidP="001579BA">
      <w:pPr>
        <w:spacing w:after="0" w:line="240" w:lineRule="auto"/>
        <w:jc w:val="right"/>
        <w:rPr>
          <w:rFonts w:ascii="Times New Roman" w:eastAsia="Calibri" w:hAnsi="Times New Roman" w:cs="Times New Roman"/>
          <w:i/>
          <w:sz w:val="24"/>
          <w:szCs w:val="24"/>
        </w:rPr>
      </w:pPr>
    </w:p>
    <w:p w14:paraId="59C4C2B7" w14:textId="77777777" w:rsidR="003075E2" w:rsidRDefault="003075E2" w:rsidP="001579BA">
      <w:pPr>
        <w:spacing w:after="0" w:line="240" w:lineRule="auto"/>
        <w:jc w:val="right"/>
        <w:rPr>
          <w:rFonts w:ascii="Times New Roman" w:eastAsia="Calibri" w:hAnsi="Times New Roman" w:cs="Times New Roman"/>
          <w:i/>
          <w:sz w:val="24"/>
          <w:szCs w:val="24"/>
        </w:rPr>
      </w:pPr>
    </w:p>
    <w:p w14:paraId="5E93F006" w14:textId="77777777" w:rsidR="003075E2" w:rsidRDefault="003075E2" w:rsidP="001579BA">
      <w:pPr>
        <w:spacing w:after="0" w:line="240" w:lineRule="auto"/>
        <w:jc w:val="right"/>
        <w:rPr>
          <w:rFonts w:ascii="Times New Roman" w:eastAsia="Calibri" w:hAnsi="Times New Roman" w:cs="Times New Roman"/>
          <w:i/>
          <w:sz w:val="24"/>
          <w:szCs w:val="24"/>
        </w:rPr>
      </w:pPr>
    </w:p>
    <w:p w14:paraId="25E19563" w14:textId="77777777" w:rsidR="003075E2" w:rsidRDefault="003075E2" w:rsidP="001579BA">
      <w:pPr>
        <w:spacing w:after="0" w:line="240" w:lineRule="auto"/>
        <w:jc w:val="right"/>
        <w:rPr>
          <w:rFonts w:ascii="Times New Roman" w:eastAsia="Calibri" w:hAnsi="Times New Roman" w:cs="Times New Roman"/>
          <w:i/>
          <w:sz w:val="24"/>
          <w:szCs w:val="24"/>
        </w:rPr>
      </w:pPr>
    </w:p>
    <w:p w14:paraId="41AAFAEB" w14:textId="77777777" w:rsidR="003075E2" w:rsidRDefault="003075E2" w:rsidP="001579BA">
      <w:pPr>
        <w:spacing w:after="0" w:line="240" w:lineRule="auto"/>
        <w:jc w:val="right"/>
        <w:rPr>
          <w:rFonts w:ascii="Times New Roman" w:eastAsia="Calibri" w:hAnsi="Times New Roman" w:cs="Times New Roman"/>
          <w:i/>
          <w:sz w:val="24"/>
          <w:szCs w:val="24"/>
        </w:rPr>
      </w:pPr>
    </w:p>
    <w:p w14:paraId="44F39738" w14:textId="77777777" w:rsidR="003075E2" w:rsidRDefault="003075E2" w:rsidP="001579BA">
      <w:pPr>
        <w:spacing w:after="0" w:line="240" w:lineRule="auto"/>
        <w:jc w:val="right"/>
        <w:rPr>
          <w:rFonts w:ascii="Times New Roman" w:eastAsia="Calibri" w:hAnsi="Times New Roman" w:cs="Times New Roman"/>
          <w:i/>
          <w:sz w:val="24"/>
          <w:szCs w:val="24"/>
        </w:rPr>
      </w:pPr>
    </w:p>
    <w:p w14:paraId="0B232605" w14:textId="77777777" w:rsidR="003075E2" w:rsidRDefault="003075E2" w:rsidP="001579BA">
      <w:pPr>
        <w:spacing w:after="0" w:line="240" w:lineRule="auto"/>
        <w:jc w:val="right"/>
        <w:rPr>
          <w:rFonts w:ascii="Times New Roman" w:eastAsia="Calibri" w:hAnsi="Times New Roman" w:cs="Times New Roman"/>
          <w:i/>
          <w:sz w:val="24"/>
          <w:szCs w:val="24"/>
        </w:rPr>
      </w:pPr>
    </w:p>
    <w:p w14:paraId="3832F74A" w14:textId="77777777" w:rsidR="003075E2" w:rsidRDefault="003075E2" w:rsidP="001579BA">
      <w:pPr>
        <w:spacing w:after="0" w:line="240" w:lineRule="auto"/>
        <w:jc w:val="right"/>
        <w:rPr>
          <w:rFonts w:ascii="Times New Roman" w:eastAsia="Calibri" w:hAnsi="Times New Roman" w:cs="Times New Roman"/>
          <w:i/>
          <w:sz w:val="24"/>
          <w:szCs w:val="24"/>
        </w:rPr>
      </w:pPr>
    </w:p>
    <w:p w14:paraId="5B77676A" w14:textId="77777777" w:rsidR="003075E2" w:rsidRDefault="003075E2" w:rsidP="001579BA">
      <w:pPr>
        <w:spacing w:after="0" w:line="240" w:lineRule="auto"/>
        <w:jc w:val="right"/>
        <w:rPr>
          <w:rFonts w:ascii="Times New Roman" w:eastAsia="Calibri" w:hAnsi="Times New Roman" w:cs="Times New Roman"/>
          <w:i/>
          <w:sz w:val="24"/>
          <w:szCs w:val="24"/>
        </w:rPr>
      </w:pPr>
    </w:p>
    <w:p w14:paraId="71E6F35C" w14:textId="77777777" w:rsidR="003075E2" w:rsidRDefault="003075E2" w:rsidP="001579BA">
      <w:pPr>
        <w:spacing w:after="0" w:line="240" w:lineRule="auto"/>
        <w:jc w:val="right"/>
        <w:rPr>
          <w:rFonts w:ascii="Times New Roman" w:eastAsia="Calibri" w:hAnsi="Times New Roman" w:cs="Times New Roman"/>
          <w:i/>
          <w:sz w:val="24"/>
          <w:szCs w:val="24"/>
        </w:rPr>
      </w:pPr>
    </w:p>
    <w:p w14:paraId="635810BF" w14:textId="77777777" w:rsidR="003075E2" w:rsidRDefault="003075E2" w:rsidP="001579BA">
      <w:pPr>
        <w:spacing w:after="0" w:line="240" w:lineRule="auto"/>
        <w:jc w:val="right"/>
        <w:rPr>
          <w:rFonts w:ascii="Times New Roman" w:eastAsia="Calibri" w:hAnsi="Times New Roman" w:cs="Times New Roman"/>
          <w:i/>
          <w:sz w:val="24"/>
          <w:szCs w:val="24"/>
        </w:rPr>
      </w:pPr>
    </w:p>
    <w:p w14:paraId="7FD84555" w14:textId="77777777" w:rsidR="003075E2" w:rsidRDefault="003075E2" w:rsidP="001579BA">
      <w:pPr>
        <w:spacing w:after="0" w:line="240" w:lineRule="auto"/>
        <w:jc w:val="right"/>
        <w:rPr>
          <w:rFonts w:ascii="Times New Roman" w:eastAsia="Calibri" w:hAnsi="Times New Roman" w:cs="Times New Roman"/>
          <w:i/>
          <w:sz w:val="24"/>
          <w:szCs w:val="24"/>
        </w:rPr>
      </w:pPr>
    </w:p>
    <w:p w14:paraId="296A2B5E" w14:textId="77777777" w:rsidR="003075E2" w:rsidRDefault="003075E2" w:rsidP="001579BA">
      <w:pPr>
        <w:spacing w:after="0" w:line="240" w:lineRule="auto"/>
        <w:jc w:val="right"/>
        <w:rPr>
          <w:rFonts w:ascii="Times New Roman" w:eastAsia="Calibri" w:hAnsi="Times New Roman" w:cs="Times New Roman"/>
          <w:i/>
          <w:sz w:val="24"/>
          <w:szCs w:val="24"/>
        </w:rPr>
      </w:pPr>
    </w:p>
    <w:p w14:paraId="79BB702A" w14:textId="77777777" w:rsidR="003075E2" w:rsidRDefault="003075E2" w:rsidP="001579BA">
      <w:pPr>
        <w:spacing w:after="0" w:line="240" w:lineRule="auto"/>
        <w:jc w:val="right"/>
        <w:rPr>
          <w:rFonts w:ascii="Times New Roman" w:eastAsia="Calibri" w:hAnsi="Times New Roman" w:cs="Times New Roman"/>
          <w:i/>
          <w:sz w:val="24"/>
          <w:szCs w:val="24"/>
        </w:rPr>
      </w:pPr>
    </w:p>
    <w:p w14:paraId="3B07C10C" w14:textId="77777777" w:rsidR="003075E2" w:rsidRDefault="003075E2" w:rsidP="001579BA">
      <w:pPr>
        <w:spacing w:after="0" w:line="240" w:lineRule="auto"/>
        <w:jc w:val="right"/>
        <w:rPr>
          <w:rFonts w:ascii="Times New Roman" w:eastAsia="Calibri" w:hAnsi="Times New Roman" w:cs="Times New Roman"/>
          <w:i/>
          <w:sz w:val="24"/>
          <w:szCs w:val="24"/>
        </w:rPr>
      </w:pPr>
    </w:p>
    <w:p w14:paraId="1CF9820E" w14:textId="77777777" w:rsidR="003075E2" w:rsidRDefault="003075E2" w:rsidP="001579BA">
      <w:pPr>
        <w:spacing w:after="0" w:line="240" w:lineRule="auto"/>
        <w:jc w:val="right"/>
        <w:rPr>
          <w:rFonts w:ascii="Times New Roman" w:eastAsia="Calibri" w:hAnsi="Times New Roman" w:cs="Times New Roman"/>
          <w:i/>
          <w:sz w:val="24"/>
          <w:szCs w:val="24"/>
        </w:rPr>
      </w:pPr>
    </w:p>
    <w:p w14:paraId="420EAC8D" w14:textId="77777777" w:rsidR="003075E2" w:rsidRDefault="003075E2" w:rsidP="001579BA">
      <w:pPr>
        <w:spacing w:after="0" w:line="240" w:lineRule="auto"/>
        <w:jc w:val="right"/>
        <w:rPr>
          <w:rFonts w:ascii="Times New Roman" w:eastAsia="Calibri" w:hAnsi="Times New Roman" w:cs="Times New Roman"/>
          <w:i/>
          <w:sz w:val="24"/>
          <w:szCs w:val="24"/>
        </w:rPr>
      </w:pPr>
    </w:p>
    <w:p w14:paraId="04321A41" w14:textId="77777777" w:rsidR="003075E2" w:rsidRDefault="003075E2" w:rsidP="001579BA">
      <w:pPr>
        <w:spacing w:after="0" w:line="240" w:lineRule="auto"/>
        <w:jc w:val="right"/>
        <w:rPr>
          <w:rFonts w:ascii="Times New Roman" w:eastAsia="Calibri" w:hAnsi="Times New Roman" w:cs="Times New Roman"/>
          <w:i/>
          <w:sz w:val="24"/>
          <w:szCs w:val="24"/>
        </w:rPr>
      </w:pPr>
    </w:p>
    <w:p w14:paraId="5A39077E" w14:textId="77777777" w:rsidR="003075E2" w:rsidRDefault="003075E2" w:rsidP="001579BA">
      <w:pPr>
        <w:spacing w:after="0" w:line="240" w:lineRule="auto"/>
        <w:jc w:val="right"/>
        <w:rPr>
          <w:rFonts w:ascii="Times New Roman" w:eastAsia="Calibri" w:hAnsi="Times New Roman" w:cs="Times New Roman"/>
          <w:i/>
          <w:sz w:val="24"/>
          <w:szCs w:val="24"/>
        </w:rPr>
      </w:pPr>
    </w:p>
    <w:p w14:paraId="35681E2D" w14:textId="77777777" w:rsidR="003075E2" w:rsidRDefault="003075E2" w:rsidP="001579BA">
      <w:pPr>
        <w:spacing w:after="0" w:line="240" w:lineRule="auto"/>
        <w:jc w:val="right"/>
        <w:rPr>
          <w:rFonts w:ascii="Times New Roman" w:eastAsia="Calibri" w:hAnsi="Times New Roman" w:cs="Times New Roman"/>
          <w:i/>
          <w:sz w:val="24"/>
          <w:szCs w:val="24"/>
        </w:rPr>
      </w:pPr>
    </w:p>
    <w:p w14:paraId="7C648CFE" w14:textId="77777777" w:rsidR="003075E2" w:rsidRDefault="003075E2" w:rsidP="001579BA">
      <w:pPr>
        <w:spacing w:after="0" w:line="240" w:lineRule="auto"/>
        <w:jc w:val="right"/>
        <w:rPr>
          <w:rFonts w:ascii="Times New Roman" w:eastAsia="Calibri" w:hAnsi="Times New Roman" w:cs="Times New Roman"/>
          <w:i/>
          <w:sz w:val="24"/>
          <w:szCs w:val="24"/>
        </w:rPr>
      </w:pPr>
    </w:p>
    <w:p w14:paraId="5453031E" w14:textId="77777777" w:rsidR="003075E2" w:rsidRDefault="003075E2" w:rsidP="001579BA">
      <w:pPr>
        <w:spacing w:after="0" w:line="240" w:lineRule="auto"/>
        <w:jc w:val="right"/>
        <w:rPr>
          <w:rFonts w:ascii="Times New Roman" w:eastAsia="Calibri" w:hAnsi="Times New Roman" w:cs="Times New Roman"/>
          <w:i/>
          <w:sz w:val="24"/>
          <w:szCs w:val="24"/>
        </w:rPr>
      </w:pPr>
    </w:p>
    <w:p w14:paraId="71AC3DAD" w14:textId="77777777" w:rsidR="003075E2" w:rsidRDefault="003075E2" w:rsidP="001579BA">
      <w:pPr>
        <w:spacing w:after="0" w:line="240" w:lineRule="auto"/>
        <w:jc w:val="right"/>
        <w:rPr>
          <w:rFonts w:ascii="Times New Roman" w:eastAsia="Calibri" w:hAnsi="Times New Roman" w:cs="Times New Roman"/>
          <w:i/>
          <w:sz w:val="24"/>
          <w:szCs w:val="24"/>
        </w:rPr>
      </w:pPr>
    </w:p>
    <w:p w14:paraId="548E0FC8" w14:textId="77777777" w:rsidR="003075E2" w:rsidRDefault="003075E2" w:rsidP="001579BA">
      <w:pPr>
        <w:spacing w:after="0" w:line="240" w:lineRule="auto"/>
        <w:jc w:val="right"/>
        <w:rPr>
          <w:rFonts w:ascii="Times New Roman" w:eastAsia="Calibri" w:hAnsi="Times New Roman" w:cs="Times New Roman"/>
          <w:i/>
          <w:sz w:val="24"/>
          <w:szCs w:val="24"/>
        </w:rPr>
      </w:pPr>
    </w:p>
    <w:p w14:paraId="4A13B5E9" w14:textId="77777777" w:rsidR="003075E2" w:rsidRDefault="003075E2" w:rsidP="001579BA">
      <w:pPr>
        <w:spacing w:after="0" w:line="240" w:lineRule="auto"/>
        <w:jc w:val="right"/>
        <w:rPr>
          <w:rFonts w:ascii="Times New Roman" w:eastAsia="Calibri" w:hAnsi="Times New Roman" w:cs="Times New Roman"/>
          <w:i/>
          <w:sz w:val="24"/>
          <w:szCs w:val="24"/>
        </w:rPr>
      </w:pPr>
    </w:p>
    <w:p w14:paraId="793FE2C5" w14:textId="77777777" w:rsidR="003075E2" w:rsidRDefault="003075E2" w:rsidP="001579BA">
      <w:pPr>
        <w:spacing w:after="0" w:line="240" w:lineRule="auto"/>
        <w:jc w:val="right"/>
        <w:rPr>
          <w:rFonts w:ascii="Times New Roman" w:eastAsia="Calibri" w:hAnsi="Times New Roman" w:cs="Times New Roman"/>
          <w:i/>
          <w:sz w:val="24"/>
          <w:szCs w:val="24"/>
        </w:rPr>
      </w:pPr>
    </w:p>
    <w:p w14:paraId="1086700E" w14:textId="6AB95D61" w:rsidR="003075E2" w:rsidRDefault="003075E2" w:rsidP="001579BA">
      <w:pPr>
        <w:spacing w:after="0" w:line="240" w:lineRule="auto"/>
        <w:jc w:val="right"/>
        <w:rPr>
          <w:rFonts w:ascii="Times New Roman" w:eastAsia="Calibri" w:hAnsi="Times New Roman" w:cs="Times New Roman"/>
          <w:i/>
          <w:sz w:val="24"/>
          <w:szCs w:val="24"/>
        </w:rPr>
      </w:pPr>
    </w:p>
    <w:p w14:paraId="62A1B42F" w14:textId="64403405" w:rsidR="003075E2" w:rsidRDefault="00727629"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drawing>
          <wp:anchor distT="0" distB="0" distL="114300" distR="114300" simplePos="0" relativeHeight="251673600" behindDoc="0" locked="0" layoutInCell="1" allowOverlap="1" wp14:anchorId="3E0892EA" wp14:editId="2A0E13C7">
            <wp:simplePos x="0" y="0"/>
            <wp:positionH relativeFrom="page">
              <wp:posOffset>1419225</wp:posOffset>
            </wp:positionH>
            <wp:positionV relativeFrom="paragraph">
              <wp:posOffset>8890</wp:posOffset>
            </wp:positionV>
            <wp:extent cx="4589780" cy="6124575"/>
            <wp:effectExtent l="0" t="0" r="1270" b="9525"/>
            <wp:wrapSquare wrapText="bothSides"/>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9780" cy="6124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1A38FD" w14:textId="4C89F33C" w:rsidR="001579BA" w:rsidRPr="001579BA" w:rsidRDefault="003075E2" w:rsidP="001579BA">
      <w:pPr>
        <w:spacing w:after="0" w:line="240" w:lineRule="auto"/>
        <w:jc w:val="right"/>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inline distT="0" distB="0" distL="0" distR="0" wp14:anchorId="7B9A202F" wp14:editId="2CEFBAEE">
            <wp:extent cx="5372100" cy="6825373"/>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5078" cy="6829156"/>
                    </a:xfrm>
                    <a:prstGeom prst="rect">
                      <a:avLst/>
                    </a:prstGeom>
                    <a:noFill/>
                    <a:ln>
                      <a:noFill/>
                    </a:ln>
                  </pic:spPr>
                </pic:pic>
              </a:graphicData>
            </a:graphic>
          </wp:inline>
        </w:drawing>
      </w:r>
    </w:p>
    <w:sectPr w:rsidR="001579BA" w:rsidRPr="001579BA" w:rsidSect="00DC37C5">
      <w:footerReference w:type="default" r:id="rId28"/>
      <w:pgSz w:w="11906" w:h="16838"/>
      <w:pgMar w:top="1134" w:right="1134" w:bottom="1134"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Dr. Morvai Gábor" w:date="2026-01-22T05:58:00Z" w:initials="DMG">
    <w:p w14:paraId="447F509F" w14:textId="64BFAA97" w:rsidR="00DC73C3" w:rsidRDefault="00DC73C3">
      <w:pPr>
        <w:pStyle w:val="Jegyzetszveg"/>
      </w:pPr>
      <w:r>
        <w:rPr>
          <w:rStyle w:val="Jegyzethivatkozs"/>
        </w:rPr>
        <w:annotationRef/>
      </w:r>
      <w:r>
        <w:t xml:space="preserve">Az nem merült fel, hogy menjenek az Aero Clubhoz és béreljék ki tőle a területet. Ez a rock hétvége nem olyan volumenű rendezvény, ami indokolná, hogy közvetlenül az Önkormányzattal egyezzenek meg. Másrészt rossz precedens is lehet, mert ezután mindenki inkább az Önkormányzattól akarja majd a területet kérni (ingyen), ha kinyitjuk ezt a lehetőséget a szerződés módosításával.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47F509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A9F732" w14:textId="77777777" w:rsidR="00301603" w:rsidRDefault="00301603" w:rsidP="00DC37C5">
      <w:pPr>
        <w:spacing w:after="0" w:line="240" w:lineRule="auto"/>
      </w:pPr>
      <w:r>
        <w:separator/>
      </w:r>
    </w:p>
  </w:endnote>
  <w:endnote w:type="continuationSeparator" w:id="0">
    <w:p w14:paraId="28A8268A" w14:textId="77777777" w:rsidR="00301603" w:rsidRDefault="00301603" w:rsidP="00DC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5725602"/>
      <w:docPartObj>
        <w:docPartGallery w:val="Page Numbers (Bottom of Page)"/>
        <w:docPartUnique/>
      </w:docPartObj>
    </w:sdtPr>
    <w:sdtEndPr/>
    <w:sdtContent>
      <w:p w14:paraId="7FAA33E8" w14:textId="0AF87C1D" w:rsidR="00DC37C5" w:rsidRDefault="00DC37C5">
        <w:pPr>
          <w:pStyle w:val="llb"/>
          <w:jc w:val="center"/>
        </w:pPr>
        <w:r>
          <w:fldChar w:fldCharType="begin"/>
        </w:r>
        <w:r>
          <w:instrText>PAGE   \* MERGEFORMAT</w:instrText>
        </w:r>
        <w:r>
          <w:fldChar w:fldCharType="separate"/>
        </w:r>
        <w:r w:rsidR="002E1ECE">
          <w:rPr>
            <w:noProof/>
          </w:rPr>
          <w:t>8</w:t>
        </w:r>
        <w:r>
          <w:fldChar w:fldCharType="end"/>
        </w:r>
      </w:p>
    </w:sdtContent>
  </w:sdt>
  <w:p w14:paraId="3F964245" w14:textId="77777777" w:rsidR="00DC37C5" w:rsidRDefault="00DC37C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F2C1F3" w14:textId="77777777" w:rsidR="00301603" w:rsidRDefault="00301603" w:rsidP="00DC37C5">
      <w:pPr>
        <w:spacing w:after="0" w:line="240" w:lineRule="auto"/>
      </w:pPr>
      <w:r>
        <w:separator/>
      </w:r>
    </w:p>
  </w:footnote>
  <w:footnote w:type="continuationSeparator" w:id="0">
    <w:p w14:paraId="5DEF728E" w14:textId="77777777" w:rsidR="00301603" w:rsidRDefault="00301603" w:rsidP="00DC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5BF41BE8"/>
    <w:name w:val="WW8Num5"/>
    <w:lvl w:ilvl="0">
      <w:start w:val="2020"/>
      <w:numFmt w:val="bullet"/>
      <w:lvlText w:val="-"/>
      <w:lvlJc w:val="left"/>
      <w:pPr>
        <w:tabs>
          <w:tab w:val="num" w:pos="0"/>
        </w:tabs>
        <w:ind w:left="1065" w:hanging="360"/>
      </w:pPr>
      <w:rPr>
        <w:rFonts w:ascii="Times New Roman" w:hAnsi="Times New Roman" w:cs="Times New Roman" w:hint="default"/>
        <w:color w:val="auto"/>
        <w:sz w:val="24"/>
        <w:szCs w:val="24"/>
      </w:rPr>
    </w:lvl>
  </w:abstractNum>
  <w:abstractNum w:abstractNumId="1" w15:restartNumberingAfterBreak="0">
    <w:nsid w:val="00000003"/>
    <w:multiLevelType w:val="singleLevel"/>
    <w:tmpl w:val="00000003"/>
    <w:name w:val="WW8Num6"/>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2" w15:restartNumberingAfterBreak="0">
    <w:nsid w:val="00000004"/>
    <w:multiLevelType w:val="singleLevel"/>
    <w:tmpl w:val="E3A4B662"/>
    <w:name w:val="WW8Num8"/>
    <w:lvl w:ilvl="0">
      <w:start w:val="8"/>
      <w:numFmt w:val="bullet"/>
      <w:lvlText w:val="-"/>
      <w:lvlJc w:val="left"/>
      <w:pPr>
        <w:tabs>
          <w:tab w:val="num" w:pos="0"/>
        </w:tabs>
        <w:ind w:left="720" w:hanging="360"/>
      </w:pPr>
      <w:rPr>
        <w:rFonts w:ascii="Times New Roman" w:hAnsi="Times New Roman" w:cs="Times New Roman" w:hint="default"/>
        <w:color w:val="auto"/>
        <w:sz w:val="24"/>
        <w:szCs w:val="24"/>
      </w:rPr>
    </w:lvl>
  </w:abstractNum>
  <w:abstractNum w:abstractNumId="3" w15:restartNumberingAfterBreak="0">
    <w:nsid w:val="00000005"/>
    <w:multiLevelType w:val="singleLevel"/>
    <w:tmpl w:val="24789CEC"/>
    <w:name w:val="WW8Num11"/>
    <w:lvl w:ilvl="0">
      <w:start w:val="1"/>
      <w:numFmt w:val="upperRoman"/>
      <w:lvlText w:val="%1."/>
      <w:lvlJc w:val="left"/>
      <w:pPr>
        <w:tabs>
          <w:tab w:val="num" w:pos="0"/>
        </w:tabs>
        <w:ind w:left="1080" w:hanging="720"/>
      </w:pPr>
      <w:rPr>
        <w:rFonts w:hint="default"/>
        <w:b/>
        <w:color w:val="auto"/>
        <w:sz w:val="24"/>
        <w:szCs w:val="24"/>
      </w:rPr>
    </w:lvl>
  </w:abstractNum>
  <w:abstractNum w:abstractNumId="4" w15:restartNumberingAfterBreak="0">
    <w:nsid w:val="00000006"/>
    <w:multiLevelType w:val="singleLevel"/>
    <w:tmpl w:val="7226A10A"/>
    <w:name w:val="WW8Num12"/>
    <w:lvl w:ilvl="0">
      <w:start w:val="1"/>
      <w:numFmt w:val="decimal"/>
      <w:lvlText w:val="%1."/>
      <w:lvlJc w:val="left"/>
      <w:pPr>
        <w:tabs>
          <w:tab w:val="num" w:pos="0"/>
        </w:tabs>
        <w:ind w:left="720" w:hanging="360"/>
      </w:pPr>
      <w:rPr>
        <w:rFonts w:hint="default"/>
        <w:b/>
        <w:strike w:val="0"/>
        <w:dstrike w:val="0"/>
        <w:color w:val="auto"/>
        <w:sz w:val="24"/>
        <w:szCs w:val="24"/>
      </w:rPr>
    </w:lvl>
  </w:abstractNum>
  <w:abstractNum w:abstractNumId="5" w15:restartNumberingAfterBreak="0">
    <w:nsid w:val="00000007"/>
    <w:multiLevelType w:val="singleLevel"/>
    <w:tmpl w:val="00000007"/>
    <w:name w:val="WW8Num13"/>
    <w:lvl w:ilvl="0">
      <w:numFmt w:val="bullet"/>
      <w:lvlText w:val="-"/>
      <w:lvlJc w:val="left"/>
      <w:pPr>
        <w:tabs>
          <w:tab w:val="num" w:pos="0"/>
        </w:tabs>
        <w:ind w:left="1080" w:hanging="360"/>
      </w:pPr>
      <w:rPr>
        <w:rFonts w:ascii="Times New Roman" w:hAnsi="Times New Roman" w:cs="Times New Roman" w:hint="default"/>
        <w:color w:val="333333"/>
      </w:rPr>
    </w:lvl>
  </w:abstractNum>
  <w:abstractNum w:abstractNumId="6" w15:restartNumberingAfterBreak="0">
    <w:nsid w:val="00000008"/>
    <w:multiLevelType w:val="singleLevel"/>
    <w:tmpl w:val="00000008"/>
    <w:name w:val="WW8Num16"/>
    <w:lvl w:ilvl="0">
      <w:start w:val="1"/>
      <w:numFmt w:val="bullet"/>
      <w:lvlText w:val="–"/>
      <w:lvlJc w:val="left"/>
      <w:pPr>
        <w:tabs>
          <w:tab w:val="num" w:pos="360"/>
        </w:tabs>
        <w:ind w:left="360" w:hanging="360"/>
      </w:pPr>
      <w:rPr>
        <w:rFonts w:ascii="Times New Roman" w:hAnsi="Times New Roman" w:cs="Times New Roman" w:hint="default"/>
        <w:sz w:val="24"/>
        <w:szCs w:val="24"/>
      </w:rPr>
    </w:lvl>
  </w:abstractNum>
  <w:abstractNum w:abstractNumId="7" w15:restartNumberingAfterBreak="0">
    <w:nsid w:val="04404150"/>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6D37749"/>
    <w:multiLevelType w:val="hybridMultilevel"/>
    <w:tmpl w:val="09926AFA"/>
    <w:lvl w:ilvl="0" w:tplc="9966440A">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D077718"/>
    <w:multiLevelType w:val="hybridMultilevel"/>
    <w:tmpl w:val="5B320F5A"/>
    <w:lvl w:ilvl="0" w:tplc="040E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0" w15:restartNumberingAfterBreak="0">
    <w:nsid w:val="11C847F7"/>
    <w:multiLevelType w:val="hybridMultilevel"/>
    <w:tmpl w:val="39F24E80"/>
    <w:lvl w:ilvl="0" w:tplc="1D5CABA4">
      <w:start w:val="2"/>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6F84DA4"/>
    <w:multiLevelType w:val="hybridMultilevel"/>
    <w:tmpl w:val="062AE5E0"/>
    <w:lvl w:ilvl="0" w:tplc="D5385D56">
      <w:start w:val="1"/>
      <w:numFmt w:val="decimal"/>
      <w:lvlText w:val="%1."/>
      <w:lvlJc w:val="left"/>
      <w:pPr>
        <w:ind w:left="720" w:hanging="360"/>
      </w:pPr>
      <w:rPr>
        <w:rFonts w:eastAsia="Times New Roman" w:cs="Garamond"/>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2" w15:restartNumberingAfterBreak="0">
    <w:nsid w:val="1E950018"/>
    <w:multiLevelType w:val="hybridMultilevel"/>
    <w:tmpl w:val="6B4A650E"/>
    <w:lvl w:ilvl="0" w:tplc="00000003">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B99406A"/>
    <w:multiLevelType w:val="hybridMultilevel"/>
    <w:tmpl w:val="9A88F8D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D5B3F1A"/>
    <w:multiLevelType w:val="hybridMultilevel"/>
    <w:tmpl w:val="ADE4AFF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E8C7613"/>
    <w:multiLevelType w:val="hybridMultilevel"/>
    <w:tmpl w:val="C308AD30"/>
    <w:lvl w:ilvl="0" w:tplc="85C8B1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30130D89"/>
    <w:multiLevelType w:val="multilevel"/>
    <w:tmpl w:val="D72AF8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2FB0EAB"/>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344E4326"/>
    <w:multiLevelType w:val="hybridMultilevel"/>
    <w:tmpl w:val="E66670A2"/>
    <w:lvl w:ilvl="0" w:tplc="4C12B3F8">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9" w15:restartNumberingAfterBreak="0">
    <w:nsid w:val="34E14C36"/>
    <w:multiLevelType w:val="hybridMultilevel"/>
    <w:tmpl w:val="94B20574"/>
    <w:lvl w:ilvl="0" w:tplc="6CD23B26">
      <w:start w:val="1"/>
      <w:numFmt w:val="upperRoman"/>
      <w:lvlText w:val="%1."/>
      <w:lvlJc w:val="left"/>
      <w:pPr>
        <w:ind w:left="1080" w:hanging="72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20" w15:restartNumberingAfterBreak="0">
    <w:nsid w:val="396E725B"/>
    <w:multiLevelType w:val="hybridMultilevel"/>
    <w:tmpl w:val="67440F5A"/>
    <w:lvl w:ilvl="0" w:tplc="040E000F">
      <w:start w:val="4"/>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3C2A592A"/>
    <w:multiLevelType w:val="hybridMultilevel"/>
    <w:tmpl w:val="C90EBE00"/>
    <w:lvl w:ilvl="0" w:tplc="C51A02E0">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2" w15:restartNumberingAfterBreak="0">
    <w:nsid w:val="458A721F"/>
    <w:multiLevelType w:val="hybridMultilevel"/>
    <w:tmpl w:val="610A2864"/>
    <w:lvl w:ilvl="0" w:tplc="31C84E3A">
      <w:start w:val="1"/>
      <w:numFmt w:val="decimal"/>
      <w:lvlText w:val="%1."/>
      <w:lvlJc w:val="left"/>
      <w:pPr>
        <w:ind w:left="720" w:hanging="360"/>
      </w:pPr>
      <w:rPr>
        <w:rFonts w:eastAsiaTheme="minorHAnsi" w:hint="default"/>
        <w:i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48AE7278"/>
    <w:multiLevelType w:val="hybridMultilevel"/>
    <w:tmpl w:val="D4FC7070"/>
    <w:lvl w:ilvl="0" w:tplc="CF64D2E2">
      <w:numFmt w:val="bullet"/>
      <w:lvlText w:val="-"/>
      <w:lvlJc w:val="left"/>
      <w:pPr>
        <w:ind w:left="1065" w:hanging="360"/>
      </w:pPr>
      <w:rPr>
        <w:rFonts w:ascii="Calibri" w:eastAsiaTheme="minorHAnsi" w:hAnsi="Calibri" w:cs="Calibri"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24" w15:restartNumberingAfterBreak="0">
    <w:nsid w:val="515A3762"/>
    <w:multiLevelType w:val="hybridMultilevel"/>
    <w:tmpl w:val="6D4A073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49E6DB1"/>
    <w:multiLevelType w:val="hybridMultilevel"/>
    <w:tmpl w:val="7CB228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54C2710A"/>
    <w:multiLevelType w:val="hybridMultilevel"/>
    <w:tmpl w:val="C276D716"/>
    <w:lvl w:ilvl="0" w:tplc="D1265C9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61FB1E7B"/>
    <w:multiLevelType w:val="hybridMultilevel"/>
    <w:tmpl w:val="9ED6ED3E"/>
    <w:lvl w:ilvl="0" w:tplc="02887B4C">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8" w15:restartNumberingAfterBreak="0">
    <w:nsid w:val="6FAC7498"/>
    <w:multiLevelType w:val="hybridMultilevel"/>
    <w:tmpl w:val="E7B6E2F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71AE6580"/>
    <w:multiLevelType w:val="hybridMultilevel"/>
    <w:tmpl w:val="3BCEAC3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73014E10"/>
    <w:multiLevelType w:val="hybridMultilevel"/>
    <w:tmpl w:val="098A5A52"/>
    <w:lvl w:ilvl="0" w:tplc="90D26B9C">
      <w:start w:val="2"/>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74A06EB7"/>
    <w:multiLevelType w:val="hybridMultilevel"/>
    <w:tmpl w:val="3E1C06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78FF189E"/>
    <w:multiLevelType w:val="hybridMultilevel"/>
    <w:tmpl w:val="1C6EFBA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7A777D1C"/>
    <w:multiLevelType w:val="hybridMultilevel"/>
    <w:tmpl w:val="20F84024"/>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7D307A02"/>
    <w:multiLevelType w:val="hybridMultilevel"/>
    <w:tmpl w:val="18E68AD2"/>
    <w:lvl w:ilvl="0" w:tplc="B90C73F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13"/>
  </w:num>
  <w:num w:numId="3">
    <w:abstractNumId w:val="31"/>
  </w:num>
  <w:num w:numId="4">
    <w:abstractNumId w:val="29"/>
  </w:num>
  <w:num w:numId="5">
    <w:abstractNumId w:val="14"/>
  </w:num>
  <w:num w:numId="6">
    <w:abstractNumId w:val="23"/>
  </w:num>
  <w:num w:numId="7">
    <w:abstractNumId w:val="8"/>
  </w:num>
  <w:num w:numId="8">
    <w:abstractNumId w:val="15"/>
  </w:num>
  <w:num w:numId="9">
    <w:abstractNumId w:val="30"/>
  </w:num>
  <w:num w:numId="10">
    <w:abstractNumId w:val="10"/>
  </w:num>
  <w:num w:numId="11">
    <w:abstractNumId w:val="17"/>
  </w:num>
  <w:num w:numId="12">
    <w:abstractNumId w:val="7"/>
  </w:num>
  <w:num w:numId="13">
    <w:abstractNumId w:val="0"/>
  </w:num>
  <w:num w:numId="14">
    <w:abstractNumId w:val="1"/>
  </w:num>
  <w:num w:numId="15">
    <w:abstractNumId w:val="2"/>
  </w:num>
  <w:num w:numId="16">
    <w:abstractNumId w:val="3"/>
  </w:num>
  <w:num w:numId="17">
    <w:abstractNumId w:val="4"/>
  </w:num>
  <w:num w:numId="18">
    <w:abstractNumId w:val="5"/>
  </w:num>
  <w:num w:numId="19">
    <w:abstractNumId w:val="6"/>
  </w:num>
  <w:num w:numId="20">
    <w:abstractNumId w:val="12"/>
  </w:num>
  <w:num w:numId="21">
    <w:abstractNumId w:val="26"/>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5"/>
  </w:num>
  <w:num w:numId="27">
    <w:abstractNumId w:val="16"/>
  </w:num>
  <w:num w:numId="28">
    <w:abstractNumId w:val="20"/>
  </w:num>
  <w:num w:numId="29">
    <w:abstractNumId w:val="33"/>
  </w:num>
  <w:num w:numId="30">
    <w:abstractNumId w:val="22"/>
  </w:num>
  <w:num w:numId="31">
    <w:abstractNumId w:val="18"/>
  </w:num>
  <w:num w:numId="32">
    <w:abstractNumId w:val="32"/>
  </w:num>
  <w:num w:numId="33">
    <w:abstractNumId w:val="21"/>
  </w:num>
  <w:num w:numId="34">
    <w:abstractNumId w:val="34"/>
  </w:num>
  <w:num w:numId="35">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r. Morvai Gábor">
    <w15:presenceInfo w15:providerId="None" w15:userId="Dr. Morvai Gáb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BD"/>
    <w:rsid w:val="00027876"/>
    <w:rsid w:val="000553A2"/>
    <w:rsid w:val="000600C1"/>
    <w:rsid w:val="00062891"/>
    <w:rsid w:val="00066BA9"/>
    <w:rsid w:val="00075746"/>
    <w:rsid w:val="0008002A"/>
    <w:rsid w:val="000C3756"/>
    <w:rsid w:val="000C474C"/>
    <w:rsid w:val="000E083F"/>
    <w:rsid w:val="000E11A7"/>
    <w:rsid w:val="000E6CBD"/>
    <w:rsid w:val="000F52A8"/>
    <w:rsid w:val="001140D6"/>
    <w:rsid w:val="00121CFF"/>
    <w:rsid w:val="00137118"/>
    <w:rsid w:val="001416CC"/>
    <w:rsid w:val="0014374D"/>
    <w:rsid w:val="00146C64"/>
    <w:rsid w:val="001579BA"/>
    <w:rsid w:val="00166006"/>
    <w:rsid w:val="001A6B35"/>
    <w:rsid w:val="001C0D17"/>
    <w:rsid w:val="001E10AB"/>
    <w:rsid w:val="001F20E3"/>
    <w:rsid w:val="00205CC0"/>
    <w:rsid w:val="00207708"/>
    <w:rsid w:val="002151DF"/>
    <w:rsid w:val="00220AF7"/>
    <w:rsid w:val="0023302A"/>
    <w:rsid w:val="0023680E"/>
    <w:rsid w:val="002512ED"/>
    <w:rsid w:val="002567D6"/>
    <w:rsid w:val="0026324A"/>
    <w:rsid w:val="0027193E"/>
    <w:rsid w:val="00282ED4"/>
    <w:rsid w:val="00283691"/>
    <w:rsid w:val="00290567"/>
    <w:rsid w:val="00295393"/>
    <w:rsid w:val="002A77D3"/>
    <w:rsid w:val="002E1ECE"/>
    <w:rsid w:val="002E5650"/>
    <w:rsid w:val="002F003D"/>
    <w:rsid w:val="00301603"/>
    <w:rsid w:val="003075E2"/>
    <w:rsid w:val="003127F4"/>
    <w:rsid w:val="00313C9B"/>
    <w:rsid w:val="003146EF"/>
    <w:rsid w:val="00327327"/>
    <w:rsid w:val="00330C03"/>
    <w:rsid w:val="0033322B"/>
    <w:rsid w:val="00344475"/>
    <w:rsid w:val="003575E0"/>
    <w:rsid w:val="00364FD3"/>
    <w:rsid w:val="00365759"/>
    <w:rsid w:val="0037204B"/>
    <w:rsid w:val="00383B6F"/>
    <w:rsid w:val="00395387"/>
    <w:rsid w:val="0039623C"/>
    <w:rsid w:val="003A48BC"/>
    <w:rsid w:val="003B1723"/>
    <w:rsid w:val="003C3F75"/>
    <w:rsid w:val="003C5E08"/>
    <w:rsid w:val="003C6A12"/>
    <w:rsid w:val="003D2E8B"/>
    <w:rsid w:val="003E6585"/>
    <w:rsid w:val="00415B1B"/>
    <w:rsid w:val="004276FA"/>
    <w:rsid w:val="00427FAD"/>
    <w:rsid w:val="00456500"/>
    <w:rsid w:val="00465A4E"/>
    <w:rsid w:val="00466528"/>
    <w:rsid w:val="004A1F13"/>
    <w:rsid w:val="004C071A"/>
    <w:rsid w:val="004E1E7E"/>
    <w:rsid w:val="004F3DCF"/>
    <w:rsid w:val="00525FBC"/>
    <w:rsid w:val="00552E93"/>
    <w:rsid w:val="00555C2F"/>
    <w:rsid w:val="00556299"/>
    <w:rsid w:val="0056431A"/>
    <w:rsid w:val="00574423"/>
    <w:rsid w:val="00577AE6"/>
    <w:rsid w:val="00590F20"/>
    <w:rsid w:val="005A4543"/>
    <w:rsid w:val="005C051E"/>
    <w:rsid w:val="005C3AE8"/>
    <w:rsid w:val="00606982"/>
    <w:rsid w:val="00621304"/>
    <w:rsid w:val="006235BF"/>
    <w:rsid w:val="00623B71"/>
    <w:rsid w:val="00625930"/>
    <w:rsid w:val="00626234"/>
    <w:rsid w:val="00626553"/>
    <w:rsid w:val="006400F6"/>
    <w:rsid w:val="00640983"/>
    <w:rsid w:val="00643747"/>
    <w:rsid w:val="0065193C"/>
    <w:rsid w:val="00676229"/>
    <w:rsid w:val="00683567"/>
    <w:rsid w:val="00684E35"/>
    <w:rsid w:val="00687C3A"/>
    <w:rsid w:val="006A0EC5"/>
    <w:rsid w:val="006A1060"/>
    <w:rsid w:val="006B1C17"/>
    <w:rsid w:val="006B344A"/>
    <w:rsid w:val="006C291A"/>
    <w:rsid w:val="006C7856"/>
    <w:rsid w:val="006D748C"/>
    <w:rsid w:val="007150D3"/>
    <w:rsid w:val="00717BFD"/>
    <w:rsid w:val="00721153"/>
    <w:rsid w:val="00726873"/>
    <w:rsid w:val="0072745A"/>
    <w:rsid w:val="00727629"/>
    <w:rsid w:val="00734A83"/>
    <w:rsid w:val="00735A4F"/>
    <w:rsid w:val="00774B95"/>
    <w:rsid w:val="0078442E"/>
    <w:rsid w:val="007A79D9"/>
    <w:rsid w:val="007D6D7A"/>
    <w:rsid w:val="007E0B2D"/>
    <w:rsid w:val="00850BAA"/>
    <w:rsid w:val="00863B1D"/>
    <w:rsid w:val="00881A61"/>
    <w:rsid w:val="008849A2"/>
    <w:rsid w:val="008E71A8"/>
    <w:rsid w:val="00906CF4"/>
    <w:rsid w:val="00915E42"/>
    <w:rsid w:val="009574FC"/>
    <w:rsid w:val="00966728"/>
    <w:rsid w:val="00980DC3"/>
    <w:rsid w:val="009827A7"/>
    <w:rsid w:val="00982F1E"/>
    <w:rsid w:val="00990C47"/>
    <w:rsid w:val="009A104A"/>
    <w:rsid w:val="009B50E3"/>
    <w:rsid w:val="009C00D7"/>
    <w:rsid w:val="009D2DCC"/>
    <w:rsid w:val="00A06F67"/>
    <w:rsid w:val="00A11F0B"/>
    <w:rsid w:val="00A15599"/>
    <w:rsid w:val="00A232D7"/>
    <w:rsid w:val="00A43A3D"/>
    <w:rsid w:val="00A5290E"/>
    <w:rsid w:val="00A73915"/>
    <w:rsid w:val="00A765D5"/>
    <w:rsid w:val="00AA0960"/>
    <w:rsid w:val="00AB08A2"/>
    <w:rsid w:val="00AB0A5F"/>
    <w:rsid w:val="00AB1C0E"/>
    <w:rsid w:val="00AC2E4B"/>
    <w:rsid w:val="00AD39C4"/>
    <w:rsid w:val="00B05CBC"/>
    <w:rsid w:val="00B124AA"/>
    <w:rsid w:val="00B13339"/>
    <w:rsid w:val="00B20E41"/>
    <w:rsid w:val="00B227C2"/>
    <w:rsid w:val="00B2365E"/>
    <w:rsid w:val="00B61AC0"/>
    <w:rsid w:val="00B67487"/>
    <w:rsid w:val="00BA66C3"/>
    <w:rsid w:val="00BB1A8B"/>
    <w:rsid w:val="00BC6C92"/>
    <w:rsid w:val="00BD1918"/>
    <w:rsid w:val="00BD7F5D"/>
    <w:rsid w:val="00BF576F"/>
    <w:rsid w:val="00BF6A1A"/>
    <w:rsid w:val="00BF7263"/>
    <w:rsid w:val="00C050E1"/>
    <w:rsid w:val="00C17B72"/>
    <w:rsid w:val="00C244ED"/>
    <w:rsid w:val="00C35383"/>
    <w:rsid w:val="00C4048D"/>
    <w:rsid w:val="00C4482F"/>
    <w:rsid w:val="00C8635F"/>
    <w:rsid w:val="00CB2052"/>
    <w:rsid w:val="00CC7B22"/>
    <w:rsid w:val="00CD1D3A"/>
    <w:rsid w:val="00CD2F0E"/>
    <w:rsid w:val="00D11768"/>
    <w:rsid w:val="00D1507F"/>
    <w:rsid w:val="00D204A2"/>
    <w:rsid w:val="00D35C4C"/>
    <w:rsid w:val="00D4346C"/>
    <w:rsid w:val="00D45A9C"/>
    <w:rsid w:val="00D55167"/>
    <w:rsid w:val="00D72018"/>
    <w:rsid w:val="00D75DFA"/>
    <w:rsid w:val="00D957FD"/>
    <w:rsid w:val="00D95ED8"/>
    <w:rsid w:val="00DA107E"/>
    <w:rsid w:val="00DC2199"/>
    <w:rsid w:val="00DC37C5"/>
    <w:rsid w:val="00DC6226"/>
    <w:rsid w:val="00DC73C3"/>
    <w:rsid w:val="00DD2935"/>
    <w:rsid w:val="00DE65EB"/>
    <w:rsid w:val="00DF1C72"/>
    <w:rsid w:val="00E100F3"/>
    <w:rsid w:val="00E3707C"/>
    <w:rsid w:val="00E4109C"/>
    <w:rsid w:val="00E41BD3"/>
    <w:rsid w:val="00E5380A"/>
    <w:rsid w:val="00E6157F"/>
    <w:rsid w:val="00E8139B"/>
    <w:rsid w:val="00E873E4"/>
    <w:rsid w:val="00EA117D"/>
    <w:rsid w:val="00EB2B65"/>
    <w:rsid w:val="00EB4C83"/>
    <w:rsid w:val="00ED3D33"/>
    <w:rsid w:val="00F05117"/>
    <w:rsid w:val="00F34C28"/>
    <w:rsid w:val="00F40545"/>
    <w:rsid w:val="00F618C7"/>
    <w:rsid w:val="00F62D0D"/>
    <w:rsid w:val="00F816A0"/>
    <w:rsid w:val="00FA076B"/>
    <w:rsid w:val="00FB2928"/>
    <w:rsid w:val="00FD795D"/>
    <w:rsid w:val="00FE1AF6"/>
    <w:rsid w:val="00FF1A4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9F6F8D"/>
  <w15:chartTrackingRefBased/>
  <w15:docId w15:val="{1BE075A6-E0B4-4EBD-8E51-B484DFCA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E6CBD"/>
    <w:pPr>
      <w:spacing w:line="254" w:lineRule="auto"/>
    </w:p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uiPriority w:val="99"/>
    <w:qFormat/>
    <w:rsid w:val="00BF576F"/>
    <w:pPr>
      <w:spacing w:after="0" w:line="240" w:lineRule="auto"/>
    </w:pPr>
  </w:style>
  <w:style w:type="paragraph" w:styleId="lfej">
    <w:name w:val="header"/>
    <w:basedOn w:val="Norml"/>
    <w:link w:val="lfejChar"/>
    <w:uiPriority w:val="99"/>
    <w:unhideWhenUsed/>
    <w:rsid w:val="00DC37C5"/>
    <w:pPr>
      <w:tabs>
        <w:tab w:val="center" w:pos="4536"/>
        <w:tab w:val="right" w:pos="9072"/>
      </w:tabs>
      <w:spacing w:after="0" w:line="240" w:lineRule="auto"/>
    </w:pPr>
  </w:style>
  <w:style w:type="character" w:customStyle="1" w:styleId="lfejChar">
    <w:name w:val="Élőfej Char"/>
    <w:basedOn w:val="Bekezdsalapbettpusa"/>
    <w:link w:val="lfej"/>
    <w:uiPriority w:val="99"/>
    <w:rsid w:val="00DC37C5"/>
  </w:style>
  <w:style w:type="paragraph" w:styleId="llb">
    <w:name w:val="footer"/>
    <w:basedOn w:val="Norml"/>
    <w:link w:val="llbChar"/>
    <w:uiPriority w:val="99"/>
    <w:unhideWhenUsed/>
    <w:rsid w:val="00DC37C5"/>
    <w:pPr>
      <w:tabs>
        <w:tab w:val="center" w:pos="4536"/>
        <w:tab w:val="right" w:pos="9072"/>
      </w:tabs>
      <w:spacing w:after="0" w:line="240" w:lineRule="auto"/>
    </w:pPr>
  </w:style>
  <w:style w:type="character" w:customStyle="1" w:styleId="llbChar">
    <w:name w:val="Élőláb Char"/>
    <w:basedOn w:val="Bekezdsalapbettpusa"/>
    <w:link w:val="llb"/>
    <w:uiPriority w:val="99"/>
    <w:rsid w:val="00DC37C5"/>
  </w:style>
  <w:style w:type="character" w:styleId="Hiperhivatkozs">
    <w:name w:val="Hyperlink"/>
    <w:basedOn w:val="Bekezdsalapbettpusa"/>
    <w:uiPriority w:val="99"/>
    <w:unhideWhenUsed/>
    <w:rsid w:val="00881A61"/>
    <w:rPr>
      <w:color w:val="0563C1" w:themeColor="hyperlink"/>
      <w:u w:val="single"/>
    </w:rPr>
  </w:style>
  <w:style w:type="paragraph" w:styleId="Listaszerbekezds">
    <w:name w:val="List Paragraph"/>
    <w:aliases w:val="Felsorolas1,List Paragraph,Listaszerű bekezdés 1,List Paragraph à moi,Welt L Char,Welt L,Bullet List,FooterText,numbered,Paragraphe de liste1,Bulletr List Paragraph,列出段落,列出段落1,Listeafsnit1,Parágrafo da Lista1,List Paragraph2,リスト段落1"/>
    <w:basedOn w:val="Norml"/>
    <w:link w:val="ListaszerbekezdsChar"/>
    <w:uiPriority w:val="34"/>
    <w:qFormat/>
    <w:rsid w:val="00B05CBC"/>
    <w:pPr>
      <w:ind w:left="720"/>
      <w:contextualSpacing/>
    </w:pPr>
  </w:style>
  <w:style w:type="character" w:customStyle="1" w:styleId="ListaszerbekezdsChar">
    <w:name w:val="Listaszerű bekezdés Char"/>
    <w:aliases w:val="Felsorolas1 Char,List Paragraph Char,Listaszerű bekezdés 1 Char,List Paragraph à moi Char,Welt L Char Char,Welt L Char1,Bullet List Char,FooterText Char,numbered Char,Paragraphe de liste1 Char,Bulletr List Paragraph Char"/>
    <w:link w:val="Listaszerbekezds"/>
    <w:uiPriority w:val="34"/>
    <w:qFormat/>
    <w:locked/>
    <w:rsid w:val="002E5650"/>
  </w:style>
  <w:style w:type="paragraph" w:styleId="Szvegtrzs">
    <w:name w:val="Body Text"/>
    <w:basedOn w:val="Norml"/>
    <w:link w:val="SzvegtrzsChar"/>
    <w:rsid w:val="003C5E08"/>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3C5E08"/>
    <w:rPr>
      <w:rFonts w:ascii="Times New Roman" w:eastAsia="Noto Sans CJK SC Regular" w:hAnsi="Times New Roman" w:cs="FreeSans"/>
      <w:kern w:val="2"/>
      <w:sz w:val="24"/>
      <w:szCs w:val="24"/>
      <w:lang w:eastAsia="zh-CN" w:bidi="hi-IN"/>
    </w:rPr>
  </w:style>
  <w:style w:type="paragraph" w:customStyle="1" w:styleId="Standard">
    <w:name w:val="Standard"/>
    <w:rsid w:val="002A77D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NormlWeb">
    <w:name w:val="Normal (Web)"/>
    <w:basedOn w:val="Norml"/>
    <w:uiPriority w:val="99"/>
    <w:unhideWhenUsed/>
    <w:rsid w:val="002A77D3"/>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
    <w:name w:val="highlight"/>
    <w:basedOn w:val="Bekezdsalapbettpusa"/>
    <w:rsid w:val="002A77D3"/>
  </w:style>
  <w:style w:type="paragraph" w:styleId="Szvegtrzsbehzssal">
    <w:name w:val="Body Text Indent"/>
    <w:basedOn w:val="Norml"/>
    <w:link w:val="SzvegtrzsbehzssalChar"/>
    <w:uiPriority w:val="99"/>
    <w:semiHidden/>
    <w:unhideWhenUsed/>
    <w:rsid w:val="00D204A2"/>
    <w:pPr>
      <w:spacing w:after="120"/>
      <w:ind w:left="283"/>
    </w:pPr>
  </w:style>
  <w:style w:type="character" w:customStyle="1" w:styleId="SzvegtrzsbehzssalChar">
    <w:name w:val="Szövegtörzs behúzással Char"/>
    <w:basedOn w:val="Bekezdsalapbettpusa"/>
    <w:link w:val="Szvegtrzsbehzssal"/>
    <w:uiPriority w:val="99"/>
    <w:semiHidden/>
    <w:rsid w:val="00D204A2"/>
  </w:style>
  <w:style w:type="character" w:styleId="Kiemels2">
    <w:name w:val="Strong"/>
    <w:qFormat/>
    <w:rsid w:val="00D204A2"/>
    <w:rPr>
      <w:b/>
      <w:bCs/>
    </w:rPr>
  </w:style>
  <w:style w:type="paragraph" w:customStyle="1" w:styleId="Szvegtrzsbehzssal21">
    <w:name w:val="Szövegtörzs behúzással 21"/>
    <w:basedOn w:val="Norml"/>
    <w:rsid w:val="00D204A2"/>
    <w:pPr>
      <w:suppressAutoHyphens/>
      <w:spacing w:after="120" w:line="480" w:lineRule="auto"/>
      <w:ind w:left="283"/>
    </w:pPr>
    <w:rPr>
      <w:rFonts w:ascii="Times New Roman" w:eastAsia="Times New Roman" w:hAnsi="Times New Roman" w:cs="Times New Roman"/>
      <w:sz w:val="20"/>
      <w:szCs w:val="20"/>
      <w:lang w:eastAsia="zh-CN"/>
    </w:rPr>
  </w:style>
  <w:style w:type="paragraph" w:styleId="Jegyzetszveg">
    <w:name w:val="annotation text"/>
    <w:basedOn w:val="Norml"/>
    <w:link w:val="JegyzetszvegChar"/>
    <w:uiPriority w:val="99"/>
    <w:unhideWhenUsed/>
    <w:rsid w:val="00DF1C72"/>
    <w:pPr>
      <w:spacing w:after="0" w:line="240" w:lineRule="auto"/>
      <w:jc w:val="both"/>
    </w:pPr>
    <w:rPr>
      <w:rFonts w:ascii="Times New Roman" w:eastAsia="Times New Roman" w:hAnsi="Times New Roman" w:cs="Times New Roman"/>
      <w:sz w:val="20"/>
      <w:szCs w:val="20"/>
    </w:rPr>
  </w:style>
  <w:style w:type="character" w:customStyle="1" w:styleId="JegyzetszvegChar">
    <w:name w:val="Jegyzetszöveg Char"/>
    <w:basedOn w:val="Bekezdsalapbettpusa"/>
    <w:link w:val="Jegyzetszveg"/>
    <w:uiPriority w:val="99"/>
    <w:rsid w:val="00DF1C72"/>
    <w:rPr>
      <w:rFonts w:ascii="Times New Roman" w:eastAsia="Times New Roman" w:hAnsi="Times New Roman" w:cs="Times New Roman"/>
      <w:sz w:val="20"/>
      <w:szCs w:val="20"/>
    </w:rPr>
  </w:style>
  <w:style w:type="table" w:styleId="Rcsostblzat">
    <w:name w:val="Table Grid"/>
    <w:basedOn w:val="Normltblzat"/>
    <w:uiPriority w:val="39"/>
    <w:rsid w:val="00DF1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3A48BC"/>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A48BC"/>
    <w:rPr>
      <w:rFonts w:ascii="Segoe UI" w:hAnsi="Segoe UI" w:cs="Segoe UI"/>
      <w:sz w:val="18"/>
      <w:szCs w:val="18"/>
    </w:rPr>
  </w:style>
  <w:style w:type="character" w:styleId="Jegyzethivatkozs">
    <w:name w:val="annotation reference"/>
    <w:basedOn w:val="Bekezdsalapbettpusa"/>
    <w:uiPriority w:val="99"/>
    <w:semiHidden/>
    <w:unhideWhenUsed/>
    <w:rsid w:val="003A48BC"/>
    <w:rPr>
      <w:sz w:val="16"/>
      <w:szCs w:val="16"/>
    </w:rPr>
  </w:style>
  <w:style w:type="paragraph" w:styleId="Megjegyzstrgya">
    <w:name w:val="annotation subject"/>
    <w:basedOn w:val="Jegyzetszveg"/>
    <w:next w:val="Jegyzetszveg"/>
    <w:link w:val="MegjegyzstrgyaChar"/>
    <w:uiPriority w:val="99"/>
    <w:semiHidden/>
    <w:unhideWhenUsed/>
    <w:rsid w:val="003A48BC"/>
    <w:pPr>
      <w:spacing w:after="160"/>
      <w:jc w:val="left"/>
    </w:pPr>
    <w:rPr>
      <w:rFonts w:asciiTheme="minorHAnsi" w:eastAsiaTheme="minorHAnsi" w:hAnsiTheme="minorHAnsi" w:cstheme="minorBidi"/>
      <w:b/>
      <w:bCs/>
    </w:rPr>
  </w:style>
  <w:style w:type="character" w:customStyle="1" w:styleId="MegjegyzstrgyaChar">
    <w:name w:val="Megjegyzés tárgya Char"/>
    <w:basedOn w:val="JegyzetszvegChar"/>
    <w:link w:val="Megjegyzstrgya"/>
    <w:uiPriority w:val="99"/>
    <w:semiHidden/>
    <w:rsid w:val="003A48BC"/>
    <w:rPr>
      <w:rFonts w:ascii="Times New Roman" w:eastAsia="Times New Roman" w:hAnsi="Times New Roman" w:cs="Times New Roman"/>
      <w:b/>
      <w:bCs/>
      <w:sz w:val="20"/>
      <w:szCs w:val="20"/>
    </w:rPr>
  </w:style>
  <w:style w:type="paragraph" w:customStyle="1" w:styleId="Default">
    <w:name w:val="Default"/>
    <w:rsid w:val="0033322B"/>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98">
      <w:bodyDiv w:val="1"/>
      <w:marLeft w:val="0"/>
      <w:marRight w:val="0"/>
      <w:marTop w:val="0"/>
      <w:marBottom w:val="0"/>
      <w:divBdr>
        <w:top w:val="none" w:sz="0" w:space="0" w:color="auto"/>
        <w:left w:val="none" w:sz="0" w:space="0" w:color="auto"/>
        <w:bottom w:val="none" w:sz="0" w:space="0" w:color="auto"/>
        <w:right w:val="none" w:sz="0" w:space="0" w:color="auto"/>
      </w:divBdr>
    </w:div>
    <w:div w:id="108744145">
      <w:bodyDiv w:val="1"/>
      <w:marLeft w:val="0"/>
      <w:marRight w:val="0"/>
      <w:marTop w:val="0"/>
      <w:marBottom w:val="0"/>
      <w:divBdr>
        <w:top w:val="none" w:sz="0" w:space="0" w:color="auto"/>
        <w:left w:val="none" w:sz="0" w:space="0" w:color="auto"/>
        <w:bottom w:val="none" w:sz="0" w:space="0" w:color="auto"/>
        <w:right w:val="none" w:sz="0" w:space="0" w:color="auto"/>
      </w:divBdr>
    </w:div>
    <w:div w:id="131484288">
      <w:bodyDiv w:val="1"/>
      <w:marLeft w:val="0"/>
      <w:marRight w:val="0"/>
      <w:marTop w:val="0"/>
      <w:marBottom w:val="0"/>
      <w:divBdr>
        <w:top w:val="none" w:sz="0" w:space="0" w:color="auto"/>
        <w:left w:val="none" w:sz="0" w:space="0" w:color="auto"/>
        <w:bottom w:val="none" w:sz="0" w:space="0" w:color="auto"/>
        <w:right w:val="none" w:sz="0" w:space="0" w:color="auto"/>
      </w:divBdr>
      <w:divsChild>
        <w:div w:id="663625104">
          <w:marLeft w:val="0"/>
          <w:marRight w:val="0"/>
          <w:marTop w:val="0"/>
          <w:marBottom w:val="0"/>
          <w:divBdr>
            <w:top w:val="none" w:sz="0" w:space="0" w:color="auto"/>
            <w:left w:val="none" w:sz="0" w:space="0" w:color="auto"/>
            <w:bottom w:val="none" w:sz="0" w:space="0" w:color="auto"/>
            <w:right w:val="none" w:sz="0" w:space="0" w:color="auto"/>
          </w:divBdr>
        </w:div>
        <w:div w:id="872882354">
          <w:marLeft w:val="0"/>
          <w:marRight w:val="0"/>
          <w:marTop w:val="0"/>
          <w:marBottom w:val="0"/>
          <w:divBdr>
            <w:top w:val="none" w:sz="0" w:space="0" w:color="auto"/>
            <w:left w:val="none" w:sz="0" w:space="0" w:color="auto"/>
            <w:bottom w:val="none" w:sz="0" w:space="0" w:color="auto"/>
            <w:right w:val="none" w:sz="0" w:space="0" w:color="auto"/>
          </w:divBdr>
        </w:div>
        <w:div w:id="1269123742">
          <w:marLeft w:val="0"/>
          <w:marRight w:val="0"/>
          <w:marTop w:val="0"/>
          <w:marBottom w:val="0"/>
          <w:divBdr>
            <w:top w:val="none" w:sz="0" w:space="0" w:color="auto"/>
            <w:left w:val="none" w:sz="0" w:space="0" w:color="auto"/>
            <w:bottom w:val="none" w:sz="0" w:space="0" w:color="auto"/>
            <w:right w:val="none" w:sz="0" w:space="0" w:color="auto"/>
          </w:divBdr>
        </w:div>
        <w:div w:id="491800543">
          <w:marLeft w:val="0"/>
          <w:marRight w:val="0"/>
          <w:marTop w:val="0"/>
          <w:marBottom w:val="0"/>
          <w:divBdr>
            <w:top w:val="none" w:sz="0" w:space="0" w:color="auto"/>
            <w:left w:val="none" w:sz="0" w:space="0" w:color="auto"/>
            <w:bottom w:val="none" w:sz="0" w:space="0" w:color="auto"/>
            <w:right w:val="none" w:sz="0" w:space="0" w:color="auto"/>
          </w:divBdr>
        </w:div>
        <w:div w:id="1129201755">
          <w:marLeft w:val="0"/>
          <w:marRight w:val="0"/>
          <w:marTop w:val="0"/>
          <w:marBottom w:val="0"/>
          <w:divBdr>
            <w:top w:val="none" w:sz="0" w:space="0" w:color="auto"/>
            <w:left w:val="none" w:sz="0" w:space="0" w:color="auto"/>
            <w:bottom w:val="none" w:sz="0" w:space="0" w:color="auto"/>
            <w:right w:val="none" w:sz="0" w:space="0" w:color="auto"/>
          </w:divBdr>
        </w:div>
        <w:div w:id="109865758">
          <w:marLeft w:val="0"/>
          <w:marRight w:val="0"/>
          <w:marTop w:val="0"/>
          <w:marBottom w:val="0"/>
          <w:divBdr>
            <w:top w:val="none" w:sz="0" w:space="0" w:color="auto"/>
            <w:left w:val="none" w:sz="0" w:space="0" w:color="auto"/>
            <w:bottom w:val="none" w:sz="0" w:space="0" w:color="auto"/>
            <w:right w:val="none" w:sz="0" w:space="0" w:color="auto"/>
          </w:divBdr>
        </w:div>
        <w:div w:id="170681421">
          <w:marLeft w:val="0"/>
          <w:marRight w:val="0"/>
          <w:marTop w:val="0"/>
          <w:marBottom w:val="0"/>
          <w:divBdr>
            <w:top w:val="none" w:sz="0" w:space="0" w:color="auto"/>
            <w:left w:val="none" w:sz="0" w:space="0" w:color="auto"/>
            <w:bottom w:val="none" w:sz="0" w:space="0" w:color="auto"/>
            <w:right w:val="none" w:sz="0" w:space="0" w:color="auto"/>
          </w:divBdr>
        </w:div>
        <w:div w:id="213081782">
          <w:marLeft w:val="0"/>
          <w:marRight w:val="0"/>
          <w:marTop w:val="0"/>
          <w:marBottom w:val="0"/>
          <w:divBdr>
            <w:top w:val="none" w:sz="0" w:space="0" w:color="auto"/>
            <w:left w:val="none" w:sz="0" w:space="0" w:color="auto"/>
            <w:bottom w:val="none" w:sz="0" w:space="0" w:color="auto"/>
            <w:right w:val="none" w:sz="0" w:space="0" w:color="auto"/>
          </w:divBdr>
        </w:div>
        <w:div w:id="423457928">
          <w:marLeft w:val="0"/>
          <w:marRight w:val="0"/>
          <w:marTop w:val="0"/>
          <w:marBottom w:val="0"/>
          <w:divBdr>
            <w:top w:val="none" w:sz="0" w:space="0" w:color="auto"/>
            <w:left w:val="none" w:sz="0" w:space="0" w:color="auto"/>
            <w:bottom w:val="none" w:sz="0" w:space="0" w:color="auto"/>
            <w:right w:val="none" w:sz="0" w:space="0" w:color="auto"/>
          </w:divBdr>
        </w:div>
        <w:div w:id="595602019">
          <w:marLeft w:val="0"/>
          <w:marRight w:val="0"/>
          <w:marTop w:val="0"/>
          <w:marBottom w:val="0"/>
          <w:divBdr>
            <w:top w:val="none" w:sz="0" w:space="0" w:color="auto"/>
            <w:left w:val="none" w:sz="0" w:space="0" w:color="auto"/>
            <w:bottom w:val="none" w:sz="0" w:space="0" w:color="auto"/>
            <w:right w:val="none" w:sz="0" w:space="0" w:color="auto"/>
          </w:divBdr>
        </w:div>
        <w:div w:id="1052727895">
          <w:marLeft w:val="0"/>
          <w:marRight w:val="0"/>
          <w:marTop w:val="0"/>
          <w:marBottom w:val="0"/>
          <w:divBdr>
            <w:top w:val="none" w:sz="0" w:space="0" w:color="auto"/>
            <w:left w:val="none" w:sz="0" w:space="0" w:color="auto"/>
            <w:bottom w:val="none" w:sz="0" w:space="0" w:color="auto"/>
            <w:right w:val="none" w:sz="0" w:space="0" w:color="auto"/>
          </w:divBdr>
        </w:div>
        <w:div w:id="1394935029">
          <w:marLeft w:val="0"/>
          <w:marRight w:val="0"/>
          <w:marTop w:val="0"/>
          <w:marBottom w:val="0"/>
          <w:divBdr>
            <w:top w:val="none" w:sz="0" w:space="0" w:color="auto"/>
            <w:left w:val="none" w:sz="0" w:space="0" w:color="auto"/>
            <w:bottom w:val="none" w:sz="0" w:space="0" w:color="auto"/>
            <w:right w:val="none" w:sz="0" w:space="0" w:color="auto"/>
          </w:divBdr>
        </w:div>
        <w:div w:id="636186516">
          <w:marLeft w:val="0"/>
          <w:marRight w:val="0"/>
          <w:marTop w:val="0"/>
          <w:marBottom w:val="0"/>
          <w:divBdr>
            <w:top w:val="none" w:sz="0" w:space="0" w:color="auto"/>
            <w:left w:val="none" w:sz="0" w:space="0" w:color="auto"/>
            <w:bottom w:val="none" w:sz="0" w:space="0" w:color="auto"/>
            <w:right w:val="none" w:sz="0" w:space="0" w:color="auto"/>
          </w:divBdr>
        </w:div>
        <w:div w:id="797845610">
          <w:marLeft w:val="0"/>
          <w:marRight w:val="0"/>
          <w:marTop w:val="0"/>
          <w:marBottom w:val="0"/>
          <w:divBdr>
            <w:top w:val="none" w:sz="0" w:space="0" w:color="auto"/>
            <w:left w:val="none" w:sz="0" w:space="0" w:color="auto"/>
            <w:bottom w:val="none" w:sz="0" w:space="0" w:color="auto"/>
            <w:right w:val="none" w:sz="0" w:space="0" w:color="auto"/>
          </w:divBdr>
        </w:div>
        <w:div w:id="2079134839">
          <w:marLeft w:val="0"/>
          <w:marRight w:val="0"/>
          <w:marTop w:val="0"/>
          <w:marBottom w:val="0"/>
          <w:divBdr>
            <w:top w:val="none" w:sz="0" w:space="0" w:color="auto"/>
            <w:left w:val="none" w:sz="0" w:space="0" w:color="auto"/>
            <w:bottom w:val="none" w:sz="0" w:space="0" w:color="auto"/>
            <w:right w:val="none" w:sz="0" w:space="0" w:color="auto"/>
          </w:divBdr>
        </w:div>
        <w:div w:id="477307206">
          <w:marLeft w:val="0"/>
          <w:marRight w:val="0"/>
          <w:marTop w:val="0"/>
          <w:marBottom w:val="0"/>
          <w:divBdr>
            <w:top w:val="none" w:sz="0" w:space="0" w:color="auto"/>
            <w:left w:val="none" w:sz="0" w:space="0" w:color="auto"/>
            <w:bottom w:val="none" w:sz="0" w:space="0" w:color="auto"/>
            <w:right w:val="none" w:sz="0" w:space="0" w:color="auto"/>
          </w:divBdr>
        </w:div>
        <w:div w:id="225606250">
          <w:marLeft w:val="0"/>
          <w:marRight w:val="0"/>
          <w:marTop w:val="0"/>
          <w:marBottom w:val="0"/>
          <w:divBdr>
            <w:top w:val="none" w:sz="0" w:space="0" w:color="auto"/>
            <w:left w:val="none" w:sz="0" w:space="0" w:color="auto"/>
            <w:bottom w:val="none" w:sz="0" w:space="0" w:color="auto"/>
            <w:right w:val="none" w:sz="0" w:space="0" w:color="auto"/>
          </w:divBdr>
        </w:div>
        <w:div w:id="1478061897">
          <w:marLeft w:val="0"/>
          <w:marRight w:val="0"/>
          <w:marTop w:val="0"/>
          <w:marBottom w:val="0"/>
          <w:divBdr>
            <w:top w:val="none" w:sz="0" w:space="0" w:color="auto"/>
            <w:left w:val="none" w:sz="0" w:space="0" w:color="auto"/>
            <w:bottom w:val="none" w:sz="0" w:space="0" w:color="auto"/>
            <w:right w:val="none" w:sz="0" w:space="0" w:color="auto"/>
          </w:divBdr>
        </w:div>
        <w:div w:id="1603151729">
          <w:marLeft w:val="0"/>
          <w:marRight w:val="0"/>
          <w:marTop w:val="0"/>
          <w:marBottom w:val="0"/>
          <w:divBdr>
            <w:top w:val="none" w:sz="0" w:space="0" w:color="auto"/>
            <w:left w:val="none" w:sz="0" w:space="0" w:color="auto"/>
            <w:bottom w:val="none" w:sz="0" w:space="0" w:color="auto"/>
            <w:right w:val="none" w:sz="0" w:space="0" w:color="auto"/>
          </w:divBdr>
        </w:div>
        <w:div w:id="618269007">
          <w:marLeft w:val="0"/>
          <w:marRight w:val="0"/>
          <w:marTop w:val="0"/>
          <w:marBottom w:val="0"/>
          <w:divBdr>
            <w:top w:val="none" w:sz="0" w:space="0" w:color="auto"/>
            <w:left w:val="none" w:sz="0" w:space="0" w:color="auto"/>
            <w:bottom w:val="none" w:sz="0" w:space="0" w:color="auto"/>
            <w:right w:val="none" w:sz="0" w:space="0" w:color="auto"/>
          </w:divBdr>
        </w:div>
        <w:div w:id="442965234">
          <w:marLeft w:val="0"/>
          <w:marRight w:val="0"/>
          <w:marTop w:val="0"/>
          <w:marBottom w:val="0"/>
          <w:divBdr>
            <w:top w:val="none" w:sz="0" w:space="0" w:color="auto"/>
            <w:left w:val="none" w:sz="0" w:space="0" w:color="auto"/>
            <w:bottom w:val="none" w:sz="0" w:space="0" w:color="auto"/>
            <w:right w:val="none" w:sz="0" w:space="0" w:color="auto"/>
          </w:divBdr>
        </w:div>
        <w:div w:id="232014256">
          <w:marLeft w:val="0"/>
          <w:marRight w:val="0"/>
          <w:marTop w:val="0"/>
          <w:marBottom w:val="0"/>
          <w:divBdr>
            <w:top w:val="none" w:sz="0" w:space="0" w:color="auto"/>
            <w:left w:val="none" w:sz="0" w:space="0" w:color="auto"/>
            <w:bottom w:val="none" w:sz="0" w:space="0" w:color="auto"/>
            <w:right w:val="none" w:sz="0" w:space="0" w:color="auto"/>
          </w:divBdr>
        </w:div>
        <w:div w:id="245266364">
          <w:marLeft w:val="0"/>
          <w:marRight w:val="0"/>
          <w:marTop w:val="0"/>
          <w:marBottom w:val="0"/>
          <w:divBdr>
            <w:top w:val="none" w:sz="0" w:space="0" w:color="auto"/>
            <w:left w:val="none" w:sz="0" w:space="0" w:color="auto"/>
            <w:bottom w:val="none" w:sz="0" w:space="0" w:color="auto"/>
            <w:right w:val="none" w:sz="0" w:space="0" w:color="auto"/>
          </w:divBdr>
        </w:div>
        <w:div w:id="47800941">
          <w:marLeft w:val="0"/>
          <w:marRight w:val="0"/>
          <w:marTop w:val="0"/>
          <w:marBottom w:val="0"/>
          <w:divBdr>
            <w:top w:val="none" w:sz="0" w:space="0" w:color="auto"/>
            <w:left w:val="none" w:sz="0" w:space="0" w:color="auto"/>
            <w:bottom w:val="none" w:sz="0" w:space="0" w:color="auto"/>
            <w:right w:val="none" w:sz="0" w:space="0" w:color="auto"/>
          </w:divBdr>
        </w:div>
      </w:divsChild>
    </w:div>
    <w:div w:id="226189511">
      <w:bodyDiv w:val="1"/>
      <w:marLeft w:val="0"/>
      <w:marRight w:val="0"/>
      <w:marTop w:val="0"/>
      <w:marBottom w:val="0"/>
      <w:divBdr>
        <w:top w:val="none" w:sz="0" w:space="0" w:color="auto"/>
        <w:left w:val="none" w:sz="0" w:space="0" w:color="auto"/>
        <w:bottom w:val="none" w:sz="0" w:space="0" w:color="auto"/>
        <w:right w:val="none" w:sz="0" w:space="0" w:color="auto"/>
      </w:divBdr>
    </w:div>
    <w:div w:id="356735750">
      <w:bodyDiv w:val="1"/>
      <w:marLeft w:val="0"/>
      <w:marRight w:val="0"/>
      <w:marTop w:val="0"/>
      <w:marBottom w:val="0"/>
      <w:divBdr>
        <w:top w:val="none" w:sz="0" w:space="0" w:color="auto"/>
        <w:left w:val="none" w:sz="0" w:space="0" w:color="auto"/>
        <w:bottom w:val="none" w:sz="0" w:space="0" w:color="auto"/>
        <w:right w:val="none" w:sz="0" w:space="0" w:color="auto"/>
      </w:divBdr>
    </w:div>
    <w:div w:id="585918712">
      <w:bodyDiv w:val="1"/>
      <w:marLeft w:val="0"/>
      <w:marRight w:val="0"/>
      <w:marTop w:val="0"/>
      <w:marBottom w:val="0"/>
      <w:divBdr>
        <w:top w:val="none" w:sz="0" w:space="0" w:color="auto"/>
        <w:left w:val="none" w:sz="0" w:space="0" w:color="auto"/>
        <w:bottom w:val="none" w:sz="0" w:space="0" w:color="auto"/>
        <w:right w:val="none" w:sz="0" w:space="0" w:color="auto"/>
      </w:divBdr>
    </w:div>
    <w:div w:id="598759924">
      <w:bodyDiv w:val="1"/>
      <w:marLeft w:val="0"/>
      <w:marRight w:val="0"/>
      <w:marTop w:val="0"/>
      <w:marBottom w:val="0"/>
      <w:divBdr>
        <w:top w:val="none" w:sz="0" w:space="0" w:color="auto"/>
        <w:left w:val="none" w:sz="0" w:space="0" w:color="auto"/>
        <w:bottom w:val="none" w:sz="0" w:space="0" w:color="auto"/>
        <w:right w:val="none" w:sz="0" w:space="0" w:color="auto"/>
      </w:divBdr>
    </w:div>
    <w:div w:id="778449762">
      <w:bodyDiv w:val="1"/>
      <w:marLeft w:val="0"/>
      <w:marRight w:val="0"/>
      <w:marTop w:val="0"/>
      <w:marBottom w:val="0"/>
      <w:divBdr>
        <w:top w:val="none" w:sz="0" w:space="0" w:color="auto"/>
        <w:left w:val="none" w:sz="0" w:space="0" w:color="auto"/>
        <w:bottom w:val="none" w:sz="0" w:space="0" w:color="auto"/>
        <w:right w:val="none" w:sz="0" w:space="0" w:color="auto"/>
      </w:divBdr>
      <w:divsChild>
        <w:div w:id="931474737">
          <w:marLeft w:val="0"/>
          <w:marRight w:val="0"/>
          <w:marTop w:val="0"/>
          <w:marBottom w:val="0"/>
          <w:divBdr>
            <w:top w:val="none" w:sz="0" w:space="0" w:color="auto"/>
            <w:left w:val="none" w:sz="0" w:space="0" w:color="auto"/>
            <w:bottom w:val="none" w:sz="0" w:space="0" w:color="auto"/>
            <w:right w:val="none" w:sz="0" w:space="0" w:color="auto"/>
          </w:divBdr>
        </w:div>
        <w:div w:id="1403140419">
          <w:marLeft w:val="0"/>
          <w:marRight w:val="0"/>
          <w:marTop w:val="0"/>
          <w:marBottom w:val="0"/>
          <w:divBdr>
            <w:top w:val="none" w:sz="0" w:space="0" w:color="auto"/>
            <w:left w:val="none" w:sz="0" w:space="0" w:color="auto"/>
            <w:bottom w:val="none" w:sz="0" w:space="0" w:color="auto"/>
            <w:right w:val="none" w:sz="0" w:space="0" w:color="auto"/>
          </w:divBdr>
        </w:div>
        <w:div w:id="1358432393">
          <w:marLeft w:val="0"/>
          <w:marRight w:val="0"/>
          <w:marTop w:val="0"/>
          <w:marBottom w:val="0"/>
          <w:divBdr>
            <w:top w:val="none" w:sz="0" w:space="0" w:color="auto"/>
            <w:left w:val="none" w:sz="0" w:space="0" w:color="auto"/>
            <w:bottom w:val="none" w:sz="0" w:space="0" w:color="auto"/>
            <w:right w:val="none" w:sz="0" w:space="0" w:color="auto"/>
          </w:divBdr>
        </w:div>
        <w:div w:id="2104648233">
          <w:marLeft w:val="0"/>
          <w:marRight w:val="0"/>
          <w:marTop w:val="0"/>
          <w:marBottom w:val="0"/>
          <w:divBdr>
            <w:top w:val="none" w:sz="0" w:space="0" w:color="auto"/>
            <w:left w:val="none" w:sz="0" w:space="0" w:color="auto"/>
            <w:bottom w:val="none" w:sz="0" w:space="0" w:color="auto"/>
            <w:right w:val="none" w:sz="0" w:space="0" w:color="auto"/>
          </w:divBdr>
        </w:div>
        <w:div w:id="1605649849">
          <w:marLeft w:val="0"/>
          <w:marRight w:val="0"/>
          <w:marTop w:val="0"/>
          <w:marBottom w:val="0"/>
          <w:divBdr>
            <w:top w:val="none" w:sz="0" w:space="0" w:color="auto"/>
            <w:left w:val="none" w:sz="0" w:space="0" w:color="auto"/>
            <w:bottom w:val="none" w:sz="0" w:space="0" w:color="auto"/>
            <w:right w:val="none" w:sz="0" w:space="0" w:color="auto"/>
          </w:divBdr>
        </w:div>
        <w:div w:id="1643118823">
          <w:marLeft w:val="0"/>
          <w:marRight w:val="0"/>
          <w:marTop w:val="0"/>
          <w:marBottom w:val="0"/>
          <w:divBdr>
            <w:top w:val="none" w:sz="0" w:space="0" w:color="auto"/>
            <w:left w:val="none" w:sz="0" w:space="0" w:color="auto"/>
            <w:bottom w:val="none" w:sz="0" w:space="0" w:color="auto"/>
            <w:right w:val="none" w:sz="0" w:space="0" w:color="auto"/>
          </w:divBdr>
        </w:div>
      </w:divsChild>
    </w:div>
    <w:div w:id="856315318">
      <w:bodyDiv w:val="1"/>
      <w:marLeft w:val="0"/>
      <w:marRight w:val="0"/>
      <w:marTop w:val="0"/>
      <w:marBottom w:val="0"/>
      <w:divBdr>
        <w:top w:val="none" w:sz="0" w:space="0" w:color="auto"/>
        <w:left w:val="none" w:sz="0" w:space="0" w:color="auto"/>
        <w:bottom w:val="none" w:sz="0" w:space="0" w:color="auto"/>
        <w:right w:val="none" w:sz="0" w:space="0" w:color="auto"/>
      </w:divBdr>
      <w:divsChild>
        <w:div w:id="1385714559">
          <w:marLeft w:val="0"/>
          <w:marRight w:val="0"/>
          <w:marTop w:val="0"/>
          <w:marBottom w:val="0"/>
          <w:divBdr>
            <w:top w:val="none" w:sz="0" w:space="0" w:color="auto"/>
            <w:left w:val="none" w:sz="0" w:space="0" w:color="auto"/>
            <w:bottom w:val="none" w:sz="0" w:space="0" w:color="auto"/>
            <w:right w:val="none" w:sz="0" w:space="0" w:color="auto"/>
          </w:divBdr>
        </w:div>
        <w:div w:id="1261915301">
          <w:marLeft w:val="0"/>
          <w:marRight w:val="0"/>
          <w:marTop w:val="0"/>
          <w:marBottom w:val="0"/>
          <w:divBdr>
            <w:top w:val="none" w:sz="0" w:space="0" w:color="auto"/>
            <w:left w:val="none" w:sz="0" w:space="0" w:color="auto"/>
            <w:bottom w:val="none" w:sz="0" w:space="0" w:color="auto"/>
            <w:right w:val="none" w:sz="0" w:space="0" w:color="auto"/>
          </w:divBdr>
        </w:div>
        <w:div w:id="2013995155">
          <w:marLeft w:val="0"/>
          <w:marRight w:val="0"/>
          <w:marTop w:val="0"/>
          <w:marBottom w:val="0"/>
          <w:divBdr>
            <w:top w:val="none" w:sz="0" w:space="0" w:color="auto"/>
            <w:left w:val="none" w:sz="0" w:space="0" w:color="auto"/>
            <w:bottom w:val="none" w:sz="0" w:space="0" w:color="auto"/>
            <w:right w:val="none" w:sz="0" w:space="0" w:color="auto"/>
          </w:divBdr>
        </w:div>
      </w:divsChild>
    </w:div>
    <w:div w:id="1840655661">
      <w:bodyDiv w:val="1"/>
      <w:marLeft w:val="0"/>
      <w:marRight w:val="0"/>
      <w:marTop w:val="0"/>
      <w:marBottom w:val="0"/>
      <w:divBdr>
        <w:top w:val="none" w:sz="0" w:space="0" w:color="auto"/>
        <w:left w:val="none" w:sz="0" w:space="0" w:color="auto"/>
        <w:bottom w:val="none" w:sz="0" w:space="0" w:color="auto"/>
        <w:right w:val="none" w:sz="0" w:space="0" w:color="auto"/>
      </w:divBdr>
      <w:divsChild>
        <w:div w:id="894239560">
          <w:marLeft w:val="0"/>
          <w:marRight w:val="0"/>
          <w:marTop w:val="0"/>
          <w:marBottom w:val="0"/>
          <w:divBdr>
            <w:top w:val="none" w:sz="0" w:space="0" w:color="auto"/>
            <w:left w:val="none" w:sz="0" w:space="0" w:color="auto"/>
            <w:bottom w:val="none" w:sz="0" w:space="0" w:color="auto"/>
            <w:right w:val="none" w:sz="0" w:space="0" w:color="auto"/>
          </w:divBdr>
        </w:div>
        <w:div w:id="1576473510">
          <w:marLeft w:val="0"/>
          <w:marRight w:val="0"/>
          <w:marTop w:val="0"/>
          <w:marBottom w:val="0"/>
          <w:divBdr>
            <w:top w:val="none" w:sz="0" w:space="0" w:color="auto"/>
            <w:left w:val="none" w:sz="0" w:space="0" w:color="auto"/>
            <w:bottom w:val="none" w:sz="0" w:space="0" w:color="auto"/>
            <w:right w:val="none" w:sz="0" w:space="0" w:color="auto"/>
          </w:divBdr>
        </w:div>
        <w:div w:id="1196456648">
          <w:marLeft w:val="0"/>
          <w:marRight w:val="0"/>
          <w:marTop w:val="0"/>
          <w:marBottom w:val="0"/>
          <w:divBdr>
            <w:top w:val="none" w:sz="0" w:space="0" w:color="auto"/>
            <w:left w:val="none" w:sz="0" w:space="0" w:color="auto"/>
            <w:bottom w:val="none" w:sz="0" w:space="0" w:color="auto"/>
            <w:right w:val="none" w:sz="0" w:space="0" w:color="auto"/>
          </w:divBdr>
        </w:div>
        <w:div w:id="1698967465">
          <w:marLeft w:val="0"/>
          <w:marRight w:val="0"/>
          <w:marTop w:val="0"/>
          <w:marBottom w:val="0"/>
          <w:divBdr>
            <w:top w:val="none" w:sz="0" w:space="0" w:color="auto"/>
            <w:left w:val="none" w:sz="0" w:space="0" w:color="auto"/>
            <w:bottom w:val="none" w:sz="0" w:space="0" w:color="auto"/>
            <w:right w:val="none" w:sz="0" w:space="0" w:color="auto"/>
          </w:divBdr>
        </w:div>
      </w:divsChild>
    </w:div>
    <w:div w:id="2140415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microsoft.com/office/2011/relationships/people" Target="peop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39D0F-0E9F-41D0-92C5-8BAE9417F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21</Pages>
  <Words>784</Words>
  <Characters>5417</Characters>
  <Application>Microsoft Office Word</Application>
  <DocSecurity>0</DocSecurity>
  <Lines>45</Lines>
  <Paragraphs>12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dr. Biró Anett</cp:lastModifiedBy>
  <cp:revision>33</cp:revision>
  <dcterms:created xsi:type="dcterms:W3CDTF">2026-01-07T12:37:00Z</dcterms:created>
  <dcterms:modified xsi:type="dcterms:W3CDTF">2026-01-23T07:31:00Z</dcterms:modified>
</cp:coreProperties>
</file>