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14:paraId="647FF15F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6D1FDC46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A525E3E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4F6682F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07B010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DFA1940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EA77202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53B8B966" w14:textId="77777777" w:rsidR="001D42E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554A574A" w14:textId="77777777" w:rsidR="001D42E2" w:rsidRDefault="001D42E2" w:rsidP="001D4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CDF53C" w14:textId="5613EBCF" w:rsidR="000E6CBD" w:rsidRPr="00D204A2" w:rsidRDefault="000E6CBD" w:rsidP="001D4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14:paraId="6545DBB5" w14:textId="77777777" w:rsidR="000E6CBD" w:rsidRPr="00D204A2" w:rsidRDefault="000E6CBD" w:rsidP="001D42E2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440A9196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0E3389D7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E6D990D" w14:textId="77777777" w:rsidR="00DE59C4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14:paraId="1B5BA71A" w14:textId="6B99981E" w:rsidR="000E6CBD" w:rsidRPr="00DE59C4" w:rsidRDefault="00DE59C4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E59C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HSZ/400/2026.</w:t>
            </w:r>
          </w:p>
          <w:p w14:paraId="26263EE7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47EF13" w14:textId="5511CBD8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</w:t>
            </w:r>
            <w:r w:rsidR="0033322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2026. január 29-i</w:t>
            </w:r>
          </w:p>
          <w:p w14:paraId="76AB667E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2887F1A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58B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183A0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0A16CDA1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3BB91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C71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A67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62BDDF15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DB5369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A64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EA5DE" w14:textId="236C6DFD" w:rsidR="000E6CBD" w:rsidRPr="0033322B" w:rsidRDefault="002A77D3" w:rsidP="00C050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C050E1">
              <w:rPr>
                <w:rFonts w:ascii="Times New Roman" w:hAnsi="Times New Roman" w:cs="Times New Roman"/>
                <w:sz w:val="24"/>
                <w:szCs w:val="24"/>
              </w:rPr>
              <w:t xml:space="preserve"> Turisztikai és Nemzetközi Kapcsolatokért Felelős Bizottság;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14:paraId="61FAC660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413A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1C9A6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1CE0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6FAFF882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422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C37AC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A96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4CDD8BA3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A42C228" w14:textId="6C86E061" w:rsidR="003C5E08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0D5AE433" w14:textId="21983E43" w:rsidR="003A02E0" w:rsidRPr="00F80A74" w:rsidRDefault="003A02E0" w:rsidP="00F80A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Szent István parkban található épületegyüttes hasznosítására beérkezett pályázatokról</w:t>
      </w:r>
    </w:p>
    <w:p w14:paraId="32AFF3B8" w14:textId="2C7580B3" w:rsidR="002D6338" w:rsidRDefault="002D6338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14:paraId="37C2E42E" w14:textId="77777777" w:rsidR="0033322B" w:rsidRPr="00D204A2" w:rsidRDefault="0033322B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14:paraId="4AB88BE2" w14:textId="0B5F1AE0" w:rsidR="0033322B" w:rsidRDefault="0033322B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1D42E2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D204A2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14:paraId="10AB91BF" w14:textId="33433959" w:rsidR="0033322B" w:rsidRDefault="0033322B" w:rsidP="0033322B">
      <w:pPr>
        <w:pStyle w:val="Default"/>
        <w:jc w:val="both"/>
        <w:rPr>
          <w:rFonts w:ascii="Times New Roman" w:eastAsia="SimSun" w:hAnsi="Times New Roman" w:cs="Times New Roman"/>
        </w:rPr>
      </w:pPr>
    </w:p>
    <w:p w14:paraId="34FBDE47" w14:textId="2785643C" w:rsidR="002D6338" w:rsidRPr="00185C83" w:rsidRDefault="002D6338" w:rsidP="0033322B">
      <w:pPr>
        <w:pStyle w:val="Default"/>
        <w:jc w:val="both"/>
        <w:rPr>
          <w:rFonts w:ascii="Times New Roman" w:eastAsia="SimSun" w:hAnsi="Times New Roman" w:cs="Times New Roman"/>
          <w:b/>
          <w:u w:val="single"/>
        </w:rPr>
      </w:pPr>
      <w:r w:rsidRPr="00185C83">
        <w:rPr>
          <w:rFonts w:ascii="Times New Roman" w:eastAsia="SimSun" w:hAnsi="Times New Roman" w:cs="Times New Roman"/>
          <w:b/>
          <w:u w:val="single"/>
        </w:rPr>
        <w:t>Előzmények</w:t>
      </w:r>
    </w:p>
    <w:p w14:paraId="436315E8" w14:textId="1C29440B" w:rsidR="002D6338" w:rsidRDefault="002D6338" w:rsidP="0033322B">
      <w:pPr>
        <w:pStyle w:val="Default"/>
        <w:jc w:val="both"/>
        <w:rPr>
          <w:rFonts w:ascii="Times New Roman" w:eastAsia="SimSun" w:hAnsi="Times New Roman" w:cs="Times New Roman"/>
        </w:rPr>
      </w:pPr>
    </w:p>
    <w:p w14:paraId="35E57DC7" w14:textId="7F13CDB9" w:rsidR="002D6338" w:rsidRPr="00413F87" w:rsidRDefault="002D6338" w:rsidP="002D6338">
      <w:pPr>
        <w:spacing w:after="0" w:line="240" w:lineRule="auto"/>
        <w:jc w:val="both"/>
        <w:rPr>
          <w:rFonts w:ascii="Times New Roman" w:eastAsia="SimSun" w:hAnsi="Times New Roman" w:cs="Times New Roman"/>
          <w:b/>
          <w:noProof/>
          <w:sz w:val="24"/>
          <w:szCs w:val="24"/>
          <w:lang w:eastAsia="hu-HU"/>
        </w:rPr>
      </w:pPr>
      <w:r w:rsidRPr="00413F87">
        <w:rPr>
          <w:rFonts w:ascii="Times New Roman" w:hAnsi="Times New Roman" w:cs="Times New Roman"/>
          <w:sz w:val="24"/>
          <w:szCs w:val="24"/>
        </w:rPr>
        <w:t xml:space="preserve">A GINOP-7.1.9-17- 2018-00011 azonosító számú projekt keretein belül készült el </w:t>
      </w:r>
      <w:r>
        <w:rPr>
          <w:rFonts w:ascii="Times New Roman" w:hAnsi="Times New Roman" w:cs="Times New Roman"/>
          <w:sz w:val="24"/>
          <w:szCs w:val="24"/>
        </w:rPr>
        <w:t xml:space="preserve">2022. évben </w:t>
      </w:r>
      <w:r w:rsidRPr="00413F87">
        <w:rPr>
          <w:rFonts w:ascii="Times New Roman" w:hAnsi="Times New Roman" w:cs="Times New Roman"/>
          <w:sz w:val="24"/>
          <w:szCs w:val="24"/>
        </w:rPr>
        <w:t>a Szent István parkban a 2475/13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413F87">
        <w:rPr>
          <w:rFonts w:ascii="Times New Roman" w:hAnsi="Times New Roman" w:cs="Times New Roman"/>
          <w:sz w:val="24"/>
          <w:szCs w:val="24"/>
        </w:rPr>
        <w:t xml:space="preserve"> hrsz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413F87">
        <w:rPr>
          <w:rFonts w:ascii="Times New Roman" w:hAnsi="Times New Roman" w:cs="Times New Roman"/>
          <w:sz w:val="24"/>
          <w:szCs w:val="24"/>
        </w:rPr>
        <w:t xml:space="preserve">-ú, </w:t>
      </w:r>
      <w:proofErr w:type="spellStart"/>
      <w:r w:rsidRPr="00413F87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Pr="00413F87">
        <w:rPr>
          <w:rFonts w:ascii="Times New Roman" w:hAnsi="Times New Roman" w:cs="Times New Roman"/>
          <w:sz w:val="24"/>
          <w:szCs w:val="24"/>
        </w:rPr>
        <w:t xml:space="preserve"> területébe beékelődve az árusító egység mosdóval épületegyüttes (családbarát létesítmény)</w:t>
      </w:r>
      <w:r w:rsidR="00F80A74">
        <w:rPr>
          <w:rFonts w:ascii="Times New Roman" w:hAnsi="Times New Roman" w:cs="Times New Roman"/>
          <w:sz w:val="24"/>
          <w:szCs w:val="24"/>
        </w:rPr>
        <w:t>.</w:t>
      </w:r>
    </w:p>
    <w:p w14:paraId="4016FA02" w14:textId="77777777" w:rsidR="002D6338" w:rsidRPr="00413F87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81F9D7" w14:textId="77777777" w:rsidR="002D6338" w:rsidRPr="00FA7166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A7166">
        <w:rPr>
          <w:rFonts w:ascii="Times New Roman" w:hAnsi="Times New Roman" w:cs="Times New Roman"/>
          <w:sz w:val="24"/>
          <w:szCs w:val="24"/>
          <w:u w:val="single"/>
        </w:rPr>
        <w:t>A nyilvános illemhely és üzlet az alábbi helyiségeket tartalmazza:</w:t>
      </w:r>
    </w:p>
    <w:p w14:paraId="315A8226" w14:textId="77777777" w:rsidR="002D6338" w:rsidRPr="00413F87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3FCBDC" w14:textId="77777777" w:rsidR="002D6338" w:rsidRPr="00413F87" w:rsidRDefault="002D6338" w:rsidP="002D6338">
      <w:pPr>
        <w:numPr>
          <w:ilvl w:val="0"/>
          <w:numId w:val="3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>Családbarát szoba, mosdóval, hasznos terület 10,39 m</w:t>
      </w:r>
      <w:r w:rsidRPr="00413F8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427CB1E1" w14:textId="4E9229C4" w:rsidR="002D6338" w:rsidRPr="00413F87" w:rsidRDefault="002D6338" w:rsidP="002D6338">
      <w:pPr>
        <w:numPr>
          <w:ilvl w:val="0"/>
          <w:numId w:val="3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>Női és férfi 3 állásos mosdó előtérre</w:t>
      </w:r>
      <w:r>
        <w:rPr>
          <w:rFonts w:ascii="Times New Roman" w:hAnsi="Times New Roman" w:cs="Times New Roman"/>
          <w:sz w:val="24"/>
          <w:szCs w:val="24"/>
        </w:rPr>
        <w:t>l, valamint akadálymentes mosdó</w:t>
      </w:r>
      <w:r w:rsidR="001D42E2">
        <w:rPr>
          <w:rFonts w:ascii="Times New Roman" w:hAnsi="Times New Roman" w:cs="Times New Roman"/>
          <w:sz w:val="24"/>
          <w:szCs w:val="24"/>
        </w:rPr>
        <w:t xml:space="preserve">, </w:t>
      </w:r>
      <w:r w:rsidRPr="00413F87">
        <w:rPr>
          <w:rFonts w:ascii="Times New Roman" w:hAnsi="Times New Roman" w:cs="Times New Roman"/>
          <w:sz w:val="24"/>
          <w:szCs w:val="24"/>
        </w:rPr>
        <w:t>hasznos terület 34,38 m</w:t>
      </w:r>
      <w:r w:rsidRPr="00413F8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44C0E16D" w14:textId="070A8AF2" w:rsidR="002D6338" w:rsidRPr="00413F87" w:rsidRDefault="002D6338" w:rsidP="002D6338">
      <w:pPr>
        <w:pStyle w:val="Listaszerbekezds"/>
        <w:numPr>
          <w:ilvl w:val="0"/>
          <w:numId w:val="35"/>
        </w:numPr>
        <w:suppressAutoHyphens/>
        <w:spacing w:after="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>Üzlet vizesblokkal és kézmosóval, hasznos terület 23,08 m</w:t>
      </w:r>
      <w:r w:rsidRPr="00413F8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3694E086" w14:textId="21AE75BC" w:rsidR="002D6338" w:rsidRPr="00413F87" w:rsidRDefault="002D6338" w:rsidP="002D6338">
      <w:pPr>
        <w:pStyle w:val="Listaszerbekezds"/>
        <w:numPr>
          <w:ilvl w:val="0"/>
          <w:numId w:val="35"/>
        </w:numPr>
        <w:suppressAutoHyphens/>
        <w:spacing w:after="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>Fedett terasz</w:t>
      </w:r>
      <w:r w:rsidR="001D42E2">
        <w:rPr>
          <w:rFonts w:ascii="Times New Roman" w:hAnsi="Times New Roman" w:cs="Times New Roman"/>
          <w:sz w:val="24"/>
          <w:szCs w:val="24"/>
        </w:rPr>
        <w:t>,</w:t>
      </w:r>
      <w:r w:rsidRPr="00413F87">
        <w:rPr>
          <w:rFonts w:ascii="Times New Roman" w:hAnsi="Times New Roman" w:cs="Times New Roman"/>
          <w:sz w:val="24"/>
          <w:szCs w:val="24"/>
        </w:rPr>
        <w:t xml:space="preserve"> hasznos területe 68,68 m</w:t>
      </w:r>
      <w:r w:rsidRPr="00413F8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08764AED" w14:textId="77777777" w:rsidR="002D6338" w:rsidRPr="00413F87" w:rsidRDefault="002D6338" w:rsidP="002D6338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251C32" w14:textId="5B285536" w:rsidR="002D6338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 xml:space="preserve">A kivitelezés során </w:t>
      </w:r>
      <w:r w:rsidR="001D42E2">
        <w:rPr>
          <w:rFonts w:ascii="Times New Roman" w:hAnsi="Times New Roman" w:cs="Times New Roman"/>
          <w:sz w:val="24"/>
          <w:szCs w:val="24"/>
        </w:rPr>
        <w:t xml:space="preserve">a </w:t>
      </w:r>
      <w:r w:rsidRPr="00413F87">
        <w:rPr>
          <w:rFonts w:ascii="Times New Roman" w:hAnsi="Times New Roman" w:cs="Times New Roman"/>
          <w:sz w:val="24"/>
          <w:szCs w:val="24"/>
        </w:rPr>
        <w:t xml:space="preserve">jogerős építési engedéllyel kialakított árusító egység üzletnek minősül, az a </w:t>
      </w:r>
      <w:proofErr w:type="spellStart"/>
      <w:r w:rsidRPr="00413F87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Pr="00413F87">
        <w:rPr>
          <w:rFonts w:ascii="Times New Roman" w:hAnsi="Times New Roman" w:cs="Times New Roman"/>
          <w:sz w:val="24"/>
          <w:szCs w:val="24"/>
        </w:rPr>
        <w:t xml:space="preserve"> Zrt. kezelésében</w:t>
      </w:r>
      <w:r>
        <w:rPr>
          <w:rFonts w:ascii="Times New Roman" w:hAnsi="Times New Roman" w:cs="Times New Roman"/>
          <w:sz w:val="24"/>
          <w:szCs w:val="24"/>
        </w:rPr>
        <w:t xml:space="preserve"> lévő</w:t>
      </w:r>
      <w:r w:rsidRPr="00413F87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de </w:t>
      </w:r>
      <w:r w:rsidRPr="00413F87">
        <w:rPr>
          <w:rFonts w:ascii="Times New Roman" w:hAnsi="Times New Roman" w:cs="Times New Roman"/>
          <w:sz w:val="24"/>
          <w:szCs w:val="24"/>
        </w:rPr>
        <w:t xml:space="preserve">önkormányzati tulajdonban lévő területen helyezkedik el. </w:t>
      </w:r>
    </w:p>
    <w:p w14:paraId="53B7898C" w14:textId="77777777" w:rsidR="002D6338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3DDE962" w14:textId="6B86DBF3" w:rsidR="002D6338" w:rsidRPr="00FA7166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A Bizottsági, valamint a Képviselő-testületi döntésnek megfelelően a Vagyongazdálkodási Osztály </w:t>
      </w:r>
      <w:r w:rsidR="00F80A74">
        <w:rPr>
          <w:rFonts w:ascii="Times New Roman" w:hAnsi="Times New Roman" w:cs="Times New Roman"/>
          <w:sz w:val="24"/>
          <w:szCs w:val="24"/>
        </w:rPr>
        <w:t>gondoskodott</w:t>
      </w:r>
      <w:r>
        <w:rPr>
          <w:rFonts w:ascii="Times New Roman" w:hAnsi="Times New Roman" w:cs="Times New Roman"/>
          <w:sz w:val="24"/>
          <w:szCs w:val="24"/>
        </w:rPr>
        <w:t xml:space="preserve"> az</w:t>
      </w:r>
      <w:r w:rsidRPr="000D2AB5">
        <w:rPr>
          <w:rFonts w:ascii="Times New Roman" w:hAnsi="Times New Roman" w:cs="Times New Roman"/>
          <w:sz w:val="24"/>
          <w:szCs w:val="24"/>
        </w:rPr>
        <w:t xml:space="preserve"> új pályázati kiírás megjelentetéséről</w:t>
      </w:r>
      <w:r>
        <w:rPr>
          <w:rFonts w:ascii="Times New Roman" w:hAnsi="Times New Roman" w:cs="Times New Roman"/>
          <w:sz w:val="24"/>
          <w:szCs w:val="24"/>
        </w:rPr>
        <w:t xml:space="preserve">, ezt követően a pályázat lefolytatásáról, annak eredményéről pedig a Képviselő-testület jogosult dönteni. </w:t>
      </w:r>
    </w:p>
    <w:p w14:paraId="334F3483" w14:textId="77777777" w:rsidR="002D6338" w:rsidRPr="00FA7166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009E4C40" w14:textId="2A1C2B7E" w:rsidR="002D6338" w:rsidRPr="00F80A74" w:rsidRDefault="00615EEB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felhívásban rögzítésre került,</w:t>
      </w:r>
      <w:r w:rsidR="002D6338">
        <w:rPr>
          <w:rFonts w:ascii="Times New Roman" w:hAnsi="Times New Roman" w:cs="Times New Roman"/>
          <w:sz w:val="24"/>
          <w:szCs w:val="24"/>
        </w:rPr>
        <w:t xml:space="preserve"> hogy a vendéglátó egység folyamatosan hasznosítva legyen; kiemelten fontosnak tartjuk, hogy a vendéglátóhellyel egy egységet képező nyilvános illemhely folyamatos nyitva tartásáról a leendő bérlő gondoskodjon, a Szent István parkban megrendezésre kerülő rendezvények ideje alatt </w:t>
      </w:r>
      <w:r w:rsidR="00F80A74">
        <w:rPr>
          <w:rFonts w:ascii="Times New Roman" w:hAnsi="Times New Roman" w:cs="Times New Roman"/>
          <w:sz w:val="24"/>
          <w:szCs w:val="24"/>
        </w:rPr>
        <w:t>célszerűnek tartottuk</w:t>
      </w:r>
      <w:r w:rsidR="002D6338" w:rsidRPr="00F80A74">
        <w:rPr>
          <w:rFonts w:ascii="Times New Roman" w:hAnsi="Times New Roman" w:cs="Times New Roman"/>
          <w:sz w:val="24"/>
          <w:szCs w:val="24"/>
        </w:rPr>
        <w:t xml:space="preserve"> ezt kötelezettségként előírni a leendő bérlő számára. </w:t>
      </w:r>
    </w:p>
    <w:p w14:paraId="53DFF1BD" w14:textId="77777777" w:rsidR="002D6338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FA5E741" w14:textId="6D229BCD" w:rsidR="002D6338" w:rsidRDefault="00F80A74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0A74">
        <w:rPr>
          <w:rFonts w:ascii="Times New Roman" w:hAnsi="Times New Roman" w:cs="Times New Roman"/>
          <w:sz w:val="24"/>
          <w:szCs w:val="24"/>
        </w:rPr>
        <w:t>A felhívásban kiemeltük</w:t>
      </w:r>
      <w:r w:rsidR="002D6338" w:rsidRPr="00F80A74">
        <w:rPr>
          <w:rFonts w:ascii="Times New Roman" w:hAnsi="Times New Roman" w:cs="Times New Roman"/>
          <w:sz w:val="24"/>
          <w:szCs w:val="24"/>
        </w:rPr>
        <w:t xml:space="preserve"> továbbá, hogy a leendő pályázó tudomásul veszi és elfogadja, hogy</w:t>
      </w:r>
      <w:r w:rsidRPr="00F80A7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az ÁFA vonatkozásában az Önkormányzat az általános adójogi szabályok szerint adózik, az általa megajánlott bérleti díj összege ÁFÁ-t nem tartalmaz.</w:t>
      </w:r>
    </w:p>
    <w:p w14:paraId="099D9CBD" w14:textId="263A2AAB" w:rsidR="00F80A74" w:rsidRDefault="00F80A74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0A65356F" w14:textId="78C39705" w:rsidR="0033554A" w:rsidRDefault="00F80A74" w:rsidP="00185C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6C09">
        <w:rPr>
          <w:rFonts w:ascii="Times New Roman" w:hAnsi="Times New Roman" w:cs="Times New Roman"/>
          <w:sz w:val="24"/>
          <w:szCs w:val="24"/>
        </w:rPr>
        <w:t>A hasznosítás időtartamára a Pályázótól vár</w:t>
      </w:r>
      <w:r>
        <w:rPr>
          <w:rFonts w:ascii="Times New Roman" w:hAnsi="Times New Roman" w:cs="Times New Roman"/>
          <w:sz w:val="24"/>
          <w:szCs w:val="24"/>
        </w:rPr>
        <w:t>t</w:t>
      </w:r>
      <w:r w:rsidRPr="00226C09">
        <w:rPr>
          <w:rFonts w:ascii="Times New Roman" w:hAnsi="Times New Roman" w:cs="Times New Roman"/>
          <w:sz w:val="24"/>
          <w:szCs w:val="24"/>
        </w:rPr>
        <w:t xml:space="preserve"> javaslatot az Önkormányzat azzal a feltétellel, </w:t>
      </w:r>
      <w:r w:rsidRPr="00F80A74">
        <w:rPr>
          <w:rFonts w:ascii="Times New Roman" w:hAnsi="Times New Roman" w:cs="Times New Roman"/>
          <w:sz w:val="24"/>
          <w:szCs w:val="24"/>
        </w:rPr>
        <w:t>hogy a szolgáltatást legkésőbb 2026. június 1. napján meg kell kezdenie.</w:t>
      </w:r>
    </w:p>
    <w:p w14:paraId="028583F2" w14:textId="6BF77162" w:rsidR="004B527C" w:rsidRDefault="004B527C" w:rsidP="00185C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C5AF05" w14:textId="28CACAEA" w:rsidR="004B527C" w:rsidRPr="004B527C" w:rsidRDefault="004B527C" w:rsidP="00185C8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B527C">
        <w:rPr>
          <w:rFonts w:ascii="Times New Roman" w:hAnsi="Times New Roman" w:cs="Times New Roman"/>
          <w:b/>
          <w:sz w:val="24"/>
          <w:szCs w:val="24"/>
          <w:u w:val="single"/>
        </w:rPr>
        <w:t>Jelenlegi helyzet bemutatása:</w:t>
      </w:r>
    </w:p>
    <w:p w14:paraId="79CBA436" w14:textId="11C749C2" w:rsidR="00F80A74" w:rsidRDefault="00F80A74" w:rsidP="00F80A74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C3332EF" w14:textId="53013E46" w:rsidR="00F80A74" w:rsidRPr="00F80A74" w:rsidRDefault="00F80A74" w:rsidP="00F80A74">
      <w:pPr>
        <w:pStyle w:val="NormlWeb"/>
        <w:spacing w:before="0" w:beforeAutospacing="0" w:after="0" w:afterAutospacing="0"/>
        <w:jc w:val="both"/>
        <w:rPr>
          <w:b/>
        </w:rPr>
      </w:pPr>
      <w:r w:rsidRPr="00F80A74">
        <w:t>A</w:t>
      </w:r>
      <w:r w:rsidRPr="00F80A74">
        <w:rPr>
          <w:b/>
        </w:rPr>
        <w:t xml:space="preserve"> </w:t>
      </w:r>
      <w:r w:rsidRPr="00F80A74">
        <w:rPr>
          <w:rStyle w:val="Kiemels2"/>
          <w:b w:val="0"/>
        </w:rPr>
        <w:t>2026. január 8-án 16:00 órai határidőre</w:t>
      </w:r>
      <w:r w:rsidRPr="00F80A74">
        <w:rPr>
          <w:b/>
        </w:rPr>
        <w:t xml:space="preserve"> 6 pályázó nyújtotta be az ajánlatát</w:t>
      </w:r>
      <w:r w:rsidRPr="00F80A74">
        <w:t xml:space="preserve"> az alábbiak szerint</w:t>
      </w:r>
      <w:r w:rsidR="0061750F">
        <w:t xml:space="preserve"> (ABC sorrendben)</w:t>
      </w:r>
      <w:r w:rsidRPr="00F80A74">
        <w:t>:</w:t>
      </w:r>
      <w:r w:rsidRPr="00F80A74">
        <w:rPr>
          <w:b/>
        </w:rPr>
        <w:t xml:space="preserve"> </w:t>
      </w:r>
    </w:p>
    <w:p w14:paraId="3EFD6A71" w14:textId="3FF94E3D" w:rsidR="00F80A74" w:rsidRDefault="00F80A74" w:rsidP="00F80A74">
      <w:pPr>
        <w:pStyle w:val="NormlWeb"/>
      </w:pPr>
      <w:r w:rsidRPr="008059E9">
        <w:rPr>
          <w:rStyle w:val="Kiemels2"/>
          <w:u w:val="single"/>
        </w:rPr>
        <w:t>1.</w:t>
      </w:r>
      <w:r w:rsidR="0061750F" w:rsidRPr="008059E9">
        <w:rPr>
          <w:rStyle w:val="Kiemels2"/>
          <w:u w:val="single"/>
        </w:rPr>
        <w:t xml:space="preserve"> Ajánlat</w:t>
      </w:r>
      <w:r w:rsidRPr="002D04D6">
        <w:br/>
        <w:t xml:space="preserve">Ajánlattevő neve: </w:t>
      </w:r>
      <w:proofErr w:type="spellStart"/>
      <w:r w:rsidRPr="00DF3858">
        <w:rPr>
          <w:b/>
        </w:rPr>
        <w:t>Hungarospa</w:t>
      </w:r>
      <w:proofErr w:type="spellEnd"/>
      <w:r w:rsidRPr="00DF3858">
        <w:rPr>
          <w:b/>
        </w:rPr>
        <w:t xml:space="preserve"> Hajdúszoboszlói Gyógyfürdő és Egészségturisztikai Zrt.</w:t>
      </w:r>
      <w:r w:rsidRPr="002D04D6">
        <w:br/>
        <w:t>Ajánlattevő székhelye: 4200 Hajdúszoboszló, Szt. István park 1-3.</w:t>
      </w:r>
    </w:p>
    <w:p w14:paraId="71997713" w14:textId="230FFACA" w:rsidR="00F80A74" w:rsidRDefault="00F80A74" w:rsidP="00F80A74">
      <w:pPr>
        <w:pStyle w:val="NormlWeb"/>
      </w:pPr>
      <w:r w:rsidRPr="002D04D6">
        <w:br/>
      </w:r>
      <w:r w:rsidRPr="00F80A74">
        <w:rPr>
          <w:b/>
        </w:rPr>
        <w:t>Bruttó ajánlati ár:</w:t>
      </w:r>
      <w:r w:rsidR="005D3801">
        <w:t xml:space="preserve"> 2026-2030. év 250.000,- Ft/hó</w:t>
      </w:r>
    </w:p>
    <w:p w14:paraId="38621588" w14:textId="3714DAD2" w:rsidR="009070D4" w:rsidRPr="002D04D6" w:rsidRDefault="00452E4F" w:rsidP="008059E9">
      <w:pPr>
        <w:pStyle w:val="NormlWeb"/>
        <w:jc w:val="center"/>
      </w:pPr>
      <w:r>
        <w:rPr>
          <w:noProof/>
        </w:rPr>
        <w:drawing>
          <wp:inline distT="0" distB="0" distL="0" distR="0" wp14:anchorId="4392C98E" wp14:editId="059F4452">
            <wp:extent cx="5616000" cy="2880000"/>
            <wp:effectExtent l="114300" t="114300" r="137160" b="1492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000" cy="288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8D16C7F" w14:textId="03B77602" w:rsidR="0061750F" w:rsidRDefault="0061750F" w:rsidP="0061750F">
      <w:pPr>
        <w:pStyle w:val="NormlWeb"/>
        <w:spacing w:before="0" w:beforeAutospacing="0" w:after="0" w:afterAutospacing="0"/>
      </w:pPr>
      <w:r w:rsidRPr="008059E9">
        <w:rPr>
          <w:rStyle w:val="Kiemels2"/>
          <w:u w:val="single"/>
        </w:rPr>
        <w:t>2. Ajánlat</w:t>
      </w:r>
      <w:r w:rsidRPr="002D04D6">
        <w:br/>
        <w:t xml:space="preserve">Ajánlattevő neve: </w:t>
      </w:r>
      <w:r w:rsidRPr="00DF3858">
        <w:rPr>
          <w:b/>
        </w:rPr>
        <w:t>KORZÓ23 Szolgáltató Kft.</w:t>
      </w:r>
      <w:r w:rsidRPr="002D04D6">
        <w:br/>
        <w:t>Ajánlattevő székhelye: 4200 Hajdúszoboszló, Eötvös József utca 13.</w:t>
      </w:r>
    </w:p>
    <w:p w14:paraId="553C0506" w14:textId="77777777" w:rsidR="0061750F" w:rsidRDefault="0061750F" w:rsidP="0061750F">
      <w:pPr>
        <w:pStyle w:val="NormlWeb"/>
        <w:spacing w:before="0" w:beforeAutospacing="0" w:after="0" w:afterAutospacing="0"/>
      </w:pPr>
      <w:r>
        <w:br/>
      </w:r>
      <w:r w:rsidRPr="00F80A74">
        <w:rPr>
          <w:b/>
        </w:rPr>
        <w:t>Bruttó ajánlati ár</w:t>
      </w:r>
      <w:r>
        <w:t>: 2026. év: 330.000,- Ft/hó</w:t>
      </w:r>
    </w:p>
    <w:p w14:paraId="7A999C8E" w14:textId="77777777" w:rsidR="0061750F" w:rsidRDefault="0061750F" w:rsidP="0061750F">
      <w:pPr>
        <w:pStyle w:val="NormlWeb"/>
        <w:spacing w:before="0" w:beforeAutospacing="0" w:after="0" w:afterAutospacing="0"/>
      </w:pPr>
      <w:r>
        <w:t>2027. év: 340.000,- Ft/hó</w:t>
      </w:r>
    </w:p>
    <w:p w14:paraId="7217EA92" w14:textId="77777777" w:rsidR="0061750F" w:rsidRDefault="0061750F" w:rsidP="0061750F">
      <w:pPr>
        <w:pStyle w:val="NormlWeb"/>
        <w:spacing w:before="0" w:beforeAutospacing="0" w:after="0" w:afterAutospacing="0"/>
      </w:pPr>
      <w:r>
        <w:t>2028. év: 350.000,- Ft/hó</w:t>
      </w:r>
    </w:p>
    <w:p w14:paraId="1A8ECDF7" w14:textId="6448D43D" w:rsidR="0061750F" w:rsidRDefault="0061750F" w:rsidP="0061750F">
      <w:pPr>
        <w:pStyle w:val="NormlWeb"/>
        <w:spacing w:before="0" w:beforeAutospacing="0" w:after="0" w:afterAutospacing="0"/>
      </w:pPr>
      <w:r>
        <w:t>2029. év: 360.000,- Ft/hó</w:t>
      </w:r>
    </w:p>
    <w:p w14:paraId="59032391" w14:textId="77777777" w:rsidR="0061750F" w:rsidRPr="009070D4" w:rsidRDefault="0061750F" w:rsidP="0061750F">
      <w:pPr>
        <w:pStyle w:val="NormlWeb"/>
        <w:spacing w:before="0" w:beforeAutospacing="0" w:after="0" w:afterAutospacing="0"/>
        <w:rPr>
          <w:rStyle w:val="Kiemels2"/>
          <w:b w:val="0"/>
          <w:bCs w:val="0"/>
        </w:rPr>
      </w:pPr>
    </w:p>
    <w:p w14:paraId="738037FF" w14:textId="68B82B5D" w:rsidR="0061750F" w:rsidRDefault="00C5445D" w:rsidP="0061750F">
      <w:pPr>
        <w:pStyle w:val="NormlWeb"/>
        <w:spacing w:before="0" w:beforeAutospacing="0" w:after="0" w:afterAutospacing="0"/>
        <w:rPr>
          <w:rStyle w:val="Kiemels2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8F1257B" wp14:editId="62FFC22B">
            <wp:simplePos x="0" y="0"/>
            <wp:positionH relativeFrom="margin">
              <wp:align>center</wp:align>
            </wp:positionH>
            <wp:positionV relativeFrom="paragraph">
              <wp:posOffset>123825</wp:posOffset>
            </wp:positionV>
            <wp:extent cx="4892400" cy="2880000"/>
            <wp:effectExtent l="114300" t="114300" r="118110" b="14922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400" cy="288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FB442" w14:textId="002FE5B9" w:rsidR="0061750F" w:rsidRDefault="0061750F" w:rsidP="00F80A74">
      <w:pPr>
        <w:pStyle w:val="NormlWeb"/>
        <w:spacing w:before="0" w:beforeAutospacing="0" w:after="0" w:afterAutospacing="0"/>
        <w:rPr>
          <w:rStyle w:val="Kiemels2"/>
        </w:rPr>
      </w:pPr>
    </w:p>
    <w:p w14:paraId="215D8FCE" w14:textId="4AB28065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500E0C9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2A0AFC55" w14:textId="6CC33DB2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4873B1E9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5295A6E3" w14:textId="07902DD5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773BF60E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2DF344A9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437C7F49" w14:textId="0B26FBFD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0463B374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363AB286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C91B204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23051C3E" w14:textId="0AA65411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C067D41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681D224" w14:textId="1C91A7FB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5F4B2B78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142A2A8" w14:textId="100040DB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412CC87D" w14:textId="2353B108" w:rsidR="0061750F" w:rsidRDefault="0061750F" w:rsidP="0061750F">
      <w:pPr>
        <w:pStyle w:val="NormlWeb"/>
        <w:spacing w:before="0" w:beforeAutospacing="0" w:after="0" w:afterAutospacing="0"/>
      </w:pPr>
      <w:r>
        <w:rPr>
          <w:rStyle w:val="Kiemels2"/>
          <w:u w:val="single"/>
        </w:rPr>
        <w:t>3</w:t>
      </w:r>
      <w:r w:rsidRPr="008059E9">
        <w:rPr>
          <w:rStyle w:val="Kiemels2"/>
          <w:u w:val="single"/>
        </w:rPr>
        <w:t>. Ajánlat</w:t>
      </w:r>
      <w:r w:rsidRPr="002D04D6">
        <w:br/>
        <w:t xml:space="preserve">Ajánlattevő neve: </w:t>
      </w:r>
      <w:r w:rsidRPr="00DF3858">
        <w:rPr>
          <w:b/>
        </w:rPr>
        <w:t>LITTLE CHARLES COFFEE Szolgáltató és Kereskedelmi Kft.</w:t>
      </w:r>
      <w:r w:rsidRPr="002D04D6">
        <w:br/>
        <w:t>Ajánlattevő székhelye: 4200 Hajdúszoboszló, Lovas utca 17.</w:t>
      </w:r>
    </w:p>
    <w:p w14:paraId="6E143049" w14:textId="6159BEFB" w:rsidR="0061750F" w:rsidRDefault="0061750F" w:rsidP="0061750F">
      <w:pPr>
        <w:pStyle w:val="NormlWeb"/>
        <w:spacing w:before="0" w:beforeAutospacing="0" w:after="0" w:afterAutospacing="0"/>
      </w:pPr>
      <w:r>
        <w:br/>
      </w:r>
      <w:r w:rsidRPr="00F80A74">
        <w:rPr>
          <w:b/>
        </w:rPr>
        <w:t>Bruttó ajánlati ár</w:t>
      </w:r>
      <w:r>
        <w:t>: 2026-2029 év: 150.000,- Ft/hó</w:t>
      </w:r>
    </w:p>
    <w:p w14:paraId="61BBF169" w14:textId="71377693" w:rsidR="0061750F" w:rsidRDefault="0061750F" w:rsidP="00F80A74">
      <w:pPr>
        <w:pStyle w:val="NormlWeb"/>
        <w:spacing w:before="0" w:beforeAutospacing="0" w:after="0" w:afterAutospacing="0"/>
        <w:rPr>
          <w:rStyle w:val="Kiemels2"/>
        </w:rPr>
      </w:pPr>
    </w:p>
    <w:p w14:paraId="4ADE59E5" w14:textId="5CBB3507" w:rsidR="0061750F" w:rsidRPr="008059E9" w:rsidRDefault="0061750F" w:rsidP="00F80A74">
      <w:pPr>
        <w:pStyle w:val="NormlWeb"/>
        <w:spacing w:before="0" w:beforeAutospacing="0" w:after="0" w:afterAutospacing="0"/>
        <w:rPr>
          <w:b/>
          <w:u w:val="single"/>
        </w:rPr>
      </w:pPr>
      <w:r>
        <w:rPr>
          <w:rStyle w:val="Kiemels2"/>
          <w:u w:val="single"/>
        </w:rPr>
        <w:t>4</w:t>
      </w:r>
      <w:r w:rsidR="00F80A74" w:rsidRPr="008059E9">
        <w:rPr>
          <w:rStyle w:val="Kiemels2"/>
          <w:u w:val="single"/>
        </w:rPr>
        <w:t>.</w:t>
      </w:r>
      <w:r w:rsidR="0033554A" w:rsidRPr="008059E9">
        <w:rPr>
          <w:b/>
          <w:u w:val="single"/>
        </w:rPr>
        <w:t xml:space="preserve"> </w:t>
      </w:r>
      <w:r w:rsidRPr="008059E9">
        <w:rPr>
          <w:b/>
          <w:u w:val="single"/>
        </w:rPr>
        <w:t>Ajánlat</w:t>
      </w:r>
    </w:p>
    <w:p w14:paraId="3EF5EB7F" w14:textId="7FA7290A" w:rsidR="00F80A74" w:rsidRDefault="00F80A74" w:rsidP="00F80A74">
      <w:pPr>
        <w:pStyle w:val="NormlWeb"/>
        <w:spacing w:before="0" w:beforeAutospacing="0" w:after="0" w:afterAutospacing="0"/>
      </w:pPr>
      <w:r w:rsidRPr="002D04D6">
        <w:t xml:space="preserve">Ajánlattevő neve: </w:t>
      </w:r>
      <w:proofErr w:type="spellStart"/>
      <w:r w:rsidRPr="00DF3858">
        <w:rPr>
          <w:b/>
        </w:rPr>
        <w:t>Pecoba</w:t>
      </w:r>
      <w:proofErr w:type="spellEnd"/>
      <w:r w:rsidRPr="00DF3858">
        <w:rPr>
          <w:b/>
        </w:rPr>
        <w:t xml:space="preserve"> Hungary Bt.</w:t>
      </w:r>
      <w:r w:rsidRPr="002D04D6">
        <w:br/>
        <w:t>Ajánlattevő székhelye: 4124 Esztár, Rákóczi utca 1.</w:t>
      </w:r>
    </w:p>
    <w:p w14:paraId="277A05DF" w14:textId="45A3FB8B" w:rsidR="00F80A74" w:rsidRDefault="00F80A74" w:rsidP="00F80A74">
      <w:pPr>
        <w:pStyle w:val="NormlWeb"/>
        <w:spacing w:before="0" w:beforeAutospacing="0" w:after="0" w:afterAutospacing="0"/>
      </w:pPr>
      <w:r w:rsidRPr="002D04D6">
        <w:br/>
      </w:r>
      <w:r w:rsidRPr="00F80A74">
        <w:rPr>
          <w:b/>
        </w:rPr>
        <w:t>Bruttó ajánlati ár:</w:t>
      </w:r>
      <w:r>
        <w:t xml:space="preserve"> 2026. év: 220.000,- Ft/hó</w:t>
      </w:r>
    </w:p>
    <w:p w14:paraId="0F3FFA21" w14:textId="77777777" w:rsidR="00F80A74" w:rsidRDefault="00F80A74" w:rsidP="00F80A74">
      <w:pPr>
        <w:pStyle w:val="NormlWeb"/>
        <w:spacing w:before="0" w:beforeAutospacing="0" w:after="0" w:afterAutospacing="0"/>
      </w:pPr>
      <w:r>
        <w:t>2027. év: 230.000,- Ft/hó</w:t>
      </w:r>
    </w:p>
    <w:p w14:paraId="246B8DB8" w14:textId="77777777" w:rsidR="00F80A74" w:rsidRDefault="00F80A74" w:rsidP="00F80A74">
      <w:pPr>
        <w:pStyle w:val="NormlWeb"/>
        <w:spacing w:before="0" w:beforeAutospacing="0" w:after="0" w:afterAutospacing="0"/>
      </w:pPr>
      <w:r>
        <w:t>2028. év: 240.000,- Ft/hó</w:t>
      </w:r>
    </w:p>
    <w:p w14:paraId="4D289B7E" w14:textId="77777777" w:rsidR="00F80A74" w:rsidRDefault="00F80A74" w:rsidP="00F80A74">
      <w:pPr>
        <w:pStyle w:val="NormlWeb"/>
        <w:spacing w:before="0" w:beforeAutospacing="0" w:after="0" w:afterAutospacing="0"/>
      </w:pPr>
      <w:r>
        <w:t>2029. év: 250.000,- Ft/hó</w:t>
      </w:r>
    </w:p>
    <w:p w14:paraId="29E20DD6" w14:textId="3B22B862" w:rsidR="00F80A74" w:rsidRDefault="00F80A74" w:rsidP="00F80A74">
      <w:pPr>
        <w:pStyle w:val="NormlWeb"/>
        <w:spacing w:before="0" w:beforeAutospacing="0" w:after="0" w:afterAutospacing="0"/>
      </w:pPr>
      <w:r>
        <w:t>2030. év: 260.000,- Ft/hó</w:t>
      </w:r>
    </w:p>
    <w:p w14:paraId="648A36B8" w14:textId="77777777" w:rsidR="0033554A" w:rsidRDefault="0033554A" w:rsidP="0033554A">
      <w:pPr>
        <w:pStyle w:val="NormlWeb"/>
        <w:spacing w:before="0" w:beforeAutospacing="0" w:after="0" w:afterAutospacing="0"/>
        <w:jc w:val="both"/>
      </w:pPr>
    </w:p>
    <w:p w14:paraId="142EEDBD" w14:textId="4B008C02" w:rsidR="00CC640E" w:rsidRDefault="00452E4F" w:rsidP="008059E9">
      <w:pPr>
        <w:pStyle w:val="NormlWeb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 wp14:anchorId="17BF758C" wp14:editId="1654C93D">
            <wp:extent cx="4723200" cy="2880000"/>
            <wp:effectExtent l="114300" t="114300" r="115570" b="1492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200" cy="288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0399525" w14:textId="594D9BD9" w:rsidR="00F80A74" w:rsidRDefault="00F80A74" w:rsidP="00F80A74">
      <w:pPr>
        <w:pStyle w:val="NormlWeb"/>
        <w:spacing w:before="0" w:beforeAutospacing="0" w:after="0" w:afterAutospacing="0"/>
      </w:pPr>
    </w:p>
    <w:p w14:paraId="50991EF9" w14:textId="41A22DFD" w:rsidR="0061750F" w:rsidRDefault="0061750F" w:rsidP="0061750F">
      <w:pPr>
        <w:pStyle w:val="NormlWeb"/>
        <w:spacing w:before="0" w:beforeAutospacing="0" w:after="0" w:afterAutospacing="0"/>
      </w:pPr>
      <w:r>
        <w:rPr>
          <w:rStyle w:val="Kiemels2"/>
        </w:rPr>
        <w:t>5. Ajánlat</w:t>
      </w:r>
      <w:r w:rsidRPr="002D04D6">
        <w:br/>
        <w:t xml:space="preserve">Ajánlattevő neve: </w:t>
      </w:r>
      <w:r w:rsidRPr="00DF3858">
        <w:rPr>
          <w:b/>
        </w:rPr>
        <w:t xml:space="preserve">VARIABAU Vegyesprofilú </w:t>
      </w:r>
      <w:proofErr w:type="spellStart"/>
      <w:r w:rsidRPr="00DF3858">
        <w:rPr>
          <w:b/>
        </w:rPr>
        <w:t>Épitőipari</w:t>
      </w:r>
      <w:proofErr w:type="spellEnd"/>
      <w:r w:rsidRPr="00DF3858">
        <w:rPr>
          <w:b/>
        </w:rPr>
        <w:t xml:space="preserve"> és Kereskedelmi Kft.</w:t>
      </w:r>
      <w:r w:rsidRPr="002D04D6">
        <w:br/>
        <w:t xml:space="preserve">Ajánlattevő székhelye: 3300 Eger, </w:t>
      </w:r>
      <w:proofErr w:type="spellStart"/>
      <w:r w:rsidRPr="002D04D6">
        <w:t>Trinitárius</w:t>
      </w:r>
      <w:proofErr w:type="spellEnd"/>
      <w:r w:rsidRPr="002D04D6">
        <w:t xml:space="preserve"> utca 2.</w:t>
      </w:r>
    </w:p>
    <w:p w14:paraId="1D460FD9" w14:textId="77777777" w:rsidR="0061750F" w:rsidRDefault="0061750F" w:rsidP="0061750F">
      <w:pPr>
        <w:pStyle w:val="NormlWeb"/>
        <w:spacing w:before="0" w:beforeAutospacing="0" w:after="0" w:afterAutospacing="0"/>
      </w:pPr>
      <w:r>
        <w:br/>
      </w:r>
      <w:r w:rsidRPr="00F80A74">
        <w:rPr>
          <w:b/>
        </w:rPr>
        <w:t>Bruttó ajánlati ár</w:t>
      </w:r>
      <w:r>
        <w:t>: 2026 év: 320.000,- Ft/hó</w:t>
      </w:r>
    </w:p>
    <w:p w14:paraId="23DAC60F" w14:textId="77777777" w:rsidR="0061750F" w:rsidRDefault="0061750F" w:rsidP="0061750F">
      <w:pPr>
        <w:pStyle w:val="NormlWeb"/>
        <w:spacing w:before="0" w:beforeAutospacing="0" w:after="0" w:afterAutospacing="0"/>
      </w:pPr>
      <w:r>
        <w:t>2027 év: 350.000,- Ft/hó</w:t>
      </w:r>
    </w:p>
    <w:p w14:paraId="1AECF934" w14:textId="77777777" w:rsidR="0061750F" w:rsidRDefault="0061750F" w:rsidP="0061750F">
      <w:pPr>
        <w:pStyle w:val="NormlWeb"/>
        <w:spacing w:before="0" w:beforeAutospacing="0" w:after="0" w:afterAutospacing="0"/>
      </w:pPr>
      <w:r>
        <w:t>2028 év: 370.000,- Ft/hó</w:t>
      </w:r>
    </w:p>
    <w:p w14:paraId="10210BDF" w14:textId="77777777" w:rsidR="0061750F" w:rsidRDefault="0061750F" w:rsidP="0061750F">
      <w:pPr>
        <w:pStyle w:val="NormlWeb"/>
        <w:spacing w:before="0" w:beforeAutospacing="0" w:after="0" w:afterAutospacing="0"/>
      </w:pPr>
      <w:r>
        <w:t>2029 év: 390.000,- Ft/hó</w:t>
      </w:r>
    </w:p>
    <w:p w14:paraId="5ED12487" w14:textId="4F0917CE" w:rsidR="0061750F" w:rsidRDefault="0061750F" w:rsidP="0061750F">
      <w:pPr>
        <w:pStyle w:val="NormlWeb"/>
        <w:spacing w:before="0" w:beforeAutospacing="0" w:after="0" w:afterAutospacing="0"/>
      </w:pPr>
      <w:r>
        <w:t>2030 év: 410.000,- Ft/hó</w:t>
      </w:r>
    </w:p>
    <w:p w14:paraId="2AE30BCF" w14:textId="6E0C3341" w:rsidR="00EF4C02" w:rsidRDefault="00EF4C02" w:rsidP="00EF4C02">
      <w:pPr>
        <w:pStyle w:val="NormlWeb"/>
        <w:spacing w:before="0" w:beforeAutospacing="0" w:after="0" w:afterAutospacing="0"/>
        <w:jc w:val="both"/>
      </w:pPr>
    </w:p>
    <w:p w14:paraId="1160B910" w14:textId="419B9DDA" w:rsidR="0061750F" w:rsidRDefault="00EF4C02" w:rsidP="00EF4C02">
      <w:pPr>
        <w:pStyle w:val="NormlWeb"/>
        <w:spacing w:before="0" w:beforeAutospacing="0" w:after="0" w:afterAutospacing="0"/>
        <w:jc w:val="both"/>
      </w:pPr>
      <w:r>
        <w:t xml:space="preserve">A </w:t>
      </w:r>
      <w:proofErr w:type="spellStart"/>
      <w:r>
        <w:t>Variabau</w:t>
      </w:r>
      <w:proofErr w:type="spellEnd"/>
      <w:r>
        <w:t xml:space="preserve"> Kft. pályázatához mellékletként </w:t>
      </w:r>
      <w:r w:rsidRPr="004B527C">
        <w:rPr>
          <w:b/>
        </w:rPr>
        <w:t>nem csatolta</w:t>
      </w:r>
      <w:r>
        <w:t xml:space="preserve"> azt az igazolást, amely tanúsítja, hogy Hajdúszoboszló Város Önkormányzatával szemben adótartozása nem áll fenn. A hiánypótlásra irányuló felhívásunkra a pályázó jelen előterjesztés benyújtásáig nem adott választ. A pályázat érvényességének feltétele a hivatkozott </w:t>
      </w:r>
      <w:proofErr w:type="gramStart"/>
      <w:r>
        <w:t>dokumentum</w:t>
      </w:r>
      <w:proofErr w:type="gramEnd"/>
      <w:r>
        <w:t xml:space="preserve"> benyújtása.</w:t>
      </w:r>
    </w:p>
    <w:p w14:paraId="0A037E27" w14:textId="77777777" w:rsidR="00EF4C02" w:rsidRDefault="00EF4C02" w:rsidP="00F80A74">
      <w:pPr>
        <w:pStyle w:val="NormlWeb"/>
        <w:spacing w:before="0" w:beforeAutospacing="0" w:after="0" w:afterAutospacing="0"/>
      </w:pPr>
    </w:p>
    <w:p w14:paraId="7994AB36" w14:textId="05CB0A2C" w:rsidR="00F80A74" w:rsidRDefault="0061750F" w:rsidP="00F80A74">
      <w:pPr>
        <w:pStyle w:val="NormlWeb"/>
        <w:spacing w:before="0" w:beforeAutospacing="0" w:after="0" w:afterAutospacing="0"/>
      </w:pPr>
      <w:r>
        <w:rPr>
          <w:rStyle w:val="Kiemels2"/>
        </w:rPr>
        <w:t>6</w:t>
      </w:r>
      <w:r w:rsidR="00F80A74">
        <w:rPr>
          <w:rStyle w:val="Kiemels2"/>
        </w:rPr>
        <w:t>.</w:t>
      </w:r>
      <w:r>
        <w:rPr>
          <w:rStyle w:val="Kiemels2"/>
        </w:rPr>
        <w:t xml:space="preserve"> Ajánlat</w:t>
      </w:r>
      <w:r w:rsidR="00F80A74" w:rsidRPr="002D04D6">
        <w:br/>
        <w:t xml:space="preserve">Ajánlattevő neve: </w:t>
      </w:r>
      <w:r w:rsidR="00F80A74" w:rsidRPr="00DF3858">
        <w:rPr>
          <w:b/>
        </w:rPr>
        <w:t xml:space="preserve">Villás Sándor </w:t>
      </w:r>
      <w:proofErr w:type="spellStart"/>
      <w:r w:rsidR="00F80A74" w:rsidRPr="00DF3858">
        <w:rPr>
          <w:b/>
        </w:rPr>
        <w:t>e.v</w:t>
      </w:r>
      <w:proofErr w:type="spellEnd"/>
      <w:r w:rsidR="00F80A74" w:rsidRPr="00DF3858">
        <w:rPr>
          <w:b/>
        </w:rPr>
        <w:t>.</w:t>
      </w:r>
      <w:r w:rsidR="00F80A74">
        <w:t xml:space="preserve"> </w:t>
      </w:r>
      <w:r w:rsidR="00F80A74" w:rsidRPr="002D04D6">
        <w:br/>
        <w:t xml:space="preserve">Ajánlattevő székhelye: 4030 Debrecen, </w:t>
      </w:r>
      <w:r w:rsidR="00F80A74">
        <w:t>Szabó Kálmán utca</w:t>
      </w:r>
      <w:r w:rsidR="00F80A74" w:rsidRPr="002D04D6">
        <w:t xml:space="preserve"> 32. 2. ajtó</w:t>
      </w:r>
    </w:p>
    <w:p w14:paraId="3792E838" w14:textId="5951E37E" w:rsidR="00F80A74" w:rsidRDefault="00F80A74" w:rsidP="00F80A74">
      <w:pPr>
        <w:pStyle w:val="NormlWeb"/>
        <w:spacing w:before="0" w:beforeAutospacing="0" w:after="0" w:afterAutospacing="0"/>
      </w:pPr>
      <w:r>
        <w:br/>
      </w:r>
      <w:r w:rsidRPr="00F80A74">
        <w:rPr>
          <w:b/>
        </w:rPr>
        <w:t>Bruttó ajánlati ár</w:t>
      </w:r>
      <w:r>
        <w:t>: 2026-20</w:t>
      </w:r>
      <w:r w:rsidR="000A4FFE">
        <w:t>30</w:t>
      </w:r>
      <w:r>
        <w:t xml:space="preserve"> év: 3.000.000,-/év</w:t>
      </w:r>
    </w:p>
    <w:p w14:paraId="6D66C8EA" w14:textId="7FCBB677" w:rsidR="0061750F" w:rsidRDefault="0061750F" w:rsidP="00F80A74">
      <w:pPr>
        <w:pStyle w:val="NormlWeb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440F3494" wp14:editId="3D10168E">
            <wp:simplePos x="0" y="0"/>
            <wp:positionH relativeFrom="margin">
              <wp:posOffset>476250</wp:posOffset>
            </wp:positionH>
            <wp:positionV relativeFrom="paragraph">
              <wp:posOffset>144780</wp:posOffset>
            </wp:positionV>
            <wp:extent cx="5367600" cy="2880000"/>
            <wp:effectExtent l="114300" t="114300" r="138430" b="149225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00" cy="288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8A63B0" w14:textId="3C436021" w:rsidR="0061750F" w:rsidRDefault="0061750F" w:rsidP="00F80A74">
      <w:pPr>
        <w:pStyle w:val="NormlWeb"/>
        <w:spacing w:before="0" w:beforeAutospacing="0" w:after="0" w:afterAutospacing="0"/>
      </w:pPr>
    </w:p>
    <w:p w14:paraId="72F3B57D" w14:textId="0D7096EA" w:rsidR="0061750F" w:rsidRDefault="0061750F" w:rsidP="00F80A74">
      <w:pPr>
        <w:pStyle w:val="NormlWeb"/>
        <w:spacing w:before="0" w:beforeAutospacing="0" w:after="0" w:afterAutospacing="0"/>
      </w:pPr>
    </w:p>
    <w:p w14:paraId="06A3F9DC" w14:textId="35914ABE" w:rsidR="009D5CCE" w:rsidRPr="002D04D6" w:rsidRDefault="009D5CCE" w:rsidP="00F80A74">
      <w:pPr>
        <w:pStyle w:val="NormlWeb"/>
        <w:spacing w:before="0" w:beforeAutospacing="0" w:after="0" w:afterAutospacing="0"/>
      </w:pPr>
    </w:p>
    <w:p w14:paraId="32EDD4A3" w14:textId="6049C6FA" w:rsidR="00F80A74" w:rsidRPr="002D04D6" w:rsidRDefault="00F80A74" w:rsidP="00F80A74">
      <w:pPr>
        <w:pStyle w:val="NormlWeb"/>
        <w:spacing w:before="0" w:beforeAutospacing="0" w:after="0" w:afterAutospacing="0"/>
      </w:pPr>
    </w:p>
    <w:p w14:paraId="08C1194D" w14:textId="0CCADD19" w:rsidR="00F80A74" w:rsidRPr="00F80A74" w:rsidRDefault="00F80A74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10989B4F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0BC770E1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F1F4B9E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358B9492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1B82828A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674C8E7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3B6B1B6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5714874B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57918DF5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1DD8F8A3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69495ADE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C2464B7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2567D54" w14:textId="77777777" w:rsidR="00EF4C02" w:rsidRDefault="00EF4C02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0F244BB2" w14:textId="2EC6F94B" w:rsidR="00F80A74" w:rsidRDefault="00185C83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hat darab benyújtott pályázat jelen előterjesztés mellékletét képezi.</w:t>
      </w:r>
    </w:p>
    <w:p w14:paraId="5F3F9817" w14:textId="278CEE01" w:rsidR="0048330F" w:rsidRDefault="004833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649370CE" w14:textId="31947E47" w:rsidR="0048330F" w:rsidRDefault="0048330F" w:rsidP="004833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</w:rPr>
        <w:t xml:space="preserve">A Képviselő-testületi döntésnek megfelelően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226C0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pályázatok értékelését a Pénzügyi és Gazdasági Bizottság végzi, melynek javaslata alapján a nyertes Pályázó kiválasztásáról Hajdúszoboszló Város Önkormányzatának Képviselő-testülete dönt a Pénzügyi Gazdasági, Városfejlesztési és Műszaki valamint a Turisztikai és Nemzetközi Kapcsolatokért Felelős Bizottságok értékelését követően.</w:t>
      </w:r>
    </w:p>
    <w:p w14:paraId="28BD4881" w14:textId="197044E5" w:rsidR="00F677C1" w:rsidRDefault="00F677C1" w:rsidP="004833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142680CE" w14:textId="36B16459" w:rsidR="00F677C1" w:rsidRDefault="00F677C1" w:rsidP="00F677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226C0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pályázatok értékelési szempontjai és súlyszámai:</w:t>
      </w:r>
    </w:p>
    <w:p w14:paraId="4E637808" w14:textId="77777777" w:rsidR="00F677C1" w:rsidRPr="00226C09" w:rsidRDefault="00F677C1" w:rsidP="00F677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24281490" w14:textId="77777777" w:rsidR="00F677C1" w:rsidRPr="00226C09" w:rsidRDefault="00F677C1" w:rsidP="00F677C1">
      <w:pPr>
        <w:numPr>
          <w:ilvl w:val="0"/>
          <w:numId w:val="21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  <w:lang w:eastAsia="hu-HU"/>
        </w:rPr>
      </w:pPr>
      <w:r w:rsidRPr="00226C09">
        <w:rPr>
          <w:rFonts w:ascii="Times New Roman" w:hAnsi="Times New Roman" w:cs="Times New Roman"/>
          <w:sz w:val="24"/>
          <w:szCs w:val="24"/>
          <w:lang w:eastAsia="hu-HU"/>
        </w:rPr>
        <w:t>Bérleti díj mértéke: 60 pont </w:t>
      </w:r>
    </w:p>
    <w:p w14:paraId="30A994DB" w14:textId="77777777" w:rsidR="00F677C1" w:rsidRPr="00226C09" w:rsidRDefault="00F677C1" w:rsidP="00F677C1">
      <w:pPr>
        <w:numPr>
          <w:ilvl w:val="0"/>
          <w:numId w:val="21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  <w:lang w:eastAsia="hu-HU"/>
        </w:rPr>
      </w:pPr>
      <w:r w:rsidRPr="00226C09">
        <w:rPr>
          <w:rFonts w:ascii="Times New Roman" w:hAnsi="Times New Roman" w:cs="Times New Roman"/>
          <w:sz w:val="24"/>
          <w:szCs w:val="24"/>
          <w:lang w:eastAsia="hu-HU"/>
        </w:rPr>
        <w:t>Szakmai koncepció: 40 pont</w:t>
      </w:r>
    </w:p>
    <w:p w14:paraId="74C06667" w14:textId="77777777" w:rsidR="00F677C1" w:rsidRPr="00226C09" w:rsidRDefault="00F677C1" w:rsidP="00F677C1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  <w:u w:val="single"/>
          <w:lang w:eastAsia="hu-HU"/>
        </w:rPr>
      </w:pPr>
    </w:p>
    <w:p w14:paraId="14257D40" w14:textId="77777777" w:rsidR="00F677C1" w:rsidRPr="00226C09" w:rsidRDefault="00F677C1" w:rsidP="00F677C1">
      <w:pPr>
        <w:shd w:val="clear" w:color="auto" w:fill="FFFFFF"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  <w:lang w:eastAsia="hu-HU"/>
        </w:rPr>
      </w:pPr>
      <w:r w:rsidRPr="00226C09">
        <w:rPr>
          <w:rFonts w:ascii="Times New Roman" w:hAnsi="Times New Roman" w:cs="Times New Roman"/>
          <w:sz w:val="24"/>
          <w:szCs w:val="24"/>
          <w:u w:val="single"/>
          <w:lang w:eastAsia="hu-HU"/>
        </w:rPr>
        <w:t>Összesen: 100 pont</w:t>
      </w:r>
    </w:p>
    <w:p w14:paraId="7D42AF3A" w14:textId="77777777" w:rsidR="00F677C1" w:rsidRPr="00226C09" w:rsidRDefault="00F677C1" w:rsidP="00F677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02494001" w14:textId="77777777" w:rsidR="00F677C1" w:rsidRPr="00226C09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6C09">
        <w:rPr>
          <w:rFonts w:ascii="Times New Roman" w:hAnsi="Times New Roman" w:cs="Times New Roman"/>
          <w:sz w:val="24"/>
          <w:szCs w:val="24"/>
        </w:rPr>
        <w:t xml:space="preserve">A pályázat kiírója a legmagasabb pontszámot elérő Pályázóval kíván bérleti szerződést kötni. </w:t>
      </w:r>
    </w:p>
    <w:p w14:paraId="4F292A9F" w14:textId="77777777" w:rsidR="00F677C1" w:rsidRPr="00226C09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5501CF" w14:textId="77777777" w:rsidR="00F677C1" w:rsidRPr="00226C09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6C09">
        <w:rPr>
          <w:rFonts w:ascii="Times New Roman" w:hAnsi="Times New Roman" w:cs="Times New Roman"/>
          <w:b/>
          <w:sz w:val="24"/>
          <w:szCs w:val="24"/>
        </w:rPr>
        <w:t>Az értékelés módszere:</w:t>
      </w:r>
    </w:p>
    <w:p w14:paraId="4D335032" w14:textId="77777777" w:rsidR="00F677C1" w:rsidRPr="00226C09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985A84" w14:textId="49B3A584" w:rsidR="00F677C1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6C09">
        <w:rPr>
          <w:rFonts w:ascii="Times New Roman" w:hAnsi="Times New Roman" w:cs="Times New Roman"/>
          <w:b/>
          <w:sz w:val="24"/>
          <w:szCs w:val="24"/>
        </w:rPr>
        <w:t>Egyenes arányosítás</w:t>
      </w:r>
      <w:r w:rsidRPr="00226C09">
        <w:rPr>
          <w:rFonts w:ascii="Times New Roman" w:hAnsi="Times New Roman" w:cs="Times New Roman"/>
          <w:sz w:val="24"/>
          <w:szCs w:val="24"/>
        </w:rPr>
        <w:t>: a legmagasabb érték a legkedvezőbb, az Ajánlatkérő a legkedvezőbb tartalmi elemre a maximális pontot (felső ponthatár: 10) adja, a legkedvezőtlenebb tartalmi elemre a minimális pontot (alsó ponthatár: 1), többi ajánlat tartalmi elemére pedig a legkedvezőbb tartalmi elemhez viszonyítva arányosan számolja ki a pontszámokat.</w:t>
      </w:r>
    </w:p>
    <w:p w14:paraId="0BE1848F" w14:textId="509197FC" w:rsidR="00BB561F" w:rsidRDefault="00BB561F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68F742" w14:textId="0AF1C1F6" w:rsidR="00BB561F" w:rsidRPr="004B527C" w:rsidRDefault="00BB561F" w:rsidP="00F677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B527C">
        <w:rPr>
          <w:rFonts w:ascii="Times New Roman" w:hAnsi="Times New Roman" w:cs="Times New Roman"/>
          <w:b/>
          <w:sz w:val="24"/>
          <w:szCs w:val="24"/>
          <w:u w:val="single"/>
        </w:rPr>
        <w:t xml:space="preserve">A beérkezett ajánlatok összesítése tehát: </w:t>
      </w:r>
    </w:p>
    <w:p w14:paraId="08DCAD6D" w14:textId="34D81950" w:rsidR="007D1215" w:rsidRDefault="00BB561F" w:rsidP="007D121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ajánlatok összehasonlítása alapján megállapítható, hogy </w:t>
      </w:r>
      <w:r w:rsidR="007D1215" w:rsidRPr="007D1215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Pecoba</w:t>
      </w:r>
      <w:proofErr w:type="spellEnd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Hungary Bt.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ajánlata alacsony induló díjat tartalmaz, azonban az é</w:t>
      </w:r>
      <w:r w:rsidR="007D1215">
        <w:rPr>
          <w:rFonts w:ascii="Times New Roman" w:eastAsia="Times New Roman" w:hAnsi="Times New Roman" w:cs="Times New Roman"/>
          <w:sz w:val="24"/>
          <w:szCs w:val="24"/>
          <w:lang w:eastAsia="hu-HU"/>
        </w:rPr>
        <w:t>vek során fokozatosan emelkedik;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míg a </w:t>
      </w:r>
      <w:proofErr w:type="spellStart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Hungarospa</w:t>
      </w:r>
      <w:proofErr w:type="spellEnd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Hajdúszoboszlói Zrt</w:t>
      </w:r>
      <w:proofErr w:type="gramStart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>,</w:t>
      </w:r>
      <w:proofErr w:type="gramEnd"/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valamint </w:t>
      </w:r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Villás Sándor </w:t>
      </w:r>
      <w:proofErr w:type="spellStart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e.v</w:t>
      </w:r>
      <w:proofErr w:type="spellEnd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ajánlatai azonos, 250.000</w:t>
      </w:r>
      <w:r w:rsidR="001F3A51">
        <w:rPr>
          <w:rFonts w:ascii="Times New Roman" w:eastAsia="Times New Roman" w:hAnsi="Times New Roman" w:cs="Times New Roman"/>
          <w:sz w:val="24"/>
          <w:szCs w:val="24"/>
          <w:lang w:eastAsia="hu-HU"/>
        </w:rPr>
        <w:t>,-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Ft/hó összegű díjat jelölnek meg. </w:t>
      </w:r>
    </w:p>
    <w:p w14:paraId="00C13F0D" w14:textId="680B74B2" w:rsidR="00BB561F" w:rsidRPr="00BB561F" w:rsidRDefault="00BB561F" w:rsidP="007D121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KORZÓ23 Szolgáltató Kft.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>, valami</w:t>
      </w:r>
      <w:bookmarkStart w:id="0" w:name="_GoBack"/>
      <w:bookmarkEnd w:id="0"/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nt a </w:t>
      </w:r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VARIABAU Kft.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ajánlatai a vizsgált időszak egészében lényegesen magasabb díjakat tartalmaznak.</w:t>
      </w:r>
    </w:p>
    <w:p w14:paraId="76CAC96E" w14:textId="0401A672" w:rsidR="00BB561F" w:rsidRDefault="00BD3C52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hat</w:t>
      </w:r>
      <w:r w:rsidR="00A369AA">
        <w:rPr>
          <w:rFonts w:ascii="Times New Roman" w:hAnsi="Times New Roman" w:cs="Times New Roman"/>
          <w:sz w:val="24"/>
          <w:szCs w:val="24"/>
        </w:rPr>
        <w:t xml:space="preserve"> cég árajánlatának összehasonlítását a következő táblázat tartalmazza: </w:t>
      </w:r>
    </w:p>
    <w:p w14:paraId="64696755" w14:textId="60233A02" w:rsidR="000A4FFE" w:rsidRDefault="000A4FFE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27558EF" w14:textId="140F5243" w:rsidR="000A4FFE" w:rsidRDefault="000A4FFE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0E557FD5" wp14:editId="29C45B4A">
            <wp:extent cx="6115050" cy="2314575"/>
            <wp:effectExtent l="133350" t="114300" r="133350" b="14287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145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87D7D91" w14:textId="5590009E" w:rsidR="00A369AA" w:rsidRPr="000A4669" w:rsidRDefault="00A369AA" w:rsidP="00A369A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4669">
        <w:rPr>
          <w:rFonts w:ascii="Times New Roman" w:hAnsi="Times New Roman" w:cs="Times New Roman"/>
          <w:i/>
          <w:sz w:val="24"/>
          <w:szCs w:val="24"/>
        </w:rPr>
        <w:t>*a Korzó23 Kft 2030. évi megajánlott árajánlata a 2029. évihez képest 3% inflációval számolva</w:t>
      </w:r>
    </w:p>
    <w:p w14:paraId="0C9AB9EA" w14:textId="214050CE" w:rsidR="00A369AA" w:rsidRPr="000A4669" w:rsidRDefault="00A369AA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C20F3F" w14:textId="733063F3" w:rsidR="00A369AA" w:rsidRPr="008059E9" w:rsidRDefault="00A369AA" w:rsidP="008059E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59E9">
        <w:rPr>
          <w:rFonts w:ascii="Times New Roman" w:hAnsi="Times New Roman" w:cs="Times New Roman"/>
          <w:sz w:val="24"/>
          <w:szCs w:val="24"/>
        </w:rPr>
        <w:t>Tekintettel arra, hogy a szakmai koncepció a pályázatban 40 pontot ér, kérjük a hat pályázó szakmai koncepciójának értékelését elvégezni, majd az összesítést követően döntésüket meghozni!</w:t>
      </w:r>
    </w:p>
    <w:p w14:paraId="2144F473" w14:textId="3086E84F" w:rsidR="00A369AA" w:rsidRDefault="00A369AA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AA57711" w14:textId="4A971672" w:rsidR="002D6338" w:rsidRPr="00F80A74" w:rsidRDefault="002D6338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0A74">
        <w:rPr>
          <w:rFonts w:ascii="Times New Roman" w:hAnsi="Times New Roman" w:cs="Times New Roman"/>
          <w:b/>
          <w:sz w:val="24"/>
          <w:szCs w:val="24"/>
        </w:rPr>
        <w:t>Kérjük a Tisztelt Képviselő-testületet és Bizottságokat, hogy előterjesztésünket megtárgyalni, határozatukat meghozni szíveskedjenek!</w:t>
      </w:r>
    </w:p>
    <w:p w14:paraId="5B00297D" w14:textId="35906668" w:rsidR="002D6338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</w:p>
    <w:p w14:paraId="3A4F27AF" w14:textId="77777777" w:rsidR="002D6338" w:rsidRPr="00AF40F7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</w:p>
    <w:p w14:paraId="4CC82432" w14:textId="2E635660" w:rsidR="006D748C" w:rsidRPr="007A48EC" w:rsidRDefault="006D748C" w:rsidP="00C050E1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14:paraId="35217BE4" w14:textId="77777777" w:rsidR="006D748C" w:rsidRPr="001A1717" w:rsidRDefault="006D748C" w:rsidP="00C050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14:paraId="609A989E" w14:textId="57064910" w:rsidR="006D748C" w:rsidRDefault="006D748C" w:rsidP="00C050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 w:rsidR="00220AF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yzata </w:t>
      </w:r>
      <w:proofErr w:type="gramStart"/>
      <w:r w:rsidR="00220AF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</w:t>
      </w:r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(I. 29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1A4CF6EA" w14:textId="3F6293BA" w:rsidR="0033554A" w:rsidRDefault="0033554A" w:rsidP="00C050E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14:paraId="73B2348B" w14:textId="32FD357C" w:rsidR="0008002A" w:rsidRPr="001F3A51" w:rsidRDefault="001F3A51" w:rsidP="00C050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F3A51">
        <w:rPr>
          <w:rFonts w:ascii="Times New Roman" w:hAnsi="Times New Roman" w:cs="Times New Roman"/>
          <w:b/>
          <w:i/>
          <w:sz w:val="24"/>
          <w:szCs w:val="24"/>
        </w:rPr>
        <w:t xml:space="preserve">„Hajdúszoboszló Város Önkormányzatának Képviselő-testülete úgy határoz, hogy a Szent István parkban található épületegyüttes hasznosítására kiírt pályázati eljárást eredményesnek nyilvánítja, és nyertes </w:t>
      </w:r>
      <w:proofErr w:type="gramStart"/>
      <w:r w:rsidRPr="001F3A51">
        <w:rPr>
          <w:rFonts w:ascii="Times New Roman" w:hAnsi="Times New Roman" w:cs="Times New Roman"/>
          <w:b/>
          <w:i/>
          <w:sz w:val="24"/>
          <w:szCs w:val="24"/>
        </w:rPr>
        <w:t>pályázóként …</w:t>
      </w:r>
      <w:proofErr w:type="gramEnd"/>
      <w:r w:rsidRPr="001F3A51">
        <w:rPr>
          <w:rFonts w:ascii="Times New Roman" w:hAnsi="Times New Roman" w:cs="Times New Roman"/>
          <w:b/>
          <w:i/>
          <w:sz w:val="24"/>
          <w:szCs w:val="24"/>
        </w:rPr>
        <w:t>-t jelöli meg. Egyúttal felkéri a Vagyongazdálkodási Osztályt a bérleti szerződés előkészítésére, valamint a Polgármestert a bérleti szerződés aláírására.</w:t>
      </w:r>
    </w:p>
    <w:p w14:paraId="36F9924A" w14:textId="77777777" w:rsidR="001F3A51" w:rsidRPr="001A1717" w:rsidRDefault="001F3A51" w:rsidP="00C050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696AED0" w14:textId="77777777" w:rsidR="0008002A" w:rsidRPr="000000C5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>egyző</w:t>
      </w:r>
    </w:p>
    <w:p w14:paraId="2DBD0DD9" w14:textId="3851DE59" w:rsidR="0008002A" w:rsidRPr="001A1717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 w:cs="Times New Roman"/>
          <w:b/>
          <w:i/>
          <w:sz w:val="24"/>
          <w:szCs w:val="24"/>
        </w:rPr>
        <w:t>: azonnal</w:t>
      </w:r>
      <w:r w:rsidR="001F3A51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14:paraId="48C8FEB8" w14:textId="77777777" w:rsidR="0008002A" w:rsidRDefault="0008002A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1E0BE38" w14:textId="77777777" w:rsidR="00DF1C72" w:rsidRDefault="00DF1C72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5EE6155" w14:textId="12E34AFD" w:rsidR="006D748C" w:rsidRDefault="006D748C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F80A74">
        <w:rPr>
          <w:rFonts w:ascii="Times New Roman" w:hAnsi="Times New Roman" w:cs="Times New Roman"/>
          <w:sz w:val="24"/>
          <w:szCs w:val="24"/>
        </w:rPr>
        <w:t>2026. január 19</w:t>
      </w:r>
      <w:r w:rsidR="0033322B">
        <w:rPr>
          <w:rFonts w:ascii="Times New Roman" w:hAnsi="Times New Roman" w:cs="Times New Roman"/>
          <w:sz w:val="24"/>
          <w:szCs w:val="24"/>
        </w:rPr>
        <w:t xml:space="preserve">. </w:t>
      </w:r>
      <w:r w:rsidR="000757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518BE71" w14:textId="77777777" w:rsidR="00075746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4EB03F" w14:textId="77777777" w:rsidR="00075746" w:rsidRPr="008529AC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CC2766" w14:textId="77777777" w:rsidR="006D748C" w:rsidRPr="008529AC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6D10249B" w14:textId="77777777" w:rsidR="006D748C" w:rsidRPr="00970FD3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14:paraId="1F594320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E70F3EC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36FFD79" w14:textId="44989051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E754AA" w14:textId="1EEC5ED9" w:rsidR="00427FAD" w:rsidRPr="0033322B" w:rsidRDefault="00427FAD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sectPr w:rsidR="00427FAD" w:rsidRPr="0033322B" w:rsidSect="00DC37C5">
      <w:footerReference w:type="default" r:id="rId1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1F4C6D" w14:textId="77777777" w:rsidR="0029270C" w:rsidRDefault="0029270C" w:rsidP="00DC37C5">
      <w:pPr>
        <w:spacing w:after="0" w:line="240" w:lineRule="auto"/>
      </w:pPr>
      <w:r>
        <w:separator/>
      </w:r>
    </w:p>
  </w:endnote>
  <w:endnote w:type="continuationSeparator" w:id="0">
    <w:p w14:paraId="1530299A" w14:textId="77777777" w:rsidR="0029270C" w:rsidRDefault="0029270C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7FAA33E8" w14:textId="1B2126F8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527C">
          <w:rPr>
            <w:noProof/>
          </w:rPr>
          <w:t>2</w:t>
        </w:r>
        <w:r>
          <w:fldChar w:fldCharType="end"/>
        </w:r>
      </w:p>
    </w:sdtContent>
  </w:sdt>
  <w:p w14:paraId="3F964245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0311E7" w14:textId="77777777" w:rsidR="0029270C" w:rsidRDefault="0029270C" w:rsidP="00DC37C5">
      <w:pPr>
        <w:spacing w:after="0" w:line="240" w:lineRule="auto"/>
      </w:pPr>
      <w:r>
        <w:separator/>
      </w:r>
    </w:p>
  </w:footnote>
  <w:footnote w:type="continuationSeparator" w:id="0">
    <w:p w14:paraId="754C1E06" w14:textId="77777777" w:rsidR="0029270C" w:rsidRDefault="0029270C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A13EB7"/>
    <w:multiLevelType w:val="multilevel"/>
    <w:tmpl w:val="557CE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117518"/>
    <w:multiLevelType w:val="hybridMultilevel"/>
    <w:tmpl w:val="B8342510"/>
    <w:lvl w:ilvl="0" w:tplc="D88624C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D307A02"/>
    <w:multiLevelType w:val="hybridMultilevel"/>
    <w:tmpl w:val="18E68AD2"/>
    <w:lvl w:ilvl="0" w:tplc="B90C73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5"/>
  </w:num>
  <w:num w:numId="3">
    <w:abstractNumId w:val="32"/>
  </w:num>
  <w:num w:numId="4">
    <w:abstractNumId w:val="30"/>
  </w:num>
  <w:num w:numId="5">
    <w:abstractNumId w:val="16"/>
  </w:num>
  <w:num w:numId="6">
    <w:abstractNumId w:val="25"/>
  </w:num>
  <w:num w:numId="7">
    <w:abstractNumId w:val="8"/>
  </w:num>
  <w:num w:numId="8">
    <w:abstractNumId w:val="17"/>
  </w:num>
  <w:num w:numId="9">
    <w:abstractNumId w:val="31"/>
  </w:num>
  <w:num w:numId="10">
    <w:abstractNumId w:val="11"/>
  </w:num>
  <w:num w:numId="11">
    <w:abstractNumId w:val="19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3"/>
  </w:num>
  <w:num w:numId="21">
    <w:abstractNumId w:val="28"/>
  </w:num>
  <w:num w:numId="2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</w:num>
  <w:num w:numId="26">
    <w:abstractNumId w:val="27"/>
  </w:num>
  <w:num w:numId="27">
    <w:abstractNumId w:val="18"/>
  </w:num>
  <w:num w:numId="28">
    <w:abstractNumId w:val="22"/>
  </w:num>
  <w:num w:numId="29">
    <w:abstractNumId w:val="34"/>
  </w:num>
  <w:num w:numId="30">
    <w:abstractNumId w:val="24"/>
  </w:num>
  <w:num w:numId="31">
    <w:abstractNumId w:val="20"/>
  </w:num>
  <w:num w:numId="32">
    <w:abstractNumId w:val="33"/>
  </w:num>
  <w:num w:numId="33">
    <w:abstractNumId w:val="23"/>
  </w:num>
  <w:num w:numId="34">
    <w:abstractNumId w:val="35"/>
  </w:num>
  <w:num w:numId="35">
    <w:abstractNumId w:val="14"/>
  </w:num>
  <w:num w:numId="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27876"/>
    <w:rsid w:val="000553A2"/>
    <w:rsid w:val="000600C1"/>
    <w:rsid w:val="00062891"/>
    <w:rsid w:val="00066BA9"/>
    <w:rsid w:val="00075746"/>
    <w:rsid w:val="0008002A"/>
    <w:rsid w:val="000A4669"/>
    <w:rsid w:val="000A4FFE"/>
    <w:rsid w:val="000C3756"/>
    <w:rsid w:val="000C474C"/>
    <w:rsid w:val="000E083F"/>
    <w:rsid w:val="000E11A7"/>
    <w:rsid w:val="000E6CBD"/>
    <w:rsid w:val="000F52A8"/>
    <w:rsid w:val="001140D6"/>
    <w:rsid w:val="00121CFF"/>
    <w:rsid w:val="001416CC"/>
    <w:rsid w:val="0014374D"/>
    <w:rsid w:val="00146C64"/>
    <w:rsid w:val="00166006"/>
    <w:rsid w:val="00185C83"/>
    <w:rsid w:val="001D42E2"/>
    <w:rsid w:val="001D5973"/>
    <w:rsid w:val="001E10AB"/>
    <w:rsid w:val="001F20E3"/>
    <w:rsid w:val="001F3A51"/>
    <w:rsid w:val="001F58E0"/>
    <w:rsid w:val="00205CC0"/>
    <w:rsid w:val="00207708"/>
    <w:rsid w:val="002151DF"/>
    <w:rsid w:val="00220AF7"/>
    <w:rsid w:val="0023302A"/>
    <w:rsid w:val="0023680E"/>
    <w:rsid w:val="002512ED"/>
    <w:rsid w:val="002567D6"/>
    <w:rsid w:val="0026324A"/>
    <w:rsid w:val="0027193E"/>
    <w:rsid w:val="00282ED4"/>
    <w:rsid w:val="00283691"/>
    <w:rsid w:val="00290567"/>
    <w:rsid w:val="0029270C"/>
    <w:rsid w:val="00295393"/>
    <w:rsid w:val="002A77D3"/>
    <w:rsid w:val="002D6338"/>
    <w:rsid w:val="002E5650"/>
    <w:rsid w:val="002F003D"/>
    <w:rsid w:val="003127F4"/>
    <w:rsid w:val="00313C9B"/>
    <w:rsid w:val="003146EF"/>
    <w:rsid w:val="00327327"/>
    <w:rsid w:val="00330C03"/>
    <w:rsid w:val="0033322B"/>
    <w:rsid w:val="0033554A"/>
    <w:rsid w:val="003575E0"/>
    <w:rsid w:val="00365759"/>
    <w:rsid w:val="0037204B"/>
    <w:rsid w:val="00395387"/>
    <w:rsid w:val="0039623C"/>
    <w:rsid w:val="003A02E0"/>
    <w:rsid w:val="003A48BC"/>
    <w:rsid w:val="003B1723"/>
    <w:rsid w:val="003B4E60"/>
    <w:rsid w:val="003C3F75"/>
    <w:rsid w:val="003C5E08"/>
    <w:rsid w:val="003C6A12"/>
    <w:rsid w:val="003D2E8B"/>
    <w:rsid w:val="003E6585"/>
    <w:rsid w:val="00415B1B"/>
    <w:rsid w:val="004276FA"/>
    <w:rsid w:val="00427FAD"/>
    <w:rsid w:val="004430D1"/>
    <w:rsid w:val="00452E4F"/>
    <w:rsid w:val="00465A4E"/>
    <w:rsid w:val="00466528"/>
    <w:rsid w:val="0048330F"/>
    <w:rsid w:val="004A1F13"/>
    <w:rsid w:val="004B527C"/>
    <w:rsid w:val="004B665E"/>
    <w:rsid w:val="004C071A"/>
    <w:rsid w:val="004E1E7E"/>
    <w:rsid w:val="004F3DCF"/>
    <w:rsid w:val="00525FBC"/>
    <w:rsid w:val="00531ACC"/>
    <w:rsid w:val="00552E93"/>
    <w:rsid w:val="00555C2F"/>
    <w:rsid w:val="00556299"/>
    <w:rsid w:val="0056431A"/>
    <w:rsid w:val="00576EDB"/>
    <w:rsid w:val="00577AE6"/>
    <w:rsid w:val="00590F20"/>
    <w:rsid w:val="005A4543"/>
    <w:rsid w:val="005C051E"/>
    <w:rsid w:val="005C3AE8"/>
    <w:rsid w:val="005D3801"/>
    <w:rsid w:val="00606982"/>
    <w:rsid w:val="006146F7"/>
    <w:rsid w:val="00615EEB"/>
    <w:rsid w:val="0061750F"/>
    <w:rsid w:val="00621304"/>
    <w:rsid w:val="006235BF"/>
    <w:rsid w:val="00623B71"/>
    <w:rsid w:val="00625930"/>
    <w:rsid w:val="00626234"/>
    <w:rsid w:val="00640983"/>
    <w:rsid w:val="00642FE5"/>
    <w:rsid w:val="00643747"/>
    <w:rsid w:val="0065193C"/>
    <w:rsid w:val="00676229"/>
    <w:rsid w:val="00677DE2"/>
    <w:rsid w:val="00683567"/>
    <w:rsid w:val="00684E35"/>
    <w:rsid w:val="006A0EC5"/>
    <w:rsid w:val="006A1060"/>
    <w:rsid w:val="006B1C17"/>
    <w:rsid w:val="006C291A"/>
    <w:rsid w:val="006D748C"/>
    <w:rsid w:val="007150D3"/>
    <w:rsid w:val="00717BFD"/>
    <w:rsid w:val="00721153"/>
    <w:rsid w:val="00726873"/>
    <w:rsid w:val="0072745A"/>
    <w:rsid w:val="00734A83"/>
    <w:rsid w:val="00735A4F"/>
    <w:rsid w:val="007578A8"/>
    <w:rsid w:val="00774B95"/>
    <w:rsid w:val="0078442E"/>
    <w:rsid w:val="007A79D9"/>
    <w:rsid w:val="007D1215"/>
    <w:rsid w:val="007D6D7A"/>
    <w:rsid w:val="007E0B2D"/>
    <w:rsid w:val="008059E9"/>
    <w:rsid w:val="00850BAA"/>
    <w:rsid w:val="0086170B"/>
    <w:rsid w:val="00863B1D"/>
    <w:rsid w:val="00881A61"/>
    <w:rsid w:val="008849A2"/>
    <w:rsid w:val="008E71A8"/>
    <w:rsid w:val="00906CF4"/>
    <w:rsid w:val="009070D4"/>
    <w:rsid w:val="00915E42"/>
    <w:rsid w:val="00924258"/>
    <w:rsid w:val="00930B6F"/>
    <w:rsid w:val="009516F2"/>
    <w:rsid w:val="009574FC"/>
    <w:rsid w:val="00966728"/>
    <w:rsid w:val="00980DC3"/>
    <w:rsid w:val="009827A7"/>
    <w:rsid w:val="00982F1E"/>
    <w:rsid w:val="00990C47"/>
    <w:rsid w:val="009A104A"/>
    <w:rsid w:val="009B50E3"/>
    <w:rsid w:val="009C00D7"/>
    <w:rsid w:val="009D2DCC"/>
    <w:rsid w:val="009D435F"/>
    <w:rsid w:val="009D5CCE"/>
    <w:rsid w:val="00A06F67"/>
    <w:rsid w:val="00A11F0B"/>
    <w:rsid w:val="00A15599"/>
    <w:rsid w:val="00A369AA"/>
    <w:rsid w:val="00A43A3D"/>
    <w:rsid w:val="00A5290E"/>
    <w:rsid w:val="00A623E2"/>
    <w:rsid w:val="00A73915"/>
    <w:rsid w:val="00AA0960"/>
    <w:rsid w:val="00AB0A5F"/>
    <w:rsid w:val="00AB1C0E"/>
    <w:rsid w:val="00AC2E4B"/>
    <w:rsid w:val="00AD39C4"/>
    <w:rsid w:val="00AF36F2"/>
    <w:rsid w:val="00B05CBC"/>
    <w:rsid w:val="00B124AA"/>
    <w:rsid w:val="00B13339"/>
    <w:rsid w:val="00B20E41"/>
    <w:rsid w:val="00B227C2"/>
    <w:rsid w:val="00B61AC0"/>
    <w:rsid w:val="00B67487"/>
    <w:rsid w:val="00BA66C3"/>
    <w:rsid w:val="00BB561F"/>
    <w:rsid w:val="00BD1918"/>
    <w:rsid w:val="00BD3C52"/>
    <w:rsid w:val="00BD7F5D"/>
    <w:rsid w:val="00BF576F"/>
    <w:rsid w:val="00BF6A1A"/>
    <w:rsid w:val="00BF7263"/>
    <w:rsid w:val="00C050E1"/>
    <w:rsid w:val="00C17B72"/>
    <w:rsid w:val="00C244ED"/>
    <w:rsid w:val="00C35383"/>
    <w:rsid w:val="00C4048D"/>
    <w:rsid w:val="00C4482F"/>
    <w:rsid w:val="00C5445D"/>
    <w:rsid w:val="00CB2052"/>
    <w:rsid w:val="00CC205E"/>
    <w:rsid w:val="00CC640E"/>
    <w:rsid w:val="00CC7B22"/>
    <w:rsid w:val="00CD1D3A"/>
    <w:rsid w:val="00CD2F0E"/>
    <w:rsid w:val="00D04CBB"/>
    <w:rsid w:val="00D11768"/>
    <w:rsid w:val="00D1507F"/>
    <w:rsid w:val="00D204A2"/>
    <w:rsid w:val="00D35C4C"/>
    <w:rsid w:val="00D3633B"/>
    <w:rsid w:val="00D4346C"/>
    <w:rsid w:val="00D45A9C"/>
    <w:rsid w:val="00D55167"/>
    <w:rsid w:val="00D72018"/>
    <w:rsid w:val="00D75DFA"/>
    <w:rsid w:val="00D957FD"/>
    <w:rsid w:val="00D95ED8"/>
    <w:rsid w:val="00DA107E"/>
    <w:rsid w:val="00DC2199"/>
    <w:rsid w:val="00DC37C5"/>
    <w:rsid w:val="00DC6226"/>
    <w:rsid w:val="00DD2935"/>
    <w:rsid w:val="00DE59C4"/>
    <w:rsid w:val="00DE65EB"/>
    <w:rsid w:val="00DF1C72"/>
    <w:rsid w:val="00E100F3"/>
    <w:rsid w:val="00E3707C"/>
    <w:rsid w:val="00E4109C"/>
    <w:rsid w:val="00E41BD3"/>
    <w:rsid w:val="00E5380A"/>
    <w:rsid w:val="00E6157F"/>
    <w:rsid w:val="00E74E58"/>
    <w:rsid w:val="00E8139B"/>
    <w:rsid w:val="00E873E4"/>
    <w:rsid w:val="00EA117D"/>
    <w:rsid w:val="00EB4C83"/>
    <w:rsid w:val="00ED3D33"/>
    <w:rsid w:val="00EF4C02"/>
    <w:rsid w:val="00F05117"/>
    <w:rsid w:val="00F202FD"/>
    <w:rsid w:val="00F34C28"/>
    <w:rsid w:val="00F40545"/>
    <w:rsid w:val="00F618C7"/>
    <w:rsid w:val="00F62D0D"/>
    <w:rsid w:val="00F677C1"/>
    <w:rsid w:val="00F80A74"/>
    <w:rsid w:val="00F816A0"/>
    <w:rsid w:val="00FA076B"/>
    <w:rsid w:val="00FB2928"/>
    <w:rsid w:val="00FD795D"/>
    <w:rsid w:val="00FE1AF6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F6F8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2">
    <w:name w:val="heading 2"/>
    <w:basedOn w:val="Norml"/>
    <w:link w:val="Cmsor2Char"/>
    <w:uiPriority w:val="9"/>
    <w:qFormat/>
    <w:rsid w:val="00BB561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uiPriority w:val="22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3A4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A48BC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3A48BC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A48BC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A48BC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Default">
    <w:name w:val="Default"/>
    <w:rsid w:val="0033322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Cmsor2Char">
    <w:name w:val="Címsor 2 Char"/>
    <w:basedOn w:val="Bekezdsalapbettpusa"/>
    <w:link w:val="Cmsor2"/>
    <w:uiPriority w:val="9"/>
    <w:rsid w:val="00BB561F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whitespace-normal">
    <w:name w:val="whitespace-normal"/>
    <w:basedOn w:val="Bekezdsalapbettpusa"/>
    <w:rsid w:val="00BB56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4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6</Pages>
  <Words>915</Words>
  <Characters>6321</Characters>
  <Application>Microsoft Office Word</Application>
  <DocSecurity>0</DocSecurity>
  <Lines>52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40</cp:revision>
  <dcterms:created xsi:type="dcterms:W3CDTF">2026-01-10T10:40:00Z</dcterms:created>
  <dcterms:modified xsi:type="dcterms:W3CDTF">2026-01-23T07:34:00Z</dcterms:modified>
</cp:coreProperties>
</file>