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302"/>
        <w:gridCol w:w="3827"/>
        <w:gridCol w:w="817"/>
        <w:gridCol w:w="2835"/>
      </w:tblGrid>
      <w:tr w:rsidR="000E6CBD" w:rsidRPr="00D204A2" w:rsidTr="00283FA7">
        <w:trPr>
          <w:trHeight w:val="851"/>
        </w:trPr>
        <w:tc>
          <w:tcPr>
            <w:tcW w:w="6946" w:type="dxa"/>
            <w:gridSpan w:val="3"/>
            <w:hideMark/>
          </w:tcPr>
          <w:p w:rsidR="000E6CBD" w:rsidRPr="00D204A2" w:rsidRDefault="000E6CBD" w:rsidP="00CD2F0E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 xml:space="preserve">Hajdúszoboszlói Polgármesteri Hivatal </w:t>
            </w:r>
          </w:p>
          <w:p w:rsidR="000E6CBD" w:rsidRPr="00D204A2" w:rsidRDefault="000E6CBD" w:rsidP="00CD2F0E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>Gazdasági és Városfejlesztési Főosztály</w:t>
            </w:r>
          </w:p>
          <w:p w:rsidR="000E6CBD" w:rsidRPr="00D204A2" w:rsidRDefault="000E6CBD" w:rsidP="00CD2F0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D204A2"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  <w:t>Vagyongazdálkodási Osztály</w:t>
            </w:r>
          </w:p>
          <w:p w:rsidR="000E6CBD" w:rsidRPr="00D204A2" w:rsidRDefault="000E6CBD" w:rsidP="00CD2F0E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 xml:space="preserve">4200 Hajdúszoboszló, Hősök tere l. </w:t>
            </w:r>
          </w:p>
          <w:p w:rsidR="000E6CBD" w:rsidRPr="00D204A2" w:rsidRDefault="00881A61" w:rsidP="00CD2F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4A2"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:rsidR="00881A61" w:rsidRPr="00D204A2" w:rsidRDefault="00881A61" w:rsidP="00CD2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:rsidR="006E6CE8" w:rsidRPr="006E6CE8" w:rsidRDefault="006E6CE8" w:rsidP="006E6C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r w:rsidRPr="006E6CE8">
              <w:rPr>
                <w:rFonts w:ascii="Times New Roman" w:hAnsi="Times New Roman" w:cs="Times New Roman"/>
                <w:b/>
                <w:sz w:val="24"/>
                <w:szCs w:val="24"/>
              </w:rPr>
              <w:t>32.</w:t>
            </w:r>
          </w:p>
          <w:bookmarkEnd w:id="0"/>
          <w:p w:rsidR="000E6CBD" w:rsidRPr="00D204A2" w:rsidRDefault="000E6CBD" w:rsidP="00CD2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04A2">
              <w:rPr>
                <w:rFonts w:ascii="Times New Roman" w:hAnsi="Times New Roman" w:cs="Times New Roman"/>
                <w:sz w:val="24"/>
                <w:szCs w:val="24"/>
              </w:rPr>
              <w:t>…………………………</w:t>
            </w:r>
          </w:p>
          <w:p w:rsidR="000E6CBD" w:rsidRPr="00D204A2" w:rsidRDefault="000E6CBD" w:rsidP="00CD2F0E">
            <w:pPr>
              <w:spacing w:after="0" w:line="240" w:lineRule="auto"/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4A2">
              <w:rPr>
                <w:rFonts w:ascii="Times New Roman" w:hAnsi="Times New Roman" w:cs="Times New Roman"/>
                <w:sz w:val="24"/>
                <w:szCs w:val="24"/>
              </w:rPr>
              <w:t>sorszám</w:t>
            </w:r>
          </w:p>
          <w:p w:rsidR="000E6CBD" w:rsidRPr="00D204A2" w:rsidRDefault="000E6CBD" w:rsidP="00CD2F0E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E6CBD" w:rsidRPr="00D204A2" w:rsidTr="00444C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34402" w:rsidRPr="00FF3A25" w:rsidRDefault="00E34402" w:rsidP="00E34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Ügyiratszám: HSZ/3087/2026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.</w:t>
            </w:r>
          </w:p>
          <w:p w:rsidR="00E34402" w:rsidRPr="00FF3A25" w:rsidRDefault="00E34402" w:rsidP="00E34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E34402" w:rsidRPr="00FF3A25" w:rsidRDefault="00E34402" w:rsidP="00E34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2026. február 26</w:t>
            </w: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-i</w:t>
            </w:r>
          </w:p>
          <w:p w:rsidR="00E34402" w:rsidRPr="00FF3A25" w:rsidRDefault="00E34402" w:rsidP="00E34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képviselő-testületi nyílt ülés</w:t>
            </w:r>
          </w:p>
          <w:p w:rsidR="000E6CBD" w:rsidRPr="00D204A2" w:rsidRDefault="00E34402" w:rsidP="00E34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204A2" w:rsidRDefault="002E5650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dr. Biró Anett vagyongazdálkodási osztályvezető</w:t>
            </w:r>
          </w:p>
        </w:tc>
      </w:tr>
      <w:tr w:rsidR="000E6CBD" w:rsidRPr="00D204A2" w:rsidTr="00444C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204A2" w:rsidRDefault="000E6CBD" w:rsidP="00CD2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0E6CBD" w:rsidRPr="00D204A2" w:rsidTr="00444C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0E6CBD" w:rsidRPr="00D204A2" w:rsidTr="00444C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0E6CBD" w:rsidRPr="00D204A2" w:rsidTr="00444C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döntés(</w:t>
            </w:r>
            <w:proofErr w:type="spellStart"/>
            <w:proofErr w:type="gramEnd"/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ek</w:t>
            </w:r>
            <w:proofErr w:type="spellEnd"/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) típusa, darabszáma: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CBD" w:rsidRPr="00C165C5" w:rsidRDefault="00C165C5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165C5">
              <w:rPr>
                <w:rFonts w:ascii="Times New Roman" w:hAnsi="Times New Roman" w:cs="Times New Roman"/>
                <w:sz w:val="24"/>
                <w:szCs w:val="24"/>
              </w:rPr>
              <w:t>SZMSZ 16. § (5) A válasz elfogadásáról az interpelláló nyilatkozik. Ha a kapott választ nem fogadja el, akkor a képviselő-testület határoz.</w:t>
            </w:r>
          </w:p>
        </w:tc>
      </w:tr>
    </w:tbl>
    <w:p w:rsidR="000E6CBD" w:rsidRPr="00D204A2" w:rsidRDefault="000E6CBD" w:rsidP="00CD2F0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165C5" w:rsidRPr="00C165C5" w:rsidRDefault="00C165C5" w:rsidP="00C165C5">
      <w:pPr>
        <w:shd w:val="clear" w:color="auto" w:fill="FFFFFF"/>
        <w:spacing w:after="0" w:line="240" w:lineRule="auto"/>
        <w:ind w:left="357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165C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V Á L </w:t>
      </w:r>
      <w:proofErr w:type="gramStart"/>
      <w:r w:rsidRPr="00C165C5">
        <w:rPr>
          <w:rFonts w:ascii="Times New Roman" w:hAnsi="Times New Roman" w:cs="Times New Roman"/>
          <w:b/>
          <w:color w:val="000000"/>
          <w:sz w:val="24"/>
          <w:szCs w:val="24"/>
        </w:rPr>
        <w:t>A</w:t>
      </w:r>
      <w:proofErr w:type="gramEnd"/>
      <w:r w:rsidRPr="00C165C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S Z</w:t>
      </w:r>
    </w:p>
    <w:p w:rsidR="00C165C5" w:rsidRPr="00C165C5" w:rsidRDefault="00C165C5" w:rsidP="00C165C5">
      <w:pPr>
        <w:shd w:val="clear" w:color="auto" w:fill="FFFFFF"/>
        <w:spacing w:after="0" w:line="240" w:lineRule="auto"/>
        <w:ind w:left="357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proofErr w:type="gramStart"/>
      <w:r w:rsidRPr="00C165C5"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 w:rsidRPr="00C165C5">
        <w:rPr>
          <w:rFonts w:ascii="Times New Roman" w:hAnsi="Times New Roman" w:cs="Times New Roman"/>
          <w:b/>
          <w:sz w:val="24"/>
          <w:szCs w:val="24"/>
        </w:rPr>
        <w:t xml:space="preserve"> Repülőtéren történő kutyasétáltatással kapcsolatos interpellációra</w:t>
      </w:r>
    </w:p>
    <w:p w:rsidR="00C165C5" w:rsidRPr="00C165C5" w:rsidRDefault="00C165C5" w:rsidP="00C165C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165C5" w:rsidRPr="00C165C5" w:rsidRDefault="00C165C5" w:rsidP="00C165C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165C5">
        <w:rPr>
          <w:rFonts w:ascii="Times New Roman" w:hAnsi="Times New Roman" w:cs="Times New Roman"/>
          <w:b/>
          <w:sz w:val="24"/>
          <w:szCs w:val="24"/>
        </w:rPr>
        <w:t>Tisztelt Majoros Petronella Alpolgármester Asszony!</w:t>
      </w:r>
    </w:p>
    <w:p w:rsidR="00C165C5" w:rsidRDefault="00C165C5" w:rsidP="00C165C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165C5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:rsidR="00C165C5" w:rsidRPr="00C165C5" w:rsidRDefault="00C165C5" w:rsidP="00C165C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165C5" w:rsidRPr="00C165C5" w:rsidRDefault="00C165C5" w:rsidP="00C165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65C5">
        <w:rPr>
          <w:rFonts w:ascii="Times New Roman" w:hAnsi="Times New Roman" w:cs="Times New Roman"/>
          <w:sz w:val="24"/>
          <w:szCs w:val="24"/>
        </w:rPr>
        <w:t>A 2026. január 29. napján Hajdúszoboszló Város Önkormányzata Képviselő-testületi ülésén Majoros Petronella Alpolgármester Asszony a következő témában interpellált:</w:t>
      </w:r>
    </w:p>
    <w:p w:rsidR="00C165C5" w:rsidRPr="00C165C5" w:rsidRDefault="00C165C5" w:rsidP="00C165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165C5" w:rsidRPr="00C165C5" w:rsidRDefault="00C165C5" w:rsidP="00C165C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165C5">
        <w:rPr>
          <w:rFonts w:ascii="Times New Roman" w:hAnsi="Times New Roman" w:cs="Times New Roman"/>
          <w:i/>
          <w:sz w:val="24"/>
          <w:szCs w:val="24"/>
        </w:rPr>
        <w:t xml:space="preserve">„Azt tapasztalom, hogy az elmúlt években egyre többen használják a </w:t>
      </w:r>
      <w:proofErr w:type="gramStart"/>
      <w:r w:rsidRPr="00C165C5">
        <w:rPr>
          <w:rFonts w:ascii="Times New Roman" w:hAnsi="Times New Roman" w:cs="Times New Roman"/>
          <w:i/>
          <w:sz w:val="24"/>
          <w:szCs w:val="24"/>
        </w:rPr>
        <w:t>Repülőteret</w:t>
      </w:r>
      <w:proofErr w:type="gramEnd"/>
      <w:r w:rsidRPr="00C165C5">
        <w:rPr>
          <w:rFonts w:ascii="Times New Roman" w:hAnsi="Times New Roman" w:cs="Times New Roman"/>
          <w:i/>
          <w:sz w:val="24"/>
          <w:szCs w:val="24"/>
        </w:rPr>
        <w:t xml:space="preserve"> szabadidős elfoglaltságukra. Rengetegen kisétálnak gyalog is, családok is, sétálnak,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165C5">
        <w:rPr>
          <w:rFonts w:ascii="Times New Roman" w:hAnsi="Times New Roman" w:cs="Times New Roman"/>
          <w:i/>
          <w:sz w:val="24"/>
          <w:szCs w:val="24"/>
        </w:rPr>
        <w:t xml:space="preserve">és nagyon sokan kutyát is sétáltatnak, és egyre gyakoribb sajnos az a jelenség, hogy a kutyaürüléket kell kerülgetni ezen a séta-útvonalon. Szeretném arra megkérni a Hivatalt, hogy jelezze a </w:t>
      </w:r>
      <w:proofErr w:type="gramStart"/>
      <w:r w:rsidRPr="00C165C5">
        <w:rPr>
          <w:rFonts w:ascii="Times New Roman" w:hAnsi="Times New Roman" w:cs="Times New Roman"/>
          <w:i/>
          <w:sz w:val="24"/>
          <w:szCs w:val="24"/>
        </w:rPr>
        <w:t>Repülőtér</w:t>
      </w:r>
      <w:proofErr w:type="gramEnd"/>
      <w:r w:rsidRPr="00C165C5">
        <w:rPr>
          <w:rFonts w:ascii="Times New Roman" w:hAnsi="Times New Roman" w:cs="Times New Roman"/>
          <w:i/>
          <w:sz w:val="24"/>
          <w:szCs w:val="24"/>
        </w:rPr>
        <w:t xml:space="preserve"> üzemeltetője felé, hogy ők jelezzék azt a területet használóknak, hogy szedjék összeezeket a hulladékokat, mert rendkívül kellemetlen. És tényleg nagyon-nagyon </w:t>
      </w:r>
      <w:proofErr w:type="gramStart"/>
      <w:r w:rsidRPr="00C165C5">
        <w:rPr>
          <w:rFonts w:ascii="Times New Roman" w:hAnsi="Times New Roman" w:cs="Times New Roman"/>
          <w:i/>
          <w:sz w:val="24"/>
          <w:szCs w:val="24"/>
        </w:rPr>
        <w:t>sok kutyás</w:t>
      </w:r>
      <w:proofErr w:type="gramEnd"/>
      <w:r w:rsidRPr="00C165C5">
        <w:rPr>
          <w:rFonts w:ascii="Times New Roman" w:hAnsi="Times New Roman" w:cs="Times New Roman"/>
          <w:i/>
          <w:sz w:val="24"/>
          <w:szCs w:val="24"/>
        </w:rPr>
        <w:t xml:space="preserve"> viszi ki, amivel semmi probléma nincsen, csak azt gondolom, hogy ez nem egy kutyaürülék-gyűjtő terület.”</w:t>
      </w:r>
    </w:p>
    <w:p w:rsidR="00C165C5" w:rsidRDefault="00C165C5" w:rsidP="00C165C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90656" w:rsidRDefault="009C298E" w:rsidP="00890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669F">
        <w:rPr>
          <w:rFonts w:ascii="Times New Roman" w:hAnsi="Times New Roman" w:cs="Times New Roman"/>
          <w:sz w:val="24"/>
          <w:szCs w:val="24"/>
        </w:rPr>
        <w:t xml:space="preserve">A fentiekben leírt interpellációt a kérésnek megfelelően jeleztük a Hajdúszoboszlói </w:t>
      </w:r>
      <w:proofErr w:type="gramStart"/>
      <w:r w:rsidRPr="00E6669F">
        <w:rPr>
          <w:rFonts w:ascii="Times New Roman" w:hAnsi="Times New Roman" w:cs="Times New Roman"/>
          <w:sz w:val="24"/>
          <w:szCs w:val="24"/>
        </w:rPr>
        <w:t>Repülőtér</w:t>
      </w:r>
      <w:proofErr w:type="gramEnd"/>
      <w:r w:rsidRPr="00E6669F">
        <w:rPr>
          <w:rFonts w:ascii="Times New Roman" w:hAnsi="Times New Roman" w:cs="Times New Roman"/>
          <w:sz w:val="24"/>
          <w:szCs w:val="24"/>
        </w:rPr>
        <w:t xml:space="preserve"> </w:t>
      </w:r>
      <w:r w:rsidR="00BF010E">
        <w:rPr>
          <w:rFonts w:ascii="Times New Roman" w:hAnsi="Times New Roman" w:cs="Times New Roman"/>
          <w:sz w:val="24"/>
          <w:szCs w:val="24"/>
        </w:rPr>
        <w:t>használója</w:t>
      </w:r>
      <w:r w:rsidRPr="00E6669F">
        <w:rPr>
          <w:rFonts w:ascii="Times New Roman" w:hAnsi="Times New Roman" w:cs="Times New Roman"/>
          <w:sz w:val="24"/>
          <w:szCs w:val="24"/>
        </w:rPr>
        <w:t xml:space="preserve"> felé, aki</w:t>
      </w:r>
      <w:r w:rsidR="00E6669F" w:rsidRPr="00E6669F">
        <w:rPr>
          <w:rFonts w:ascii="Times New Roman" w:hAnsi="Times New Roman" w:cs="Times New Roman"/>
          <w:sz w:val="24"/>
          <w:szCs w:val="24"/>
        </w:rPr>
        <w:t xml:space="preserve">k az erről szóló egyeztetés alapján vállalták, hogy a Repülőtér bejáratánál </w:t>
      </w:r>
      <w:r w:rsidRPr="00E6669F">
        <w:rPr>
          <w:rFonts w:ascii="Times New Roman" w:hAnsi="Times New Roman" w:cs="Times New Roman"/>
          <w:sz w:val="24"/>
          <w:szCs w:val="24"/>
        </w:rPr>
        <w:t xml:space="preserve"> </w:t>
      </w:r>
      <w:r w:rsidR="00E6669F" w:rsidRPr="00E6669F">
        <w:rPr>
          <w:rFonts w:ascii="Times New Roman" w:hAnsi="Times New Roman" w:cs="Times New Roman"/>
          <w:sz w:val="24"/>
          <w:szCs w:val="24"/>
        </w:rPr>
        <w:t>az ebtartók figyelmét külön táblával is felhívják az ürülék összegyűjtésé</w:t>
      </w:r>
      <w:r w:rsidR="00BF010E">
        <w:rPr>
          <w:rFonts w:ascii="Times New Roman" w:hAnsi="Times New Roman" w:cs="Times New Roman"/>
          <w:sz w:val="24"/>
          <w:szCs w:val="24"/>
        </w:rPr>
        <w:t xml:space="preserve">nek fontosságára. </w:t>
      </w:r>
    </w:p>
    <w:p w:rsidR="00890656" w:rsidRDefault="00890656" w:rsidP="00890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0656" w:rsidRDefault="00890656" w:rsidP="00890656">
      <w:pPr>
        <w:pStyle w:val="NormlWeb"/>
        <w:spacing w:before="0" w:beforeAutospacing="0" w:after="0" w:afterAutospacing="0"/>
        <w:jc w:val="both"/>
      </w:pPr>
      <w:r>
        <w:t xml:space="preserve">Álláspontjuk szerint a Repülőtér területén rendszeresen kutyát sétáltató személyek minden alkalommal gondoskodnak a kutyaürülék összegyűjtéséről, és </w:t>
      </w:r>
      <w:proofErr w:type="gramStart"/>
      <w:r>
        <w:t>ezen</w:t>
      </w:r>
      <w:proofErr w:type="gramEnd"/>
      <w:r>
        <w:t xml:space="preserve"> kötelezettségüknek a Repülőtér teljes területén eleget tesznek. A nem rendszeres használók esetében azonban a szabálykövető magatartás nem minden esetben tapasztalható. Az üzemeltető visszajelzése alapján ennek egyik oka, hogy a területen jelenleg nem áll rendelkezésre megfelelő számú, kifejezetten kutyaürülék elhelyezésére szolgáló gyűjtőpont, így az alkalmi látogatók számára az összegyűjtött hulladék szabályos elhelyezése nehézséget okozhat.</w:t>
      </w:r>
    </w:p>
    <w:p w:rsidR="00890656" w:rsidRDefault="00890656" w:rsidP="00890656">
      <w:pPr>
        <w:pStyle w:val="NormlWeb"/>
        <w:spacing w:before="0" w:beforeAutospacing="0" w:after="0" w:afterAutospacing="0"/>
        <w:jc w:val="both"/>
      </w:pPr>
      <w:r>
        <w:t>Az Aero Club javaslata szerint indokolt lenne a futóútvonal mentén több, jól látható helyen kutyaürülék-gyűjtő pontok kihelyezése, amelyek rendszeres ürítéséről és karbantartásáról is gondoskodni szükséges. A gyűjtőedények beszerzéséhez, telepítéséhez, valamint azok folyamatos üzemeltetéséhez és fenntartásához az Önkormányzat közreműködését kérik.</w:t>
      </w:r>
    </w:p>
    <w:p w:rsidR="00C165C5" w:rsidRPr="00C165C5" w:rsidRDefault="00C165C5" w:rsidP="00C165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65C5">
        <w:rPr>
          <w:rFonts w:ascii="Times New Roman" w:hAnsi="Times New Roman" w:cs="Times New Roman"/>
          <w:sz w:val="24"/>
          <w:szCs w:val="24"/>
        </w:rPr>
        <w:lastRenderedPageBreak/>
        <w:t>Kérem a Tisztelt Alpolgármester Asszonyt és a Képviselő-testületet, az interpellációra adott választ elfogadni szíveskedjen.</w:t>
      </w:r>
    </w:p>
    <w:p w:rsidR="00A95492" w:rsidRPr="00C165C5" w:rsidRDefault="00A95492" w:rsidP="00C165C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C165C5" w:rsidRPr="00C165C5" w:rsidRDefault="00A95492" w:rsidP="00C165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65C5">
        <w:rPr>
          <w:rFonts w:ascii="Times New Roman" w:hAnsi="Times New Roman" w:cs="Times New Roman"/>
          <w:sz w:val="24"/>
          <w:szCs w:val="24"/>
        </w:rPr>
        <w:t xml:space="preserve">Hajdúszoboszló, </w:t>
      </w:r>
      <w:r w:rsidR="00C165C5" w:rsidRPr="00C165C5">
        <w:rPr>
          <w:rFonts w:ascii="Times New Roman" w:hAnsi="Times New Roman" w:cs="Times New Roman"/>
          <w:sz w:val="24"/>
          <w:szCs w:val="24"/>
        </w:rPr>
        <w:t>2026. február 17.</w:t>
      </w:r>
    </w:p>
    <w:p w:rsidR="00C165C5" w:rsidRPr="00C165C5" w:rsidRDefault="00C165C5" w:rsidP="00C165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5492" w:rsidRPr="00C165C5" w:rsidRDefault="00A95492" w:rsidP="00C165C5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C165C5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A95492" w:rsidRPr="00C165C5" w:rsidRDefault="00A95492" w:rsidP="00C165C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C165C5">
        <w:rPr>
          <w:rFonts w:ascii="Times New Roman" w:eastAsia="Calibri" w:hAnsi="Times New Roman" w:cs="Times New Roman"/>
          <w:sz w:val="24"/>
          <w:szCs w:val="24"/>
        </w:rPr>
        <w:t>dr.</w:t>
      </w:r>
      <w:proofErr w:type="gramEnd"/>
      <w:r w:rsidRPr="00C165C5">
        <w:rPr>
          <w:rFonts w:ascii="Times New Roman" w:eastAsia="Calibri" w:hAnsi="Times New Roman" w:cs="Times New Roman"/>
          <w:sz w:val="24"/>
          <w:szCs w:val="24"/>
        </w:rPr>
        <w:t xml:space="preserve"> Biró Anett</w:t>
      </w:r>
    </w:p>
    <w:p w:rsidR="00A95492" w:rsidRPr="00C165C5" w:rsidRDefault="00A95492" w:rsidP="00E6669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C165C5">
        <w:rPr>
          <w:rFonts w:ascii="Times New Roman" w:eastAsia="Calibri" w:hAnsi="Times New Roman" w:cs="Times New Roman"/>
          <w:sz w:val="24"/>
          <w:szCs w:val="24"/>
        </w:rPr>
        <w:t>vagyongazdálkodási</w:t>
      </w:r>
      <w:proofErr w:type="gramEnd"/>
      <w:r w:rsidRPr="00C165C5">
        <w:rPr>
          <w:rFonts w:ascii="Times New Roman" w:eastAsia="Calibri" w:hAnsi="Times New Roman" w:cs="Times New Roman"/>
          <w:sz w:val="24"/>
          <w:szCs w:val="24"/>
        </w:rPr>
        <w:t xml:space="preserve"> osztályvezető</w:t>
      </w:r>
    </w:p>
    <w:sectPr w:rsidR="00A95492" w:rsidRPr="00C165C5" w:rsidSect="00DC37C5">
      <w:footerReference w:type="default" r:id="rId7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4503" w:rsidRDefault="00EF4503" w:rsidP="00DC37C5">
      <w:pPr>
        <w:spacing w:after="0" w:line="240" w:lineRule="auto"/>
      </w:pPr>
      <w:r>
        <w:separator/>
      </w:r>
    </w:p>
  </w:endnote>
  <w:endnote w:type="continuationSeparator" w:id="0">
    <w:p w:rsidR="00EF4503" w:rsidRDefault="00EF4503" w:rsidP="00DC37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75725602"/>
      <w:docPartObj>
        <w:docPartGallery w:val="Page Numbers (Bottom of Page)"/>
        <w:docPartUnique/>
      </w:docPartObj>
    </w:sdtPr>
    <w:sdtEndPr/>
    <w:sdtContent>
      <w:p w:rsidR="00DC37C5" w:rsidRDefault="00DC37C5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6CE8">
          <w:rPr>
            <w:noProof/>
          </w:rPr>
          <w:t>2</w:t>
        </w:r>
        <w:r>
          <w:fldChar w:fldCharType="end"/>
        </w:r>
      </w:p>
    </w:sdtContent>
  </w:sdt>
  <w:p w:rsidR="00DC37C5" w:rsidRDefault="00DC37C5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4503" w:rsidRDefault="00EF4503" w:rsidP="00DC37C5">
      <w:pPr>
        <w:spacing w:after="0" w:line="240" w:lineRule="auto"/>
      </w:pPr>
      <w:r>
        <w:separator/>
      </w:r>
    </w:p>
  </w:footnote>
  <w:footnote w:type="continuationSeparator" w:id="0">
    <w:p w:rsidR="00EF4503" w:rsidRDefault="00EF4503" w:rsidP="00DC37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5BF41BE8"/>
    <w:name w:val="WW8Num5"/>
    <w:lvl w:ilvl="0">
      <w:start w:val="2020"/>
      <w:numFmt w:val="bullet"/>
      <w:lvlText w:val="-"/>
      <w:lvlJc w:val="left"/>
      <w:pPr>
        <w:tabs>
          <w:tab w:val="num" w:pos="0"/>
        </w:tabs>
        <w:ind w:left="1065" w:hanging="360"/>
      </w:pPr>
      <w:rPr>
        <w:rFonts w:ascii="Times New Roman" w:hAnsi="Times New Roman" w:cs="Times New Roman" w:hint="default"/>
        <w:color w:val="auto"/>
        <w:sz w:val="24"/>
        <w:szCs w:val="24"/>
      </w:rPr>
    </w:lvl>
  </w:abstractNum>
  <w:abstractNum w:abstractNumId="1" w15:restartNumberingAfterBreak="0">
    <w:nsid w:val="00000003"/>
    <w:multiLevelType w:val="singleLevel"/>
    <w:tmpl w:val="00000003"/>
    <w:name w:val="WW8Num6"/>
    <w:lvl w:ilvl="0">
      <w:start w:val="1"/>
      <w:numFmt w:val="bullet"/>
      <w:lvlText w:val="–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0000004"/>
    <w:multiLevelType w:val="singleLevel"/>
    <w:tmpl w:val="E3A4B662"/>
    <w:name w:val="WW8Num8"/>
    <w:lvl w:ilvl="0">
      <w:start w:val="8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</w:abstractNum>
  <w:abstractNum w:abstractNumId="3" w15:restartNumberingAfterBreak="0">
    <w:nsid w:val="00000005"/>
    <w:multiLevelType w:val="singleLevel"/>
    <w:tmpl w:val="24789CEC"/>
    <w:name w:val="WW8Num11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hint="default"/>
        <w:b/>
        <w:color w:val="auto"/>
        <w:sz w:val="24"/>
        <w:szCs w:val="24"/>
      </w:rPr>
    </w:lvl>
  </w:abstractNum>
  <w:abstractNum w:abstractNumId="4" w15:restartNumberingAfterBreak="0">
    <w:nsid w:val="00000006"/>
    <w:multiLevelType w:val="singleLevel"/>
    <w:tmpl w:val="7226A10A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  <w:strike w:val="0"/>
        <w:dstrike w:val="0"/>
        <w:color w:val="auto"/>
        <w:sz w:val="24"/>
        <w:szCs w:val="24"/>
      </w:rPr>
    </w:lvl>
  </w:abstractNum>
  <w:abstractNum w:abstractNumId="5" w15:restartNumberingAfterBreak="0">
    <w:nsid w:val="00000007"/>
    <w:multiLevelType w:val="singleLevel"/>
    <w:tmpl w:val="00000007"/>
    <w:name w:val="WW8Num13"/>
    <w:lvl w:ilvl="0"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  <w:color w:val="333333"/>
      </w:rPr>
    </w:lvl>
  </w:abstractNum>
  <w:abstractNum w:abstractNumId="6" w15:restartNumberingAfterBreak="0">
    <w:nsid w:val="00000008"/>
    <w:multiLevelType w:val="singleLevel"/>
    <w:tmpl w:val="00000008"/>
    <w:name w:val="WW8Num16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7" w15:restartNumberingAfterBreak="0">
    <w:nsid w:val="04404150"/>
    <w:multiLevelType w:val="hybridMultilevel"/>
    <w:tmpl w:val="8C28706A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977E24"/>
    <w:multiLevelType w:val="hybridMultilevel"/>
    <w:tmpl w:val="E11C88DE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06D37749"/>
    <w:multiLevelType w:val="hybridMultilevel"/>
    <w:tmpl w:val="09926AFA"/>
    <w:lvl w:ilvl="0" w:tplc="9966440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D077718"/>
    <w:multiLevelType w:val="hybridMultilevel"/>
    <w:tmpl w:val="5B320F5A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1C847F7"/>
    <w:multiLevelType w:val="hybridMultilevel"/>
    <w:tmpl w:val="39F24E80"/>
    <w:lvl w:ilvl="0" w:tplc="1D5CABA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F84DA4"/>
    <w:multiLevelType w:val="hybridMultilevel"/>
    <w:tmpl w:val="062AE5E0"/>
    <w:lvl w:ilvl="0" w:tplc="D5385D56">
      <w:start w:val="1"/>
      <w:numFmt w:val="decimal"/>
      <w:lvlText w:val="%1."/>
      <w:lvlJc w:val="left"/>
      <w:pPr>
        <w:ind w:left="720" w:hanging="360"/>
      </w:pPr>
      <w:rPr>
        <w:rFonts w:eastAsia="Times New Roman" w:cs="Garamond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1E950018"/>
    <w:multiLevelType w:val="hybridMultilevel"/>
    <w:tmpl w:val="6B4A650E"/>
    <w:lvl w:ilvl="0" w:tplc="00000003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FE650B"/>
    <w:multiLevelType w:val="hybridMultilevel"/>
    <w:tmpl w:val="97D67E6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4A38A6"/>
    <w:multiLevelType w:val="hybridMultilevel"/>
    <w:tmpl w:val="82E64660"/>
    <w:lvl w:ilvl="0" w:tplc="23E0AE1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99406A"/>
    <w:multiLevelType w:val="hybridMultilevel"/>
    <w:tmpl w:val="9A88F8D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5B3F1A"/>
    <w:multiLevelType w:val="hybridMultilevel"/>
    <w:tmpl w:val="ADE4AFF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8C7613"/>
    <w:multiLevelType w:val="hybridMultilevel"/>
    <w:tmpl w:val="C308AD30"/>
    <w:lvl w:ilvl="0" w:tplc="85C8B1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130D89"/>
    <w:multiLevelType w:val="multilevel"/>
    <w:tmpl w:val="D72AF8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3119385B"/>
    <w:multiLevelType w:val="hybridMultilevel"/>
    <w:tmpl w:val="FAECB6A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FB0EAB"/>
    <w:multiLevelType w:val="hybridMultilevel"/>
    <w:tmpl w:val="8C28706A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44E4326"/>
    <w:multiLevelType w:val="hybridMultilevel"/>
    <w:tmpl w:val="E66670A2"/>
    <w:lvl w:ilvl="0" w:tplc="4C12B3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4E14C36"/>
    <w:multiLevelType w:val="hybridMultilevel"/>
    <w:tmpl w:val="94B20574"/>
    <w:lvl w:ilvl="0" w:tplc="6CD23B26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396E725B"/>
    <w:multiLevelType w:val="hybridMultilevel"/>
    <w:tmpl w:val="67440F5A"/>
    <w:lvl w:ilvl="0" w:tplc="040E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8A721F"/>
    <w:multiLevelType w:val="hybridMultilevel"/>
    <w:tmpl w:val="610A2864"/>
    <w:lvl w:ilvl="0" w:tplc="31C84E3A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i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AE7278"/>
    <w:multiLevelType w:val="hybridMultilevel"/>
    <w:tmpl w:val="D4FC7070"/>
    <w:lvl w:ilvl="0" w:tplc="CF64D2E2">
      <w:numFmt w:val="bullet"/>
      <w:lvlText w:val="-"/>
      <w:lvlJc w:val="left"/>
      <w:pPr>
        <w:ind w:left="1065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7" w15:restartNumberingAfterBreak="0">
    <w:nsid w:val="515A3762"/>
    <w:multiLevelType w:val="hybridMultilevel"/>
    <w:tmpl w:val="6D4A073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9E6DB1"/>
    <w:multiLevelType w:val="hybridMultilevel"/>
    <w:tmpl w:val="7CB2281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C2710A"/>
    <w:multiLevelType w:val="hybridMultilevel"/>
    <w:tmpl w:val="C276D716"/>
    <w:lvl w:ilvl="0" w:tplc="D1265C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A119A6"/>
    <w:multiLevelType w:val="hybridMultilevel"/>
    <w:tmpl w:val="5168978E"/>
    <w:lvl w:ilvl="0" w:tplc="C54ED9F0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520" w:hanging="360"/>
      </w:pPr>
    </w:lvl>
    <w:lvl w:ilvl="2" w:tplc="040E001B" w:tentative="1">
      <w:start w:val="1"/>
      <w:numFmt w:val="lowerRoman"/>
      <w:lvlText w:val="%3."/>
      <w:lvlJc w:val="right"/>
      <w:pPr>
        <w:ind w:left="3240" w:hanging="180"/>
      </w:pPr>
    </w:lvl>
    <w:lvl w:ilvl="3" w:tplc="040E000F" w:tentative="1">
      <w:start w:val="1"/>
      <w:numFmt w:val="decimal"/>
      <w:lvlText w:val="%4."/>
      <w:lvlJc w:val="left"/>
      <w:pPr>
        <w:ind w:left="3960" w:hanging="360"/>
      </w:pPr>
    </w:lvl>
    <w:lvl w:ilvl="4" w:tplc="040E0019" w:tentative="1">
      <w:start w:val="1"/>
      <w:numFmt w:val="lowerLetter"/>
      <w:lvlText w:val="%5."/>
      <w:lvlJc w:val="left"/>
      <w:pPr>
        <w:ind w:left="4680" w:hanging="360"/>
      </w:pPr>
    </w:lvl>
    <w:lvl w:ilvl="5" w:tplc="040E001B" w:tentative="1">
      <w:start w:val="1"/>
      <w:numFmt w:val="lowerRoman"/>
      <w:lvlText w:val="%6."/>
      <w:lvlJc w:val="right"/>
      <w:pPr>
        <w:ind w:left="5400" w:hanging="180"/>
      </w:pPr>
    </w:lvl>
    <w:lvl w:ilvl="6" w:tplc="040E000F" w:tentative="1">
      <w:start w:val="1"/>
      <w:numFmt w:val="decimal"/>
      <w:lvlText w:val="%7."/>
      <w:lvlJc w:val="left"/>
      <w:pPr>
        <w:ind w:left="6120" w:hanging="360"/>
      </w:pPr>
    </w:lvl>
    <w:lvl w:ilvl="7" w:tplc="040E0019" w:tentative="1">
      <w:start w:val="1"/>
      <w:numFmt w:val="lowerLetter"/>
      <w:lvlText w:val="%8."/>
      <w:lvlJc w:val="left"/>
      <w:pPr>
        <w:ind w:left="6840" w:hanging="360"/>
      </w:pPr>
    </w:lvl>
    <w:lvl w:ilvl="8" w:tplc="040E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 w15:restartNumberingAfterBreak="0">
    <w:nsid w:val="5BAB6B5B"/>
    <w:multiLevelType w:val="hybridMultilevel"/>
    <w:tmpl w:val="0530647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9E5737"/>
    <w:multiLevelType w:val="hybridMultilevel"/>
    <w:tmpl w:val="ED2AF1D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FB1E7B"/>
    <w:multiLevelType w:val="hybridMultilevel"/>
    <w:tmpl w:val="9ED6ED3E"/>
    <w:lvl w:ilvl="0" w:tplc="02887B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C97391E"/>
    <w:multiLevelType w:val="hybridMultilevel"/>
    <w:tmpl w:val="A3406E6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AE6580"/>
    <w:multiLevelType w:val="hybridMultilevel"/>
    <w:tmpl w:val="3BCEAC3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014E10"/>
    <w:multiLevelType w:val="hybridMultilevel"/>
    <w:tmpl w:val="098A5A52"/>
    <w:lvl w:ilvl="0" w:tplc="90D26B9C">
      <w:start w:val="2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A06EB7"/>
    <w:multiLevelType w:val="hybridMultilevel"/>
    <w:tmpl w:val="3E1C068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FF189E"/>
    <w:multiLevelType w:val="hybridMultilevel"/>
    <w:tmpl w:val="1C6EFBA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777D1C"/>
    <w:multiLevelType w:val="hybridMultilevel"/>
    <w:tmpl w:val="20F84024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16"/>
  </w:num>
  <w:num w:numId="3">
    <w:abstractNumId w:val="37"/>
  </w:num>
  <w:num w:numId="4">
    <w:abstractNumId w:val="35"/>
  </w:num>
  <w:num w:numId="5">
    <w:abstractNumId w:val="17"/>
  </w:num>
  <w:num w:numId="6">
    <w:abstractNumId w:val="26"/>
  </w:num>
  <w:num w:numId="7">
    <w:abstractNumId w:val="9"/>
  </w:num>
  <w:num w:numId="8">
    <w:abstractNumId w:val="18"/>
  </w:num>
  <w:num w:numId="9">
    <w:abstractNumId w:val="36"/>
  </w:num>
  <w:num w:numId="10">
    <w:abstractNumId w:val="11"/>
  </w:num>
  <w:num w:numId="11">
    <w:abstractNumId w:val="21"/>
  </w:num>
  <w:num w:numId="12">
    <w:abstractNumId w:val="7"/>
  </w:num>
  <w:num w:numId="13">
    <w:abstractNumId w:val="0"/>
  </w:num>
  <w:num w:numId="14">
    <w:abstractNumId w:val="1"/>
  </w:num>
  <w:num w:numId="15">
    <w:abstractNumId w:val="2"/>
  </w:num>
  <w:num w:numId="16">
    <w:abstractNumId w:val="3"/>
  </w:num>
  <w:num w:numId="17">
    <w:abstractNumId w:val="4"/>
  </w:num>
  <w:num w:numId="18">
    <w:abstractNumId w:val="5"/>
  </w:num>
  <w:num w:numId="19">
    <w:abstractNumId w:val="6"/>
  </w:num>
  <w:num w:numId="20">
    <w:abstractNumId w:val="13"/>
  </w:num>
  <w:num w:numId="21">
    <w:abstractNumId w:val="29"/>
  </w:num>
  <w:num w:numId="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3"/>
  </w:num>
  <w:num w:numId="26">
    <w:abstractNumId w:val="28"/>
  </w:num>
  <w:num w:numId="27">
    <w:abstractNumId w:val="19"/>
  </w:num>
  <w:num w:numId="28">
    <w:abstractNumId w:val="24"/>
  </w:num>
  <w:num w:numId="29">
    <w:abstractNumId w:val="39"/>
  </w:num>
  <w:num w:numId="30">
    <w:abstractNumId w:val="25"/>
  </w:num>
  <w:num w:numId="31">
    <w:abstractNumId w:val="22"/>
  </w:num>
  <w:num w:numId="32">
    <w:abstractNumId w:val="38"/>
  </w:num>
  <w:num w:numId="33">
    <w:abstractNumId w:val="32"/>
  </w:num>
  <w:num w:numId="34">
    <w:abstractNumId w:val="30"/>
  </w:num>
  <w:num w:numId="35">
    <w:abstractNumId w:val="8"/>
  </w:num>
  <w:num w:numId="36">
    <w:abstractNumId w:val="20"/>
  </w:num>
  <w:num w:numId="37">
    <w:abstractNumId w:val="34"/>
  </w:num>
  <w:num w:numId="38">
    <w:abstractNumId w:val="14"/>
  </w:num>
  <w:num w:numId="39">
    <w:abstractNumId w:val="31"/>
  </w:num>
  <w:num w:numId="4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CBD"/>
    <w:rsid w:val="00004ADE"/>
    <w:rsid w:val="00010377"/>
    <w:rsid w:val="0005407A"/>
    <w:rsid w:val="000553A2"/>
    <w:rsid w:val="000600C1"/>
    <w:rsid w:val="00062891"/>
    <w:rsid w:val="00075746"/>
    <w:rsid w:val="00096017"/>
    <w:rsid w:val="000B0857"/>
    <w:rsid w:val="000C474C"/>
    <w:rsid w:val="000E083F"/>
    <w:rsid w:val="000E11A7"/>
    <w:rsid w:val="000E6CBD"/>
    <w:rsid w:val="001140D6"/>
    <w:rsid w:val="00121CFF"/>
    <w:rsid w:val="00127527"/>
    <w:rsid w:val="00146C64"/>
    <w:rsid w:val="00166006"/>
    <w:rsid w:val="001F20E3"/>
    <w:rsid w:val="00205CC0"/>
    <w:rsid w:val="00207708"/>
    <w:rsid w:val="002151DF"/>
    <w:rsid w:val="0023302A"/>
    <w:rsid w:val="0023680E"/>
    <w:rsid w:val="00240C3A"/>
    <w:rsid w:val="0024154C"/>
    <w:rsid w:val="002512ED"/>
    <w:rsid w:val="0026067A"/>
    <w:rsid w:val="0026324A"/>
    <w:rsid w:val="0027193E"/>
    <w:rsid w:val="00282ED4"/>
    <w:rsid w:val="00283691"/>
    <w:rsid w:val="00290567"/>
    <w:rsid w:val="00295393"/>
    <w:rsid w:val="002A77D3"/>
    <w:rsid w:val="002E5650"/>
    <w:rsid w:val="002E5DF1"/>
    <w:rsid w:val="002F003D"/>
    <w:rsid w:val="003127F4"/>
    <w:rsid w:val="00313C9B"/>
    <w:rsid w:val="00327327"/>
    <w:rsid w:val="003575E0"/>
    <w:rsid w:val="0037204B"/>
    <w:rsid w:val="0039623C"/>
    <w:rsid w:val="003B1723"/>
    <w:rsid w:val="003C3F75"/>
    <w:rsid w:val="003C5E08"/>
    <w:rsid w:val="003C6A12"/>
    <w:rsid w:val="003E7730"/>
    <w:rsid w:val="004276FA"/>
    <w:rsid w:val="00444CB7"/>
    <w:rsid w:val="00446D9D"/>
    <w:rsid w:val="0045607A"/>
    <w:rsid w:val="00462A7F"/>
    <w:rsid w:val="00465A4E"/>
    <w:rsid w:val="004C071A"/>
    <w:rsid w:val="004D3674"/>
    <w:rsid w:val="004E1E7E"/>
    <w:rsid w:val="004F392F"/>
    <w:rsid w:val="004F3DCF"/>
    <w:rsid w:val="00552E93"/>
    <w:rsid w:val="00555C2F"/>
    <w:rsid w:val="00556299"/>
    <w:rsid w:val="0056431A"/>
    <w:rsid w:val="00577AE6"/>
    <w:rsid w:val="005A4543"/>
    <w:rsid w:val="005C051E"/>
    <w:rsid w:val="005C3AE8"/>
    <w:rsid w:val="00606982"/>
    <w:rsid w:val="006235BF"/>
    <w:rsid w:val="00623B71"/>
    <w:rsid w:val="00625930"/>
    <w:rsid w:val="00626234"/>
    <w:rsid w:val="00640983"/>
    <w:rsid w:val="00643747"/>
    <w:rsid w:val="0065193C"/>
    <w:rsid w:val="00661693"/>
    <w:rsid w:val="00683567"/>
    <w:rsid w:val="00684E35"/>
    <w:rsid w:val="006A0EC5"/>
    <w:rsid w:val="006D23D2"/>
    <w:rsid w:val="006D748C"/>
    <w:rsid w:val="006E6CE8"/>
    <w:rsid w:val="00704306"/>
    <w:rsid w:val="007150D3"/>
    <w:rsid w:val="00717BFD"/>
    <w:rsid w:val="00721153"/>
    <w:rsid w:val="00734A83"/>
    <w:rsid w:val="00735A4F"/>
    <w:rsid w:val="0075582F"/>
    <w:rsid w:val="00774B95"/>
    <w:rsid w:val="0078442E"/>
    <w:rsid w:val="007A0418"/>
    <w:rsid w:val="007A79D9"/>
    <w:rsid w:val="007D6D7A"/>
    <w:rsid w:val="007E0B2D"/>
    <w:rsid w:val="007F1C13"/>
    <w:rsid w:val="00881A61"/>
    <w:rsid w:val="008849A2"/>
    <w:rsid w:val="00890656"/>
    <w:rsid w:val="008E01FB"/>
    <w:rsid w:val="008E4CDD"/>
    <w:rsid w:val="008E71A8"/>
    <w:rsid w:val="00915E42"/>
    <w:rsid w:val="009163F7"/>
    <w:rsid w:val="009574FC"/>
    <w:rsid w:val="00966728"/>
    <w:rsid w:val="009827A7"/>
    <w:rsid w:val="00982F1E"/>
    <w:rsid w:val="009A104A"/>
    <w:rsid w:val="009B50E3"/>
    <w:rsid w:val="009C298E"/>
    <w:rsid w:val="009D2DCC"/>
    <w:rsid w:val="009F21F6"/>
    <w:rsid w:val="00A15599"/>
    <w:rsid w:val="00A43A3D"/>
    <w:rsid w:val="00A5290E"/>
    <w:rsid w:val="00A73915"/>
    <w:rsid w:val="00A82D5D"/>
    <w:rsid w:val="00A84CC0"/>
    <w:rsid w:val="00A95492"/>
    <w:rsid w:val="00AA77AF"/>
    <w:rsid w:val="00AB1C0E"/>
    <w:rsid w:val="00AC2E4B"/>
    <w:rsid w:val="00AD39C4"/>
    <w:rsid w:val="00AF6616"/>
    <w:rsid w:val="00B05CBC"/>
    <w:rsid w:val="00B13339"/>
    <w:rsid w:val="00B20E41"/>
    <w:rsid w:val="00B227C2"/>
    <w:rsid w:val="00BA66C3"/>
    <w:rsid w:val="00BC4F9F"/>
    <w:rsid w:val="00BD1918"/>
    <w:rsid w:val="00BD7F5D"/>
    <w:rsid w:val="00BE3FA2"/>
    <w:rsid w:val="00BF010E"/>
    <w:rsid w:val="00BF576F"/>
    <w:rsid w:val="00BF7263"/>
    <w:rsid w:val="00C165C5"/>
    <w:rsid w:val="00C244ED"/>
    <w:rsid w:val="00C35383"/>
    <w:rsid w:val="00C4048D"/>
    <w:rsid w:val="00C4482F"/>
    <w:rsid w:val="00C478F6"/>
    <w:rsid w:val="00C7537D"/>
    <w:rsid w:val="00CB2052"/>
    <w:rsid w:val="00CD1D3A"/>
    <w:rsid w:val="00CD2F0E"/>
    <w:rsid w:val="00D11768"/>
    <w:rsid w:val="00D1507F"/>
    <w:rsid w:val="00D204A2"/>
    <w:rsid w:val="00D35C4C"/>
    <w:rsid w:val="00D4346C"/>
    <w:rsid w:val="00D45A9C"/>
    <w:rsid w:val="00D64F21"/>
    <w:rsid w:val="00D75DFA"/>
    <w:rsid w:val="00D92322"/>
    <w:rsid w:val="00D957FD"/>
    <w:rsid w:val="00DA107E"/>
    <w:rsid w:val="00DA7ED8"/>
    <w:rsid w:val="00DC2199"/>
    <w:rsid w:val="00DC37C5"/>
    <w:rsid w:val="00DC6226"/>
    <w:rsid w:val="00DD2935"/>
    <w:rsid w:val="00DE65EB"/>
    <w:rsid w:val="00DF0F06"/>
    <w:rsid w:val="00DF1C72"/>
    <w:rsid w:val="00E100F3"/>
    <w:rsid w:val="00E34402"/>
    <w:rsid w:val="00E3707C"/>
    <w:rsid w:val="00E4109C"/>
    <w:rsid w:val="00E41BD3"/>
    <w:rsid w:val="00E6157F"/>
    <w:rsid w:val="00E6669F"/>
    <w:rsid w:val="00E8139B"/>
    <w:rsid w:val="00E873E4"/>
    <w:rsid w:val="00EA117D"/>
    <w:rsid w:val="00EA4B27"/>
    <w:rsid w:val="00EB4C83"/>
    <w:rsid w:val="00ED3D33"/>
    <w:rsid w:val="00EF4503"/>
    <w:rsid w:val="00F05572"/>
    <w:rsid w:val="00F214BF"/>
    <w:rsid w:val="00F618C7"/>
    <w:rsid w:val="00F62D0D"/>
    <w:rsid w:val="00F816A0"/>
    <w:rsid w:val="00FB2928"/>
    <w:rsid w:val="00FE1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101486"/>
  <w15:chartTrackingRefBased/>
  <w15:docId w15:val="{1BE075A6-E0B4-4EBD-8E51-B484DFCA8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E6CBD"/>
    <w:pPr>
      <w:spacing w:line="254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incstrkz">
    <w:name w:val="No Spacing"/>
    <w:uiPriority w:val="99"/>
    <w:qFormat/>
    <w:rsid w:val="00BF576F"/>
    <w:pPr>
      <w:spacing w:after="0" w:line="240" w:lineRule="auto"/>
    </w:pPr>
  </w:style>
  <w:style w:type="paragraph" w:styleId="lfej">
    <w:name w:val="header"/>
    <w:basedOn w:val="Norml"/>
    <w:link w:val="lfejChar"/>
    <w:uiPriority w:val="99"/>
    <w:unhideWhenUsed/>
    <w:rsid w:val="00DC37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DC37C5"/>
  </w:style>
  <w:style w:type="paragraph" w:styleId="llb">
    <w:name w:val="footer"/>
    <w:basedOn w:val="Norml"/>
    <w:link w:val="llbChar"/>
    <w:uiPriority w:val="99"/>
    <w:unhideWhenUsed/>
    <w:rsid w:val="00DC37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DC37C5"/>
  </w:style>
  <w:style w:type="character" w:styleId="Hiperhivatkozs">
    <w:name w:val="Hyperlink"/>
    <w:basedOn w:val="Bekezdsalapbettpusa"/>
    <w:uiPriority w:val="99"/>
    <w:unhideWhenUsed/>
    <w:rsid w:val="00881A61"/>
    <w:rPr>
      <w:color w:val="0563C1" w:themeColor="hyperlink"/>
      <w:u w:val="single"/>
    </w:rPr>
  </w:style>
  <w:style w:type="paragraph" w:styleId="Listaszerbekezds">
    <w:name w:val="List Paragraph"/>
    <w:aliases w:val="Felsorolas1,List Paragraph,Listaszerű bekezdés 1,List Paragraph à moi,Welt L Char,Welt L,Bullet List,FooterText,numbered,Paragraphe de liste1,Bulletr List Paragraph,列出段落,列出段落1,Listeafsnit1,Parágrafo da Lista1,List Paragraph2,リスト段落1"/>
    <w:basedOn w:val="Norml"/>
    <w:link w:val="ListaszerbekezdsChar"/>
    <w:uiPriority w:val="34"/>
    <w:qFormat/>
    <w:rsid w:val="00B05CBC"/>
    <w:pPr>
      <w:ind w:left="720"/>
      <w:contextualSpacing/>
    </w:pPr>
  </w:style>
  <w:style w:type="character" w:customStyle="1" w:styleId="ListaszerbekezdsChar">
    <w:name w:val="Listaszerű bekezdés Char"/>
    <w:aliases w:val="Felsorolas1 Char,List Paragraph Char,Listaszerű bekezdés 1 Char,List Paragraph à moi Char,Welt L Char Char,Welt L Char1,Bullet List Char,FooterText Char,numbered Char,Paragraphe de liste1 Char,Bulletr List Paragraph Char"/>
    <w:link w:val="Listaszerbekezds"/>
    <w:uiPriority w:val="34"/>
    <w:qFormat/>
    <w:locked/>
    <w:rsid w:val="002E5650"/>
  </w:style>
  <w:style w:type="paragraph" w:styleId="Szvegtrzs">
    <w:name w:val="Body Text"/>
    <w:basedOn w:val="Norml"/>
    <w:link w:val="SzvegtrzsChar"/>
    <w:rsid w:val="003C5E08"/>
    <w:pPr>
      <w:suppressAutoHyphens/>
      <w:spacing w:after="140" w:line="288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rsid w:val="003C5E08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paragraph" w:customStyle="1" w:styleId="Standard">
    <w:name w:val="Standard"/>
    <w:rsid w:val="002A77D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ormlWeb">
    <w:name w:val="Normal (Web)"/>
    <w:basedOn w:val="Norml"/>
    <w:uiPriority w:val="99"/>
    <w:unhideWhenUsed/>
    <w:rsid w:val="002A77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highlight">
    <w:name w:val="highlight"/>
    <w:basedOn w:val="Bekezdsalapbettpusa"/>
    <w:rsid w:val="002A77D3"/>
  </w:style>
  <w:style w:type="paragraph" w:styleId="Szvegtrzsbehzssal">
    <w:name w:val="Body Text Indent"/>
    <w:basedOn w:val="Norml"/>
    <w:link w:val="SzvegtrzsbehzssalChar"/>
    <w:uiPriority w:val="99"/>
    <w:semiHidden/>
    <w:unhideWhenUsed/>
    <w:rsid w:val="00D204A2"/>
    <w:pPr>
      <w:spacing w:after="120"/>
      <w:ind w:left="283"/>
    </w:pPr>
  </w:style>
  <w:style w:type="character" w:customStyle="1" w:styleId="SzvegtrzsbehzssalChar">
    <w:name w:val="Szövegtörzs behúzással Char"/>
    <w:basedOn w:val="Bekezdsalapbettpusa"/>
    <w:link w:val="Szvegtrzsbehzssal"/>
    <w:uiPriority w:val="99"/>
    <w:semiHidden/>
    <w:rsid w:val="00D204A2"/>
  </w:style>
  <w:style w:type="character" w:styleId="Kiemels2">
    <w:name w:val="Strong"/>
    <w:qFormat/>
    <w:rsid w:val="00D204A2"/>
    <w:rPr>
      <w:b/>
      <w:bCs/>
    </w:rPr>
  </w:style>
  <w:style w:type="paragraph" w:customStyle="1" w:styleId="Szvegtrzsbehzssal21">
    <w:name w:val="Szövegtörzs behúzással 21"/>
    <w:basedOn w:val="Norml"/>
    <w:rsid w:val="00D204A2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Jegyzetszveg">
    <w:name w:val="annotation text"/>
    <w:basedOn w:val="Norml"/>
    <w:link w:val="JegyzetszvegChar"/>
    <w:uiPriority w:val="99"/>
    <w:unhideWhenUsed/>
    <w:rsid w:val="00DF1C7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rsid w:val="00DF1C72"/>
    <w:rPr>
      <w:rFonts w:ascii="Times New Roman" w:eastAsia="Times New Roman" w:hAnsi="Times New Roman" w:cs="Times New Roman"/>
      <w:sz w:val="20"/>
      <w:szCs w:val="20"/>
    </w:rPr>
  </w:style>
  <w:style w:type="table" w:styleId="Rcsostblzat">
    <w:name w:val="Table Grid"/>
    <w:basedOn w:val="Normltblzat"/>
    <w:uiPriority w:val="39"/>
    <w:rsid w:val="00DF1C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A95492"/>
    <w:pPr>
      <w:spacing w:after="0" w:line="240" w:lineRule="auto"/>
    </w:pPr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A95492"/>
    <w:rPr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A95492"/>
    <w:rPr>
      <w:vertAlign w:val="superscript"/>
    </w:rPr>
  </w:style>
  <w:style w:type="paragraph" w:customStyle="1" w:styleId="xmsonormal">
    <w:name w:val="x_msonormal"/>
    <w:basedOn w:val="Norml"/>
    <w:rsid w:val="00C165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7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62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8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80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0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6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8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5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60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93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4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13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0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60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06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5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26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6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1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26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18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4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47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4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3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64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1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1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1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1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9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75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6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8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34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63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7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56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23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4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45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6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9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78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13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19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842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105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6505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389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Szabóné Szabó Mária</dc:creator>
  <cp:keywords/>
  <dc:description/>
  <cp:lastModifiedBy>dr. Biró Anett</cp:lastModifiedBy>
  <cp:revision>9</cp:revision>
  <dcterms:created xsi:type="dcterms:W3CDTF">2026-02-17T14:00:00Z</dcterms:created>
  <dcterms:modified xsi:type="dcterms:W3CDTF">2026-02-20T09:17:00Z</dcterms:modified>
</cp:coreProperties>
</file>