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544"/>
        <w:gridCol w:w="533"/>
        <w:gridCol w:w="2835"/>
      </w:tblGrid>
      <w:tr w:rsidR="000E6CBD" w:rsidRPr="00D204A2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A62664" w:rsidRPr="00A62664" w:rsidRDefault="00A62664" w:rsidP="00A62664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A62664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Városfejlesztési és Városüzemeltetési Osztály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626234" w:rsidRDefault="0020296A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11.</w:t>
            </w:r>
            <w:bookmarkStart w:id="0" w:name="_GoBack"/>
            <w:bookmarkEnd w:id="0"/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:rsidTr="00074E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74E88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:rsidR="000E6CBD" w:rsidRPr="00D204A2" w:rsidRDefault="00AC2E4B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54395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HSZ/</w:t>
            </w:r>
            <w:r w:rsidR="00B32C0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30256</w:t>
            </w:r>
            <w:r w:rsidRPr="0054395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/2025.</w:t>
            </w: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B630F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november 13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B630F9" w:rsidP="00B630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Hajdu Ildikó</w:t>
            </w:r>
            <w:r w:rsidR="002E5650"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ügyintéző</w:t>
            </w:r>
          </w:p>
        </w:tc>
      </w:tr>
      <w:tr w:rsidR="000E6CBD" w:rsidRPr="00D204A2" w:rsidTr="00074E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:rsidTr="00074E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Default="002A77D3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  <w:r w:rsidR="00F4182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4182A" w:rsidRPr="00D204A2" w:rsidRDefault="00F4182A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Mezőgazdasági és Környezetvédelmi Bizottság</w:t>
            </w:r>
          </w:p>
        </w:tc>
      </w:tr>
      <w:tr w:rsidR="000E6CBD" w:rsidRPr="00D204A2" w:rsidTr="00074E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:rsidTr="00074E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0E6CBD" w:rsidRPr="00B32C0A" w:rsidRDefault="000E6CBD" w:rsidP="00B32C0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5E08" w:rsidRPr="00B32C0A" w:rsidRDefault="000E6CBD" w:rsidP="00B32C0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32C0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 w:rsidRPr="00B32C0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2C0A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D204A2" w:rsidRPr="00647A4C" w:rsidRDefault="00B630F9" w:rsidP="00B32C0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proofErr w:type="gramStart"/>
      <w:r w:rsidRPr="00647A4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erdőterület</w:t>
      </w:r>
      <w:proofErr w:type="gramEnd"/>
      <w:r w:rsidRPr="00647A4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megtisztításával kapcsolatos kérelemről</w:t>
      </w:r>
    </w:p>
    <w:p w:rsidR="00B32C0A" w:rsidRPr="00B32C0A" w:rsidRDefault="00B32C0A" w:rsidP="00B32C0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204A2" w:rsidRPr="00B32C0A" w:rsidRDefault="00D204A2" w:rsidP="00B32C0A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B32C0A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:rsidR="00D204A2" w:rsidRPr="00B32C0A" w:rsidRDefault="00D204A2" w:rsidP="00B32C0A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B32C0A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AC2E4B" w:rsidRPr="00B32C0A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B32C0A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:rsidR="00D204A2" w:rsidRPr="00B32C0A" w:rsidRDefault="00D204A2" w:rsidP="00B32C0A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865635" w:rsidRPr="00B32C0A" w:rsidRDefault="00A73915" w:rsidP="00647A4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32C0A">
        <w:rPr>
          <w:rFonts w:ascii="Times New Roman" w:hAnsi="Times New Roman" w:cs="Times New Roman"/>
          <w:sz w:val="24"/>
          <w:szCs w:val="24"/>
        </w:rPr>
        <w:t>K</w:t>
      </w:r>
      <w:r w:rsidR="007D6D7A" w:rsidRPr="00B32C0A">
        <w:rPr>
          <w:rFonts w:ascii="Times New Roman" w:hAnsi="Times New Roman" w:cs="Times New Roman"/>
          <w:sz w:val="24"/>
          <w:szCs w:val="24"/>
        </w:rPr>
        <w:t xml:space="preserve">érelem érkezett </w:t>
      </w:r>
      <w:r w:rsidR="00DC2199" w:rsidRPr="00B32C0A">
        <w:rPr>
          <w:rFonts w:ascii="Times New Roman" w:hAnsi="Times New Roman" w:cs="Times New Roman"/>
          <w:sz w:val="24"/>
          <w:szCs w:val="24"/>
        </w:rPr>
        <w:t>Hajdúszoboszló Város Önkormányzatához</w:t>
      </w:r>
      <w:r w:rsidR="00B32C0A">
        <w:rPr>
          <w:rFonts w:ascii="Times New Roman" w:hAnsi="Times New Roman" w:cs="Times New Roman"/>
          <w:sz w:val="24"/>
          <w:szCs w:val="24"/>
        </w:rPr>
        <w:t xml:space="preserve"> erdőterület megtisztításával kapcsolatosan. </w:t>
      </w:r>
      <w:r w:rsidR="00B630F9" w:rsidRPr="00B32C0A">
        <w:rPr>
          <w:rFonts w:ascii="Times New Roman" w:hAnsi="Times New Roman" w:cs="Times New Roman"/>
          <w:sz w:val="24"/>
          <w:szCs w:val="24"/>
        </w:rPr>
        <w:t xml:space="preserve">A kérelem </w:t>
      </w:r>
      <w:r w:rsidR="00865635" w:rsidRP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önkéntes közmunkavégzésre, jótékonysági tevékenységre irányul.</w:t>
      </w:r>
    </w:p>
    <w:p w:rsidR="00B630F9" w:rsidRPr="00B32C0A" w:rsidRDefault="00B630F9" w:rsidP="00647A4C">
      <w:pPr>
        <w:pStyle w:val="xmsonormal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32C0A">
        <w:rPr>
          <w:color w:val="252525"/>
        </w:rPr>
        <w:t>Boruzs János</w:t>
      </w:r>
      <w:r w:rsidR="00865635" w:rsidRPr="00B32C0A">
        <w:rPr>
          <w:color w:val="252525"/>
        </w:rPr>
        <w:t>,</w:t>
      </w:r>
      <w:r w:rsidRPr="00B32C0A">
        <w:rPr>
          <w:color w:val="252525"/>
        </w:rPr>
        <w:t xml:space="preserve"> Sárrétudvari lakos 2013 évben megvásárolt a Vak Bottyán utca 14</w:t>
      </w:r>
      <w:r w:rsidR="000600F6">
        <w:rPr>
          <w:color w:val="252525"/>
        </w:rPr>
        <w:t>.</w:t>
      </w:r>
      <w:r w:rsidRPr="00B32C0A">
        <w:rPr>
          <w:color w:val="252525"/>
        </w:rPr>
        <w:t xml:space="preserve"> szám alatt egy, családi házat. A háza mellett</w:t>
      </w:r>
      <w:r w:rsidR="00DA4956" w:rsidRPr="00B32C0A">
        <w:rPr>
          <w:color w:val="252525"/>
        </w:rPr>
        <w:t>i</w:t>
      </w:r>
      <w:r w:rsidR="00B32C0A">
        <w:rPr>
          <w:color w:val="252525"/>
        </w:rPr>
        <w:t>,</w:t>
      </w:r>
      <w:r w:rsidRPr="00B32C0A">
        <w:rPr>
          <w:color w:val="252525"/>
        </w:rPr>
        <w:t xml:space="preserve"> </w:t>
      </w:r>
      <w:r w:rsidR="00394769" w:rsidRPr="00B32C0A">
        <w:rPr>
          <w:color w:val="252525"/>
        </w:rPr>
        <w:t xml:space="preserve">Hajdúszoboszló </w:t>
      </w:r>
      <w:r w:rsidRPr="00B32C0A">
        <w:rPr>
          <w:color w:val="252525"/>
        </w:rPr>
        <w:t>182/A</w:t>
      </w:r>
      <w:r w:rsidR="002D49FA" w:rsidRPr="00B32C0A">
        <w:rPr>
          <w:color w:val="252525"/>
        </w:rPr>
        <w:t xml:space="preserve"> jelű,</w:t>
      </w:r>
      <w:r w:rsidRPr="00B32C0A">
        <w:rPr>
          <w:color w:val="252525"/>
        </w:rPr>
        <w:t xml:space="preserve"> 0,7</w:t>
      </w:r>
      <w:r w:rsidR="00865635" w:rsidRPr="00B32C0A">
        <w:rPr>
          <w:color w:val="252525"/>
        </w:rPr>
        <w:t>1</w:t>
      </w:r>
      <w:r w:rsidR="00936DF9" w:rsidRPr="00B32C0A">
        <w:rPr>
          <w:color w:val="252525"/>
        </w:rPr>
        <w:t xml:space="preserve"> hektár területű </w:t>
      </w:r>
      <w:r w:rsidR="002D49FA" w:rsidRPr="00B32C0A">
        <w:rPr>
          <w:color w:val="252525"/>
        </w:rPr>
        <w:t>erdőrészletben</w:t>
      </w:r>
      <w:r w:rsidRPr="00B32C0A">
        <w:rPr>
          <w:color w:val="252525"/>
        </w:rPr>
        <w:t xml:space="preserve"> jelentős kárt okozott a </w:t>
      </w:r>
      <w:r w:rsidR="00B32C0A">
        <w:rPr>
          <w:color w:val="252525"/>
        </w:rPr>
        <w:t xml:space="preserve">nyári - 2025.07.07. - </w:t>
      </w:r>
      <w:r w:rsidRPr="00B32C0A">
        <w:rPr>
          <w:color w:val="252525"/>
        </w:rPr>
        <w:t>orkán erejű szél, mely</w:t>
      </w:r>
      <w:r w:rsidR="00865635" w:rsidRPr="00B32C0A">
        <w:rPr>
          <w:color w:val="252525"/>
        </w:rPr>
        <w:t>nek követk</w:t>
      </w:r>
      <w:r w:rsidRPr="00B32C0A">
        <w:rPr>
          <w:color w:val="252525"/>
        </w:rPr>
        <w:t>eztében</w:t>
      </w:r>
      <w:r w:rsidR="00936DF9" w:rsidRPr="00B32C0A">
        <w:rPr>
          <w:color w:val="252525"/>
        </w:rPr>
        <w:t xml:space="preserve"> több</w:t>
      </w:r>
      <w:r w:rsidRPr="00B32C0A">
        <w:rPr>
          <w:color w:val="252525"/>
        </w:rPr>
        <w:t xml:space="preserve"> </w:t>
      </w:r>
      <w:r w:rsidR="00865635" w:rsidRPr="00B32C0A">
        <w:rPr>
          <w:color w:val="252525"/>
          <w:shd w:val="clear" w:color="auto" w:fill="FFFFFF"/>
        </w:rPr>
        <w:t>k</w:t>
      </w:r>
      <w:r w:rsidRPr="00B32C0A">
        <w:rPr>
          <w:color w:val="252525"/>
          <w:shd w:val="clear" w:color="auto" w:fill="FFFFFF"/>
        </w:rPr>
        <w:t xml:space="preserve">időlt </w:t>
      </w:r>
      <w:r w:rsidR="00865635" w:rsidRPr="00B32C0A">
        <w:rPr>
          <w:color w:val="252525"/>
          <w:shd w:val="clear" w:color="auto" w:fill="FFFFFF"/>
        </w:rPr>
        <w:t xml:space="preserve">száraz </w:t>
      </w:r>
      <w:r w:rsidR="00936DF9" w:rsidRPr="00B32C0A">
        <w:rPr>
          <w:color w:val="252525"/>
          <w:shd w:val="clear" w:color="auto" w:fill="FFFFFF"/>
        </w:rPr>
        <w:t>fa</w:t>
      </w:r>
      <w:r w:rsidR="00865635" w:rsidRPr="00B32C0A">
        <w:rPr>
          <w:color w:val="252525"/>
          <w:shd w:val="clear" w:color="auto" w:fill="FFFFFF"/>
        </w:rPr>
        <w:t xml:space="preserve"> és r</w:t>
      </w:r>
      <w:r w:rsidRPr="00B32C0A">
        <w:rPr>
          <w:color w:val="252525"/>
          <w:shd w:val="clear" w:color="auto" w:fill="FFFFFF"/>
        </w:rPr>
        <w:t xml:space="preserve">engeteg </w:t>
      </w:r>
      <w:r w:rsidR="00865635" w:rsidRPr="00B32C0A">
        <w:rPr>
          <w:color w:val="252525"/>
          <w:shd w:val="clear" w:color="auto" w:fill="FFFFFF"/>
        </w:rPr>
        <w:t xml:space="preserve">letört </w:t>
      </w:r>
      <w:r w:rsidRPr="00B32C0A">
        <w:rPr>
          <w:color w:val="252525"/>
          <w:shd w:val="clear" w:color="auto" w:fill="FFFFFF"/>
        </w:rPr>
        <w:t xml:space="preserve">gally </w:t>
      </w:r>
      <w:r w:rsidR="00936DF9" w:rsidRPr="00B32C0A">
        <w:rPr>
          <w:color w:val="252525"/>
          <w:shd w:val="clear" w:color="auto" w:fill="FFFFFF"/>
        </w:rPr>
        <w:t>található</w:t>
      </w:r>
      <w:r w:rsidR="00865635" w:rsidRPr="00B32C0A">
        <w:rPr>
          <w:color w:val="252525"/>
          <w:shd w:val="clear" w:color="auto" w:fill="FFFFFF"/>
        </w:rPr>
        <w:t xml:space="preserve"> </w:t>
      </w:r>
      <w:r w:rsidRPr="00B32C0A">
        <w:rPr>
          <w:color w:val="252525"/>
          <w:shd w:val="clear" w:color="auto" w:fill="FFFFFF"/>
        </w:rPr>
        <w:t>mindenhol.</w:t>
      </w:r>
      <w:r w:rsidR="00865635" w:rsidRPr="00B32C0A">
        <w:rPr>
          <w:color w:val="252525"/>
          <w:shd w:val="clear" w:color="auto" w:fill="FFFFFF"/>
        </w:rPr>
        <w:t xml:space="preserve"> </w:t>
      </w:r>
    </w:p>
    <w:p w:rsidR="00B630F9" w:rsidRPr="00B32C0A" w:rsidRDefault="00B630F9" w:rsidP="00647A4C">
      <w:pPr>
        <w:pStyle w:val="xmsonormal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B32C0A">
        <w:rPr>
          <w:color w:val="000000"/>
        </w:rPr>
        <w:t> </w:t>
      </w:r>
    </w:p>
    <w:p w:rsidR="00B32C0A" w:rsidRPr="00B32C0A" w:rsidRDefault="00B32C0A" w:rsidP="00647A4C">
      <w:pPr>
        <w:pStyle w:val="xmsonormal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252525"/>
        </w:rPr>
        <w:t>Kérelmező</w:t>
      </w:r>
      <w:r w:rsidR="00936DF9" w:rsidRPr="00B32C0A">
        <w:rPr>
          <w:color w:val="252525"/>
        </w:rPr>
        <w:t xml:space="preserve"> </w:t>
      </w:r>
      <w:r w:rsidR="00865635" w:rsidRPr="00B32C0A">
        <w:rPr>
          <w:color w:val="252525"/>
        </w:rPr>
        <w:t>a</w:t>
      </w:r>
      <w:r w:rsidR="00936DF9" w:rsidRPr="00B32C0A">
        <w:rPr>
          <w:color w:val="252525"/>
        </w:rPr>
        <w:t>z erdő</w:t>
      </w:r>
      <w:r w:rsidR="00865635" w:rsidRPr="00B32C0A">
        <w:rPr>
          <w:color w:val="252525"/>
        </w:rPr>
        <w:t>ben</w:t>
      </w:r>
      <w:r w:rsidR="00B630F9" w:rsidRPr="00B32C0A">
        <w:rPr>
          <w:color w:val="252525"/>
        </w:rPr>
        <w:t xml:space="preserve"> önkéntes közmunka végzésre, illetve ezzel összefüggésben egy jótékonysá</w:t>
      </w:r>
      <w:r w:rsidR="00865635" w:rsidRPr="00B32C0A">
        <w:rPr>
          <w:color w:val="252525"/>
        </w:rPr>
        <w:t>gi tevékenység segítéséhez kéri az önkormányzat támogatását, írásos engedélyét</w:t>
      </w:r>
      <w:r w:rsidR="00B630F9" w:rsidRPr="00B32C0A">
        <w:rPr>
          <w:color w:val="252525"/>
        </w:rPr>
        <w:t>.</w:t>
      </w:r>
      <w:r>
        <w:rPr>
          <w:color w:val="252525"/>
        </w:rPr>
        <w:t xml:space="preserve"> </w:t>
      </w:r>
      <w:r w:rsidR="00865635" w:rsidRPr="00B32C0A">
        <w:rPr>
          <w:color w:val="000000"/>
        </w:rPr>
        <w:t>S</w:t>
      </w:r>
      <w:r w:rsidR="00865635" w:rsidRPr="00B32C0A">
        <w:rPr>
          <w:bCs/>
          <w:color w:val="252525"/>
          <w:shd w:val="clear" w:color="auto" w:fill="FFFFFF"/>
        </w:rPr>
        <w:t>zeretné azokat a fákat, gallyakat összegyűjteni és elkérni, amelyeket a vihar kidöntött, letört és a földön fekszenek. </w:t>
      </w:r>
    </w:p>
    <w:p w:rsidR="00B32C0A" w:rsidRDefault="00B32C0A" w:rsidP="00B32C0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3894668" cy="2190750"/>
            <wp:effectExtent l="114300" t="114300" r="125095" b="152400"/>
            <wp:docPr id="3" name="Kép 3" descr="D:\2025. évi dok\Erdőtakarítás - jótékonysági - Boruzs János\Eloterejsztes_erdotakaritasi_kerelemrol_T_20251113\20250919_111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5. évi dok\Erdőtakarítás - jótékonysági - Boruzs János\Eloterejsztes_erdotakaritasi_kerelemrol_T_20251113\20250919_1111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2188" cy="22062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32C0A" w:rsidRDefault="00B32C0A" w:rsidP="00B32C0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3914775" cy="2202061"/>
            <wp:effectExtent l="114300" t="114300" r="123825" b="141605"/>
            <wp:docPr id="4" name="Kép 4" descr="D:\2025. évi dok\Erdőtakarítás - jótékonysági - Boruzs János\Eloterejsztes_erdotakaritasi_kerelemrol_T_20251113\20250919_111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25. évi dok\Erdőtakarítás - jótékonysági - Boruzs János\Eloterejsztes_erdotakaritasi_kerelemrol_T_20251113\20250919_1110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391" cy="222153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2D49FA" w:rsidRPr="00B32C0A" w:rsidRDefault="00B32C0A" w:rsidP="00B32C0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4048125" cy="2277071"/>
            <wp:effectExtent l="114300" t="114300" r="104775" b="142875"/>
            <wp:docPr id="5" name="Kép 5" descr="D:\2025. évi dok\Erdőtakarítás - jótékonysági - Boruzs János\Eloterejsztes_erdotakaritasi_kerelemrol_T_20251113\20250919_111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25. évi dok\Erdőtakarítás - jótékonysági - Boruzs János\Eloterejsztes_erdotakaritasi_kerelemrol_T_20251113\20250919_1110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1731" cy="229034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32C0A" w:rsidRDefault="002D49FA" w:rsidP="00B32C0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Sárrétudvariban</w:t>
      </w:r>
      <w:r w:rsid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r w:rsidR="00936DF9" w:rsidRP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súlyos </w:t>
      </w:r>
      <w:r w:rsidRP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balesetet szenvedett</w:t>
      </w:r>
      <w:r w:rsid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személy családját szeretné segíteni </w:t>
      </w:r>
      <w:r w:rsidRP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tűz</w:t>
      </w:r>
      <w:r w:rsid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ifagyűjtéssel, amennyiben az erdőtulajdonos önkormányzat hozzájárul ahhoz.</w:t>
      </w:r>
    </w:p>
    <w:p w:rsidR="002D49FA" w:rsidRPr="00B32C0A" w:rsidRDefault="002D49FA" w:rsidP="00B32C0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</w:p>
    <w:p w:rsidR="00865635" w:rsidRDefault="00865635" w:rsidP="00B32C0A">
      <w:pPr>
        <w:spacing w:after="0" w:line="240" w:lineRule="auto"/>
        <w:jc w:val="both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  <w:r w:rsidRP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A </w:t>
      </w:r>
      <w:r w:rsidR="002D49FA" w:rsidRP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fentiekre való tekintettel </w:t>
      </w:r>
      <w:r w:rsid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a Vak Bottyán utca végében </w:t>
      </w:r>
      <w:r w:rsidR="002D49FA" w:rsidRP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erdőszemlé</w:t>
      </w:r>
      <w:r w:rsid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re került sor</w:t>
      </w:r>
      <w:r w:rsidR="00F74007" w:rsidRP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r w:rsidR="00647A4C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a Polgármesteri H</w:t>
      </w:r>
      <w:r w:rsid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ivatal részéről </w:t>
      </w:r>
      <w:r w:rsidR="00F74007" w:rsidRP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2025.10.21</w:t>
      </w:r>
      <w:r w:rsidR="00B32C0A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-én erdőmérnök szakirányító bevonásával.</w:t>
      </w:r>
      <w:r w:rsidR="002B27B9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Az erdőmérnök </w:t>
      </w:r>
      <w:r w:rsidR="00936DF9" w:rsidRPr="00B32C0A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szemrevételezést követően </w:t>
      </w:r>
      <w:r w:rsidR="002B27B9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elkészítette</w:t>
      </w:r>
      <w:r w:rsidR="00936DF9" w:rsidRPr="00B32C0A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szakvéleményét az erdőrészlet érvényes erdőtervi adatai alapján.</w:t>
      </w:r>
      <w:r w:rsidR="00F74007" w:rsidRPr="00B32C0A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</w:t>
      </w:r>
    </w:p>
    <w:p w:rsidR="002B27B9" w:rsidRPr="00B32C0A" w:rsidRDefault="002B27B9" w:rsidP="00B32C0A">
      <w:pPr>
        <w:spacing w:after="0" w:line="240" w:lineRule="auto"/>
        <w:jc w:val="both"/>
        <w:rPr>
          <w:rFonts w:ascii="Times New Roman" w:hAnsi="Times New Roman" w:cs="Times New Roman"/>
          <w:i/>
          <w:color w:val="212121"/>
          <w:sz w:val="24"/>
          <w:szCs w:val="24"/>
          <w:shd w:val="clear" w:color="auto" w:fill="FFFFFF"/>
        </w:rPr>
      </w:pPr>
    </w:p>
    <w:p w:rsidR="00DA4956" w:rsidRPr="00B32C0A" w:rsidRDefault="00936DF9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Az erdőmérnök </w:t>
      </w:r>
      <w:r w:rsidR="00F74007" w:rsidRPr="00B32C0A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megállapította, hogy </w:t>
      </w:r>
      <w:r w:rsidR="00F74007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az erdőrészlet  északi szélén (Vak Bottyán utca vége) a közelmúltban  a vihar kárt okozott</w:t>
      </w:r>
      <w:r w:rsidR="002B27B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</w:t>
      </w:r>
      <w:r w:rsidR="00F74007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fákat döntött, és koronáit törte le, melyek összegyűjthetők. </w:t>
      </w:r>
      <w:r w:rsidR="00DA4956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Az er</w:t>
      </w:r>
      <w:r w:rsidR="000600F6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d</w:t>
      </w:r>
      <w:r w:rsidR="00DA4956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őrészben </w:t>
      </w:r>
      <w:r w:rsidR="00F74007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kidőlt száraz fatörzsek, ágak fekszenek, ugyanis az erdőrészletben az elmúlt 20 évben állománynevelési beavatkozás nem történt. </w:t>
      </w:r>
    </w:p>
    <w:p w:rsidR="00F74007" w:rsidRPr="00B32C0A" w:rsidRDefault="00DA4956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Összegyűjthető</w:t>
      </w:r>
      <w:r w:rsidR="00060F01"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 xml:space="preserve"> becsült</w:t>
      </w:r>
      <w:r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 xml:space="preserve"> mennyiség: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1,6 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kocsányos tölgy és 16,1 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CF3980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magas </w:t>
      </w:r>
      <w:proofErr w:type="gramStart"/>
      <w:r w:rsidR="00CF3980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kő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ris fa</w:t>
      </w:r>
      <w:proofErr w:type="gramEnd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 összesen 17,7 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az erdész felmérése alapján.</w:t>
      </w:r>
    </w:p>
    <w:p w:rsidR="00936DF9" w:rsidRPr="00B32C0A" w:rsidRDefault="00936DF9" w:rsidP="00B32C0A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060F01" w:rsidRPr="00B32C0A" w:rsidRDefault="00865635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A </w:t>
      </w:r>
      <w:r w:rsidR="0083757F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felmérés alapján</w:t>
      </w:r>
      <w:r w:rsidR="00060F01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becsült mennyiségek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060F01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(+/-10-15% eltérés lehet a tényleges mennyiségtől):</w:t>
      </w:r>
    </w:p>
    <w:p w:rsidR="00865635" w:rsidRPr="00B32C0A" w:rsidRDefault="00865635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</w:p>
    <w:p w:rsidR="00865635" w:rsidRPr="00B32C0A" w:rsidRDefault="00DA4956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proofErr w:type="gram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keménylombos</w:t>
      </w:r>
      <w:proofErr w:type="gramEnd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865635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vastag tűzifa </w:t>
      </w:r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                </w:t>
      </w:r>
      <w:r w:rsidR="00060F01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9,6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060F01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+</w:t>
      </w:r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proofErr w:type="spellStart"/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száradék</w:t>
      </w:r>
      <w:proofErr w:type="spellEnd"/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5,8 Nm</w:t>
      </w:r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</w:p>
    <w:p w:rsidR="00AC23AC" w:rsidRPr="00B32C0A" w:rsidRDefault="00DA4956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proofErr w:type="gram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keménylombos</w:t>
      </w:r>
      <w:proofErr w:type="gramEnd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865635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vékony tűzifa </w:t>
      </w:r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(gally) </w:t>
      </w:r>
      <w:r w:rsidR="00060F01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  1,5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060F01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+</w:t>
      </w:r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proofErr w:type="spellStart"/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száradék</w:t>
      </w:r>
      <w:proofErr w:type="spellEnd"/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0,8 Nm</w:t>
      </w:r>
      <w:r w:rsidR="00FB6880"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</w:p>
    <w:p w:rsidR="00DA4956" w:rsidRPr="00B32C0A" w:rsidRDefault="00DA4956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</w:p>
    <w:p w:rsidR="002B27B9" w:rsidRPr="00B32C0A" w:rsidRDefault="002B27B9" w:rsidP="002B27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lastRenderedPageBreak/>
        <w:t>Az Önkormányzatnak, mint az erdő tulajdonosának joga van eldönteni, hogy a ter</w:t>
      </w:r>
      <w:r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ületein  az előírásokon túl  él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-e  a faanyag hasznosítási lehetőségekkel, vagyis milyen értékkel és kinek adja oda a kidőlt száraz fákat és a száraz letöredezett ágakat, gallyakat.</w:t>
      </w:r>
    </w:p>
    <w:p w:rsidR="002B27B9" w:rsidRPr="00B32C0A" w:rsidRDefault="002B27B9" w:rsidP="002B27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</w:p>
    <w:p w:rsidR="002B27B9" w:rsidRDefault="002B27B9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</w:pPr>
    </w:p>
    <w:p w:rsidR="00D04DC2" w:rsidRPr="00B32C0A" w:rsidRDefault="00D04DC2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 xml:space="preserve">Az erdőrész faanyaghasznosításából származó várható (tűzifa) bevétel a Nyírerdő Erdőgazdasági </w:t>
      </w:r>
      <w:proofErr w:type="spellStart"/>
      <w:r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Zrt</w:t>
      </w:r>
      <w:proofErr w:type="spellEnd"/>
      <w:r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. jelenlegi értékesítési árai alapján:</w:t>
      </w:r>
    </w:p>
    <w:p w:rsidR="00D04DC2" w:rsidRPr="00B32C0A" w:rsidRDefault="00D04DC2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</w:p>
    <w:p w:rsidR="0083757F" w:rsidRPr="00B32C0A" w:rsidRDefault="0083757F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 keménylombos vastag tűzifa értékesítési ára: 23.000 Ft</w:t>
      </w:r>
      <w:r w:rsidR="00060F01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+ Áfa, bruttó 29.210 Ft/Nm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</w:p>
    <w:p w:rsidR="0083757F" w:rsidRPr="00B32C0A" w:rsidRDefault="0083757F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 keménylombos vékony tűzifa értékesítési ára</w:t>
      </w:r>
      <w:proofErr w:type="gram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:  4</w:t>
      </w:r>
      <w:proofErr w:type="gramEnd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.500 Ft</w:t>
      </w:r>
      <w:r w:rsidR="00060F01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+ Áfa, bruttó   5.715 Ft/Nm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</w:p>
    <w:p w:rsidR="0083757F" w:rsidRPr="00B32C0A" w:rsidRDefault="00060F01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proofErr w:type="spell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száradék</w:t>
      </w:r>
      <w:proofErr w:type="spellEnd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vastag tűzifa értékesítési ára: 20.000 Ft + Áfa, bruttó 25.400 Ft/ 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</w:p>
    <w:p w:rsidR="00060F01" w:rsidRPr="00B32C0A" w:rsidRDefault="00060F01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proofErr w:type="spell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száradék</w:t>
      </w:r>
      <w:proofErr w:type="spellEnd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vékony tűzifa értékesítési ára: 2.500 + Áfa, bruttó 3.175 Ft/ 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</w:p>
    <w:p w:rsidR="0083757F" w:rsidRPr="00B32C0A" w:rsidRDefault="0083757F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</w:p>
    <w:p w:rsidR="00060F01" w:rsidRPr="00B32C0A" w:rsidRDefault="00060F01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 keménylombos vastag tűzifa értéke</w:t>
      </w:r>
      <w:proofErr w:type="gram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: 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 9</w:t>
      </w:r>
      <w:proofErr w:type="gramEnd"/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,6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x 29.210 Ft/Nm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= 280.416 Ft</w:t>
      </w:r>
    </w:p>
    <w:p w:rsidR="00060F01" w:rsidRPr="00B32C0A" w:rsidRDefault="00060F01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 keménylombos vékony tűzifa értéke</w:t>
      </w:r>
      <w:proofErr w:type="gram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:  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1</w:t>
      </w:r>
      <w:proofErr w:type="gramEnd"/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,5 Nm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x 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5.715 Ft/Nm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=       8.573 Ft</w:t>
      </w:r>
    </w:p>
    <w:p w:rsidR="00060F01" w:rsidRPr="00B32C0A" w:rsidRDefault="00060F01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proofErr w:type="spell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száradék</w:t>
      </w:r>
      <w:proofErr w:type="spellEnd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vastag tűzifa értéke: 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5,8 Nm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x 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25.400 Ft/ </w:t>
      </w:r>
      <w:proofErr w:type="gram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=                 147.</w:t>
      </w:r>
      <w:proofErr w:type="gramEnd"/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320 Ft</w:t>
      </w:r>
    </w:p>
    <w:p w:rsidR="00060F01" w:rsidRPr="00B32C0A" w:rsidRDefault="00060F01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proofErr w:type="spell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száradék</w:t>
      </w:r>
      <w:proofErr w:type="spellEnd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vékony tűzifa értéke: 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0,8Nm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x 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3.175 Ft/ </w:t>
      </w:r>
      <w:proofErr w:type="gramStart"/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=                 </w:t>
      </w:r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u w:val="single"/>
          <w:lang w:eastAsia="hu-HU"/>
        </w:rPr>
        <w:t xml:space="preserve">      2</w:t>
      </w:r>
      <w:proofErr w:type="gramEnd"/>
      <w:r w:rsidR="00D04DC2" w:rsidRPr="00B32C0A">
        <w:rPr>
          <w:rFonts w:ascii="Times New Roman" w:eastAsia="Times New Roman" w:hAnsi="Times New Roman" w:cs="Times New Roman"/>
          <w:color w:val="212121"/>
          <w:sz w:val="24"/>
          <w:szCs w:val="24"/>
          <w:u w:val="single"/>
          <w:lang w:eastAsia="hu-HU"/>
        </w:rPr>
        <w:t>.540 Ft</w:t>
      </w:r>
    </w:p>
    <w:p w:rsidR="00B95FE5" w:rsidRPr="002B27B9" w:rsidRDefault="00D04DC2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</w:pPr>
      <w:r w:rsidRPr="002B27B9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Összes tervezett bevétel (bruttó)</w:t>
      </w:r>
      <w:proofErr w:type="gramStart"/>
      <w:r w:rsidRPr="002B27B9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:</w:t>
      </w:r>
      <w:r w:rsidRPr="002B27B9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ab/>
      </w:r>
      <w:r w:rsidRPr="002B27B9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ab/>
      </w:r>
      <w:r w:rsidRPr="002B27B9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ab/>
      </w:r>
      <w:r w:rsidRPr="002B27B9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ab/>
        <w:t xml:space="preserve">                 438.</w:t>
      </w:r>
      <w:proofErr w:type="gramEnd"/>
      <w:r w:rsidRPr="002B27B9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849 Ft</w:t>
      </w:r>
    </w:p>
    <w:p w:rsidR="00D04DC2" w:rsidRPr="00B32C0A" w:rsidRDefault="00D04DC2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(+/-10-15% eltérés lehet a tényleges mennyiség függvényében)</w:t>
      </w:r>
    </w:p>
    <w:p w:rsidR="00D04DC2" w:rsidRPr="00B32C0A" w:rsidRDefault="00D04DC2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212121"/>
          <w:sz w:val="24"/>
          <w:szCs w:val="24"/>
          <w:lang w:eastAsia="hu-HU"/>
        </w:rPr>
      </w:pPr>
    </w:p>
    <w:p w:rsidR="00881357" w:rsidRPr="00B32C0A" w:rsidRDefault="00D04DC2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iCs/>
          <w:color w:val="212121"/>
          <w:sz w:val="24"/>
          <w:szCs w:val="24"/>
          <w:lang w:eastAsia="hu-HU"/>
        </w:rPr>
        <w:t>A vastag tűzifa gyűjtés ára a gyűjtő munkadíjának  értékével csökkentendő, mely cca. 10.000 Ft + Áfa/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Nm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, </w:t>
      </w:r>
      <w:r w:rsidR="00881357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bruttó 12.700 Ft/Nm</w:t>
      </w:r>
      <w:r w:rsidR="00881357"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881357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-rel. </w:t>
      </w:r>
    </w:p>
    <w:p w:rsidR="00D04DC2" w:rsidRPr="00B32C0A" w:rsidRDefault="00881357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 xml:space="preserve">Keménylombos vastag tűzifa gyűjtés díja </w:t>
      </w:r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(9,6 Nm</w:t>
      </w:r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x 12.700 Ft/</w:t>
      </w:r>
      <w:proofErr w:type="gramStart"/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Nm</w:t>
      </w:r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)</w:t>
      </w:r>
      <w:proofErr w:type="gramEnd"/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 xml:space="preserve">121.920 Ft + </w:t>
      </w:r>
      <w:proofErr w:type="spellStart"/>
      <w:r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száradék</w:t>
      </w:r>
      <w:proofErr w:type="spellEnd"/>
      <w:r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 xml:space="preserve"> gyűjtés díja </w:t>
      </w:r>
      <w:r w:rsidR="00A67E92"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(</w:t>
      </w:r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5,8 Nm</w:t>
      </w:r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>3</w:t>
      </w:r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 x 12.700 Ft/Nm</w:t>
      </w:r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vertAlign w:val="superscript"/>
          <w:lang w:eastAsia="hu-HU"/>
        </w:rPr>
        <w:t xml:space="preserve">3 </w:t>
      </w:r>
      <w:r w:rsidR="00A67E92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) </w:t>
      </w:r>
      <w:r w:rsidRPr="00B32C0A">
        <w:rPr>
          <w:rFonts w:ascii="Times New Roman" w:eastAsia="Times New Roman" w:hAnsi="Times New Roman" w:cs="Times New Roman"/>
          <w:b/>
          <w:color w:val="212121"/>
          <w:sz w:val="24"/>
          <w:szCs w:val="24"/>
          <w:lang w:eastAsia="hu-HU"/>
        </w:rPr>
        <w:t>73.660 Ft, összesen 195.580 Ft.</w:t>
      </w:r>
    </w:p>
    <w:p w:rsidR="002B27B9" w:rsidRDefault="002B27B9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212121"/>
          <w:sz w:val="24"/>
          <w:szCs w:val="24"/>
          <w:lang w:eastAsia="hu-HU"/>
        </w:rPr>
      </w:pPr>
    </w:p>
    <w:p w:rsidR="00B95FE5" w:rsidRPr="00B32C0A" w:rsidRDefault="00881357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iCs/>
          <w:color w:val="212121"/>
          <w:sz w:val="24"/>
          <w:szCs w:val="24"/>
          <w:lang w:eastAsia="hu-HU"/>
        </w:rPr>
        <w:t>A faanyag szállítása a felhasználóhoz szállító jeggyel történhet.</w:t>
      </w:r>
      <w:r w:rsidR="002B27B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B95FE5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Amennyiben a Képviselő-testület úgy dönt, hogy az erdőrészlet kitisztítható, abban az esetben csak a kidőlt száraz fák, a száraz letöredezett ágak és gallyak gyűjthetők össze a fenti méretekre vágva</w:t>
      </w:r>
      <w:r w:rsidR="00AC23AC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és összegyűjtve</w:t>
      </w:r>
      <w:r w:rsidR="00B95FE5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. </w:t>
      </w:r>
    </w:p>
    <w:p w:rsidR="00865635" w:rsidRPr="00B32C0A" w:rsidRDefault="00865635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</w:p>
    <w:p w:rsidR="00B95FE5" w:rsidRPr="00B32C0A" w:rsidRDefault="00B95FE5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2B27B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Ez a lehetőség  „Haszonvételi lap” </w:t>
      </w:r>
      <w:r w:rsidRPr="002B27B9">
        <w:rPr>
          <w:rFonts w:ascii="Times New Roman" w:eastAsia="Times New Roman" w:hAnsi="Times New Roman" w:cs="Times New Roman"/>
          <w:bCs/>
          <w:color w:val="212121"/>
          <w:sz w:val="24"/>
          <w:szCs w:val="24"/>
          <w:lang w:eastAsia="hu-HU"/>
        </w:rPr>
        <w:t>erdészeti ny</w:t>
      </w:r>
      <w:r w:rsidR="002B27B9">
        <w:rPr>
          <w:rFonts w:ascii="Times New Roman" w:eastAsia="Times New Roman" w:hAnsi="Times New Roman" w:cs="Times New Roman"/>
          <w:bCs/>
          <w:color w:val="212121"/>
          <w:sz w:val="24"/>
          <w:szCs w:val="24"/>
          <w:lang w:eastAsia="hu-HU"/>
        </w:rPr>
        <w:t xml:space="preserve">omtatvány kitöltésével történik. 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A haszonvételi lapot </w:t>
      </w:r>
      <w:r w:rsidR="00AC23AC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az Önkormányzat tölti ki. Azonban 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nem kell beküldeni az erdészeti hatóság részére, </w:t>
      </w:r>
      <w:r w:rsidR="00AC23AC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hanem 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 munka végrehajtója számára kell átadni, aki köteles a munka végzése során magánál tartani, és azt az arra jogosult személynek felszólítására bemutatni.</w:t>
      </w:r>
    </w:p>
    <w:p w:rsidR="00881357" w:rsidRPr="00B32C0A" w:rsidRDefault="00881357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</w:p>
    <w:p w:rsidR="00881357" w:rsidRPr="00B32C0A" w:rsidRDefault="00881357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Az erdész szakvéleményében az alábbiakra hívja fel a figyelmet</w:t>
      </w:r>
      <w:r w:rsidR="00F73194"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 melyeket a fagyűjtés során nem szabad figyelmen kívül hagyni</w:t>
      </w:r>
      <w:r w:rsidRPr="00B32C0A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:</w:t>
      </w:r>
    </w:p>
    <w:p w:rsidR="00881357" w:rsidRPr="00B32C0A" w:rsidRDefault="00881357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</w:p>
    <w:p w:rsidR="00881357" w:rsidRPr="00B32C0A" w:rsidRDefault="00F73194" w:rsidP="00B32C0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„</w:t>
      </w:r>
      <w:r w:rsidR="00881357"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A viharkáros területen a Gyűjtés </w:t>
      </w:r>
      <w:r w:rsidR="00881357" w:rsidRPr="00B32C0A">
        <w:rPr>
          <w:rFonts w:ascii="Times New Roman" w:eastAsia="Times New Roman" w:hAnsi="Times New Roman" w:cs="Times New Roman"/>
          <w:b/>
          <w:bCs/>
          <w:i/>
          <w:color w:val="212121"/>
          <w:sz w:val="24"/>
          <w:szCs w:val="24"/>
          <w:lang w:eastAsia="hu-HU"/>
        </w:rPr>
        <w:t xml:space="preserve">(FGÁ) </w:t>
      </w:r>
      <w:r w:rsidR="00881357" w:rsidRPr="00B32C0A">
        <w:rPr>
          <w:rFonts w:ascii="Times New Roman" w:eastAsia="Times New Roman" w:hAnsi="Times New Roman" w:cs="Times New Roman"/>
          <w:bCs/>
          <w:i/>
          <w:color w:val="212121"/>
          <w:sz w:val="24"/>
          <w:szCs w:val="24"/>
          <w:lang w:eastAsia="hu-HU"/>
        </w:rPr>
        <w:t>f</w:t>
      </w:r>
      <w:r w:rsidR="00881357"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aanyag erdei választéka felkészítése fokozott figyelmet és nagy gyakorlattal rendelkező fakitermelő szakembert igényel. A munkavédelem szabályait, valamint tűzvédelmi előírásokat  be kell tartani! A gyűjtő, és segítői saját felelősségére végzi a munkát.</w:t>
      </w:r>
    </w:p>
    <w:p w:rsidR="00881357" w:rsidRPr="00B32C0A" w:rsidRDefault="00881357" w:rsidP="00B32C0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 xml:space="preserve">Az egyes </w:t>
      </w:r>
      <w:proofErr w:type="spellStart"/>
      <w:r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sarangok</w:t>
      </w:r>
      <w:proofErr w:type="spellEnd"/>
      <w:r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, rakatok az erdei  válas</w:t>
      </w:r>
      <w:r w:rsidR="00F73194"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 xml:space="preserve">zték méretek szerintiek legyenek </w:t>
      </w:r>
      <w:r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lehetőleg.</w:t>
      </w:r>
      <w:r w:rsidR="00A67E92"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 xml:space="preserve"> </w:t>
      </w:r>
      <w:r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Elhelyezhetők bent az erdőben, vagy kihordva a szélére.</w:t>
      </w:r>
      <w:r w:rsidR="00F73194" w:rsidRPr="00B32C0A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”</w:t>
      </w:r>
    </w:p>
    <w:p w:rsidR="00881357" w:rsidRPr="00B32C0A" w:rsidRDefault="00881357" w:rsidP="00B32C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</w:p>
    <w:p w:rsidR="00CD2F0E" w:rsidRPr="00B32C0A" w:rsidRDefault="00C4482F" w:rsidP="00B32C0A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32C0A">
        <w:rPr>
          <w:rFonts w:ascii="Times New Roman" w:hAnsi="Times New Roman" w:cs="Times New Roman"/>
          <w:color w:val="000000"/>
          <w:sz w:val="24"/>
          <w:szCs w:val="24"/>
        </w:rPr>
        <w:t>Tekintettel arra, hogy a kérelmező</w:t>
      </w:r>
      <w:r w:rsidR="00F73194" w:rsidRPr="00B32C0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F73194" w:rsidRPr="00B32C0A">
        <w:rPr>
          <w:rFonts w:ascii="Times New Roman" w:hAnsi="Times New Roman" w:cs="Times New Roman"/>
          <w:color w:val="252525"/>
          <w:sz w:val="24"/>
          <w:szCs w:val="24"/>
        </w:rPr>
        <w:t>jótékonysági tevékenység</w:t>
      </w:r>
      <w:r w:rsidR="002B27B9">
        <w:rPr>
          <w:rFonts w:ascii="Times New Roman" w:hAnsi="Times New Roman" w:cs="Times New Roman"/>
          <w:color w:val="252525"/>
          <w:sz w:val="24"/>
          <w:szCs w:val="24"/>
        </w:rPr>
        <w:t xml:space="preserve"> végzéséhez</w:t>
      </w:r>
      <w:r w:rsidR="00F73194" w:rsidRPr="00B32C0A">
        <w:rPr>
          <w:rFonts w:ascii="Times New Roman" w:hAnsi="Times New Roman" w:cs="Times New Roman"/>
          <w:color w:val="252525"/>
          <w:sz w:val="24"/>
          <w:szCs w:val="24"/>
        </w:rPr>
        <w:t xml:space="preserve"> kér</w:t>
      </w:r>
      <w:r w:rsidR="002B27B9">
        <w:rPr>
          <w:rFonts w:ascii="Times New Roman" w:hAnsi="Times New Roman" w:cs="Times New Roman"/>
          <w:color w:val="252525"/>
          <w:sz w:val="24"/>
          <w:szCs w:val="24"/>
        </w:rPr>
        <w:t xml:space="preserve"> támogatást az önkormányzattól</w:t>
      </w:r>
      <w:r w:rsidR="00E355FB">
        <w:rPr>
          <w:rFonts w:ascii="Times New Roman" w:hAnsi="Times New Roman" w:cs="Times New Roman"/>
          <w:color w:val="252525"/>
          <w:sz w:val="24"/>
          <w:szCs w:val="24"/>
        </w:rPr>
        <w:t>, dönteni szükséges abban a kérdésben, hogy térítésmentesen biztosítja-e számára a munka elvégzését, vagy más módon gondoskodik az erdő megtisztításáról, az összegyűjthető faanyag</w:t>
      </w:r>
      <w:r w:rsidR="00394769" w:rsidRPr="00B32C0A">
        <w:rPr>
          <w:rFonts w:ascii="Times New Roman" w:hAnsi="Times New Roman" w:cs="Times New Roman"/>
          <w:color w:val="000000"/>
          <w:sz w:val="24"/>
          <w:szCs w:val="24"/>
        </w:rPr>
        <w:t xml:space="preserve"> hasznosításáról.</w:t>
      </w:r>
    </w:p>
    <w:p w:rsidR="004131FB" w:rsidRPr="00B32C0A" w:rsidRDefault="004131FB" w:rsidP="00B32C0A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D748C" w:rsidRPr="00E355FB" w:rsidRDefault="006D748C" w:rsidP="00B32C0A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E355FB">
        <w:t>Kér</w:t>
      </w:r>
      <w:r w:rsidR="00E355FB" w:rsidRPr="00E355FB">
        <w:t>em</w:t>
      </w:r>
      <w:r w:rsidRPr="00E355FB">
        <w:t xml:space="preserve"> a Tisztelt Képviselő-testületet és Bizottságokat, előterjesztést megtárgyalni, döntésüket meghozni szíveskedjenek!</w:t>
      </w:r>
    </w:p>
    <w:p w:rsidR="00CD2F0E" w:rsidRDefault="00CD2F0E" w:rsidP="00B32C0A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4182A" w:rsidRPr="00B32C0A" w:rsidRDefault="00F4182A" w:rsidP="00B32C0A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D748C" w:rsidRPr="00E355FB" w:rsidRDefault="006D748C" w:rsidP="00B32C0A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355FB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Határozati javaslat: </w:t>
      </w:r>
    </w:p>
    <w:p w:rsidR="006D748C" w:rsidRPr="00B32C0A" w:rsidRDefault="006D748C" w:rsidP="00B32C0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6D748C" w:rsidRPr="00B32C0A" w:rsidRDefault="006D748C" w:rsidP="00B32C0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„Hajdúszoboszló Város Önkormányzata Képviselő - </w:t>
      </w:r>
      <w:proofErr w:type="gramStart"/>
      <w:r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../2025. (X</w:t>
      </w:r>
      <w:r w:rsidR="00AC23AC"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I. 13</w:t>
      </w:r>
      <w:r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:rsidR="00DF1C72" w:rsidRPr="00B32C0A" w:rsidRDefault="00DF1C72" w:rsidP="00B32C0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DF1C72" w:rsidRPr="00B32C0A" w:rsidRDefault="00DF1C72" w:rsidP="00B32C0A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Önkormányzata Képviselő – testülete úgy határoz, hogy a tulajdonában álló </w:t>
      </w:r>
      <w:r w:rsidR="00394769"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182/A jelű, 0,71 hektár területű erdőrészletben lévő száraz kidőlt fák, letöredezett lombkoronák összegyűjtését engedélyezi</w:t>
      </w:r>
      <w:r w:rsidR="00E355FB"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r w:rsidR="008F38A8"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kérelmezőnek </w:t>
      </w:r>
      <w:r w:rsidR="00394769" w:rsidRPr="00B32C0A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2025. december 31. napjáig. Az összegyűjtött faanyagot</w:t>
      </w:r>
      <w:r w:rsidR="00394769" w:rsidRPr="00B32C0A"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r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térítésmentes</w:t>
      </w:r>
      <w:r w:rsidR="00AC23AC"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en</w:t>
      </w:r>
      <w:r w:rsidR="00394769"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biztosítja</w:t>
      </w:r>
      <w:r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="00394769" w:rsidRPr="00B32C0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jótékonysági </w:t>
      </w:r>
      <w:r w:rsidR="00394769" w:rsidRPr="00B32C0A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célra történő felhasználásra. </w:t>
      </w:r>
    </w:p>
    <w:p w:rsidR="00394769" w:rsidRPr="00B32C0A" w:rsidRDefault="00394769" w:rsidP="00B32C0A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</w:p>
    <w:p w:rsidR="00DF1C72" w:rsidRPr="00B32C0A" w:rsidRDefault="00394769" w:rsidP="00B32C0A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B32C0A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Felkéri a jegyzőt a faanyag kitermeléshez szükséges intézkedések megtételére.</w:t>
      </w:r>
    </w:p>
    <w:p w:rsidR="00CD2F0E" w:rsidRPr="00B32C0A" w:rsidRDefault="00CD2F0E" w:rsidP="00B32C0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D748C" w:rsidRPr="00B32C0A" w:rsidRDefault="006D748C" w:rsidP="00B32C0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32C0A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B32C0A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E355FB">
        <w:rPr>
          <w:rFonts w:ascii="Times New Roman" w:hAnsi="Times New Roman" w:cs="Times New Roman"/>
          <w:b/>
          <w:i/>
          <w:sz w:val="24"/>
          <w:szCs w:val="24"/>
        </w:rPr>
        <w:t>Jegyző</w:t>
      </w:r>
    </w:p>
    <w:p w:rsidR="006D748C" w:rsidRPr="00B32C0A" w:rsidRDefault="006D748C" w:rsidP="00B32C0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32C0A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 w:rsidR="00683567" w:rsidRPr="00B32C0A">
        <w:rPr>
          <w:rFonts w:ascii="Times New Roman" w:hAnsi="Times New Roman" w:cs="Times New Roman"/>
          <w:b/>
          <w:i/>
          <w:sz w:val="24"/>
          <w:szCs w:val="24"/>
          <w:u w:val="single"/>
        </w:rPr>
        <w:t>:</w:t>
      </w:r>
      <w:r w:rsidR="00683567" w:rsidRPr="00B32C0A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CD2F0E" w:rsidRPr="00B32C0A">
        <w:rPr>
          <w:rFonts w:ascii="Times New Roman" w:hAnsi="Times New Roman" w:cs="Times New Roman"/>
          <w:b/>
          <w:i/>
          <w:sz w:val="24"/>
          <w:szCs w:val="24"/>
        </w:rPr>
        <w:t>azonnal</w:t>
      </w:r>
      <w:r w:rsidRPr="00B32C0A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:rsidR="00E355FB" w:rsidRDefault="00E355FB" w:rsidP="00B32C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748C" w:rsidRDefault="006D748C" w:rsidP="00B32C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32C0A">
        <w:rPr>
          <w:rFonts w:ascii="Times New Roman" w:hAnsi="Times New Roman" w:cs="Times New Roman"/>
          <w:sz w:val="24"/>
          <w:szCs w:val="24"/>
        </w:rPr>
        <w:t xml:space="preserve">Hajdúszoboszló, 2025. </w:t>
      </w:r>
      <w:r w:rsidR="00A67E92" w:rsidRPr="00B32C0A">
        <w:rPr>
          <w:rFonts w:ascii="Times New Roman" w:hAnsi="Times New Roman" w:cs="Times New Roman"/>
          <w:sz w:val="24"/>
          <w:szCs w:val="24"/>
        </w:rPr>
        <w:t>október 29</w:t>
      </w:r>
      <w:r w:rsidRPr="00B32C0A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E355FB" w:rsidRPr="00B32C0A" w:rsidRDefault="00E355FB" w:rsidP="00B32C0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67E92" w:rsidRPr="00B32C0A" w:rsidRDefault="00A67E92" w:rsidP="00B32C0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spellStart"/>
      <w:r w:rsidRPr="00B32C0A">
        <w:rPr>
          <w:rFonts w:ascii="Times New Roman" w:eastAsia="Times New Roman" w:hAnsi="Times New Roman" w:cs="Times New Roman"/>
          <w:sz w:val="24"/>
          <w:szCs w:val="24"/>
          <w:lang w:eastAsia="hu-HU"/>
        </w:rPr>
        <w:t>Szilágyiné</w:t>
      </w:r>
      <w:proofErr w:type="spellEnd"/>
      <w:r w:rsidRPr="00B32C0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Pál Gyöngyi</w:t>
      </w:r>
    </w:p>
    <w:p w:rsidR="00A67E92" w:rsidRPr="00B32C0A" w:rsidRDefault="00AC23AC" w:rsidP="00B32C0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gramStart"/>
      <w:r w:rsidRPr="00B32C0A">
        <w:rPr>
          <w:rFonts w:ascii="Times New Roman" w:eastAsia="Times New Roman" w:hAnsi="Times New Roman" w:cs="Times New Roman"/>
          <w:sz w:val="24"/>
          <w:szCs w:val="24"/>
          <w:lang w:eastAsia="hu-HU"/>
        </w:rPr>
        <w:t>városfejlesztési</w:t>
      </w:r>
      <w:proofErr w:type="gramEnd"/>
      <w:r w:rsidRPr="00B32C0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és üzemeltetési</w:t>
      </w:r>
    </w:p>
    <w:p w:rsidR="00AC23AC" w:rsidRPr="00B32C0A" w:rsidRDefault="00AC23AC" w:rsidP="00B32C0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32C0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gramStart"/>
      <w:r w:rsidRPr="00B32C0A">
        <w:rPr>
          <w:rFonts w:ascii="Times New Roman" w:eastAsia="Times New Roman" w:hAnsi="Times New Roman" w:cs="Times New Roman"/>
          <w:sz w:val="24"/>
          <w:szCs w:val="24"/>
          <w:lang w:eastAsia="hu-HU"/>
        </w:rPr>
        <w:t>osztályvezető</w:t>
      </w:r>
      <w:proofErr w:type="gramEnd"/>
    </w:p>
    <w:p w:rsidR="00DF1C72" w:rsidRPr="00B32C0A" w:rsidRDefault="00DF1C72" w:rsidP="00B32C0A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Pr="00B32C0A" w:rsidRDefault="008F38A8" w:rsidP="00B32C0A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Pr="00B32C0A" w:rsidRDefault="008F38A8" w:rsidP="00B32C0A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Pr="00B32C0A" w:rsidRDefault="008F38A8" w:rsidP="00B32C0A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47A4C" w:rsidRDefault="00647A4C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47A4C" w:rsidRDefault="00647A4C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47A4C" w:rsidRDefault="00647A4C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47A4C" w:rsidRDefault="00647A4C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47A4C" w:rsidRDefault="00647A4C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47A4C" w:rsidRDefault="00647A4C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47A4C" w:rsidRDefault="00647A4C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A67E92" w:rsidRDefault="00A67E92" w:rsidP="00A67E92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53B30" w:rsidRDefault="00653B30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Default="00A67E92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lastRenderedPageBreak/>
        <w:t>2. sz. melléklet</w:t>
      </w: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Pr="00A67E92" w:rsidRDefault="00A67E92" w:rsidP="00A67E92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67E92">
        <w:rPr>
          <w:rFonts w:ascii="Times New Roman" w:hAnsi="Times New Roman" w:cs="Times New Roman"/>
          <w:b/>
          <w:color w:val="252525"/>
          <w:sz w:val="24"/>
          <w:szCs w:val="24"/>
        </w:rPr>
        <w:t>Hajdúszoboszló 182/A jelű, 0,71 hektár területű erdőrészletben kidőlt száraz fák</w:t>
      </w:r>
    </w:p>
    <w:p w:rsidR="008F38A8" w:rsidRDefault="008F38A8" w:rsidP="008F38A8">
      <w:pPr>
        <w:pStyle w:val="NormlWeb"/>
      </w:pPr>
      <w:r>
        <w:rPr>
          <w:noProof/>
        </w:rPr>
        <w:drawing>
          <wp:inline distT="0" distB="0" distL="0" distR="0" wp14:anchorId="44F961A2" wp14:editId="29B85D6E">
            <wp:extent cx="6105525" cy="3434358"/>
            <wp:effectExtent l="114300" t="114300" r="104775" b="147320"/>
            <wp:docPr id="1" name="Kép 1" descr="C:\Users\Hajdu.Ildiko\Desktop\20250919_111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jdu.Ildiko\Desktop\20250919_11105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507" cy="346022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F38A8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F38A8" w:rsidRPr="008F38A8" w:rsidRDefault="008F38A8" w:rsidP="008F38A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F38A8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6153150" cy="3461147"/>
            <wp:effectExtent l="114300" t="114300" r="114300" b="139700"/>
            <wp:docPr id="2" name="Kép 2" descr="C:\Users\Hajdu.Ildiko\Desktop\kép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jdu.Ildiko\Desktop\kép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240" cy="34735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F38A8" w:rsidRPr="00DF1C72" w:rsidRDefault="008F38A8" w:rsidP="00DF1C72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sectPr w:rsidR="008F38A8" w:rsidRPr="00DF1C72" w:rsidSect="00DC37C5">
      <w:footerReference w:type="default" r:id="rId12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04F2B" w:rsidRDefault="00E04F2B" w:rsidP="00DC37C5">
      <w:pPr>
        <w:spacing w:after="0" w:line="240" w:lineRule="auto"/>
      </w:pPr>
      <w:r>
        <w:separator/>
      </w:r>
    </w:p>
  </w:endnote>
  <w:endnote w:type="continuationSeparator" w:id="0">
    <w:p w:rsidR="00E04F2B" w:rsidRDefault="00E04F2B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296A">
          <w:rPr>
            <w:noProof/>
          </w:rPr>
          <w:t>5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04F2B" w:rsidRDefault="00E04F2B" w:rsidP="00DC37C5">
      <w:pPr>
        <w:spacing w:after="0" w:line="240" w:lineRule="auto"/>
      </w:pPr>
      <w:r>
        <w:separator/>
      </w:r>
    </w:p>
  </w:footnote>
  <w:footnote w:type="continuationSeparator" w:id="0">
    <w:p w:rsidR="00E04F2B" w:rsidRDefault="00E04F2B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3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13"/>
  </w:num>
  <w:num w:numId="3">
    <w:abstractNumId w:val="29"/>
  </w:num>
  <w:num w:numId="4">
    <w:abstractNumId w:val="27"/>
  </w:num>
  <w:num w:numId="5">
    <w:abstractNumId w:val="14"/>
  </w:num>
  <w:num w:numId="6">
    <w:abstractNumId w:val="22"/>
  </w:num>
  <w:num w:numId="7">
    <w:abstractNumId w:val="8"/>
  </w:num>
  <w:num w:numId="8">
    <w:abstractNumId w:val="15"/>
  </w:num>
  <w:num w:numId="9">
    <w:abstractNumId w:val="28"/>
  </w:num>
  <w:num w:numId="10">
    <w:abstractNumId w:val="10"/>
  </w:num>
  <w:num w:numId="11">
    <w:abstractNumId w:val="17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2"/>
  </w:num>
  <w:num w:numId="21">
    <w:abstractNumId w:val="25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6"/>
  </w:num>
  <w:num w:numId="26">
    <w:abstractNumId w:val="24"/>
  </w:num>
  <w:num w:numId="27">
    <w:abstractNumId w:val="16"/>
  </w:num>
  <w:num w:numId="28">
    <w:abstractNumId w:val="20"/>
  </w:num>
  <w:num w:numId="29">
    <w:abstractNumId w:val="31"/>
  </w:num>
  <w:num w:numId="30">
    <w:abstractNumId w:val="21"/>
  </w:num>
  <w:num w:numId="31">
    <w:abstractNumId w:val="18"/>
  </w:num>
  <w:num w:numId="32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553A2"/>
    <w:rsid w:val="000600C1"/>
    <w:rsid w:val="000600F6"/>
    <w:rsid w:val="00060F01"/>
    <w:rsid w:val="00062891"/>
    <w:rsid w:val="00074E88"/>
    <w:rsid w:val="000C474C"/>
    <w:rsid w:val="000E083F"/>
    <w:rsid w:val="000E11A7"/>
    <w:rsid w:val="000E6CBD"/>
    <w:rsid w:val="00112FDB"/>
    <w:rsid w:val="001140D6"/>
    <w:rsid w:val="00121CFF"/>
    <w:rsid w:val="00146C64"/>
    <w:rsid w:val="00166006"/>
    <w:rsid w:val="001F20E3"/>
    <w:rsid w:val="0020296A"/>
    <w:rsid w:val="00205CC0"/>
    <w:rsid w:val="00207708"/>
    <w:rsid w:val="002151DF"/>
    <w:rsid w:val="0023302A"/>
    <w:rsid w:val="0023680E"/>
    <w:rsid w:val="0026324A"/>
    <w:rsid w:val="0027193E"/>
    <w:rsid w:val="00283691"/>
    <w:rsid w:val="00290567"/>
    <w:rsid w:val="00295393"/>
    <w:rsid w:val="002A77D3"/>
    <w:rsid w:val="002B27B9"/>
    <w:rsid w:val="002D49FA"/>
    <w:rsid w:val="002E5650"/>
    <w:rsid w:val="002F003D"/>
    <w:rsid w:val="003127F4"/>
    <w:rsid w:val="00313C9B"/>
    <w:rsid w:val="00327327"/>
    <w:rsid w:val="003575E0"/>
    <w:rsid w:val="0037204B"/>
    <w:rsid w:val="00394769"/>
    <w:rsid w:val="0039623C"/>
    <w:rsid w:val="003A4B80"/>
    <w:rsid w:val="003B1723"/>
    <w:rsid w:val="003C3F75"/>
    <w:rsid w:val="003C5E08"/>
    <w:rsid w:val="003C6A12"/>
    <w:rsid w:val="004131FB"/>
    <w:rsid w:val="004276FA"/>
    <w:rsid w:val="00465A4E"/>
    <w:rsid w:val="004C071A"/>
    <w:rsid w:val="004E1E7E"/>
    <w:rsid w:val="00552E93"/>
    <w:rsid w:val="00555C2F"/>
    <w:rsid w:val="00556299"/>
    <w:rsid w:val="0056431A"/>
    <w:rsid w:val="00577AE6"/>
    <w:rsid w:val="005A4543"/>
    <w:rsid w:val="005C051E"/>
    <w:rsid w:val="005C3AE8"/>
    <w:rsid w:val="00606982"/>
    <w:rsid w:val="006235BF"/>
    <w:rsid w:val="00623B71"/>
    <w:rsid w:val="00625930"/>
    <w:rsid w:val="00626234"/>
    <w:rsid w:val="00640983"/>
    <w:rsid w:val="00643747"/>
    <w:rsid w:val="00647A4C"/>
    <w:rsid w:val="0065193C"/>
    <w:rsid w:val="00653B30"/>
    <w:rsid w:val="00683567"/>
    <w:rsid w:val="00684E35"/>
    <w:rsid w:val="006A0EC5"/>
    <w:rsid w:val="006D748C"/>
    <w:rsid w:val="007150D3"/>
    <w:rsid w:val="00717BFD"/>
    <w:rsid w:val="00721153"/>
    <w:rsid w:val="0072400E"/>
    <w:rsid w:val="00734A83"/>
    <w:rsid w:val="00735A4F"/>
    <w:rsid w:val="00774B95"/>
    <w:rsid w:val="0078442E"/>
    <w:rsid w:val="007A79D9"/>
    <w:rsid w:val="007C6C10"/>
    <w:rsid w:val="007D6D7A"/>
    <w:rsid w:val="007E0B2D"/>
    <w:rsid w:val="0083757F"/>
    <w:rsid w:val="00865635"/>
    <w:rsid w:val="00881357"/>
    <w:rsid w:val="00881A61"/>
    <w:rsid w:val="008849A2"/>
    <w:rsid w:val="008E71A8"/>
    <w:rsid w:val="008F38A8"/>
    <w:rsid w:val="00915E42"/>
    <w:rsid w:val="00936DF9"/>
    <w:rsid w:val="009574FC"/>
    <w:rsid w:val="00966728"/>
    <w:rsid w:val="009827A7"/>
    <w:rsid w:val="00982F1E"/>
    <w:rsid w:val="009A104A"/>
    <w:rsid w:val="009B50E3"/>
    <w:rsid w:val="009D2DCC"/>
    <w:rsid w:val="00A15599"/>
    <w:rsid w:val="00A40D9B"/>
    <w:rsid w:val="00A43A3D"/>
    <w:rsid w:val="00A5290E"/>
    <w:rsid w:val="00A62664"/>
    <w:rsid w:val="00A67E92"/>
    <w:rsid w:val="00A73915"/>
    <w:rsid w:val="00AB1C0E"/>
    <w:rsid w:val="00AC23AC"/>
    <w:rsid w:val="00AC2E4B"/>
    <w:rsid w:val="00AD39C4"/>
    <w:rsid w:val="00B05CBC"/>
    <w:rsid w:val="00B13339"/>
    <w:rsid w:val="00B20E41"/>
    <w:rsid w:val="00B227C2"/>
    <w:rsid w:val="00B32C0A"/>
    <w:rsid w:val="00B630F9"/>
    <w:rsid w:val="00B95FE5"/>
    <w:rsid w:val="00BD1918"/>
    <w:rsid w:val="00BD7F5D"/>
    <w:rsid w:val="00BF576F"/>
    <w:rsid w:val="00BF7263"/>
    <w:rsid w:val="00C4482F"/>
    <w:rsid w:val="00CB2052"/>
    <w:rsid w:val="00CD1D3A"/>
    <w:rsid w:val="00CD2F0E"/>
    <w:rsid w:val="00CF3980"/>
    <w:rsid w:val="00D04DC2"/>
    <w:rsid w:val="00D11768"/>
    <w:rsid w:val="00D1507F"/>
    <w:rsid w:val="00D204A2"/>
    <w:rsid w:val="00D35C4C"/>
    <w:rsid w:val="00D4346C"/>
    <w:rsid w:val="00D45A9C"/>
    <w:rsid w:val="00D75DFA"/>
    <w:rsid w:val="00D957FD"/>
    <w:rsid w:val="00DA107E"/>
    <w:rsid w:val="00DA4956"/>
    <w:rsid w:val="00DC2199"/>
    <w:rsid w:val="00DC37C5"/>
    <w:rsid w:val="00DC6226"/>
    <w:rsid w:val="00DD2935"/>
    <w:rsid w:val="00DE65EB"/>
    <w:rsid w:val="00DF1C72"/>
    <w:rsid w:val="00E04F2B"/>
    <w:rsid w:val="00E100F3"/>
    <w:rsid w:val="00E355FB"/>
    <w:rsid w:val="00E3707C"/>
    <w:rsid w:val="00E4109C"/>
    <w:rsid w:val="00E41BD3"/>
    <w:rsid w:val="00E6157F"/>
    <w:rsid w:val="00E8139B"/>
    <w:rsid w:val="00E873E4"/>
    <w:rsid w:val="00EA117D"/>
    <w:rsid w:val="00EB4C83"/>
    <w:rsid w:val="00ED3D33"/>
    <w:rsid w:val="00EE0ADD"/>
    <w:rsid w:val="00EF5196"/>
    <w:rsid w:val="00F4182A"/>
    <w:rsid w:val="00F618C7"/>
    <w:rsid w:val="00F62D0D"/>
    <w:rsid w:val="00F73194"/>
    <w:rsid w:val="00F74007"/>
    <w:rsid w:val="00F816A0"/>
    <w:rsid w:val="00FB2928"/>
    <w:rsid w:val="00FB6880"/>
    <w:rsid w:val="00FE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752CB4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l"/>
    <w:rsid w:val="00B630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2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76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99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95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53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9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18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97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7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881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470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020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108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0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1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91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31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4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6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46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176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4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6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1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23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38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97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2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6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5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40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18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6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33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059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209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434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28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20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70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15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04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6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0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2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855</Words>
  <Characters>5906</Characters>
  <Application>Microsoft Office Word</Application>
  <DocSecurity>0</DocSecurity>
  <Lines>49</Lines>
  <Paragraphs>13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8</cp:revision>
  <dcterms:created xsi:type="dcterms:W3CDTF">2025-11-05T12:56:00Z</dcterms:created>
  <dcterms:modified xsi:type="dcterms:W3CDTF">2025-11-07T08:33:00Z</dcterms:modified>
</cp:coreProperties>
</file>