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E9A" w:rsidRPr="004D4352" w:rsidRDefault="008D1899" w:rsidP="008D1899">
      <w:pPr>
        <w:pStyle w:val="Cmsor1"/>
        <w:tabs>
          <w:tab w:val="left" w:pos="0"/>
        </w:tabs>
        <w:spacing w:line="360" w:lineRule="auto"/>
        <w:jc w:val="right"/>
        <w:rPr>
          <w:u w:val="none"/>
        </w:rPr>
      </w:pPr>
      <w:r w:rsidRPr="004D4352">
        <w:rPr>
          <w:u w:val="none"/>
        </w:rPr>
        <w:t>2. számú melléklet</w:t>
      </w:r>
      <w:r w:rsidR="00B0152F">
        <w:rPr>
          <w:u w:val="none"/>
        </w:rPr>
        <w:t xml:space="preserve"> </w:t>
      </w:r>
    </w:p>
    <w:p w:rsidR="00C55E9A" w:rsidRPr="004D4352" w:rsidRDefault="00C55E9A" w:rsidP="00C55E9A">
      <w:pPr>
        <w:pStyle w:val="Cmsor1"/>
        <w:tabs>
          <w:tab w:val="left" w:pos="0"/>
        </w:tabs>
        <w:spacing w:line="360" w:lineRule="auto"/>
        <w:rPr>
          <w:u w:val="none"/>
        </w:rPr>
      </w:pPr>
      <w:r w:rsidRPr="004D4352">
        <w:rPr>
          <w:u w:val="none"/>
        </w:rPr>
        <w:t xml:space="preserve">MUNKAKÖRI LEÍRÁS  </w:t>
      </w:r>
    </w:p>
    <w:p w:rsidR="00C55E9A" w:rsidRPr="004D4352" w:rsidRDefault="00C55E9A" w:rsidP="00C55E9A">
      <w:pPr>
        <w:spacing w:line="360" w:lineRule="auto"/>
        <w:jc w:val="both"/>
      </w:pPr>
      <w:r w:rsidRPr="004D4352">
        <w:t xml:space="preserve"> </w:t>
      </w:r>
    </w:p>
    <w:p w:rsidR="00C55E9A" w:rsidRPr="004D4352" w:rsidRDefault="00C55E9A" w:rsidP="00C55E9A">
      <w:pPr>
        <w:spacing w:line="360" w:lineRule="auto"/>
        <w:jc w:val="both"/>
        <w:rPr>
          <w:b/>
          <w:bCs/>
        </w:rPr>
      </w:pPr>
      <w:r w:rsidRPr="004D4352">
        <w:rPr>
          <w:b/>
          <w:bCs/>
        </w:rPr>
        <w:t>Munkáltató</w:t>
      </w:r>
      <w:proofErr w:type="gramStart"/>
      <w:r w:rsidRPr="004D4352">
        <w:rPr>
          <w:b/>
          <w:bCs/>
        </w:rPr>
        <w:t>:                 JÁRÓBETEG-ELLÁTÓ</w:t>
      </w:r>
      <w:proofErr w:type="gramEnd"/>
      <w:r w:rsidRPr="004D4352">
        <w:rPr>
          <w:b/>
          <w:bCs/>
        </w:rPr>
        <w:t xml:space="preserve"> CENTRUM</w:t>
      </w:r>
      <w:bookmarkStart w:id="0" w:name="_GoBack"/>
      <w:bookmarkEnd w:id="0"/>
    </w:p>
    <w:p w:rsidR="00C55E9A" w:rsidRPr="004D4352" w:rsidRDefault="00C55E9A" w:rsidP="00C55E9A">
      <w:pPr>
        <w:spacing w:line="360" w:lineRule="auto"/>
        <w:jc w:val="both"/>
      </w:pPr>
      <w:r w:rsidRPr="004D4352">
        <w:rPr>
          <w:b/>
          <w:bCs/>
        </w:rPr>
        <w:t>Szervezeti egység</w:t>
      </w:r>
      <w:proofErr w:type="gramStart"/>
      <w:r w:rsidRPr="004D4352">
        <w:rPr>
          <w:bCs/>
        </w:rPr>
        <w:t xml:space="preserve">:          </w:t>
      </w:r>
      <w:r w:rsidR="007F4732" w:rsidRPr="004D4352">
        <w:rPr>
          <w:bCs/>
        </w:rPr>
        <w:t>…</w:t>
      </w:r>
      <w:proofErr w:type="gramEnd"/>
      <w:r w:rsidR="007F4732" w:rsidRPr="004D4352">
        <w:rPr>
          <w:bCs/>
        </w:rPr>
        <w:t>……………………………………….</w:t>
      </w:r>
      <w:r w:rsidRPr="004D4352">
        <w:rPr>
          <w:bCs/>
        </w:rPr>
        <w:t xml:space="preserve">      </w:t>
      </w:r>
    </w:p>
    <w:p w:rsidR="00C55E9A" w:rsidRPr="004D4352" w:rsidRDefault="00C55E9A" w:rsidP="00C55E9A">
      <w:pPr>
        <w:spacing w:line="360" w:lineRule="auto"/>
        <w:jc w:val="both"/>
      </w:pPr>
      <w:r w:rsidRPr="004D4352">
        <w:rPr>
          <w:b/>
          <w:bCs/>
        </w:rPr>
        <w:t>Munkakör megnevezése</w:t>
      </w:r>
      <w:proofErr w:type="gramStart"/>
      <w:r w:rsidRPr="004D4352">
        <w:rPr>
          <w:b/>
          <w:bCs/>
        </w:rPr>
        <w:t xml:space="preserve">:     </w:t>
      </w:r>
      <w:r w:rsidR="007F4732" w:rsidRPr="004D4352">
        <w:t>szakorv</w:t>
      </w:r>
      <w:r w:rsidRPr="004D4352">
        <w:t>os</w:t>
      </w:r>
      <w:proofErr w:type="gramEnd"/>
    </w:p>
    <w:p w:rsidR="00C55E9A" w:rsidRPr="004D4352" w:rsidRDefault="00C55E9A" w:rsidP="00C55E9A">
      <w:pPr>
        <w:spacing w:line="360" w:lineRule="auto"/>
        <w:jc w:val="both"/>
      </w:pPr>
      <w:r w:rsidRPr="004D4352">
        <w:rPr>
          <w:b/>
          <w:bCs/>
        </w:rPr>
        <w:t>A munkakör célja</w:t>
      </w:r>
      <w:proofErr w:type="gramStart"/>
      <w:r w:rsidRPr="004D4352">
        <w:rPr>
          <w:b/>
          <w:bCs/>
        </w:rPr>
        <w:t xml:space="preserve">:    </w:t>
      </w:r>
      <w:r w:rsidR="007F4732" w:rsidRPr="004D4352">
        <w:t>…</w:t>
      </w:r>
      <w:proofErr w:type="gramEnd"/>
      <w:r w:rsidR="007F4732" w:rsidRPr="004D4352">
        <w:t>……………………..</w:t>
      </w:r>
      <w:r w:rsidRPr="004D4352">
        <w:t xml:space="preserve"> szakorvosi feladatok ellátása</w:t>
      </w:r>
    </w:p>
    <w:p w:rsidR="00C55E9A" w:rsidRPr="004D4352" w:rsidRDefault="00C55E9A" w:rsidP="007F4732">
      <w:pPr>
        <w:tabs>
          <w:tab w:val="left" w:pos="3660"/>
        </w:tabs>
        <w:spacing w:line="360" w:lineRule="auto"/>
        <w:jc w:val="both"/>
      </w:pPr>
      <w:r w:rsidRPr="004D4352">
        <w:rPr>
          <w:b/>
          <w:bCs/>
        </w:rPr>
        <w:t>Működési terület</w:t>
      </w:r>
      <w:proofErr w:type="gramStart"/>
      <w:r w:rsidRPr="004D4352">
        <w:rPr>
          <w:b/>
          <w:bCs/>
        </w:rPr>
        <w:t xml:space="preserve">:     </w:t>
      </w:r>
      <w:r w:rsidR="004D4352">
        <w:rPr>
          <w:b/>
          <w:bCs/>
        </w:rPr>
        <w:t>…</w:t>
      </w:r>
      <w:proofErr w:type="gramEnd"/>
      <w:r w:rsidR="004D4352">
        <w:rPr>
          <w:b/>
          <w:bCs/>
        </w:rPr>
        <w:t>………………………..</w:t>
      </w:r>
    </w:p>
    <w:p w:rsidR="007F4732" w:rsidRPr="004D4352" w:rsidRDefault="007F4732" w:rsidP="007F4732">
      <w:pPr>
        <w:tabs>
          <w:tab w:val="left" w:pos="3660"/>
        </w:tabs>
        <w:spacing w:line="360" w:lineRule="auto"/>
        <w:jc w:val="both"/>
      </w:pPr>
    </w:p>
    <w:p w:rsidR="00C55E9A" w:rsidRPr="004D4352" w:rsidRDefault="004D4352" w:rsidP="00C55E9A">
      <w:pPr>
        <w:spacing w:line="360" w:lineRule="auto"/>
        <w:jc w:val="both"/>
      </w:pPr>
      <w:r>
        <w:t xml:space="preserve">A tevékenység Hajdúszoboszló, Hajdúszovát, Nagyhegyes és </w:t>
      </w:r>
      <w:r w:rsidR="00C55E9A" w:rsidRPr="004D4352">
        <w:t>Ebes község lakosságának ellátásár</w:t>
      </w:r>
      <w:r>
        <w:t>a terjed ki, továbbá a városban</w:t>
      </w:r>
      <w:r w:rsidR="00C55E9A" w:rsidRPr="004D4352">
        <w:t xml:space="preserve"> tartózkodó üdülővendégek sürgősségi ellátására.</w:t>
      </w:r>
    </w:p>
    <w:p w:rsidR="00C55E9A" w:rsidRPr="004D4352" w:rsidRDefault="00C55E9A" w:rsidP="00C55E9A">
      <w:pPr>
        <w:spacing w:line="360" w:lineRule="auto"/>
        <w:jc w:val="both"/>
      </w:pPr>
      <w:r w:rsidRPr="004D4352">
        <w:rPr>
          <w:b/>
          <w:bCs/>
        </w:rPr>
        <w:t>A munkakört betöltő neve</w:t>
      </w:r>
      <w:proofErr w:type="gramStart"/>
      <w:r w:rsidRPr="004D4352">
        <w:rPr>
          <w:b/>
          <w:bCs/>
        </w:rPr>
        <w:t xml:space="preserve">: </w:t>
      </w:r>
      <w:r w:rsidRPr="004D4352">
        <w:t xml:space="preserve">   </w:t>
      </w:r>
      <w:r w:rsidR="007F4732" w:rsidRPr="004D4352">
        <w:t>…</w:t>
      </w:r>
      <w:proofErr w:type="gramEnd"/>
      <w:r w:rsidR="007F4732" w:rsidRPr="004D4352">
        <w:t>………………………………….</w:t>
      </w:r>
    </w:p>
    <w:p w:rsidR="00C55E9A" w:rsidRPr="004D4352" w:rsidRDefault="00C55E9A" w:rsidP="00C55E9A">
      <w:pPr>
        <w:spacing w:line="360" w:lineRule="auto"/>
        <w:jc w:val="both"/>
      </w:pPr>
      <w:r w:rsidRPr="004D4352">
        <w:rPr>
          <w:b/>
          <w:bCs/>
        </w:rPr>
        <w:t>Anyja neve</w:t>
      </w:r>
      <w:proofErr w:type="gramStart"/>
      <w:r w:rsidRPr="004D4352">
        <w:rPr>
          <w:b/>
          <w:bCs/>
        </w:rPr>
        <w:t>:</w:t>
      </w:r>
      <w:r w:rsidRPr="004D4352">
        <w:t xml:space="preserve">                        </w:t>
      </w:r>
      <w:r w:rsidR="007F4732" w:rsidRPr="004D4352">
        <w:t>…</w:t>
      </w:r>
      <w:proofErr w:type="gramEnd"/>
      <w:r w:rsidR="007F4732" w:rsidRPr="004D4352">
        <w:t>……………………………………</w:t>
      </w:r>
      <w:r w:rsidRPr="004D4352">
        <w:t xml:space="preserve">       </w:t>
      </w:r>
    </w:p>
    <w:p w:rsidR="00C55E9A" w:rsidRPr="004D4352" w:rsidRDefault="00C55E9A" w:rsidP="00C55E9A">
      <w:pPr>
        <w:spacing w:line="360" w:lineRule="auto"/>
        <w:jc w:val="both"/>
      </w:pPr>
      <w:r w:rsidRPr="004D4352">
        <w:rPr>
          <w:b/>
          <w:bCs/>
        </w:rPr>
        <w:t>Születési hely, idő</w:t>
      </w:r>
      <w:proofErr w:type="gramStart"/>
      <w:r w:rsidRPr="004D4352">
        <w:t xml:space="preserve">:               </w:t>
      </w:r>
      <w:r w:rsidR="007F4732" w:rsidRPr="004D4352">
        <w:t>…</w:t>
      </w:r>
      <w:proofErr w:type="gramEnd"/>
      <w:r w:rsidR="007F4732" w:rsidRPr="004D4352">
        <w:t>…………………………………..</w:t>
      </w:r>
      <w:r w:rsidRPr="004D4352">
        <w:t xml:space="preserve">     </w:t>
      </w:r>
    </w:p>
    <w:p w:rsidR="00C55E9A" w:rsidRPr="004D4352" w:rsidRDefault="00C55E9A" w:rsidP="00C55E9A">
      <w:pPr>
        <w:spacing w:line="360" w:lineRule="auto"/>
        <w:jc w:val="both"/>
      </w:pPr>
      <w:r w:rsidRPr="004D4352">
        <w:rPr>
          <w:b/>
          <w:bCs/>
        </w:rPr>
        <w:t>Iskolai végzettsége</w:t>
      </w:r>
      <w:proofErr w:type="gramStart"/>
      <w:r w:rsidRPr="004D4352">
        <w:rPr>
          <w:b/>
          <w:bCs/>
        </w:rPr>
        <w:t>:</w:t>
      </w:r>
      <w:r w:rsidRPr="004D4352">
        <w:t xml:space="preserve">                   Egyetemi</w:t>
      </w:r>
      <w:proofErr w:type="gramEnd"/>
      <w:r w:rsidRPr="004D4352">
        <w:t xml:space="preserve"> </w:t>
      </w:r>
    </w:p>
    <w:p w:rsidR="00C55E9A" w:rsidRPr="004D4352" w:rsidRDefault="00C55E9A" w:rsidP="00C55E9A">
      <w:pPr>
        <w:spacing w:line="360" w:lineRule="auto"/>
        <w:jc w:val="both"/>
      </w:pPr>
      <w:r w:rsidRPr="004D4352">
        <w:rPr>
          <w:b/>
          <w:bCs/>
        </w:rPr>
        <w:t>Szakképesítése</w:t>
      </w:r>
      <w:proofErr w:type="gramStart"/>
      <w:r w:rsidRPr="004D4352">
        <w:rPr>
          <w:b/>
          <w:bCs/>
        </w:rPr>
        <w:t>:</w:t>
      </w:r>
      <w:r w:rsidRPr="004D4352">
        <w:t xml:space="preserve">                         </w:t>
      </w:r>
      <w:r w:rsidR="007F4732" w:rsidRPr="004D4352">
        <w:t>szak</w:t>
      </w:r>
      <w:r w:rsidRPr="004D4352">
        <w:t>orvos</w:t>
      </w:r>
      <w:proofErr w:type="gramEnd"/>
    </w:p>
    <w:p w:rsidR="00C55E9A" w:rsidRPr="004D4352" w:rsidRDefault="00BA02A4" w:rsidP="00C55E9A">
      <w:pPr>
        <w:spacing w:line="360" w:lineRule="auto"/>
        <w:jc w:val="both"/>
        <w:rPr>
          <w:b/>
          <w:bCs/>
        </w:rPr>
      </w:pPr>
      <w:r w:rsidRPr="004D4352">
        <w:t>Pecsétszám:</w:t>
      </w:r>
      <w:r w:rsidRPr="004D4352">
        <w:rPr>
          <w:b/>
        </w:rPr>
        <w:tab/>
      </w:r>
      <w:proofErr w:type="gramStart"/>
      <w:r w:rsidR="00C55E9A" w:rsidRPr="004D4352">
        <w:rPr>
          <w:b/>
          <w:bCs/>
        </w:rPr>
        <w:t>Kamarai  száma</w:t>
      </w:r>
      <w:proofErr w:type="gramEnd"/>
      <w:r w:rsidR="00C55E9A" w:rsidRPr="004D4352">
        <w:rPr>
          <w:b/>
          <w:bCs/>
        </w:rPr>
        <w:t>:</w:t>
      </w:r>
      <w:r w:rsidR="00C55E9A" w:rsidRPr="004D4352">
        <w:t xml:space="preserve"> </w:t>
      </w:r>
      <w:r w:rsidR="007F4732" w:rsidRPr="004D4352">
        <w:t>……………….</w:t>
      </w:r>
    </w:p>
    <w:p w:rsidR="00217E67" w:rsidRPr="004D4352" w:rsidRDefault="00C55E9A" w:rsidP="00C55E9A">
      <w:pPr>
        <w:spacing w:line="360" w:lineRule="auto"/>
        <w:jc w:val="both"/>
      </w:pPr>
      <w:r w:rsidRPr="004D4352">
        <w:rPr>
          <w:b/>
          <w:bCs/>
        </w:rPr>
        <w:t>Munkáltatói jogkör gyakorlója:</w:t>
      </w:r>
      <w:r w:rsidRPr="004D4352">
        <w:t xml:space="preserve"> Igazgató </w:t>
      </w:r>
    </w:p>
    <w:p w:rsidR="00C55E9A" w:rsidRPr="004D4352" w:rsidRDefault="00C55E9A" w:rsidP="00C55E9A">
      <w:pPr>
        <w:spacing w:line="360" w:lineRule="auto"/>
        <w:jc w:val="both"/>
      </w:pPr>
      <w:r w:rsidRPr="004D4352">
        <w:rPr>
          <w:b/>
          <w:bCs/>
        </w:rPr>
        <w:t>Továbbképzési kötelezettség:</w:t>
      </w:r>
      <w:r w:rsidRPr="004D4352">
        <w:t xml:space="preserve"> az előírt credit pontok megszerzésének megfelelően</w:t>
      </w:r>
    </w:p>
    <w:p w:rsidR="00C55E9A" w:rsidRPr="004D4352" w:rsidRDefault="00C55E9A" w:rsidP="00C55E9A">
      <w:pPr>
        <w:spacing w:line="360" w:lineRule="auto"/>
        <w:jc w:val="both"/>
      </w:pPr>
      <w:r w:rsidRPr="004D4352">
        <w:rPr>
          <w:b/>
          <w:bCs/>
        </w:rPr>
        <w:t>Helyettesítés</w:t>
      </w:r>
      <w:proofErr w:type="gramStart"/>
      <w:r w:rsidRPr="004D4352">
        <w:rPr>
          <w:b/>
          <w:bCs/>
        </w:rPr>
        <w:t>:</w:t>
      </w:r>
      <w:r w:rsidRPr="004D4352">
        <w:t xml:space="preserve"> </w:t>
      </w:r>
      <w:r w:rsidR="007F4732" w:rsidRPr="004D4352">
        <w:t>…</w:t>
      </w:r>
      <w:proofErr w:type="gramEnd"/>
      <w:r w:rsidR="007F4732" w:rsidRPr="004D4352">
        <w:t>……………………………</w:t>
      </w:r>
    </w:p>
    <w:p w:rsidR="00C55E9A" w:rsidRPr="004D4352" w:rsidRDefault="00C55E9A" w:rsidP="00C55E9A">
      <w:pPr>
        <w:spacing w:line="360" w:lineRule="auto"/>
        <w:jc w:val="both"/>
      </w:pPr>
      <w:r w:rsidRPr="004D4352">
        <w:rPr>
          <w:b/>
          <w:bCs/>
        </w:rPr>
        <w:t>Alárendelt munkakörök:</w:t>
      </w:r>
      <w:r w:rsidRPr="004D4352">
        <w:t xml:space="preserve"> </w:t>
      </w:r>
      <w:r w:rsidR="007F4732" w:rsidRPr="004D4352">
        <w:t>asszisztens, szakasszisztens</w:t>
      </w:r>
    </w:p>
    <w:p w:rsidR="00C55E9A" w:rsidRPr="004D4352" w:rsidRDefault="00C55E9A" w:rsidP="00C55E9A">
      <w:pPr>
        <w:spacing w:line="360" w:lineRule="auto"/>
        <w:jc w:val="both"/>
        <w:rPr>
          <w:b/>
          <w:bCs/>
        </w:rPr>
      </w:pPr>
      <w:r w:rsidRPr="004D4352">
        <w:rPr>
          <w:b/>
          <w:bCs/>
        </w:rPr>
        <w:t xml:space="preserve">Általános feladatai: </w:t>
      </w:r>
    </w:p>
    <w:p w:rsidR="00C55E9A" w:rsidRPr="004D4352" w:rsidRDefault="00C55E9A" w:rsidP="00C55E9A">
      <w:pPr>
        <w:numPr>
          <w:ilvl w:val="0"/>
          <w:numId w:val="3"/>
        </w:numPr>
        <w:tabs>
          <w:tab w:val="left" w:pos="720"/>
        </w:tabs>
        <w:spacing w:line="360" w:lineRule="auto"/>
        <w:jc w:val="both"/>
      </w:pPr>
      <w:r w:rsidRPr="004D4352">
        <w:t>Munkáját a mindenkor megállapított munkarend szerint végzi.</w:t>
      </w:r>
    </w:p>
    <w:p w:rsidR="00C55E9A" w:rsidRPr="00B8079B" w:rsidRDefault="00C55E9A" w:rsidP="00C55E9A">
      <w:pPr>
        <w:numPr>
          <w:ilvl w:val="0"/>
          <w:numId w:val="3"/>
        </w:numPr>
        <w:tabs>
          <w:tab w:val="clear" w:pos="720"/>
          <w:tab w:val="left" w:pos="717"/>
        </w:tabs>
        <w:spacing w:line="360" w:lineRule="auto"/>
        <w:ind w:left="717"/>
        <w:jc w:val="both"/>
        <w:rPr>
          <w:color w:val="000000" w:themeColor="text1"/>
        </w:rPr>
      </w:pPr>
      <w:r w:rsidRPr="004D4352">
        <w:t xml:space="preserve">Tevékenységét az egészségügyi törvény, továbbá a 26/1997.(IX. 3.) NM rendelete alapján köteles </w:t>
      </w:r>
      <w:r w:rsidRPr="00B8079B">
        <w:rPr>
          <w:color w:val="000000" w:themeColor="text1"/>
        </w:rPr>
        <w:t xml:space="preserve">ellátni.  Munkája során be kell tartania a szakterületre tartozó egyéb utasításokat, továbbá az </w:t>
      </w:r>
      <w:r w:rsidR="00F849FC" w:rsidRPr="00B0152F">
        <w:rPr>
          <w:color w:val="000000" w:themeColor="text1"/>
          <w:highlight w:val="green"/>
        </w:rPr>
        <w:t>NEAK</w:t>
      </w:r>
      <w:r w:rsidRPr="00B8079B">
        <w:rPr>
          <w:color w:val="000000" w:themeColor="text1"/>
        </w:rPr>
        <w:t xml:space="preserve"> idevonatkozó előírásait és utasításait.</w:t>
      </w:r>
    </w:p>
    <w:p w:rsidR="00C55E9A" w:rsidRPr="00B8079B" w:rsidRDefault="00C55E9A" w:rsidP="00C55E9A">
      <w:pPr>
        <w:numPr>
          <w:ilvl w:val="0"/>
          <w:numId w:val="3"/>
        </w:numPr>
        <w:tabs>
          <w:tab w:val="clear" w:pos="720"/>
          <w:tab w:val="left" w:pos="717"/>
        </w:tabs>
        <w:spacing w:line="360" w:lineRule="auto"/>
        <w:ind w:left="717"/>
        <w:jc w:val="both"/>
        <w:rPr>
          <w:color w:val="000000" w:themeColor="text1"/>
        </w:rPr>
      </w:pPr>
      <w:r w:rsidRPr="00B8079B">
        <w:rPr>
          <w:color w:val="000000" w:themeColor="text1"/>
        </w:rPr>
        <w:t xml:space="preserve">Szervezi és irányítja </w:t>
      </w:r>
      <w:proofErr w:type="gramStart"/>
      <w:r w:rsidRPr="00B8079B">
        <w:rPr>
          <w:color w:val="000000" w:themeColor="text1"/>
        </w:rPr>
        <w:t>az  ellátást</w:t>
      </w:r>
      <w:proofErr w:type="gramEnd"/>
      <w:r w:rsidRPr="00B8079B">
        <w:rPr>
          <w:color w:val="000000" w:themeColor="text1"/>
        </w:rPr>
        <w:t>, és a hozzá beosztott szakdolgozó munkáját.</w:t>
      </w:r>
    </w:p>
    <w:p w:rsidR="00C55E9A" w:rsidRPr="00B8079B" w:rsidRDefault="00C55E9A" w:rsidP="00C55E9A">
      <w:pPr>
        <w:numPr>
          <w:ilvl w:val="0"/>
          <w:numId w:val="3"/>
        </w:numPr>
        <w:tabs>
          <w:tab w:val="clear" w:pos="720"/>
          <w:tab w:val="left" w:pos="717"/>
        </w:tabs>
        <w:spacing w:line="360" w:lineRule="auto"/>
        <w:ind w:left="717"/>
        <w:jc w:val="both"/>
        <w:rPr>
          <w:color w:val="000000" w:themeColor="text1"/>
        </w:rPr>
      </w:pPr>
      <w:r w:rsidRPr="00B8079B">
        <w:rPr>
          <w:color w:val="000000" w:themeColor="text1"/>
        </w:rPr>
        <w:t xml:space="preserve">Rendszeres kapcsolatot </w:t>
      </w:r>
      <w:proofErr w:type="gramStart"/>
      <w:r w:rsidRPr="00B8079B">
        <w:rPr>
          <w:color w:val="000000" w:themeColor="text1"/>
        </w:rPr>
        <w:t>tart  a</w:t>
      </w:r>
      <w:proofErr w:type="gramEnd"/>
      <w:r w:rsidRPr="00B8079B">
        <w:rPr>
          <w:color w:val="000000" w:themeColor="text1"/>
        </w:rPr>
        <w:t xml:space="preserve"> megfelelő hivatalos szervekkel, az alapellátás és a többi szakrendelés orvosaival.</w:t>
      </w:r>
    </w:p>
    <w:p w:rsidR="00C55E9A" w:rsidRPr="00B8079B" w:rsidRDefault="00C55E9A" w:rsidP="00C55E9A">
      <w:pPr>
        <w:numPr>
          <w:ilvl w:val="0"/>
          <w:numId w:val="3"/>
        </w:numPr>
        <w:tabs>
          <w:tab w:val="clear" w:pos="720"/>
          <w:tab w:val="left" w:pos="717"/>
        </w:tabs>
        <w:spacing w:line="360" w:lineRule="auto"/>
        <w:ind w:left="717"/>
        <w:jc w:val="both"/>
        <w:rPr>
          <w:color w:val="000000" w:themeColor="text1"/>
        </w:rPr>
      </w:pPr>
      <w:r w:rsidRPr="00B8079B">
        <w:rPr>
          <w:color w:val="000000" w:themeColor="text1"/>
        </w:rPr>
        <w:t>Meghatározott időszakonként – az Igazgató felkérésére vagy anélkül- beszámol a munkaterületéről, javaslatot tesz személyi és tárgyi feltételekre. Részt vesz az orvos-értekezleteken.</w:t>
      </w:r>
    </w:p>
    <w:p w:rsidR="00C55E9A" w:rsidRPr="004D4352" w:rsidRDefault="00C55E9A" w:rsidP="00C55E9A">
      <w:pPr>
        <w:numPr>
          <w:ilvl w:val="0"/>
          <w:numId w:val="3"/>
        </w:numPr>
        <w:tabs>
          <w:tab w:val="clear" w:pos="720"/>
          <w:tab w:val="left" w:pos="717"/>
        </w:tabs>
        <w:spacing w:line="360" w:lineRule="auto"/>
        <w:ind w:left="717"/>
        <w:jc w:val="both"/>
      </w:pPr>
      <w:r w:rsidRPr="004D4352">
        <w:t>Lehetőség szerint részt vesz a munkaterületével összefüggő továbbképzéseken, konferenciákon. Gondoskodik az 5 évenként előírt credit pontok megszerzéséről.</w:t>
      </w:r>
    </w:p>
    <w:p w:rsidR="00C55E9A" w:rsidRPr="004D4352" w:rsidRDefault="00C55E9A" w:rsidP="00C55E9A">
      <w:pPr>
        <w:numPr>
          <w:ilvl w:val="0"/>
          <w:numId w:val="3"/>
        </w:numPr>
        <w:tabs>
          <w:tab w:val="clear" w:pos="720"/>
          <w:tab w:val="left" w:pos="717"/>
        </w:tabs>
        <w:spacing w:line="360" w:lineRule="auto"/>
        <w:ind w:left="717"/>
        <w:jc w:val="both"/>
      </w:pPr>
      <w:r w:rsidRPr="004D4352">
        <w:lastRenderedPageBreak/>
        <w:t>Felelős a szakterületre előírt dokumentációk vezetéséért, és a jelentési kötelezettségek határidőben történő betartásáért.</w:t>
      </w:r>
    </w:p>
    <w:p w:rsidR="00C55E9A" w:rsidRPr="004D4352" w:rsidRDefault="00C55E9A" w:rsidP="00C55E9A">
      <w:pPr>
        <w:numPr>
          <w:ilvl w:val="0"/>
          <w:numId w:val="3"/>
        </w:numPr>
        <w:tabs>
          <w:tab w:val="clear" w:pos="720"/>
          <w:tab w:val="left" w:pos="717"/>
        </w:tabs>
        <w:spacing w:line="360" w:lineRule="auto"/>
        <w:ind w:left="717"/>
        <w:jc w:val="both"/>
      </w:pPr>
      <w:r w:rsidRPr="004D4352">
        <w:t>Gondoskodik a gyógyszer és egyéb anyag igényléséről.</w:t>
      </w:r>
    </w:p>
    <w:p w:rsidR="00C55E9A" w:rsidRPr="004D4352" w:rsidRDefault="00C55E9A" w:rsidP="00C55E9A">
      <w:pPr>
        <w:numPr>
          <w:ilvl w:val="0"/>
          <w:numId w:val="3"/>
        </w:numPr>
        <w:tabs>
          <w:tab w:val="clear" w:pos="720"/>
          <w:tab w:val="left" w:pos="717"/>
        </w:tabs>
        <w:spacing w:line="360" w:lineRule="auto"/>
        <w:ind w:left="717"/>
        <w:jc w:val="both"/>
      </w:pPr>
      <w:r w:rsidRPr="004D4352">
        <w:t>Munkakörén belül érvényesíti a titoktartási kötelezettség szabályait.</w:t>
      </w:r>
    </w:p>
    <w:p w:rsidR="00C55E9A" w:rsidRPr="004D4352" w:rsidRDefault="00C55E9A" w:rsidP="00C55E9A">
      <w:pPr>
        <w:numPr>
          <w:ilvl w:val="0"/>
          <w:numId w:val="3"/>
        </w:numPr>
        <w:tabs>
          <w:tab w:val="clear" w:pos="720"/>
          <w:tab w:val="left" w:pos="717"/>
        </w:tabs>
        <w:spacing w:line="360" w:lineRule="auto"/>
        <w:ind w:left="717"/>
        <w:jc w:val="both"/>
      </w:pPr>
      <w:r w:rsidRPr="004D4352">
        <w:t>Köteles a munkavédelmi, tűzvédelmi és környezetvédelmi előírásokat betartani.</w:t>
      </w:r>
    </w:p>
    <w:p w:rsidR="00C55E9A" w:rsidRPr="00B8079B" w:rsidRDefault="00C55E9A" w:rsidP="00C55E9A">
      <w:pPr>
        <w:numPr>
          <w:ilvl w:val="0"/>
          <w:numId w:val="3"/>
        </w:numPr>
        <w:tabs>
          <w:tab w:val="clear" w:pos="720"/>
          <w:tab w:val="left" w:pos="717"/>
        </w:tabs>
        <w:spacing w:line="360" w:lineRule="auto"/>
        <w:ind w:left="717"/>
        <w:jc w:val="both"/>
        <w:rPr>
          <w:color w:val="000000" w:themeColor="text1"/>
        </w:rPr>
      </w:pPr>
      <w:r w:rsidRPr="004D4352">
        <w:t xml:space="preserve">A munkaköri leírásban szereplő tevékenységeken túl elvégzi mindazon feladatokat, amivel az </w:t>
      </w:r>
      <w:r w:rsidR="00F849FC" w:rsidRPr="00B0152F">
        <w:rPr>
          <w:color w:val="000000" w:themeColor="text1"/>
          <w:highlight w:val="green"/>
        </w:rPr>
        <w:t>Igazgató</w:t>
      </w:r>
      <w:r w:rsidRPr="00B8079B">
        <w:rPr>
          <w:color w:val="000000" w:themeColor="text1"/>
        </w:rPr>
        <w:t xml:space="preserve"> megbízza.</w:t>
      </w:r>
    </w:p>
    <w:p w:rsidR="00C55E9A" w:rsidRPr="00B8079B" w:rsidRDefault="00C55E9A" w:rsidP="00C55E9A">
      <w:pPr>
        <w:spacing w:line="360" w:lineRule="auto"/>
        <w:jc w:val="both"/>
        <w:rPr>
          <w:b/>
          <w:bCs/>
          <w:color w:val="000000" w:themeColor="text1"/>
        </w:rPr>
      </w:pPr>
    </w:p>
    <w:p w:rsidR="00C55E9A" w:rsidRPr="004D4352" w:rsidRDefault="00C55E9A" w:rsidP="00C55E9A">
      <w:pPr>
        <w:spacing w:line="360" w:lineRule="auto"/>
        <w:jc w:val="both"/>
        <w:rPr>
          <w:b/>
          <w:bCs/>
        </w:rPr>
      </w:pPr>
      <w:r w:rsidRPr="004D4352">
        <w:rPr>
          <w:b/>
          <w:bCs/>
        </w:rPr>
        <w:t xml:space="preserve">Hatásköre: </w:t>
      </w:r>
    </w:p>
    <w:p w:rsidR="00C55E9A" w:rsidRPr="004D4352" w:rsidRDefault="00C55E9A" w:rsidP="00C55E9A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</w:pPr>
      <w:r w:rsidRPr="004D4352">
        <w:t>A szakterületére vonatkozóan – a jogszabályi előírások betartása mellett – teljes hatáskörrel rendelkezik.</w:t>
      </w:r>
    </w:p>
    <w:p w:rsidR="00C55E9A" w:rsidRPr="00B0152F" w:rsidRDefault="00C55E9A" w:rsidP="00C55E9A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  <w:rPr>
          <w:highlight w:val="green"/>
        </w:rPr>
      </w:pPr>
      <w:r w:rsidRPr="004D4352">
        <w:t xml:space="preserve">Hatósági ügyekhez kapcsolódó intézkedésekről tájékoztatni, illetve egyeztetni köteles </w:t>
      </w:r>
      <w:r w:rsidRPr="00B0152F">
        <w:rPr>
          <w:highlight w:val="green"/>
        </w:rPr>
        <w:t>az igazgató</w:t>
      </w:r>
      <w:r w:rsidR="00B0152F" w:rsidRPr="00B0152F">
        <w:rPr>
          <w:highlight w:val="green"/>
        </w:rPr>
        <w:t>val</w:t>
      </w:r>
      <w:r w:rsidRPr="00B0152F">
        <w:rPr>
          <w:highlight w:val="green"/>
        </w:rPr>
        <w:t>.</w:t>
      </w:r>
    </w:p>
    <w:p w:rsidR="00C55E9A" w:rsidRPr="004D4352" w:rsidRDefault="00C55E9A" w:rsidP="00C55E9A">
      <w:pPr>
        <w:pStyle w:val="Szvegtrzs"/>
      </w:pPr>
    </w:p>
    <w:p w:rsidR="00C55E9A" w:rsidRPr="004D4352" w:rsidRDefault="00C55E9A" w:rsidP="00C55E9A">
      <w:pPr>
        <w:pStyle w:val="Szvegtrzs"/>
        <w:rPr>
          <w:b w:val="0"/>
          <w:bCs w:val="0"/>
        </w:rPr>
      </w:pPr>
      <w:r w:rsidRPr="004D4352">
        <w:t xml:space="preserve">Felelőssége: </w:t>
      </w:r>
      <w:r w:rsidRPr="004D4352">
        <w:rPr>
          <w:b w:val="0"/>
          <w:bCs w:val="0"/>
        </w:rPr>
        <w:t>A munkaköri feladatai tekintetében teljes felelősséget visel.</w:t>
      </w:r>
    </w:p>
    <w:p w:rsidR="00C55E9A" w:rsidRPr="004D4352" w:rsidRDefault="00C55E9A" w:rsidP="00C55E9A">
      <w:pPr>
        <w:pStyle w:val="Szvegtrzs"/>
      </w:pPr>
    </w:p>
    <w:p w:rsidR="00C55E9A" w:rsidRPr="004D4352" w:rsidRDefault="00C55E9A" w:rsidP="00C55E9A">
      <w:pPr>
        <w:spacing w:line="360" w:lineRule="auto"/>
        <w:jc w:val="both"/>
      </w:pPr>
      <w:r w:rsidRPr="004D4352">
        <w:t>Ezen munka</w:t>
      </w:r>
      <w:r w:rsidR="007F4732" w:rsidRPr="004D4352">
        <w:t xml:space="preserve">köri </w:t>
      </w:r>
      <w:proofErr w:type="gramStart"/>
      <w:r w:rsidR="007F4732" w:rsidRPr="004D4352">
        <w:t>leírás …</w:t>
      </w:r>
      <w:proofErr w:type="gramEnd"/>
      <w:r w:rsidR="007F4732" w:rsidRPr="004D4352">
        <w:t>…………..-</w:t>
      </w:r>
      <w:proofErr w:type="spellStart"/>
      <w:r w:rsidR="007F4732" w:rsidRPr="004D4352">
        <w:t>tól</w:t>
      </w:r>
      <w:proofErr w:type="spellEnd"/>
      <w:r w:rsidR="007F4732" w:rsidRPr="004D4352">
        <w:t xml:space="preserve"> </w:t>
      </w:r>
      <w:r w:rsidRPr="004D4352">
        <w:t xml:space="preserve"> visszavonásig érvényes.</w:t>
      </w:r>
    </w:p>
    <w:p w:rsidR="00C55E9A" w:rsidRPr="004D4352" w:rsidRDefault="00C55E9A" w:rsidP="00C55E9A">
      <w:pPr>
        <w:spacing w:line="360" w:lineRule="auto"/>
        <w:jc w:val="both"/>
      </w:pPr>
    </w:p>
    <w:p w:rsidR="00C55E9A" w:rsidRPr="004D4352" w:rsidRDefault="007F4732" w:rsidP="00C55E9A">
      <w:pPr>
        <w:spacing w:line="360" w:lineRule="auto"/>
        <w:jc w:val="both"/>
      </w:pPr>
      <w:r w:rsidRPr="004D4352">
        <w:t xml:space="preserve">Hajdúszoboszló, </w:t>
      </w:r>
    </w:p>
    <w:p w:rsidR="00C55E9A" w:rsidRPr="004D4352" w:rsidRDefault="00C55E9A" w:rsidP="00C55E9A">
      <w:pPr>
        <w:spacing w:line="360" w:lineRule="auto"/>
        <w:jc w:val="both"/>
      </w:pPr>
    </w:p>
    <w:p w:rsidR="00C55E9A" w:rsidRPr="004D4352" w:rsidRDefault="00C55E9A" w:rsidP="00C55E9A">
      <w:r w:rsidRPr="004D4352">
        <w:tab/>
      </w:r>
      <w:r w:rsidRPr="004D4352">
        <w:tab/>
      </w:r>
      <w:r w:rsidRPr="004D4352">
        <w:tab/>
      </w:r>
      <w:r w:rsidRPr="004D4352">
        <w:tab/>
      </w:r>
      <w:r w:rsidRPr="004D4352">
        <w:tab/>
      </w:r>
      <w:r w:rsidRPr="004D4352">
        <w:tab/>
      </w:r>
      <w:r w:rsidRPr="004D4352">
        <w:tab/>
      </w:r>
      <w:r w:rsidR="007F4732" w:rsidRPr="004D4352">
        <w:t>……………………</w:t>
      </w:r>
    </w:p>
    <w:p w:rsidR="00C55E9A" w:rsidRPr="004D4352" w:rsidRDefault="00C55E9A" w:rsidP="00C55E9A">
      <w:r w:rsidRPr="004D4352">
        <w:tab/>
      </w:r>
      <w:r w:rsidRPr="004D4352">
        <w:tab/>
      </w:r>
      <w:r w:rsidRPr="004D4352">
        <w:tab/>
      </w:r>
      <w:r w:rsidRPr="004D4352">
        <w:tab/>
      </w:r>
      <w:r w:rsidRPr="004D4352">
        <w:tab/>
      </w:r>
      <w:r w:rsidRPr="004D4352">
        <w:tab/>
      </w:r>
      <w:r w:rsidRPr="004D4352">
        <w:tab/>
      </w:r>
      <w:r w:rsidR="00217E67" w:rsidRPr="004D4352">
        <w:t xml:space="preserve">      </w:t>
      </w:r>
      <w:r w:rsidR="007F4732" w:rsidRPr="004D4352">
        <w:t xml:space="preserve">  </w:t>
      </w:r>
      <w:r w:rsidRPr="004D4352">
        <w:t xml:space="preserve">Igazgató </w:t>
      </w:r>
    </w:p>
    <w:p w:rsidR="00C55E9A" w:rsidRPr="004D4352" w:rsidRDefault="00C55E9A" w:rsidP="007F4732">
      <w:pPr>
        <w:spacing w:line="360" w:lineRule="auto"/>
      </w:pPr>
    </w:p>
    <w:p w:rsidR="00C55E9A" w:rsidRPr="004D4352" w:rsidRDefault="00C55E9A" w:rsidP="00C55E9A">
      <w:pPr>
        <w:spacing w:line="360" w:lineRule="auto"/>
        <w:jc w:val="both"/>
        <w:rPr>
          <w:b/>
          <w:bCs/>
        </w:rPr>
      </w:pPr>
    </w:p>
    <w:p w:rsidR="00C55E9A" w:rsidRPr="004D4352" w:rsidRDefault="00C55E9A" w:rsidP="00C55E9A">
      <w:pPr>
        <w:spacing w:line="360" w:lineRule="auto"/>
        <w:jc w:val="both"/>
        <w:rPr>
          <w:b/>
          <w:bCs/>
        </w:rPr>
      </w:pPr>
      <w:r w:rsidRPr="004D4352">
        <w:rPr>
          <w:b/>
          <w:bCs/>
        </w:rPr>
        <w:tab/>
      </w:r>
      <w:r w:rsidRPr="004D4352">
        <w:rPr>
          <w:b/>
          <w:bCs/>
        </w:rPr>
        <w:tab/>
      </w:r>
      <w:r w:rsidRPr="004D4352">
        <w:rPr>
          <w:b/>
          <w:bCs/>
        </w:rPr>
        <w:tab/>
      </w:r>
      <w:r w:rsidRPr="004D4352">
        <w:rPr>
          <w:b/>
          <w:bCs/>
        </w:rPr>
        <w:tab/>
        <w:t xml:space="preserve">ÁTVÉTELI ZÁRADÉK: </w:t>
      </w:r>
    </w:p>
    <w:p w:rsidR="00C55E9A" w:rsidRPr="004D4352" w:rsidRDefault="00C55E9A" w:rsidP="00C55E9A">
      <w:pPr>
        <w:spacing w:line="360" w:lineRule="auto"/>
        <w:jc w:val="both"/>
      </w:pPr>
      <w:r w:rsidRPr="004D4352">
        <w:t>A munkaköri leírást átvettem, tartalmát megismertem.</w:t>
      </w:r>
    </w:p>
    <w:p w:rsidR="00C55E9A" w:rsidRPr="004D4352" w:rsidRDefault="00C55E9A" w:rsidP="00C55E9A">
      <w:pPr>
        <w:spacing w:line="360" w:lineRule="auto"/>
        <w:jc w:val="both"/>
      </w:pPr>
      <w:r w:rsidRPr="004D4352">
        <w:t>A munkaköri leírásban foglaltakat tudomásul vettem, betartása rám nézve kötelező.</w:t>
      </w:r>
    </w:p>
    <w:p w:rsidR="006A2AB7" w:rsidRPr="004D4352" w:rsidRDefault="007F4732" w:rsidP="007F4732">
      <w:pPr>
        <w:spacing w:line="360" w:lineRule="auto"/>
        <w:jc w:val="both"/>
      </w:pPr>
      <w:proofErr w:type="gramStart"/>
      <w:r w:rsidRPr="004D4352">
        <w:t>Hajdúszoboszló :</w:t>
      </w:r>
      <w:proofErr w:type="gramEnd"/>
      <w:r w:rsidRPr="004D4352">
        <w:t xml:space="preserve">………             </w:t>
      </w:r>
    </w:p>
    <w:p w:rsidR="006A2AB7" w:rsidRPr="004D4352" w:rsidRDefault="006A2AB7" w:rsidP="007F4732">
      <w:pPr>
        <w:spacing w:line="360" w:lineRule="auto"/>
        <w:jc w:val="both"/>
      </w:pPr>
    </w:p>
    <w:p w:rsidR="00C55E9A" w:rsidRPr="004D4352" w:rsidRDefault="007F4732" w:rsidP="006A2AB7">
      <w:pPr>
        <w:spacing w:line="360" w:lineRule="auto"/>
        <w:ind w:left="360"/>
        <w:jc w:val="right"/>
      </w:pPr>
      <w:r w:rsidRPr="004D4352">
        <w:t xml:space="preserve">                                                   …</w:t>
      </w:r>
      <w:proofErr w:type="gramStart"/>
      <w:r w:rsidRPr="004D4352">
        <w:t>………………………….</w:t>
      </w:r>
      <w:proofErr w:type="gramEnd"/>
      <w:r w:rsidRPr="004D4352">
        <w:br/>
        <w:t xml:space="preserve"> </w:t>
      </w:r>
      <w:r w:rsidRPr="004D4352">
        <w:tab/>
      </w:r>
      <w:r w:rsidRPr="004D4352">
        <w:tab/>
      </w:r>
      <w:r w:rsidRPr="004D4352">
        <w:tab/>
      </w:r>
      <w:r w:rsidRPr="004D4352">
        <w:tab/>
      </w:r>
      <w:r w:rsidRPr="004D4352">
        <w:tab/>
      </w:r>
      <w:r w:rsidRPr="004D4352">
        <w:tab/>
      </w:r>
      <w:r w:rsidRPr="004D4352">
        <w:tab/>
      </w:r>
      <w:r w:rsidRPr="004D4352">
        <w:tab/>
        <w:t xml:space="preserve">        a munkakört betöltő aláírása                                          </w:t>
      </w:r>
    </w:p>
    <w:p w:rsidR="006A2AB7" w:rsidRPr="004D4352" w:rsidRDefault="006A2AB7" w:rsidP="007C15F7">
      <w:pPr>
        <w:jc w:val="center"/>
        <w:rPr>
          <w:lang w:eastAsia="hu-HU"/>
        </w:rPr>
      </w:pPr>
      <w:r w:rsidRPr="004D4352">
        <w:br w:type="page"/>
      </w:r>
      <w:r w:rsidRPr="004D4352">
        <w:rPr>
          <w:b/>
          <w:bCs/>
          <w:lang w:eastAsia="hu-HU"/>
        </w:rPr>
        <w:lastRenderedPageBreak/>
        <w:t>MUNKAKÖRI LEÍRÁS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b/>
          <w:bCs/>
          <w:lang w:eastAsia="hu-HU"/>
        </w:rPr>
      </w:pPr>
      <w:r w:rsidRPr="004D4352">
        <w:rPr>
          <w:lang w:eastAsia="hu-HU"/>
        </w:rPr>
        <w:t xml:space="preserve"> </w:t>
      </w:r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 xml:space="preserve">Munkáltató: </w:t>
      </w:r>
      <w:r w:rsidRPr="004D4352">
        <w:rPr>
          <w:lang w:eastAsia="hu-HU"/>
        </w:rPr>
        <w:t>Járóbeteg-Ellátó Centrum</w:t>
      </w:r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 xml:space="preserve">Szervezeti egység: </w:t>
      </w:r>
      <w:r w:rsidRPr="004D4352">
        <w:rPr>
          <w:lang w:eastAsia="hu-HU"/>
        </w:rPr>
        <w:t>iskola-egészségügy</w:t>
      </w:r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 xml:space="preserve">Munkakör megnevezése: </w:t>
      </w:r>
      <w:r w:rsidRPr="004D4352">
        <w:rPr>
          <w:lang w:eastAsia="hu-HU"/>
        </w:rPr>
        <w:t>iskola-orvos</w:t>
      </w:r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 xml:space="preserve">A munkakör célja: </w:t>
      </w:r>
      <w:r w:rsidRPr="004D4352">
        <w:rPr>
          <w:lang w:eastAsia="hu-HU"/>
        </w:rPr>
        <w:t>a nevelési-oktatási intézményekben az iskola-orvosi feladatok ellátása</w:t>
      </w:r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>A munkakört betöltő neve</w:t>
      </w:r>
      <w:proofErr w:type="gramStart"/>
      <w:r w:rsidRPr="004D4352">
        <w:rPr>
          <w:b/>
          <w:bCs/>
          <w:lang w:eastAsia="hu-HU"/>
        </w:rPr>
        <w:t>………………………………………………………………..</w:t>
      </w:r>
      <w:proofErr w:type="gramEnd"/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>Anyja neve</w:t>
      </w:r>
      <w:proofErr w:type="gramStart"/>
      <w:r w:rsidRPr="004D4352">
        <w:rPr>
          <w:b/>
          <w:bCs/>
          <w:lang w:eastAsia="hu-HU"/>
        </w:rPr>
        <w:t>:………………………………………………………………………………..</w:t>
      </w:r>
      <w:proofErr w:type="gramEnd"/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>Születési hely, idő</w:t>
      </w:r>
      <w:proofErr w:type="gramStart"/>
      <w:r w:rsidRPr="004D4352">
        <w:rPr>
          <w:lang w:eastAsia="hu-HU"/>
        </w:rPr>
        <w:t>: …</w:t>
      </w:r>
      <w:proofErr w:type="gramEnd"/>
      <w:r w:rsidRPr="004D4352">
        <w:rPr>
          <w:lang w:eastAsia="hu-HU"/>
        </w:rPr>
        <w:t>……………………………………………………………………</w:t>
      </w:r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>Iskolai végzettsége</w:t>
      </w:r>
      <w:proofErr w:type="gramStart"/>
      <w:r w:rsidRPr="004D4352">
        <w:rPr>
          <w:b/>
          <w:bCs/>
          <w:lang w:eastAsia="hu-HU"/>
        </w:rPr>
        <w:t>:</w:t>
      </w:r>
      <w:r w:rsidRPr="004D4352">
        <w:rPr>
          <w:lang w:eastAsia="hu-HU"/>
        </w:rPr>
        <w:t xml:space="preserve">  …</w:t>
      </w:r>
      <w:proofErr w:type="gramEnd"/>
      <w:r w:rsidRPr="004D4352">
        <w:rPr>
          <w:lang w:eastAsia="hu-HU"/>
        </w:rPr>
        <w:t xml:space="preserve">…………………………………………………………………                </w:t>
      </w:r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>Szakképesítése</w:t>
      </w:r>
      <w:proofErr w:type="gramStart"/>
      <w:r w:rsidRPr="004D4352">
        <w:rPr>
          <w:b/>
          <w:bCs/>
          <w:lang w:eastAsia="hu-HU"/>
        </w:rPr>
        <w:t>:…………………………………………………………………………</w:t>
      </w:r>
      <w:proofErr w:type="gramEnd"/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>Kamarai regisztrációs száma:</w:t>
      </w:r>
      <w:r w:rsidRPr="004D4352">
        <w:rPr>
          <w:lang w:eastAsia="hu-HU"/>
        </w:rPr>
        <w:t xml:space="preserve"> ____________  </w:t>
      </w:r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lang w:eastAsia="hu-HU"/>
        </w:rPr>
        <w:t xml:space="preserve">                           </w:t>
      </w:r>
      <w:proofErr w:type="gramStart"/>
      <w:r w:rsidRPr="004D4352">
        <w:rPr>
          <w:b/>
          <w:bCs/>
          <w:lang w:eastAsia="hu-HU"/>
        </w:rPr>
        <w:t>érvényessége</w:t>
      </w:r>
      <w:proofErr w:type="gramEnd"/>
      <w:r w:rsidRPr="004D4352">
        <w:rPr>
          <w:b/>
          <w:bCs/>
          <w:lang w:eastAsia="hu-HU"/>
        </w:rPr>
        <w:t>:</w:t>
      </w:r>
      <w:r w:rsidRPr="004D4352">
        <w:rPr>
          <w:lang w:eastAsia="hu-HU"/>
        </w:rPr>
        <w:t xml:space="preserve"> ____________ </w:t>
      </w:r>
    </w:p>
    <w:p w:rsidR="00217E6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 xml:space="preserve"> Munkáltatói jogkör gyakorlója:</w:t>
      </w:r>
      <w:r w:rsidRPr="004D4352">
        <w:rPr>
          <w:lang w:eastAsia="hu-HU"/>
        </w:rPr>
        <w:t xml:space="preserve"> igazgató </w:t>
      </w:r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 xml:space="preserve">Szakmai irányítás: </w:t>
      </w:r>
      <w:r w:rsidRPr="004D4352">
        <w:rPr>
          <w:lang w:eastAsia="hu-HU"/>
        </w:rPr>
        <w:t>megyei szakfelügyelő főorvos</w:t>
      </w:r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>Továbbképzési kötelezettség:</w:t>
      </w:r>
      <w:r w:rsidRPr="004D4352">
        <w:rPr>
          <w:lang w:eastAsia="hu-HU"/>
        </w:rPr>
        <w:t xml:space="preserve"> az előírt credit pontok megszerzésének megfelelően</w:t>
      </w:r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>Helyettesítés:</w:t>
      </w:r>
      <w:r w:rsidRPr="004D4352">
        <w:rPr>
          <w:lang w:eastAsia="hu-HU"/>
        </w:rPr>
        <w:t xml:space="preserve"> a másik iskola-orvos végzi teljes körűen </w:t>
      </w:r>
    </w:p>
    <w:p w:rsidR="006A2AB7" w:rsidRPr="004D4352" w:rsidRDefault="006A2AB7" w:rsidP="007C15F7">
      <w:pPr>
        <w:suppressAutoHyphens w:val="0"/>
        <w:spacing w:line="48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>Alárendelt munkakörök:</w:t>
      </w:r>
      <w:r w:rsidRPr="004D4352">
        <w:rPr>
          <w:lang w:eastAsia="hu-HU"/>
        </w:rPr>
        <w:t xml:space="preserve"> iskola-védőnő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b/>
          <w:bCs/>
          <w:lang w:eastAsia="hu-HU"/>
        </w:rPr>
      </w:pP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>Működési terület:</w:t>
      </w:r>
      <w:r w:rsidRPr="004D4352">
        <w:rPr>
          <w:lang w:eastAsia="hu-HU"/>
        </w:rPr>
        <w:t xml:space="preserve"> 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1. ………………………………. Iskola Hajdúszoboszló</w:t>
      </w:r>
      <w:proofErr w:type="gramStart"/>
      <w:r w:rsidRPr="004D4352">
        <w:rPr>
          <w:lang w:eastAsia="hu-HU"/>
        </w:rPr>
        <w:t>, …</w:t>
      </w:r>
      <w:proofErr w:type="gramEnd"/>
      <w:r w:rsidRPr="004D4352">
        <w:rPr>
          <w:lang w:eastAsia="hu-HU"/>
        </w:rPr>
        <w:t>……………………..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2. ………………………………. Iskola Hajdúszoboszló</w:t>
      </w:r>
      <w:proofErr w:type="gramStart"/>
      <w:r w:rsidRPr="004D4352">
        <w:rPr>
          <w:lang w:eastAsia="hu-HU"/>
        </w:rPr>
        <w:t>, …</w:t>
      </w:r>
      <w:proofErr w:type="gramEnd"/>
      <w:r w:rsidRPr="004D4352">
        <w:rPr>
          <w:lang w:eastAsia="hu-HU"/>
        </w:rPr>
        <w:t>……………………..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3. ………………………………. Iskola Hajdúszoboszló</w:t>
      </w:r>
      <w:proofErr w:type="gramStart"/>
      <w:r w:rsidRPr="004D4352">
        <w:rPr>
          <w:lang w:eastAsia="hu-HU"/>
        </w:rPr>
        <w:t>, …</w:t>
      </w:r>
      <w:proofErr w:type="gramEnd"/>
      <w:r w:rsidRPr="004D4352">
        <w:rPr>
          <w:lang w:eastAsia="hu-HU"/>
        </w:rPr>
        <w:t>……………………...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4. ……………………………………… Hajdúszoboszló</w:t>
      </w:r>
      <w:proofErr w:type="gramStart"/>
      <w:r w:rsidRPr="004D4352">
        <w:rPr>
          <w:lang w:eastAsia="hu-HU"/>
        </w:rPr>
        <w:t>, …</w:t>
      </w:r>
      <w:proofErr w:type="gramEnd"/>
      <w:r w:rsidRPr="004D4352">
        <w:rPr>
          <w:lang w:eastAsia="hu-HU"/>
        </w:rPr>
        <w:t>………………………</w:t>
      </w:r>
    </w:p>
    <w:p w:rsidR="007C15F7" w:rsidRPr="004D4352" w:rsidRDefault="007C15F7" w:rsidP="006A2AB7">
      <w:pPr>
        <w:suppressAutoHyphens w:val="0"/>
        <w:spacing w:line="360" w:lineRule="auto"/>
        <w:jc w:val="both"/>
        <w:rPr>
          <w:b/>
          <w:bCs/>
          <w:lang w:eastAsia="hu-HU"/>
        </w:rPr>
      </w:pPr>
    </w:p>
    <w:p w:rsidR="006A2AB7" w:rsidRPr="004D4352" w:rsidRDefault="006A2AB7" w:rsidP="006A2AB7">
      <w:pPr>
        <w:suppressAutoHyphens w:val="0"/>
        <w:spacing w:line="360" w:lineRule="auto"/>
        <w:jc w:val="both"/>
        <w:rPr>
          <w:b/>
          <w:bCs/>
          <w:lang w:eastAsia="hu-HU"/>
        </w:rPr>
      </w:pPr>
      <w:r w:rsidRPr="004D4352">
        <w:rPr>
          <w:b/>
          <w:bCs/>
          <w:lang w:eastAsia="hu-HU"/>
        </w:rPr>
        <w:t xml:space="preserve">Általános feladatai: </w:t>
      </w:r>
    </w:p>
    <w:p w:rsidR="006A2AB7" w:rsidRPr="004D4352" w:rsidRDefault="006A2AB7" w:rsidP="006A2AB7">
      <w:pPr>
        <w:numPr>
          <w:ilvl w:val="0"/>
          <w:numId w:val="4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Munkáját a mindenkor megállapított munkarend szerint végzi.</w:t>
      </w:r>
    </w:p>
    <w:p w:rsidR="006A2AB7" w:rsidRPr="004D4352" w:rsidRDefault="006A2AB7" w:rsidP="006A2AB7">
      <w:pPr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lang w:eastAsia="hu-HU"/>
        </w:rPr>
      </w:pPr>
      <w:r w:rsidRPr="004D4352">
        <w:rPr>
          <w:lang w:eastAsia="hu-HU"/>
        </w:rPr>
        <w:lastRenderedPageBreak/>
        <w:t>Tevékenységét az egészségügyi törvény, továbbá a 26/1997.(IX. 3.) NM rendelete alapján köteles ellátni.  Munkája során be kell tartania a szakterületre tartozó egyéb utasításokat, továbbá az NEAK idevonatkozó előírásait és utasításait.</w:t>
      </w:r>
    </w:p>
    <w:p w:rsidR="007C15F7" w:rsidRPr="004D4352" w:rsidRDefault="006A2AB7" w:rsidP="006A2AB7">
      <w:pPr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lang w:eastAsia="hu-HU"/>
        </w:rPr>
      </w:pPr>
      <w:r w:rsidRPr="004D4352">
        <w:rPr>
          <w:lang w:eastAsia="hu-HU"/>
        </w:rPr>
        <w:t>Szervezi és irányítja az iskola-egészségügyi ellátást, és a hozzá beosztott szakdolgozók munkáját.</w:t>
      </w:r>
    </w:p>
    <w:p w:rsidR="006A2AB7" w:rsidRPr="00B8079B" w:rsidRDefault="006A2AB7" w:rsidP="006A2AB7">
      <w:pPr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color w:val="000000" w:themeColor="text1"/>
          <w:lang w:eastAsia="hu-HU"/>
        </w:rPr>
      </w:pPr>
      <w:r w:rsidRPr="004D4352">
        <w:rPr>
          <w:lang w:eastAsia="hu-HU"/>
        </w:rPr>
        <w:t xml:space="preserve">Rendszeres kapcsolatot tart az érintett iskolákkal, a megfelelő hivatalos szervekkel, az alapellátás és a többi szakrendelés orvosaival, valamint a Nevelési Tanácsadó Intézettel, Családsegítő- és gyermekjóléti </w:t>
      </w:r>
      <w:r w:rsidRPr="00B8079B">
        <w:rPr>
          <w:color w:val="000000" w:themeColor="text1"/>
          <w:lang w:eastAsia="hu-HU"/>
        </w:rPr>
        <w:t>szolgálattal, Vöröskereszttel.</w:t>
      </w:r>
    </w:p>
    <w:p w:rsidR="006A2AB7" w:rsidRPr="00B8079B" w:rsidRDefault="006A2AB7" w:rsidP="006A2AB7">
      <w:pPr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color w:val="000000" w:themeColor="text1"/>
          <w:lang w:eastAsia="hu-HU"/>
        </w:rPr>
      </w:pPr>
      <w:r w:rsidRPr="00B8079B">
        <w:rPr>
          <w:color w:val="000000" w:themeColor="text1"/>
          <w:lang w:eastAsia="hu-HU"/>
        </w:rPr>
        <w:t>Meghatározott időszakonként – az igazgató felkérésére vagy anélkül- beszámol a munkaterületéről, javaslatot tesz személyi és tárgyi feltételekre. Részt vesz az orvos-értekezleteken.</w:t>
      </w:r>
    </w:p>
    <w:p w:rsidR="006A2AB7" w:rsidRPr="00B8079B" w:rsidRDefault="006A2AB7" w:rsidP="006A2AB7">
      <w:pPr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color w:val="000000" w:themeColor="text1"/>
          <w:lang w:eastAsia="hu-HU"/>
        </w:rPr>
      </w:pPr>
      <w:r w:rsidRPr="00B8079B">
        <w:rPr>
          <w:color w:val="000000" w:themeColor="text1"/>
          <w:lang w:eastAsia="hu-HU"/>
        </w:rPr>
        <w:t>Lehetőség szerint részt vesz a munkaterületével összefüggő továbbképzéseken, konferenciákon. Gondoskodik az 5 évenként előírt credit pontok megszerzéséről.</w:t>
      </w:r>
    </w:p>
    <w:p w:rsidR="006A2AB7" w:rsidRPr="00B8079B" w:rsidRDefault="006A2AB7" w:rsidP="006A2AB7">
      <w:pPr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color w:val="000000" w:themeColor="text1"/>
          <w:lang w:eastAsia="hu-HU"/>
        </w:rPr>
      </w:pPr>
      <w:r w:rsidRPr="00B8079B">
        <w:rPr>
          <w:color w:val="000000" w:themeColor="text1"/>
          <w:lang w:eastAsia="hu-HU"/>
        </w:rPr>
        <w:t>Felelős a szakterületre előírt dokumentációk vezetéséért, és a jelentési kötelezettségek határidőben történő betartásáért.</w:t>
      </w:r>
    </w:p>
    <w:p w:rsidR="006A2AB7" w:rsidRPr="00B8079B" w:rsidRDefault="006A2AB7" w:rsidP="006A2AB7">
      <w:pPr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color w:val="000000" w:themeColor="text1"/>
          <w:lang w:eastAsia="hu-HU"/>
        </w:rPr>
      </w:pPr>
      <w:r w:rsidRPr="00B8079B">
        <w:rPr>
          <w:color w:val="000000" w:themeColor="text1"/>
          <w:lang w:eastAsia="hu-HU"/>
        </w:rPr>
        <w:t>Gondoskodik a gyógyszer és egyéb anyag igényléséről.</w:t>
      </w:r>
    </w:p>
    <w:p w:rsidR="006A2AB7" w:rsidRPr="00B8079B" w:rsidRDefault="006A2AB7" w:rsidP="006A2AB7">
      <w:pPr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color w:val="000000" w:themeColor="text1"/>
          <w:lang w:eastAsia="hu-HU"/>
        </w:rPr>
      </w:pPr>
      <w:r w:rsidRPr="00B8079B">
        <w:rPr>
          <w:color w:val="000000" w:themeColor="text1"/>
          <w:lang w:eastAsia="hu-HU"/>
        </w:rPr>
        <w:t>Munkakörén belül érvényesíti a titoktartási kötelezettség szabályait.</w:t>
      </w:r>
    </w:p>
    <w:p w:rsidR="006A2AB7" w:rsidRPr="00B8079B" w:rsidRDefault="006A2AB7" w:rsidP="006A2AB7">
      <w:pPr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color w:val="000000" w:themeColor="text1"/>
          <w:lang w:eastAsia="hu-HU"/>
        </w:rPr>
      </w:pPr>
      <w:r w:rsidRPr="00B8079B">
        <w:rPr>
          <w:color w:val="000000" w:themeColor="text1"/>
          <w:lang w:eastAsia="hu-HU"/>
        </w:rPr>
        <w:t>Köteles a munkavédelmi, tűzvédelmi és környezetvédelmi előírásokat betartani.</w:t>
      </w:r>
    </w:p>
    <w:p w:rsidR="006A2AB7" w:rsidRPr="00B8079B" w:rsidRDefault="006A2AB7" w:rsidP="006A2AB7">
      <w:pPr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color w:val="000000" w:themeColor="text1"/>
          <w:lang w:eastAsia="hu-HU"/>
        </w:rPr>
      </w:pPr>
      <w:r w:rsidRPr="00B8079B">
        <w:rPr>
          <w:color w:val="000000" w:themeColor="text1"/>
          <w:lang w:eastAsia="hu-HU"/>
        </w:rPr>
        <w:t xml:space="preserve">A munkaköri leírásban szereplő tevékenységeken túl elvégzi mindazon feladatokat, amivel az </w:t>
      </w:r>
      <w:r w:rsidRPr="00B0152F">
        <w:rPr>
          <w:color w:val="000000" w:themeColor="text1"/>
          <w:highlight w:val="green"/>
          <w:lang w:eastAsia="hu-HU"/>
        </w:rPr>
        <w:t>igazgató</w:t>
      </w:r>
      <w:r w:rsidRPr="00B8079B">
        <w:rPr>
          <w:color w:val="000000" w:themeColor="text1"/>
          <w:lang w:eastAsia="hu-HU"/>
        </w:rPr>
        <w:t xml:space="preserve"> megbízza.</w:t>
      </w:r>
    </w:p>
    <w:p w:rsidR="006A2AB7" w:rsidRPr="00B8079B" w:rsidRDefault="006A2AB7" w:rsidP="006A2AB7">
      <w:pPr>
        <w:suppressAutoHyphens w:val="0"/>
        <w:spacing w:line="360" w:lineRule="auto"/>
        <w:jc w:val="both"/>
        <w:rPr>
          <w:b/>
          <w:bCs/>
          <w:color w:val="000000" w:themeColor="text1"/>
          <w:lang w:eastAsia="hu-HU"/>
        </w:rPr>
      </w:pPr>
    </w:p>
    <w:p w:rsidR="006A2AB7" w:rsidRPr="00B8079B" w:rsidRDefault="006A2AB7" w:rsidP="006A2AB7">
      <w:pPr>
        <w:suppressAutoHyphens w:val="0"/>
        <w:spacing w:line="360" w:lineRule="auto"/>
        <w:jc w:val="both"/>
        <w:rPr>
          <w:b/>
          <w:bCs/>
          <w:color w:val="000000" w:themeColor="text1"/>
          <w:lang w:eastAsia="hu-HU"/>
        </w:rPr>
      </w:pPr>
      <w:r w:rsidRPr="00B8079B">
        <w:rPr>
          <w:b/>
          <w:bCs/>
          <w:color w:val="000000" w:themeColor="text1"/>
          <w:lang w:eastAsia="hu-HU"/>
        </w:rPr>
        <w:t xml:space="preserve">Iskola-egészségügyi feladatok: 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I. A gyermekek, tanulók egészségi állapotának szűrése, követése.</w:t>
      </w:r>
    </w:p>
    <w:p w:rsidR="006A2AB7" w:rsidRPr="004D4352" w:rsidRDefault="006A2AB7" w:rsidP="006A2AB7">
      <w:pPr>
        <w:numPr>
          <w:ilvl w:val="1"/>
          <w:numId w:val="5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Az iskolai tanulók időszakos vizsgálata a meghatározott évjáratoknál.</w:t>
      </w:r>
    </w:p>
    <w:p w:rsidR="006A2AB7" w:rsidRPr="004D4352" w:rsidRDefault="006A2AB7" w:rsidP="006A2AB7">
      <w:pPr>
        <w:numPr>
          <w:ilvl w:val="1"/>
          <w:numId w:val="5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 xml:space="preserve">A krónikus betegek, valamint a fogyatékos tanulók fokozott ellenőrzése, kiemelt gondozása, egyeztetve az illetékes háziorvossal, a szakrendelőkkel, és a gondozókkal. </w:t>
      </w:r>
    </w:p>
    <w:p w:rsidR="006A2AB7" w:rsidRPr="004D4352" w:rsidRDefault="006A2AB7" w:rsidP="006A2AB7">
      <w:pPr>
        <w:numPr>
          <w:ilvl w:val="1"/>
          <w:numId w:val="5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 fogyatékos tanulók szakértői bizottság elé utalása esetén a szükséges tájékoztatás (egészségi állapotára vonatkozó adatok) megadása.</w:t>
      </w:r>
    </w:p>
    <w:p w:rsidR="006A2AB7" w:rsidRPr="004D4352" w:rsidRDefault="006A2AB7" w:rsidP="006A2AB7">
      <w:pPr>
        <w:numPr>
          <w:ilvl w:val="1"/>
          <w:numId w:val="5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Üdülés, táborozás előtti orvosi vizsgálatok elvégzése.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II. Alkalmassági vizsgálatok elvégzése.</w:t>
      </w:r>
    </w:p>
    <w:p w:rsidR="006A2AB7" w:rsidRPr="004D4352" w:rsidRDefault="006A2AB7" w:rsidP="006A2AB7">
      <w:pPr>
        <w:numPr>
          <w:ilvl w:val="1"/>
          <w:numId w:val="5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Pályaválasztási tanácsadás orvosi feladatainak elvégzése.</w:t>
      </w:r>
    </w:p>
    <w:p w:rsidR="006A2AB7" w:rsidRPr="004D4352" w:rsidRDefault="006A2AB7" w:rsidP="006A2AB7">
      <w:pPr>
        <w:numPr>
          <w:ilvl w:val="1"/>
          <w:numId w:val="5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 torna alóli felmentések, a gyógy-testneveléssel, gyógytornával és általában a sporttal kapcsolatos iskola-egészségügyi feladatok ellátása.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lastRenderedPageBreak/>
        <w:t>III. Közegészségügyi, járványügyi feladatok.</w:t>
      </w:r>
    </w:p>
    <w:p w:rsidR="006A2AB7" w:rsidRPr="00B8079B" w:rsidRDefault="00B8079B" w:rsidP="006A2AB7">
      <w:pPr>
        <w:numPr>
          <w:ilvl w:val="1"/>
          <w:numId w:val="5"/>
        </w:numPr>
        <w:suppressAutoHyphens w:val="0"/>
        <w:spacing w:line="360" w:lineRule="auto"/>
        <w:jc w:val="both"/>
        <w:rPr>
          <w:color w:val="000000" w:themeColor="text1"/>
          <w:lang w:eastAsia="hu-HU"/>
        </w:rPr>
      </w:pPr>
      <w:r>
        <w:rPr>
          <w:lang w:eastAsia="hu-HU"/>
        </w:rPr>
        <w:t>A</w:t>
      </w:r>
      <w:r w:rsidR="006A2AB7" w:rsidRPr="004D4352">
        <w:rPr>
          <w:lang w:eastAsia="hu-HU"/>
        </w:rPr>
        <w:t xml:space="preserve">z </w:t>
      </w:r>
      <w:r w:rsidR="006A2AB7" w:rsidRPr="00B8079B">
        <w:rPr>
          <w:color w:val="000000" w:themeColor="text1"/>
          <w:lang w:eastAsia="hu-HU"/>
        </w:rPr>
        <w:t>előírt védőoltások elvégzése, és dokumentálása.</w:t>
      </w:r>
    </w:p>
    <w:p w:rsidR="006A2AB7" w:rsidRPr="00B8079B" w:rsidRDefault="006A2AB7" w:rsidP="006A2AB7">
      <w:pPr>
        <w:numPr>
          <w:ilvl w:val="1"/>
          <w:numId w:val="5"/>
        </w:numPr>
        <w:suppressAutoHyphens w:val="0"/>
        <w:spacing w:line="360" w:lineRule="auto"/>
        <w:jc w:val="both"/>
        <w:rPr>
          <w:color w:val="000000" w:themeColor="text1"/>
          <w:lang w:eastAsia="hu-HU"/>
        </w:rPr>
      </w:pPr>
      <w:r w:rsidRPr="00B8079B">
        <w:rPr>
          <w:color w:val="000000" w:themeColor="text1"/>
          <w:lang w:eastAsia="hu-HU"/>
        </w:rPr>
        <w:t>A járványügyi el</w:t>
      </w:r>
      <w:r w:rsidR="00D10180" w:rsidRPr="00B8079B">
        <w:rPr>
          <w:color w:val="000000" w:themeColor="text1"/>
          <w:lang w:eastAsia="hu-HU"/>
        </w:rPr>
        <w:t>ő</w:t>
      </w:r>
      <w:r w:rsidRPr="00B8079B">
        <w:rPr>
          <w:color w:val="000000" w:themeColor="text1"/>
          <w:lang w:eastAsia="hu-HU"/>
        </w:rPr>
        <w:t>írások betartásának ellenőrzése, fertőző megbetegedésekkel kapcsolatos intézkedések az ANTSZ felé.</w:t>
      </w:r>
    </w:p>
    <w:p w:rsidR="006A2AB7" w:rsidRPr="004D4352" w:rsidRDefault="006A2AB7" w:rsidP="006A2AB7">
      <w:pPr>
        <w:numPr>
          <w:ilvl w:val="1"/>
          <w:numId w:val="5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Az iskolai étkeztetés, és az iskolai Büfék ellenőrzése és véleményezése.</w:t>
      </w:r>
    </w:p>
    <w:p w:rsidR="006A2AB7" w:rsidRPr="004D4352" w:rsidRDefault="006A2AB7" w:rsidP="006A2AB7">
      <w:pPr>
        <w:numPr>
          <w:ilvl w:val="1"/>
          <w:numId w:val="5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Közegészségügyi hiányosságok feltárása, javaslatok a megfelelő szervekhez.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IV. Elsősegélynyújtás.</w:t>
      </w:r>
    </w:p>
    <w:p w:rsidR="006A2AB7" w:rsidRPr="004D4352" w:rsidRDefault="006A2AB7" w:rsidP="006A2AB7">
      <w:pPr>
        <w:numPr>
          <w:ilvl w:val="1"/>
          <w:numId w:val="5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 xml:space="preserve"> /iskolai balesetekkel, sérülésekkel, akut megbetegedésekkel kapcsolatos / iskola-orvosi feladatok ellátása. 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 xml:space="preserve">V. Egészségnevelő tevékenység. </w:t>
      </w:r>
    </w:p>
    <w:p w:rsidR="006A2AB7" w:rsidRPr="004D4352" w:rsidRDefault="006A2AB7" w:rsidP="006A2AB7">
      <w:pPr>
        <w:numPr>
          <w:ilvl w:val="1"/>
          <w:numId w:val="4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Az iskola-orvos tevékenyen részt vesz az iskolai egészséges életmódra nevelésben, a Nemzeti Alaptanterv végrehajtásában.</w:t>
      </w:r>
    </w:p>
    <w:p w:rsidR="006A2AB7" w:rsidRPr="004D4352" w:rsidRDefault="006A2AB7" w:rsidP="006A2AB7">
      <w:pPr>
        <w:numPr>
          <w:ilvl w:val="1"/>
          <w:numId w:val="4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Az egyes tanulókra vonatkozó egészségügyi információk közlése a szülőkkel és a pedagógusokkal, a diszkréció és a titoktartási kötelezettségek betartásával.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VI. Környezet-egészségügyi feladatok.</w:t>
      </w:r>
    </w:p>
    <w:p w:rsidR="006A2AB7" w:rsidRPr="004D4352" w:rsidRDefault="006A2AB7" w:rsidP="006A2AB7">
      <w:pPr>
        <w:numPr>
          <w:ilvl w:val="1"/>
          <w:numId w:val="4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 tanulók iskolai környezetének /helyiségek/ ellenőrzése, hiányosságok feltárása, intézkedések megtétele.</w:t>
      </w:r>
    </w:p>
    <w:p w:rsidR="006A2AB7" w:rsidRPr="004D4352" w:rsidRDefault="006A2AB7" w:rsidP="006A2AB7">
      <w:pPr>
        <w:numPr>
          <w:ilvl w:val="1"/>
          <w:numId w:val="4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 gyakorlati oktatással kapcsolatos munkahelyi körülmények figyelemmel kisérése.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VII. Az ellátási körébe tartozó tanulókról az előírt nyilvántartások vezetése, és a jogszabályokban meghatározott jelzések, jelentések elkészítése.</w:t>
      </w:r>
    </w:p>
    <w:p w:rsidR="007C15F7" w:rsidRPr="004D4352" w:rsidRDefault="007C15F7" w:rsidP="006A2AB7">
      <w:pPr>
        <w:suppressAutoHyphens w:val="0"/>
        <w:spacing w:line="360" w:lineRule="auto"/>
        <w:jc w:val="both"/>
        <w:rPr>
          <w:b/>
          <w:bCs/>
          <w:lang w:eastAsia="hu-HU"/>
        </w:rPr>
      </w:pPr>
    </w:p>
    <w:p w:rsidR="006A2AB7" w:rsidRPr="004D4352" w:rsidRDefault="006A2AB7" w:rsidP="006A2AB7">
      <w:pPr>
        <w:suppressAutoHyphens w:val="0"/>
        <w:spacing w:line="360" w:lineRule="auto"/>
        <w:jc w:val="both"/>
        <w:rPr>
          <w:b/>
          <w:bCs/>
          <w:lang w:eastAsia="hu-HU"/>
        </w:rPr>
      </w:pPr>
      <w:r w:rsidRPr="004D4352">
        <w:rPr>
          <w:b/>
          <w:bCs/>
          <w:lang w:eastAsia="hu-HU"/>
        </w:rPr>
        <w:t xml:space="preserve">Hatásköre: </w:t>
      </w:r>
    </w:p>
    <w:p w:rsidR="006A2AB7" w:rsidRPr="004D4352" w:rsidRDefault="006A2AB7" w:rsidP="006A2AB7">
      <w:pPr>
        <w:numPr>
          <w:ilvl w:val="0"/>
          <w:numId w:val="6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 szakterületére vonatkozóan – a jogszabályi előírások betartása mellett – teljes hatáskörrel rendelkezik.</w:t>
      </w:r>
    </w:p>
    <w:p w:rsidR="006A2AB7" w:rsidRPr="00B0152F" w:rsidRDefault="006A2AB7" w:rsidP="006A2AB7">
      <w:pPr>
        <w:numPr>
          <w:ilvl w:val="0"/>
          <w:numId w:val="6"/>
        </w:numPr>
        <w:suppressAutoHyphens w:val="0"/>
        <w:spacing w:line="360" w:lineRule="auto"/>
        <w:jc w:val="both"/>
        <w:rPr>
          <w:color w:val="000000" w:themeColor="text1"/>
          <w:highlight w:val="green"/>
          <w:lang w:eastAsia="hu-HU"/>
        </w:rPr>
      </w:pPr>
      <w:r w:rsidRPr="00B8079B">
        <w:rPr>
          <w:color w:val="000000" w:themeColor="text1"/>
          <w:lang w:eastAsia="hu-HU"/>
        </w:rPr>
        <w:t>Hatósági ügyekhez kapcsolódó intézkedésekről tájékoztatni, illetve egyeztetni köteles az</w:t>
      </w:r>
      <w:r w:rsidR="00F849FC" w:rsidRPr="00B8079B">
        <w:rPr>
          <w:color w:val="000000" w:themeColor="text1"/>
          <w:lang w:eastAsia="hu-HU"/>
        </w:rPr>
        <w:t xml:space="preserve"> </w:t>
      </w:r>
      <w:r w:rsidR="00F849FC" w:rsidRPr="00B0152F">
        <w:rPr>
          <w:color w:val="000000" w:themeColor="text1"/>
          <w:highlight w:val="green"/>
          <w:lang w:eastAsia="hu-HU"/>
        </w:rPr>
        <w:t>intézmény igazgatójával</w:t>
      </w:r>
      <w:r w:rsidRPr="00B0152F">
        <w:rPr>
          <w:color w:val="000000" w:themeColor="text1"/>
          <w:highlight w:val="green"/>
          <w:lang w:eastAsia="hu-HU"/>
        </w:rPr>
        <w:t>.</w:t>
      </w:r>
    </w:p>
    <w:p w:rsidR="007C15F7" w:rsidRPr="004D4352" w:rsidRDefault="007C15F7" w:rsidP="006A2AB7">
      <w:pPr>
        <w:suppressAutoHyphens w:val="0"/>
        <w:spacing w:line="360" w:lineRule="auto"/>
        <w:jc w:val="both"/>
        <w:rPr>
          <w:b/>
          <w:bCs/>
          <w:lang w:eastAsia="hu-HU"/>
        </w:rPr>
      </w:pP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 xml:space="preserve">Felelőssége: </w:t>
      </w:r>
      <w:r w:rsidRPr="004D4352">
        <w:rPr>
          <w:lang w:eastAsia="hu-HU"/>
        </w:rPr>
        <w:t>A munkaköri feladatai tekintetében teljes felelősséget visel.</w:t>
      </w:r>
    </w:p>
    <w:p w:rsidR="007C15F7" w:rsidRPr="004D4352" w:rsidRDefault="007C15F7" w:rsidP="006A2AB7">
      <w:pPr>
        <w:suppressAutoHyphens w:val="0"/>
        <w:spacing w:line="360" w:lineRule="auto"/>
        <w:jc w:val="both"/>
        <w:rPr>
          <w:b/>
          <w:bCs/>
          <w:lang w:eastAsia="hu-HU"/>
        </w:rPr>
      </w:pPr>
    </w:p>
    <w:p w:rsidR="006A2AB7" w:rsidRPr="004D4352" w:rsidRDefault="006A2AB7" w:rsidP="006A2AB7">
      <w:pPr>
        <w:suppressAutoHyphens w:val="0"/>
        <w:spacing w:line="360" w:lineRule="auto"/>
        <w:jc w:val="both"/>
        <w:rPr>
          <w:b/>
          <w:bCs/>
          <w:lang w:eastAsia="hu-HU"/>
        </w:rPr>
      </w:pPr>
      <w:r w:rsidRPr="004D4352">
        <w:rPr>
          <w:b/>
          <w:bCs/>
          <w:lang w:eastAsia="hu-HU"/>
        </w:rPr>
        <w:t xml:space="preserve">Kiadmányozási joga:  </w:t>
      </w:r>
    </w:p>
    <w:p w:rsidR="006A2AB7" w:rsidRPr="004D4352" w:rsidRDefault="006A2AB7" w:rsidP="006A2AB7">
      <w:pPr>
        <w:numPr>
          <w:ilvl w:val="0"/>
          <w:numId w:val="7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alkalmassági igazolások,</w:t>
      </w:r>
    </w:p>
    <w:p w:rsidR="006A2AB7" w:rsidRPr="004D4352" w:rsidRDefault="006A2AB7" w:rsidP="006A2AB7">
      <w:pPr>
        <w:numPr>
          <w:ilvl w:val="0"/>
          <w:numId w:val="7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orvosi törzslapok,</w:t>
      </w:r>
    </w:p>
    <w:p w:rsidR="006A2AB7" w:rsidRPr="004D4352" w:rsidRDefault="006A2AB7" w:rsidP="006A2AB7">
      <w:pPr>
        <w:numPr>
          <w:ilvl w:val="0"/>
          <w:numId w:val="7"/>
        </w:num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lastRenderedPageBreak/>
        <w:t>sportorvosi igazolások, és a testnevelési besorolásra vonatkozó igazolások kiadása.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Ezen munkaköri leírás</w:t>
      </w:r>
      <w:proofErr w:type="gramStart"/>
      <w:r w:rsidRPr="004D4352">
        <w:rPr>
          <w:lang w:eastAsia="hu-HU"/>
        </w:rPr>
        <w:t>……………………</w:t>
      </w:r>
      <w:proofErr w:type="gramEnd"/>
      <w:r w:rsidRPr="004D4352">
        <w:rPr>
          <w:lang w:eastAsia="hu-HU"/>
        </w:rPr>
        <w:t xml:space="preserve"> visszavonásig érvényes.</w:t>
      </w:r>
    </w:p>
    <w:p w:rsidR="007C15F7" w:rsidRPr="004D4352" w:rsidRDefault="007C15F7" w:rsidP="006A2AB7">
      <w:pPr>
        <w:suppressAutoHyphens w:val="0"/>
        <w:spacing w:line="360" w:lineRule="auto"/>
        <w:jc w:val="both"/>
        <w:rPr>
          <w:lang w:eastAsia="hu-HU"/>
        </w:rPr>
      </w:pP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Hajdúszoboszló, 20</w:t>
      </w:r>
      <w:proofErr w:type="gramStart"/>
      <w:r w:rsidRPr="004D4352">
        <w:rPr>
          <w:lang w:eastAsia="hu-HU"/>
        </w:rPr>
        <w:t>…………………….</w:t>
      </w:r>
      <w:proofErr w:type="gramEnd"/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</w:p>
    <w:p w:rsidR="00217E67" w:rsidRPr="004D4352" w:rsidRDefault="00217E67" w:rsidP="00217E67">
      <w:pPr>
        <w:suppressAutoHyphens w:val="0"/>
        <w:spacing w:line="360" w:lineRule="auto"/>
        <w:ind w:left="5664"/>
        <w:jc w:val="both"/>
        <w:rPr>
          <w:lang w:eastAsia="hu-HU"/>
        </w:rPr>
      </w:pPr>
      <w:r w:rsidRPr="004D4352">
        <w:rPr>
          <w:lang w:eastAsia="hu-HU"/>
        </w:rPr>
        <w:t>………………………</w:t>
      </w:r>
    </w:p>
    <w:p w:rsidR="006A2AB7" w:rsidRPr="004D4352" w:rsidRDefault="006A2AB7" w:rsidP="006A2AB7">
      <w:pPr>
        <w:suppressAutoHyphens w:val="0"/>
        <w:spacing w:line="360" w:lineRule="auto"/>
        <w:ind w:left="6372"/>
        <w:jc w:val="both"/>
        <w:rPr>
          <w:lang w:eastAsia="hu-HU"/>
        </w:rPr>
      </w:pPr>
      <w:proofErr w:type="gramStart"/>
      <w:r w:rsidRPr="004D4352">
        <w:rPr>
          <w:lang w:eastAsia="hu-HU"/>
        </w:rPr>
        <w:t>igazgató</w:t>
      </w:r>
      <w:proofErr w:type="gramEnd"/>
      <w:r w:rsidRPr="004D4352">
        <w:rPr>
          <w:lang w:eastAsia="hu-HU"/>
        </w:rPr>
        <w:t xml:space="preserve"> </w:t>
      </w:r>
    </w:p>
    <w:p w:rsidR="006A2AB7" w:rsidRPr="004D4352" w:rsidRDefault="006A2AB7" w:rsidP="006A2AB7">
      <w:pPr>
        <w:suppressAutoHyphens w:val="0"/>
        <w:spacing w:line="360" w:lineRule="auto"/>
        <w:jc w:val="right"/>
        <w:rPr>
          <w:b/>
          <w:bCs/>
          <w:lang w:eastAsia="hu-HU"/>
        </w:rPr>
      </w:pP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 xml:space="preserve">ÁTVÉTELI ZÁRADÉK: 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 munkaköri leírást átvettem, tartalmát megismertem.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 munkaköri leírásban foglaltakat tudomásul vettem, betartása rám nézve kötelező.</w:t>
      </w: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Hajdúszoboszló, 20</w:t>
      </w:r>
      <w:proofErr w:type="gramStart"/>
      <w:r w:rsidRPr="004D4352">
        <w:rPr>
          <w:lang w:eastAsia="hu-HU"/>
        </w:rPr>
        <w:t>……………….</w:t>
      </w:r>
      <w:proofErr w:type="gramEnd"/>
    </w:p>
    <w:p w:rsidR="006A2AB7" w:rsidRPr="004D4352" w:rsidRDefault="006A2AB7" w:rsidP="006A2AB7">
      <w:pPr>
        <w:suppressAutoHyphens w:val="0"/>
        <w:spacing w:line="360" w:lineRule="auto"/>
        <w:jc w:val="both"/>
        <w:rPr>
          <w:lang w:eastAsia="hu-HU"/>
        </w:rPr>
      </w:pPr>
    </w:p>
    <w:p w:rsidR="006A2AB7" w:rsidRPr="004D4352" w:rsidRDefault="006A2AB7" w:rsidP="006A2AB7">
      <w:pPr>
        <w:suppressAutoHyphens w:val="0"/>
        <w:spacing w:line="360" w:lineRule="auto"/>
        <w:ind w:left="5664"/>
        <w:jc w:val="both"/>
        <w:rPr>
          <w:lang w:eastAsia="hu-HU"/>
        </w:rPr>
      </w:pPr>
      <w:r w:rsidRPr="004D4352">
        <w:rPr>
          <w:lang w:eastAsia="hu-HU"/>
        </w:rPr>
        <w:t>……………………………..</w:t>
      </w:r>
    </w:p>
    <w:p w:rsidR="006A2AB7" w:rsidRPr="004D4352" w:rsidRDefault="006A2AB7" w:rsidP="006A2AB7">
      <w:pPr>
        <w:suppressAutoHyphens w:val="0"/>
        <w:ind w:left="4956"/>
        <w:rPr>
          <w:lang w:eastAsia="hu-HU"/>
        </w:rPr>
      </w:pPr>
      <w:r w:rsidRPr="004D4352">
        <w:rPr>
          <w:lang w:eastAsia="hu-HU"/>
        </w:rPr>
        <w:t xml:space="preserve">    </w:t>
      </w:r>
      <w:r w:rsidRPr="004D4352">
        <w:t xml:space="preserve">        </w:t>
      </w:r>
      <w:proofErr w:type="gramStart"/>
      <w:r w:rsidRPr="004D4352">
        <w:t>a</w:t>
      </w:r>
      <w:proofErr w:type="gramEnd"/>
      <w:r w:rsidRPr="004D4352">
        <w:t xml:space="preserve"> munkakört betöltő aláírása                                          </w:t>
      </w:r>
    </w:p>
    <w:p w:rsidR="006A2AB7" w:rsidRPr="004D4352" w:rsidRDefault="006A2AB7"/>
    <w:p w:rsidR="00B54604" w:rsidRPr="004D4352" w:rsidRDefault="00B54604"/>
    <w:p w:rsidR="00B54604" w:rsidRPr="004D4352" w:rsidRDefault="00B54604"/>
    <w:p w:rsidR="00B54604" w:rsidRPr="004D4352" w:rsidRDefault="00B54604">
      <w:r w:rsidRPr="004D4352">
        <w:br w:type="page"/>
      </w:r>
    </w:p>
    <w:p w:rsidR="00B54604" w:rsidRPr="004D4352" w:rsidRDefault="00B54604" w:rsidP="00B54604">
      <w:pPr>
        <w:pStyle w:val="Cm"/>
        <w:rPr>
          <w:rFonts w:cs="Times New Roman"/>
        </w:rPr>
      </w:pPr>
    </w:p>
    <w:p w:rsidR="00B54604" w:rsidRPr="004D4352" w:rsidRDefault="00B54604" w:rsidP="00B54604">
      <w:pPr>
        <w:pStyle w:val="Cm"/>
        <w:rPr>
          <w:rFonts w:cs="Times New Roman"/>
        </w:rPr>
      </w:pPr>
      <w:r w:rsidRPr="004D4352">
        <w:rPr>
          <w:rFonts w:cs="Times New Roman"/>
        </w:rPr>
        <w:t>MUNKAKÖRI LEÍRÁS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  <w:b/>
          <w:bCs/>
        </w:rPr>
        <w:t>Munkáltató</w:t>
      </w:r>
      <w:proofErr w:type="gramStart"/>
      <w:r w:rsidRPr="004D4352">
        <w:rPr>
          <w:rFonts w:cs="Times New Roman"/>
          <w:b/>
          <w:bCs/>
        </w:rPr>
        <w:t>: …</w:t>
      </w:r>
      <w:proofErr w:type="gramEnd"/>
      <w:r w:rsidRPr="004D4352">
        <w:rPr>
          <w:rFonts w:cs="Times New Roman"/>
          <w:b/>
          <w:bCs/>
        </w:rPr>
        <w:t>………………………………………………….</w:t>
      </w:r>
    </w:p>
    <w:p w:rsidR="00B54604" w:rsidRPr="004D4352" w:rsidRDefault="004D4352" w:rsidP="00B54604">
      <w:pPr>
        <w:pStyle w:val="Standard"/>
        <w:spacing w:line="360" w:lineRule="auto"/>
        <w:jc w:val="both"/>
        <w:rPr>
          <w:rFonts w:cs="Times New Roman"/>
        </w:rPr>
      </w:pPr>
      <w:r>
        <w:rPr>
          <w:rFonts w:cs="Times New Roman"/>
          <w:b/>
          <w:bCs/>
        </w:rPr>
        <w:t>Szervezeti egység</w:t>
      </w:r>
      <w:r w:rsidR="00B54604" w:rsidRPr="004D4352">
        <w:rPr>
          <w:rFonts w:cs="Times New Roman"/>
          <w:b/>
          <w:bCs/>
        </w:rPr>
        <w:t xml:space="preserve">: </w:t>
      </w:r>
      <w:r w:rsidR="00B54604" w:rsidRPr="004D4352">
        <w:rPr>
          <w:rFonts w:cs="Times New Roman"/>
        </w:rPr>
        <w:t>fogászati szakellátás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  <w:b/>
          <w:bCs/>
        </w:rPr>
        <w:t>A munkakör megnevezése: fogorvos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  <w:b/>
          <w:bCs/>
        </w:rPr>
      </w:pP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  <w:b/>
          <w:bCs/>
        </w:rPr>
        <w:t xml:space="preserve">A munkakör célja: </w:t>
      </w:r>
      <w:r w:rsidRPr="004D4352">
        <w:rPr>
          <w:rFonts w:cs="Times New Roman"/>
        </w:rPr>
        <w:t>fogászati ellátás</w:t>
      </w:r>
    </w:p>
    <w:p w:rsidR="00B54604" w:rsidRPr="004D4352" w:rsidRDefault="00B54604" w:rsidP="00217E67">
      <w:pPr>
        <w:pStyle w:val="Cmsor1"/>
        <w:numPr>
          <w:ilvl w:val="0"/>
          <w:numId w:val="0"/>
        </w:numPr>
        <w:jc w:val="left"/>
        <w:rPr>
          <w:u w:val="none"/>
        </w:rPr>
      </w:pPr>
      <w:r w:rsidRPr="004D4352">
        <w:rPr>
          <w:u w:val="none"/>
        </w:rPr>
        <w:t>A munkakört betöltő neve</w:t>
      </w:r>
      <w:proofErr w:type="gramStart"/>
      <w:r w:rsidRPr="004D4352">
        <w:rPr>
          <w:u w:val="none"/>
        </w:rPr>
        <w:t>:     …</w:t>
      </w:r>
      <w:proofErr w:type="gramEnd"/>
      <w:r w:rsidRPr="004D4352">
        <w:rPr>
          <w:u w:val="none"/>
        </w:rPr>
        <w:t>……………………………………..</w:t>
      </w:r>
    </w:p>
    <w:p w:rsidR="00217E67" w:rsidRPr="004D4352" w:rsidRDefault="00217E67" w:rsidP="00217E67"/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  <w:b/>
          <w:bCs/>
        </w:rPr>
        <w:t>Anyja-neve</w:t>
      </w:r>
      <w:proofErr w:type="gramStart"/>
      <w:r w:rsidRPr="004D4352">
        <w:rPr>
          <w:rFonts w:cs="Times New Roman"/>
          <w:b/>
          <w:bCs/>
        </w:rPr>
        <w:t xml:space="preserve">:   </w:t>
      </w:r>
      <w:r w:rsidR="00217E67" w:rsidRPr="004D4352">
        <w:rPr>
          <w:rFonts w:cs="Times New Roman"/>
          <w:b/>
          <w:bCs/>
        </w:rPr>
        <w:t>…</w:t>
      </w:r>
      <w:proofErr w:type="gramEnd"/>
      <w:r w:rsidR="00217E67" w:rsidRPr="004D4352">
        <w:rPr>
          <w:rFonts w:cs="Times New Roman"/>
          <w:b/>
          <w:bCs/>
        </w:rPr>
        <w:t>………………………………………………</w:t>
      </w:r>
      <w:r w:rsidRPr="004D4352">
        <w:rPr>
          <w:rFonts w:cs="Times New Roman"/>
          <w:b/>
          <w:bCs/>
        </w:rPr>
        <w:t xml:space="preserve">                           </w:t>
      </w:r>
    </w:p>
    <w:p w:rsidR="00B54604" w:rsidRPr="004D4352" w:rsidRDefault="00B54604" w:rsidP="00B54604">
      <w:pPr>
        <w:pStyle w:val="Textbody"/>
        <w:rPr>
          <w:rFonts w:cs="Times New Roman"/>
        </w:rPr>
      </w:pPr>
      <w:r w:rsidRPr="004D4352">
        <w:rPr>
          <w:rFonts w:cs="Times New Roman"/>
        </w:rPr>
        <w:t xml:space="preserve">Születési helye, ideje:               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  <w:b/>
          <w:bCs/>
        </w:rPr>
        <w:t>Iskolai végzettsége</w:t>
      </w:r>
      <w:r w:rsidR="00217E67" w:rsidRPr="004D4352">
        <w:rPr>
          <w:rFonts w:cs="Times New Roman"/>
          <w:b/>
          <w:bCs/>
        </w:rPr>
        <w:t>: Egyetem</w:t>
      </w:r>
      <w:r w:rsidRPr="004D4352">
        <w:rPr>
          <w:rFonts w:cs="Times New Roman"/>
        </w:rPr>
        <w:t xml:space="preserve"> </w:t>
      </w:r>
      <w:r w:rsidR="00217E67" w:rsidRPr="004D4352">
        <w:rPr>
          <w:rFonts w:cs="Times New Roman"/>
        </w:rPr>
        <w:t>Fogorvos Tudományi</w:t>
      </w:r>
      <w:r w:rsidRPr="004D4352">
        <w:rPr>
          <w:rFonts w:cs="Times New Roman"/>
        </w:rPr>
        <w:t xml:space="preserve"> Kar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  <w:b/>
          <w:bCs/>
        </w:rPr>
        <w:t>Szakképesítése</w:t>
      </w:r>
      <w:r w:rsidR="00217E67" w:rsidRPr="004D4352">
        <w:rPr>
          <w:rFonts w:cs="Times New Roman"/>
          <w:b/>
          <w:bCs/>
        </w:rPr>
        <w:t>: fogszakorvos</w:t>
      </w:r>
    </w:p>
    <w:p w:rsidR="00217E67" w:rsidRPr="004D4352" w:rsidRDefault="00B54604" w:rsidP="00B54604">
      <w:pPr>
        <w:pStyle w:val="Standard"/>
        <w:spacing w:line="360" w:lineRule="auto"/>
        <w:jc w:val="both"/>
        <w:rPr>
          <w:rFonts w:cs="Times New Roman"/>
          <w:b/>
          <w:bCs/>
        </w:rPr>
      </w:pPr>
      <w:r w:rsidRPr="004D4352">
        <w:rPr>
          <w:rFonts w:cs="Times New Roman"/>
          <w:b/>
          <w:bCs/>
        </w:rPr>
        <w:t>Orvosi regisztrációs száma</w:t>
      </w:r>
      <w:proofErr w:type="gramStart"/>
      <w:r w:rsidRPr="004D4352">
        <w:rPr>
          <w:rFonts w:cs="Times New Roman"/>
          <w:b/>
          <w:bCs/>
        </w:rPr>
        <w:t xml:space="preserve">:  </w:t>
      </w:r>
      <w:r w:rsidR="00217E67" w:rsidRPr="004D4352">
        <w:rPr>
          <w:rFonts w:cs="Times New Roman"/>
          <w:b/>
          <w:bCs/>
        </w:rPr>
        <w:t>…</w:t>
      </w:r>
      <w:proofErr w:type="gramEnd"/>
      <w:r w:rsidR="00217E67" w:rsidRPr="004D4352">
        <w:rPr>
          <w:rFonts w:cs="Times New Roman"/>
          <w:b/>
          <w:bCs/>
        </w:rPr>
        <w:t>……………………………………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  <w:b/>
          <w:bCs/>
        </w:rPr>
      </w:pPr>
      <w:r w:rsidRPr="004D4352">
        <w:rPr>
          <w:rFonts w:cs="Times New Roman"/>
          <w:b/>
          <w:bCs/>
        </w:rPr>
        <w:t xml:space="preserve"> A munkáltatói jogkör gyakorlója:</w:t>
      </w:r>
      <w:r w:rsidRPr="004D4352">
        <w:rPr>
          <w:rFonts w:cs="Times New Roman"/>
        </w:rPr>
        <w:t xml:space="preserve"> </w:t>
      </w:r>
      <w:r w:rsidR="00422ABD" w:rsidRPr="004D4352">
        <w:rPr>
          <w:rFonts w:cs="Times New Roman"/>
        </w:rPr>
        <w:t>Igazgató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  <w:b/>
          <w:bCs/>
        </w:rPr>
        <w:t xml:space="preserve">Szakmai irányítás: 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  <w:b/>
          <w:bCs/>
        </w:rPr>
        <w:t>Továbbképzési kötelezettség:</w:t>
      </w:r>
      <w:r w:rsidRPr="004D4352">
        <w:rPr>
          <w:rFonts w:cs="Times New Roman"/>
        </w:rPr>
        <w:t xml:space="preserve"> az előírt credit pontoknak megfelelően.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  <w:b/>
          <w:bCs/>
        </w:rPr>
        <w:t xml:space="preserve">Helyettesítés: 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  <w:b/>
          <w:bCs/>
        </w:rPr>
        <w:t xml:space="preserve">Alárendelt munkakör: </w:t>
      </w:r>
      <w:r w:rsidRPr="004D4352">
        <w:rPr>
          <w:rFonts w:cs="Times New Roman"/>
        </w:rPr>
        <w:t>fogászati asszisztens</w:t>
      </w:r>
    </w:p>
    <w:p w:rsidR="00B54604" w:rsidRPr="004D4352" w:rsidRDefault="00B54604" w:rsidP="007C15F7">
      <w:pPr>
        <w:pStyle w:val="Standard"/>
        <w:spacing w:line="360" w:lineRule="auto"/>
        <w:rPr>
          <w:rFonts w:cs="Times New Roman"/>
          <w:b/>
          <w:bCs/>
        </w:rPr>
      </w:pPr>
      <w:r w:rsidRPr="004D4352">
        <w:rPr>
          <w:rFonts w:cs="Times New Roman"/>
          <w:b/>
          <w:bCs/>
        </w:rPr>
        <w:t>Működési terület:</w:t>
      </w:r>
      <w:r w:rsidRPr="004D4352">
        <w:rPr>
          <w:rFonts w:cs="Times New Roman"/>
        </w:rPr>
        <w:br/>
      </w:r>
      <w:r w:rsidRPr="004D4352">
        <w:rPr>
          <w:rFonts w:cs="Times New Roman"/>
        </w:rPr>
        <w:br/>
      </w:r>
      <w:r w:rsidRPr="004D4352">
        <w:rPr>
          <w:rFonts w:cs="Times New Roman"/>
          <w:b/>
          <w:bCs/>
        </w:rPr>
        <w:t>Általános feladatai:</w:t>
      </w:r>
    </w:p>
    <w:p w:rsidR="00B54604" w:rsidRPr="004D4352" w:rsidRDefault="00B54604" w:rsidP="00B54604">
      <w:pPr>
        <w:pStyle w:val="Standard"/>
        <w:numPr>
          <w:ilvl w:val="0"/>
          <w:numId w:val="9"/>
        </w:numPr>
        <w:tabs>
          <w:tab w:val="left" w:pos="-720"/>
        </w:tabs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>Munkáját a mindenkor meghatározott munkarend szerint végzi.</w:t>
      </w:r>
    </w:p>
    <w:p w:rsidR="00B54604" w:rsidRPr="004D4352" w:rsidRDefault="00B54604" w:rsidP="00B54604">
      <w:pPr>
        <w:pStyle w:val="Standard"/>
        <w:numPr>
          <w:ilvl w:val="0"/>
          <w:numId w:val="9"/>
        </w:numPr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>A szabadság igénylését legalább 15 nappal a szabadság kezdete előtt jelzi, a szabadságigénylő tömbben kiírja.</w:t>
      </w:r>
    </w:p>
    <w:p w:rsidR="00B54604" w:rsidRPr="004D4352" w:rsidRDefault="00B54604" w:rsidP="00B54604">
      <w:pPr>
        <w:pStyle w:val="Standard"/>
        <w:numPr>
          <w:ilvl w:val="0"/>
          <w:numId w:val="9"/>
        </w:numPr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 xml:space="preserve">Megbetegedés, vagy egyéb akadályoztatás </w:t>
      </w:r>
      <w:proofErr w:type="gramStart"/>
      <w:r w:rsidRPr="004D4352">
        <w:rPr>
          <w:rFonts w:cs="Times New Roman"/>
        </w:rPr>
        <w:t>esetén</w:t>
      </w:r>
      <w:proofErr w:type="gramEnd"/>
      <w:r w:rsidRPr="004D4352">
        <w:rPr>
          <w:rFonts w:cs="Times New Roman"/>
        </w:rPr>
        <w:t xml:space="preserve"> telefonon értesíti közvetlen felettesét távolmaradásáról.</w:t>
      </w:r>
    </w:p>
    <w:p w:rsidR="00B8079B" w:rsidRDefault="00B54604" w:rsidP="00B54604">
      <w:pPr>
        <w:pStyle w:val="Standard"/>
        <w:numPr>
          <w:ilvl w:val="0"/>
          <w:numId w:val="9"/>
        </w:numPr>
        <w:tabs>
          <w:tab w:val="left" w:pos="-720"/>
        </w:tabs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>Tevékenységét az egészségügyi törvény, a 26/1997. (IX. 3.) NM rendelet alapján köteles ellátni. Munkája során be kell tartania a szakterületre vonatkozó egyéb utasításokat, továbbá az NEAK idevonatkozó előírásait és utasításait.</w:t>
      </w:r>
    </w:p>
    <w:p w:rsidR="00B54604" w:rsidRPr="00B8079B" w:rsidRDefault="00B54604" w:rsidP="00B54604">
      <w:pPr>
        <w:pStyle w:val="Standard"/>
        <w:numPr>
          <w:ilvl w:val="0"/>
          <w:numId w:val="9"/>
        </w:numPr>
        <w:tabs>
          <w:tab w:val="left" w:pos="-720"/>
        </w:tabs>
        <w:spacing w:line="360" w:lineRule="auto"/>
        <w:jc w:val="both"/>
        <w:rPr>
          <w:rFonts w:cs="Times New Roman"/>
        </w:rPr>
      </w:pPr>
      <w:r w:rsidRPr="00B8079B">
        <w:rPr>
          <w:rFonts w:cs="Times New Roman"/>
        </w:rPr>
        <w:t>Szervezi és irányítja a szakrendelés és a hozzá beosztott szakdolgozók munkáját.</w:t>
      </w:r>
    </w:p>
    <w:p w:rsidR="00B54604" w:rsidRPr="004D4352" w:rsidRDefault="00B54604" w:rsidP="00B54604">
      <w:pPr>
        <w:pStyle w:val="Standard"/>
        <w:numPr>
          <w:ilvl w:val="0"/>
          <w:numId w:val="10"/>
        </w:numPr>
        <w:tabs>
          <w:tab w:val="left" w:pos="-720"/>
        </w:tabs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>Rendszeres kapcsolatot tart a megfelelő hivatalos szervekkel, az alapellátás, és a többi szakrendelés orvosaival.</w:t>
      </w:r>
    </w:p>
    <w:p w:rsidR="00B54604" w:rsidRPr="004D4352" w:rsidRDefault="00B54604" w:rsidP="00B54604">
      <w:pPr>
        <w:pStyle w:val="Standard"/>
        <w:numPr>
          <w:ilvl w:val="0"/>
          <w:numId w:val="10"/>
        </w:numPr>
        <w:tabs>
          <w:tab w:val="left" w:pos="-720"/>
        </w:tabs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 xml:space="preserve">Meghatározott időszakonként –felkérésére vagy anélkül- beszámol munkaterületéről, </w:t>
      </w:r>
      <w:r w:rsidRPr="004D4352">
        <w:rPr>
          <w:rFonts w:cs="Times New Roman"/>
        </w:rPr>
        <w:lastRenderedPageBreak/>
        <w:t>javaslatot tesz a személyi és tárgyi feltételekre. Részt vesz értekezleteken.</w:t>
      </w:r>
    </w:p>
    <w:p w:rsidR="00B54604" w:rsidRPr="004D4352" w:rsidRDefault="00B54604" w:rsidP="00B54604">
      <w:pPr>
        <w:pStyle w:val="Standard"/>
        <w:numPr>
          <w:ilvl w:val="0"/>
          <w:numId w:val="10"/>
        </w:numPr>
        <w:tabs>
          <w:tab w:val="left" w:pos="-720"/>
        </w:tabs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>Lehetőség szerint részt vesz a munkaterületével összefüggő továbbképzéseken, konferenciákon. Gondoskodik az 5 évenként előírt credit pontok megszerzéséről.</w:t>
      </w:r>
    </w:p>
    <w:p w:rsidR="00B54604" w:rsidRPr="004D4352" w:rsidRDefault="00B54604" w:rsidP="00B54604">
      <w:pPr>
        <w:pStyle w:val="Standard"/>
        <w:numPr>
          <w:ilvl w:val="0"/>
          <w:numId w:val="10"/>
        </w:numPr>
        <w:tabs>
          <w:tab w:val="left" w:pos="-720"/>
        </w:tabs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>Felelős a szakrendelőben megjelent betegekről vezetett dokumentációkért, az előírt jelentési kötelezettségek határidőben történő betartásáért.</w:t>
      </w:r>
    </w:p>
    <w:p w:rsidR="00B54604" w:rsidRPr="004D4352" w:rsidRDefault="00B54604" w:rsidP="00B54604">
      <w:pPr>
        <w:pStyle w:val="Standard"/>
        <w:numPr>
          <w:ilvl w:val="0"/>
          <w:numId w:val="10"/>
        </w:numPr>
        <w:tabs>
          <w:tab w:val="left" w:pos="-720"/>
        </w:tabs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>Gondoskodik a gyógyszer és egyéb fogászati anyagok igénylésről.</w:t>
      </w:r>
    </w:p>
    <w:p w:rsidR="00B54604" w:rsidRPr="004D4352" w:rsidRDefault="00B54604" w:rsidP="00B54604">
      <w:pPr>
        <w:pStyle w:val="Standard"/>
        <w:numPr>
          <w:ilvl w:val="0"/>
          <w:numId w:val="10"/>
        </w:numPr>
        <w:tabs>
          <w:tab w:val="left" w:pos="-720"/>
        </w:tabs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>Munkakörén belül érvényesíti a titoktartás szabályait.</w:t>
      </w:r>
    </w:p>
    <w:p w:rsidR="00B54604" w:rsidRPr="004D4352" w:rsidRDefault="00B54604" w:rsidP="00B54604">
      <w:pPr>
        <w:pStyle w:val="Standard"/>
        <w:numPr>
          <w:ilvl w:val="0"/>
          <w:numId w:val="10"/>
        </w:numPr>
        <w:tabs>
          <w:tab w:val="left" w:pos="-720"/>
        </w:tabs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 xml:space="preserve">A munkaköri leírásban szereplő tevékenységen túl elvégzi mindazon feladatokat, amivel az </w:t>
      </w:r>
      <w:r w:rsidRPr="00B0152F">
        <w:rPr>
          <w:rFonts w:cs="Times New Roman"/>
          <w:highlight w:val="green"/>
        </w:rPr>
        <w:t>igazgató</w:t>
      </w:r>
      <w:r w:rsidRPr="004D4352">
        <w:rPr>
          <w:rFonts w:cs="Times New Roman"/>
        </w:rPr>
        <w:t xml:space="preserve"> megbízza.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  <w:b/>
          <w:bCs/>
        </w:rPr>
      </w:pP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proofErr w:type="gramStart"/>
      <w:r w:rsidRPr="004D4352">
        <w:rPr>
          <w:rFonts w:cs="Times New Roman"/>
          <w:b/>
          <w:bCs/>
        </w:rPr>
        <w:t>fogászati</w:t>
      </w:r>
      <w:proofErr w:type="gramEnd"/>
      <w:r w:rsidRPr="004D4352">
        <w:rPr>
          <w:rFonts w:cs="Times New Roman"/>
          <w:b/>
          <w:bCs/>
        </w:rPr>
        <w:t xml:space="preserve"> feladatok:………</w:t>
      </w:r>
    </w:p>
    <w:p w:rsidR="00B54604" w:rsidRPr="004D4352" w:rsidRDefault="00B54604" w:rsidP="00B54604">
      <w:pPr>
        <w:pStyle w:val="Textbody"/>
        <w:rPr>
          <w:rFonts w:cs="Times New Roman"/>
        </w:rPr>
      </w:pPr>
      <w:r w:rsidRPr="004D4352">
        <w:rPr>
          <w:rFonts w:cs="Times New Roman"/>
        </w:rPr>
        <w:t>Hatásköre:</w:t>
      </w:r>
    </w:p>
    <w:p w:rsidR="00B54604" w:rsidRPr="004D4352" w:rsidRDefault="00B54604" w:rsidP="00B54604">
      <w:pPr>
        <w:pStyle w:val="Textbody"/>
        <w:rPr>
          <w:rFonts w:cs="Times New Roman"/>
        </w:rPr>
      </w:pPr>
      <w:r w:rsidRPr="004D4352">
        <w:rPr>
          <w:rFonts w:cs="Times New Roman"/>
        </w:rPr>
        <w:t>Kiadmányozási joga: a vonatkozó rendeletek szerint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  <w:b/>
          <w:bCs/>
        </w:rPr>
        <w:t>Felelőssége</w:t>
      </w:r>
      <w:proofErr w:type="gramStart"/>
      <w:r w:rsidRPr="004D4352">
        <w:rPr>
          <w:rFonts w:cs="Times New Roman"/>
          <w:b/>
          <w:bCs/>
        </w:rPr>
        <w:t>:</w:t>
      </w:r>
      <w:r w:rsidRPr="004D4352">
        <w:rPr>
          <w:rFonts w:cs="Times New Roman"/>
        </w:rPr>
        <w:t xml:space="preserve">  A</w:t>
      </w:r>
      <w:proofErr w:type="gramEnd"/>
      <w:r w:rsidRPr="004D4352">
        <w:rPr>
          <w:rFonts w:cs="Times New Roman"/>
        </w:rPr>
        <w:t xml:space="preserve"> munkaköri feladatai tekintetében teljes felelősséget visel.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 xml:space="preserve">Ezen munkaköri </w:t>
      </w:r>
      <w:proofErr w:type="gramStart"/>
      <w:r w:rsidRPr="004D4352">
        <w:rPr>
          <w:rFonts w:cs="Times New Roman"/>
        </w:rPr>
        <w:t>leírás …</w:t>
      </w:r>
      <w:proofErr w:type="gramEnd"/>
      <w:r w:rsidRPr="004D4352">
        <w:rPr>
          <w:rFonts w:cs="Times New Roman"/>
        </w:rPr>
        <w:t>…………………………..érvényes.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 xml:space="preserve"> </w:t>
      </w: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</w:rPr>
      </w:pPr>
      <w:r w:rsidRPr="004D4352">
        <w:rPr>
          <w:rFonts w:cs="Times New Roman"/>
        </w:rPr>
        <w:t>Hajdúszoboszló</w:t>
      </w:r>
      <w:proofErr w:type="gramStart"/>
      <w:r w:rsidRPr="004D4352">
        <w:rPr>
          <w:rFonts w:cs="Times New Roman"/>
        </w:rPr>
        <w:t>,………………..</w:t>
      </w:r>
      <w:proofErr w:type="gramEnd"/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  <w:b/>
          <w:bCs/>
        </w:rPr>
      </w:pPr>
    </w:p>
    <w:p w:rsidR="00B54604" w:rsidRPr="004D4352" w:rsidRDefault="00B54604" w:rsidP="00B54604">
      <w:pPr>
        <w:pStyle w:val="Standard"/>
        <w:spacing w:line="360" w:lineRule="auto"/>
        <w:jc w:val="both"/>
        <w:rPr>
          <w:rFonts w:cs="Times New Roman"/>
          <w:b/>
          <w:bCs/>
        </w:rPr>
      </w:pPr>
    </w:p>
    <w:p w:rsidR="00B54604" w:rsidRPr="004D4352" w:rsidRDefault="00B54604" w:rsidP="00B54604">
      <w:pPr>
        <w:pStyle w:val="Standard"/>
        <w:jc w:val="right"/>
        <w:rPr>
          <w:rFonts w:cs="Times New Roman"/>
        </w:rPr>
      </w:pPr>
      <w:r w:rsidRPr="004D4352">
        <w:rPr>
          <w:rFonts w:cs="Times New Roman"/>
        </w:rPr>
        <w:t>………………………………………</w:t>
      </w:r>
    </w:p>
    <w:p w:rsidR="00B54604" w:rsidRPr="004D4352" w:rsidRDefault="00B54604" w:rsidP="00B54604">
      <w:pPr>
        <w:pStyle w:val="Standard"/>
        <w:jc w:val="both"/>
        <w:rPr>
          <w:rFonts w:cs="Times New Roman"/>
          <w:b/>
          <w:bCs/>
        </w:rPr>
      </w:pPr>
      <w:r w:rsidRPr="004D4352">
        <w:rPr>
          <w:rFonts w:cs="Times New Roman"/>
        </w:rPr>
        <w:tab/>
      </w:r>
      <w:r w:rsidRPr="004D4352">
        <w:rPr>
          <w:rFonts w:cs="Times New Roman"/>
        </w:rPr>
        <w:tab/>
      </w:r>
      <w:r w:rsidRPr="004D4352">
        <w:rPr>
          <w:rFonts w:cs="Times New Roman"/>
        </w:rPr>
        <w:tab/>
      </w:r>
      <w:r w:rsidRPr="004D4352">
        <w:rPr>
          <w:rFonts w:cs="Times New Roman"/>
        </w:rPr>
        <w:tab/>
      </w:r>
      <w:r w:rsidRPr="004D4352">
        <w:rPr>
          <w:rFonts w:cs="Times New Roman"/>
        </w:rPr>
        <w:tab/>
      </w:r>
      <w:r w:rsidRPr="004D4352">
        <w:rPr>
          <w:rFonts w:cs="Times New Roman"/>
        </w:rPr>
        <w:tab/>
      </w:r>
      <w:r w:rsidRPr="004D4352">
        <w:rPr>
          <w:rFonts w:cs="Times New Roman"/>
        </w:rPr>
        <w:tab/>
      </w:r>
      <w:r w:rsidRPr="004D4352">
        <w:rPr>
          <w:rFonts w:cs="Times New Roman"/>
        </w:rPr>
        <w:tab/>
      </w:r>
      <w:r w:rsidRPr="004D4352">
        <w:rPr>
          <w:rFonts w:cs="Times New Roman"/>
        </w:rPr>
        <w:tab/>
      </w:r>
      <w:proofErr w:type="gramStart"/>
      <w:r w:rsidRPr="004D4352">
        <w:rPr>
          <w:rFonts w:cs="Times New Roman"/>
        </w:rPr>
        <w:t>igazgató</w:t>
      </w:r>
      <w:proofErr w:type="gramEnd"/>
    </w:p>
    <w:p w:rsidR="00B54604" w:rsidRPr="004D4352" w:rsidRDefault="00B54604" w:rsidP="00B54604">
      <w:pPr>
        <w:pStyle w:val="Standard"/>
        <w:jc w:val="both"/>
        <w:rPr>
          <w:rFonts w:cs="Times New Roman"/>
          <w:b/>
          <w:bCs/>
        </w:rPr>
      </w:pPr>
      <w:r w:rsidRPr="004D4352">
        <w:rPr>
          <w:rFonts w:cs="Times New Roman"/>
          <w:b/>
          <w:bCs/>
        </w:rPr>
        <w:t>ÁTVÉTELI ZÁRADÉK:</w:t>
      </w:r>
    </w:p>
    <w:p w:rsidR="00B54604" w:rsidRPr="004D4352" w:rsidRDefault="00B54604" w:rsidP="00B54604">
      <w:pPr>
        <w:pStyle w:val="Standard"/>
        <w:jc w:val="both"/>
        <w:rPr>
          <w:rFonts w:cs="Times New Roman"/>
        </w:rPr>
      </w:pPr>
    </w:p>
    <w:p w:rsidR="00B54604" w:rsidRPr="004D4352" w:rsidRDefault="00B54604" w:rsidP="00B54604">
      <w:pPr>
        <w:pStyle w:val="Standard"/>
        <w:jc w:val="both"/>
        <w:rPr>
          <w:rFonts w:cs="Times New Roman"/>
        </w:rPr>
      </w:pPr>
      <w:r w:rsidRPr="004D4352">
        <w:rPr>
          <w:rFonts w:cs="Times New Roman"/>
        </w:rPr>
        <w:t>A munkaköri leírást átvettem, tartalmát megismertem.</w:t>
      </w:r>
    </w:p>
    <w:p w:rsidR="00B54604" w:rsidRPr="004D4352" w:rsidRDefault="00B54604" w:rsidP="00B54604">
      <w:pPr>
        <w:pStyle w:val="Standard"/>
        <w:jc w:val="both"/>
        <w:rPr>
          <w:rFonts w:cs="Times New Roman"/>
        </w:rPr>
      </w:pPr>
      <w:r w:rsidRPr="004D4352">
        <w:rPr>
          <w:rFonts w:cs="Times New Roman"/>
        </w:rPr>
        <w:t>Tudomásul veszem, hogy a benne foglaltak betartása rám nézve kötelező.</w:t>
      </w:r>
    </w:p>
    <w:p w:rsidR="00B54604" w:rsidRPr="004D4352" w:rsidRDefault="00B54604" w:rsidP="00B54604">
      <w:pPr>
        <w:pStyle w:val="Standard"/>
        <w:jc w:val="both"/>
        <w:rPr>
          <w:rFonts w:cs="Times New Roman"/>
        </w:rPr>
      </w:pPr>
    </w:p>
    <w:p w:rsidR="00B54604" w:rsidRPr="004D4352" w:rsidRDefault="00B54604" w:rsidP="00B54604">
      <w:pPr>
        <w:pStyle w:val="Standard"/>
        <w:jc w:val="right"/>
        <w:rPr>
          <w:rFonts w:cs="Times New Roman"/>
        </w:rPr>
      </w:pPr>
    </w:p>
    <w:p w:rsidR="00B54604" w:rsidRPr="004D4352" w:rsidRDefault="00B54604" w:rsidP="00B54604">
      <w:pPr>
        <w:pStyle w:val="Standard"/>
        <w:rPr>
          <w:rFonts w:cs="Times New Roman"/>
        </w:rPr>
      </w:pPr>
      <w:r w:rsidRPr="004D4352">
        <w:rPr>
          <w:rFonts w:cs="Times New Roman"/>
        </w:rPr>
        <w:t>Hajdúszoboszló</w:t>
      </w:r>
      <w:proofErr w:type="gramStart"/>
      <w:r w:rsidRPr="004D4352">
        <w:rPr>
          <w:rFonts w:cs="Times New Roman"/>
        </w:rPr>
        <w:t>, …</w:t>
      </w:r>
      <w:proofErr w:type="gramEnd"/>
      <w:r w:rsidRPr="004D4352">
        <w:rPr>
          <w:rFonts w:cs="Times New Roman"/>
        </w:rPr>
        <w:t>……………………..</w:t>
      </w:r>
    </w:p>
    <w:p w:rsidR="00B54604" w:rsidRPr="004D4352" w:rsidRDefault="00B54604" w:rsidP="00B54604">
      <w:pPr>
        <w:pStyle w:val="Standard"/>
        <w:jc w:val="both"/>
        <w:rPr>
          <w:rFonts w:cs="Times New Roman"/>
        </w:rPr>
      </w:pPr>
    </w:p>
    <w:p w:rsidR="00B54604" w:rsidRPr="004D4352" w:rsidRDefault="00B54604" w:rsidP="00B54604">
      <w:pPr>
        <w:pStyle w:val="Standard"/>
        <w:jc w:val="both"/>
        <w:rPr>
          <w:rFonts w:cs="Times New Roman"/>
        </w:rPr>
      </w:pPr>
    </w:p>
    <w:p w:rsidR="00B54604" w:rsidRPr="004D4352" w:rsidRDefault="00B54604" w:rsidP="00B54604">
      <w:pPr>
        <w:pStyle w:val="Standard"/>
        <w:jc w:val="both"/>
        <w:rPr>
          <w:rFonts w:cs="Times New Roman"/>
        </w:rPr>
      </w:pPr>
    </w:p>
    <w:p w:rsidR="00B54604" w:rsidRPr="004D4352" w:rsidRDefault="00B54604" w:rsidP="00B54604">
      <w:pPr>
        <w:pStyle w:val="Standard"/>
        <w:jc w:val="both"/>
        <w:rPr>
          <w:rFonts w:cs="Times New Roman"/>
        </w:rPr>
      </w:pPr>
    </w:p>
    <w:p w:rsidR="00B54604" w:rsidRPr="004D4352" w:rsidRDefault="00B54604" w:rsidP="00B54604">
      <w:pPr>
        <w:pStyle w:val="Standard"/>
        <w:jc w:val="both"/>
        <w:rPr>
          <w:rFonts w:cs="Times New Roman"/>
        </w:rPr>
      </w:pPr>
    </w:p>
    <w:p w:rsidR="00B54604" w:rsidRPr="004D4352" w:rsidRDefault="00B54604" w:rsidP="00B54604">
      <w:pPr>
        <w:pStyle w:val="Standard"/>
        <w:jc w:val="right"/>
        <w:rPr>
          <w:rFonts w:cs="Times New Roman"/>
        </w:rPr>
      </w:pPr>
      <w:r w:rsidRPr="004D4352">
        <w:rPr>
          <w:rFonts w:cs="Times New Roman"/>
        </w:rPr>
        <w:t>………………………………..</w:t>
      </w:r>
    </w:p>
    <w:p w:rsidR="00B54604" w:rsidRPr="004D4352" w:rsidRDefault="00B54604" w:rsidP="00B54604">
      <w:pPr>
        <w:pStyle w:val="Standard"/>
        <w:jc w:val="right"/>
        <w:rPr>
          <w:rFonts w:cs="Times New Roman"/>
        </w:rPr>
      </w:pPr>
      <w:r w:rsidRPr="004D4352">
        <w:rPr>
          <w:rFonts w:cs="Times New Roman"/>
        </w:rPr>
        <w:t xml:space="preserve">   </w:t>
      </w:r>
      <w:proofErr w:type="gramStart"/>
      <w:r w:rsidRPr="004D4352">
        <w:rPr>
          <w:rFonts w:cs="Times New Roman"/>
        </w:rPr>
        <w:t>a</w:t>
      </w:r>
      <w:proofErr w:type="gramEnd"/>
      <w:r w:rsidRPr="004D4352">
        <w:rPr>
          <w:rFonts w:cs="Times New Roman"/>
        </w:rPr>
        <w:t xml:space="preserve"> munkakört betöltő aláírása</w:t>
      </w:r>
    </w:p>
    <w:p w:rsidR="00374BC2" w:rsidRDefault="00881372" w:rsidP="007C15F7">
      <w:pPr>
        <w:pStyle w:val="Standard"/>
        <w:jc w:val="center"/>
        <w:rPr>
          <w:rFonts w:cs="Times New Roman"/>
        </w:rPr>
      </w:pPr>
      <w:r w:rsidRPr="004D4352">
        <w:rPr>
          <w:rFonts w:cs="Times New Roman"/>
        </w:rPr>
        <w:br w:type="page"/>
      </w:r>
    </w:p>
    <w:p w:rsidR="00374BC2" w:rsidRDefault="00374BC2" w:rsidP="007C15F7">
      <w:pPr>
        <w:pStyle w:val="Standard"/>
        <w:jc w:val="center"/>
        <w:rPr>
          <w:rFonts w:cs="Times New Roman"/>
        </w:rPr>
      </w:pPr>
    </w:p>
    <w:p w:rsidR="00B07B5C" w:rsidRPr="00B07B5C" w:rsidRDefault="00B07B5C" w:rsidP="00B07B5C">
      <w:pPr>
        <w:suppressAutoHyphens w:val="0"/>
        <w:spacing w:after="200" w:line="276" w:lineRule="auto"/>
        <w:rPr>
          <w:rFonts w:ascii="Berlin Sans FB" w:eastAsiaTheme="minorEastAsia" w:hAnsi="Berlin Sans FB" w:cstheme="minorBidi"/>
          <w:szCs w:val="22"/>
          <w:lang w:eastAsia="en-US"/>
        </w:rPr>
      </w:pPr>
    </w:p>
    <w:p w:rsidR="00B07B5C" w:rsidRPr="00B0152F" w:rsidRDefault="00B07B5C" w:rsidP="00B07B5C">
      <w:pPr>
        <w:suppressAutoHyphens w:val="0"/>
        <w:jc w:val="center"/>
        <w:rPr>
          <w:b/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t>MUNKAKÖRI LEÍRÁS</w:t>
      </w:r>
    </w:p>
    <w:p w:rsidR="00B07B5C" w:rsidRPr="00B0152F" w:rsidRDefault="00B07B5C" w:rsidP="00B07B5C">
      <w:pPr>
        <w:suppressAutoHyphens w:val="0"/>
        <w:jc w:val="center"/>
        <w:rPr>
          <w:highlight w:val="green"/>
          <w:lang w:eastAsia="en-US"/>
        </w:rPr>
      </w:pPr>
    </w:p>
    <w:p w:rsidR="00B07B5C" w:rsidRPr="00B0152F" w:rsidRDefault="00B07B5C" w:rsidP="00B07B5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Munkáltató: </w:t>
      </w:r>
      <w:r w:rsidRPr="00B0152F">
        <w:rPr>
          <w:rFonts w:eastAsia="Lucida Sans Unicode"/>
          <w:b/>
          <w:bCs/>
          <w:i/>
          <w:kern w:val="3"/>
          <w:highlight w:val="green"/>
          <w:lang w:eastAsia="hu-HU"/>
        </w:rPr>
        <w:t>JÁRÓBETEG-ELLÁTÓ CENTRUM HAJDÚSZOBOSZLÓ</w:t>
      </w:r>
    </w:p>
    <w:p w:rsidR="00B07B5C" w:rsidRPr="00B0152F" w:rsidRDefault="00B07B5C" w:rsidP="00B07B5C">
      <w:pPr>
        <w:suppressAutoHyphens w:val="0"/>
        <w:spacing w:after="240"/>
        <w:rPr>
          <w:highlight w:val="green"/>
          <w:lang w:eastAsia="en-US"/>
        </w:rPr>
      </w:pPr>
    </w:p>
    <w:p w:rsidR="00B07B5C" w:rsidRPr="00B0152F" w:rsidRDefault="00B07B5C" w:rsidP="00B07B5C">
      <w:pPr>
        <w:numPr>
          <w:ilvl w:val="0"/>
          <w:numId w:val="46"/>
        </w:numPr>
        <w:suppressAutoHyphens w:val="0"/>
        <w:spacing w:after="200" w:line="276" w:lineRule="auto"/>
        <w:ind w:left="360"/>
        <w:textAlignment w:val="baseline"/>
        <w:rPr>
          <w:b/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t>Azonosító adatok</w:t>
      </w:r>
    </w:p>
    <w:p w:rsidR="00B07B5C" w:rsidRPr="00B0152F" w:rsidRDefault="00B07B5C" w:rsidP="00B07B5C">
      <w:pPr>
        <w:suppressAutoHyphens w:val="0"/>
        <w:textAlignment w:val="baseline"/>
        <w:rPr>
          <w:b/>
          <w:bCs/>
          <w:highlight w:val="green"/>
          <w:lang w:eastAsia="en-US"/>
        </w:rPr>
      </w:pPr>
    </w:p>
    <w:p w:rsidR="00B07B5C" w:rsidRPr="00B0152F" w:rsidRDefault="00B07B5C" w:rsidP="00B07B5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A munkakört betöltő neve</w:t>
      </w:r>
      <w:proofErr w:type="gramStart"/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:    …</w:t>
      </w:r>
      <w:proofErr w:type="gramEnd"/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……………………….</w:t>
      </w:r>
    </w:p>
    <w:p w:rsidR="00B07B5C" w:rsidRPr="00B0152F" w:rsidRDefault="00B07B5C" w:rsidP="00B07B5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Anyja neve</w:t>
      </w:r>
      <w:proofErr w:type="gramStart"/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:                              </w:t>
      </w:r>
      <w:r w:rsidRPr="00B0152F">
        <w:rPr>
          <w:rFonts w:eastAsia="Lucida Sans Unicode"/>
          <w:kern w:val="3"/>
          <w:highlight w:val="green"/>
          <w:lang w:eastAsia="hu-HU"/>
        </w:rPr>
        <w:t>…</w:t>
      </w:r>
      <w:proofErr w:type="gramEnd"/>
      <w:r w:rsidRPr="00B0152F">
        <w:rPr>
          <w:rFonts w:eastAsia="Lucida Sans Unicode"/>
          <w:kern w:val="3"/>
          <w:highlight w:val="green"/>
          <w:lang w:eastAsia="hu-HU"/>
        </w:rPr>
        <w:t>……………………..</w:t>
      </w:r>
    </w:p>
    <w:p w:rsidR="00B07B5C" w:rsidRPr="00B0152F" w:rsidRDefault="00B07B5C" w:rsidP="00B07B5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Születési helye, ideje</w:t>
      </w:r>
      <w:proofErr w:type="gramStart"/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:              </w:t>
      </w:r>
      <w:r w:rsidRPr="00B0152F">
        <w:rPr>
          <w:rFonts w:eastAsia="Lucida Sans Unicode"/>
          <w:kern w:val="3"/>
          <w:highlight w:val="green"/>
          <w:lang w:eastAsia="hu-HU"/>
        </w:rPr>
        <w:t xml:space="preserve"> …</w:t>
      </w:r>
      <w:proofErr w:type="gramEnd"/>
      <w:r w:rsidRPr="00B0152F">
        <w:rPr>
          <w:rFonts w:eastAsia="Lucida Sans Unicode"/>
          <w:kern w:val="3"/>
          <w:highlight w:val="green"/>
          <w:lang w:eastAsia="hu-HU"/>
        </w:rPr>
        <w:t>………………………….</w:t>
      </w:r>
    </w:p>
    <w:p w:rsidR="00B07B5C" w:rsidRPr="00B0152F" w:rsidRDefault="00B07B5C" w:rsidP="00B07B5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Iskolai végzettsége, szakképzettsége: </w:t>
      </w:r>
    </w:p>
    <w:p w:rsidR="00B07B5C" w:rsidRPr="00B0152F" w:rsidRDefault="00B07B5C" w:rsidP="00B07B5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Munkakör-beosztás megnevezése: </w:t>
      </w:r>
      <w:r w:rsidRPr="00B0152F">
        <w:rPr>
          <w:rFonts w:eastAsia="Lucida Sans Unicode"/>
          <w:bCs/>
          <w:kern w:val="3"/>
          <w:highlight w:val="green"/>
          <w:lang w:eastAsia="hu-HU"/>
        </w:rPr>
        <w:t>FEOR: dietetikus, 2223</w:t>
      </w:r>
    </w:p>
    <w:p w:rsidR="00B07B5C" w:rsidRPr="00B0152F" w:rsidRDefault="00B07B5C" w:rsidP="00B07B5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Szervezeti egység: </w:t>
      </w:r>
      <w:r w:rsidRPr="00B0152F">
        <w:rPr>
          <w:rFonts w:eastAsia="Lucida Sans Unicode"/>
          <w:bCs/>
          <w:kern w:val="3"/>
          <w:highlight w:val="green"/>
          <w:lang w:eastAsia="hu-HU"/>
        </w:rPr>
        <w:t xml:space="preserve">Járóbeteg – Ellátó Centrum, </w:t>
      </w:r>
      <w:proofErr w:type="spellStart"/>
      <w:r w:rsidRPr="00B0152F">
        <w:rPr>
          <w:rFonts w:eastAsia="Lucida Sans Unicode"/>
          <w:bCs/>
          <w:kern w:val="3"/>
          <w:highlight w:val="green"/>
          <w:lang w:eastAsia="hu-HU"/>
        </w:rPr>
        <w:t>dietetika</w:t>
      </w:r>
      <w:proofErr w:type="spellEnd"/>
    </w:p>
    <w:p w:rsidR="00B07B5C" w:rsidRPr="00B0152F" w:rsidRDefault="00B07B5C" w:rsidP="00B07B5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A munkáltatói jogkör gyakorlója:</w:t>
      </w:r>
      <w:r w:rsidRPr="00B0152F">
        <w:rPr>
          <w:rFonts w:eastAsia="Lucida Sans Unicode"/>
          <w:kern w:val="3"/>
          <w:highlight w:val="green"/>
          <w:lang w:eastAsia="hu-HU"/>
        </w:rPr>
        <w:t xml:space="preserve"> </w:t>
      </w:r>
    </w:p>
    <w:p w:rsidR="00B07B5C" w:rsidRPr="00B0152F" w:rsidRDefault="00B07B5C" w:rsidP="00B07B5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kern w:val="3"/>
          <w:highlight w:val="green"/>
          <w:lang w:eastAsia="hu-HU"/>
        </w:rPr>
        <w:t>Közvetlen felettesen, egyéb munkáltatói jogkör gyakorlója</w:t>
      </w:r>
      <w:r w:rsidRPr="00B0152F">
        <w:rPr>
          <w:rFonts w:eastAsia="Lucida Sans Unicode"/>
          <w:kern w:val="3"/>
          <w:highlight w:val="green"/>
          <w:lang w:eastAsia="hu-HU"/>
        </w:rPr>
        <w:t>: orvos - igazgató</w:t>
      </w:r>
    </w:p>
    <w:p w:rsidR="00B07B5C" w:rsidRPr="00B0152F" w:rsidRDefault="00B07B5C" w:rsidP="00B07B5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Szakmai irányítás: </w:t>
      </w:r>
    </w:p>
    <w:p w:rsidR="00B07B5C" w:rsidRPr="00B0152F" w:rsidRDefault="00B07B5C" w:rsidP="00B07B5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Továbbképzési kötelezettség</w:t>
      </w:r>
      <w:proofErr w:type="gramStart"/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.  </w:t>
      </w:r>
      <w:r w:rsidRPr="00B0152F">
        <w:rPr>
          <w:rFonts w:eastAsia="Lucida Sans Unicode"/>
          <w:kern w:val="3"/>
          <w:highlight w:val="green"/>
          <w:lang w:eastAsia="hu-HU"/>
        </w:rPr>
        <w:t>az</w:t>
      </w:r>
      <w:proofErr w:type="gramEnd"/>
      <w:r w:rsidRPr="00B0152F">
        <w:rPr>
          <w:rFonts w:eastAsia="Lucida Sans Unicode"/>
          <w:kern w:val="3"/>
          <w:highlight w:val="green"/>
          <w:lang w:eastAsia="hu-HU"/>
        </w:rPr>
        <w:t xml:space="preserve"> Egészségügyről szóló CLIV. tv.</w:t>
      </w: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 </w:t>
      </w:r>
      <w:r w:rsidRPr="00B0152F">
        <w:rPr>
          <w:rFonts w:eastAsia="Lucida Sans Unicode"/>
          <w:kern w:val="3"/>
          <w:highlight w:val="green"/>
          <w:lang w:eastAsia="hu-HU"/>
        </w:rPr>
        <w:t>27/1998. (VI. 17.) NM rend.</w:t>
      </w:r>
    </w:p>
    <w:p w:rsidR="00B07B5C" w:rsidRPr="00B0152F" w:rsidRDefault="00B07B5C" w:rsidP="00B07B5C">
      <w:pPr>
        <w:widowControl w:val="0"/>
        <w:autoSpaceDN w:val="0"/>
        <w:spacing w:after="120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kern w:val="3"/>
          <w:highlight w:val="green"/>
          <w:lang w:eastAsia="hu-HU"/>
        </w:rPr>
        <w:t>A munkakörhöz kapcsolódó további feltétel: felhasználói szintű számítógépes ismeret</w:t>
      </w:r>
    </w:p>
    <w:p w:rsidR="00B07B5C" w:rsidRPr="00B0152F" w:rsidRDefault="00B07B5C" w:rsidP="00B07B5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highlight w:val="green"/>
          <w:lang w:eastAsia="hu-HU"/>
        </w:rPr>
      </w:pPr>
    </w:p>
    <w:p w:rsidR="00B07B5C" w:rsidRPr="00B0152F" w:rsidRDefault="00B07B5C" w:rsidP="00B07B5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Helyettesítés: </w:t>
      </w:r>
      <w:r w:rsidRPr="00B0152F">
        <w:rPr>
          <w:rFonts w:eastAsia="Lucida Sans Unicode"/>
          <w:bCs/>
          <w:kern w:val="3"/>
          <w:highlight w:val="green"/>
          <w:lang w:eastAsia="hu-HU"/>
        </w:rPr>
        <w:t>orvos - igazgató</w:t>
      </w:r>
      <w:r w:rsidRPr="00B0152F">
        <w:rPr>
          <w:rFonts w:eastAsia="Lucida Sans Unicode"/>
          <w:kern w:val="3"/>
          <w:highlight w:val="green"/>
          <w:lang w:eastAsia="hu-HU"/>
        </w:rPr>
        <w:t xml:space="preserve"> szervezésében, a távollétében megbízott helyettese végzi</w:t>
      </w:r>
    </w:p>
    <w:p w:rsidR="00B07B5C" w:rsidRPr="00B0152F" w:rsidRDefault="00B07B5C" w:rsidP="00B07B5C">
      <w:pPr>
        <w:suppressAutoHyphens w:val="0"/>
        <w:spacing w:after="240"/>
        <w:jc w:val="center"/>
        <w:rPr>
          <w:b/>
          <w:highlight w:val="green"/>
          <w:lang w:eastAsia="en-US"/>
        </w:rPr>
      </w:pPr>
      <w:r w:rsidRPr="00B0152F">
        <w:rPr>
          <w:b/>
          <w:highlight w:val="green"/>
          <w:lang w:eastAsia="en-US"/>
        </w:rPr>
        <w:t xml:space="preserve">Ezen munkaköri leírás az aláírás dátumában lép hatályba és visszavonásig érvényes. </w:t>
      </w:r>
      <w:r w:rsidRPr="00B0152F">
        <w:rPr>
          <w:b/>
          <w:highlight w:val="green"/>
          <w:lang w:eastAsia="en-US"/>
        </w:rPr>
        <w:br/>
        <w:t>Ezzel egy időben a korábban kiadott munkaköri leírás hatályát veszti.</w:t>
      </w:r>
    </w:p>
    <w:p w:rsidR="00B07B5C" w:rsidRPr="00B0152F" w:rsidRDefault="00B07B5C" w:rsidP="00B07B5C">
      <w:pPr>
        <w:numPr>
          <w:ilvl w:val="0"/>
          <w:numId w:val="47"/>
        </w:numPr>
        <w:suppressAutoHyphens w:val="0"/>
        <w:spacing w:after="200" w:line="276" w:lineRule="auto"/>
        <w:textAlignment w:val="baseline"/>
        <w:rPr>
          <w:b/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t>Munkakör követelmény profilja:</w:t>
      </w:r>
    </w:p>
    <w:p w:rsidR="00B07B5C" w:rsidRPr="00B0152F" w:rsidRDefault="00B07B5C" w:rsidP="00B07B5C">
      <w:pPr>
        <w:suppressAutoHyphens w:val="0"/>
        <w:ind w:left="360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Elvárt végzettség, gyakorlat: </w:t>
      </w:r>
      <w:proofErr w:type="spellStart"/>
      <w:r w:rsidRPr="00B0152F">
        <w:rPr>
          <w:highlight w:val="green"/>
          <w:lang w:eastAsia="en-US"/>
        </w:rPr>
        <w:t>Eü</w:t>
      </w:r>
      <w:proofErr w:type="spellEnd"/>
      <w:r w:rsidRPr="00B0152F">
        <w:rPr>
          <w:highlight w:val="green"/>
          <w:lang w:eastAsia="en-US"/>
        </w:rPr>
        <w:t>. főiskolai végzettség/ dietetikus/</w:t>
      </w:r>
    </w:p>
    <w:p w:rsidR="00B07B5C" w:rsidRPr="00B0152F" w:rsidRDefault="00B07B5C" w:rsidP="00B07B5C">
      <w:pPr>
        <w:numPr>
          <w:ilvl w:val="0"/>
          <w:numId w:val="48"/>
        </w:numPr>
        <w:suppressAutoHyphens w:val="0"/>
        <w:spacing w:after="200" w:line="276" w:lineRule="auto"/>
        <w:ind w:left="1068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munkakörének megfelelően olyan szakirányú képzés, amely a feladatok ellátására képessé teszi</w:t>
      </w:r>
    </w:p>
    <w:p w:rsidR="00B07B5C" w:rsidRPr="00B0152F" w:rsidRDefault="00B07B5C" w:rsidP="00B07B5C">
      <w:pPr>
        <w:suppressAutoHyphens w:val="0"/>
        <w:rPr>
          <w:highlight w:val="green"/>
          <w:lang w:eastAsia="en-US"/>
        </w:rPr>
      </w:pPr>
    </w:p>
    <w:p w:rsidR="00B07B5C" w:rsidRPr="00B0152F" w:rsidRDefault="00B07B5C" w:rsidP="00B07B5C">
      <w:pPr>
        <w:suppressAutoHyphens w:val="0"/>
        <w:ind w:left="360"/>
        <w:rPr>
          <w:highlight w:val="green"/>
          <w:lang w:eastAsia="en-US"/>
        </w:rPr>
      </w:pPr>
      <w:r w:rsidRPr="00B0152F">
        <w:rPr>
          <w:b/>
          <w:highlight w:val="green"/>
          <w:lang w:eastAsia="en-US"/>
        </w:rPr>
        <w:t>Munkaidő</w:t>
      </w:r>
      <w:r w:rsidRPr="00B0152F">
        <w:rPr>
          <w:highlight w:val="green"/>
          <w:lang w:eastAsia="en-US"/>
        </w:rPr>
        <w:t xml:space="preserve">: </w:t>
      </w:r>
      <w:r w:rsidRPr="00B0152F">
        <w:rPr>
          <w:i/>
          <w:highlight w:val="green"/>
          <w:lang w:eastAsia="en-US"/>
        </w:rPr>
        <w:t>heti 40 óra</w:t>
      </w:r>
      <w:r w:rsidRPr="00B0152F">
        <w:rPr>
          <w:highlight w:val="green"/>
          <w:lang w:eastAsia="en-US"/>
        </w:rPr>
        <w:t>. Az egyéb munkáltatói jogkör gyakorlójának utasítása szerint köteles reggel 7.00 – 19.00-ig a beosztásának megfelelően, dietetikus tevékenységét folyamatosan ellátni. Munkaidő teljes betartása, jó kihasználása, a munkafegyelem biztosítása.</w:t>
      </w:r>
    </w:p>
    <w:p w:rsidR="00B07B5C" w:rsidRPr="00B0152F" w:rsidRDefault="00B07B5C" w:rsidP="00B07B5C">
      <w:pPr>
        <w:suppressAutoHyphens w:val="0"/>
        <w:ind w:left="360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A feladatok végzésében az egészségügyi szakdolgozók által végezhető vizsgálatok körére vonatkozó jogszabály az irányadó. Ismernie kell a szakképesítés szakmai követelményeit és ennek megfelelően csak a kompetenciájába tartozó feladatokat végezheti.</w:t>
      </w:r>
    </w:p>
    <w:p w:rsidR="00B07B5C" w:rsidRPr="00B0152F" w:rsidRDefault="00B07B5C" w:rsidP="00B07B5C">
      <w:pPr>
        <w:suppressAutoHyphens w:val="0"/>
        <w:ind w:left="360"/>
        <w:jc w:val="both"/>
        <w:rPr>
          <w:highlight w:val="green"/>
          <w:lang w:eastAsia="en-US"/>
        </w:rPr>
      </w:pPr>
      <w:r w:rsidRPr="00B0152F">
        <w:rPr>
          <w:b/>
          <w:highlight w:val="green"/>
          <w:lang w:eastAsia="en-US"/>
        </w:rPr>
        <w:t>Jogok</w:t>
      </w:r>
      <w:r w:rsidRPr="00B0152F">
        <w:rPr>
          <w:highlight w:val="green"/>
          <w:lang w:eastAsia="en-US"/>
        </w:rPr>
        <w:t>: Az egészségügyi szolgálati jogviszonyról szóló 2020. évi C. törvényben foglalt rendelkezések az irányadók.</w:t>
      </w:r>
    </w:p>
    <w:p w:rsidR="00B07B5C" w:rsidRPr="00B0152F" w:rsidRDefault="00B07B5C" w:rsidP="00B07B5C">
      <w:pPr>
        <w:suppressAutoHyphens w:val="0"/>
        <w:ind w:left="360"/>
        <w:jc w:val="both"/>
        <w:rPr>
          <w:highlight w:val="green"/>
          <w:lang w:eastAsia="en-US"/>
        </w:rPr>
      </w:pPr>
      <w:r w:rsidRPr="00B0152F">
        <w:rPr>
          <w:b/>
          <w:highlight w:val="green"/>
          <w:lang w:eastAsia="en-US"/>
        </w:rPr>
        <w:t xml:space="preserve">             </w:t>
      </w:r>
      <w:r w:rsidRPr="00B0152F">
        <w:rPr>
          <w:highlight w:val="green"/>
          <w:lang w:eastAsia="en-US"/>
        </w:rPr>
        <w:t>Joga van az egészséges, biztonságos munkakörülményekhez.</w:t>
      </w:r>
    </w:p>
    <w:p w:rsidR="00B07B5C" w:rsidRPr="00B0152F" w:rsidRDefault="00B07B5C" w:rsidP="00B07B5C">
      <w:pPr>
        <w:suppressAutoHyphens w:val="0"/>
        <w:rPr>
          <w:highlight w:val="green"/>
          <w:lang w:eastAsia="en-US"/>
        </w:rPr>
      </w:pPr>
    </w:p>
    <w:p w:rsidR="00B07B5C" w:rsidRPr="00B0152F" w:rsidRDefault="00B07B5C" w:rsidP="00B07B5C">
      <w:pPr>
        <w:numPr>
          <w:ilvl w:val="0"/>
          <w:numId w:val="49"/>
        </w:numPr>
        <w:tabs>
          <w:tab w:val="left" w:pos="851"/>
        </w:tabs>
        <w:suppressAutoHyphens w:val="0"/>
        <w:spacing w:after="200" w:line="276" w:lineRule="auto"/>
        <w:textAlignment w:val="baseline"/>
        <w:rPr>
          <w:b/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t>A munkakörhöz kapcsolódó feladatok és kötelezettségek- Dietetikusi feladatok:</w:t>
      </w:r>
    </w:p>
    <w:p w:rsidR="00B07B5C" w:rsidRPr="00B0152F" w:rsidRDefault="00B07B5C" w:rsidP="00B07B5C">
      <w:pPr>
        <w:tabs>
          <w:tab w:val="left" w:pos="851"/>
        </w:tabs>
        <w:suppressAutoHyphens w:val="0"/>
        <w:ind w:left="709" w:firstLine="709"/>
        <w:textAlignment w:val="baseline"/>
        <w:rPr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br/>
      </w:r>
      <w:r w:rsidRPr="00B0152F">
        <w:rPr>
          <w:bCs/>
          <w:highlight w:val="green"/>
          <w:lang w:eastAsia="en-US"/>
        </w:rPr>
        <w:t xml:space="preserve"> A</w:t>
      </w:r>
      <w:r w:rsidRPr="00B0152F">
        <w:rPr>
          <w:b/>
          <w:bCs/>
          <w:highlight w:val="green"/>
          <w:lang w:eastAsia="en-US"/>
        </w:rPr>
        <w:t xml:space="preserve"> </w:t>
      </w:r>
      <w:r w:rsidRPr="00B0152F">
        <w:rPr>
          <w:bCs/>
          <w:highlight w:val="green"/>
          <w:lang w:eastAsia="en-US"/>
        </w:rPr>
        <w:t xml:space="preserve">táplálkozástudományt az egészséges és beteg egyének, valamint csoportok élelmezési ellátása, gyógyítása, </w:t>
      </w:r>
      <w:proofErr w:type="gramStart"/>
      <w:r w:rsidRPr="00B0152F">
        <w:rPr>
          <w:bCs/>
          <w:highlight w:val="green"/>
          <w:lang w:eastAsia="en-US"/>
        </w:rPr>
        <w:t>és  egészségnevelése</w:t>
      </w:r>
      <w:proofErr w:type="gramEnd"/>
      <w:r w:rsidRPr="00B0152F">
        <w:rPr>
          <w:bCs/>
          <w:highlight w:val="green"/>
          <w:lang w:eastAsia="en-US"/>
        </w:rPr>
        <w:t xml:space="preserve"> céljából alkalmazza. Felméri, tervezi és végrehajtja az élelmiszer és táplálkozás </w:t>
      </w:r>
      <w:proofErr w:type="gramStart"/>
      <w:r w:rsidRPr="00B0152F">
        <w:rPr>
          <w:bCs/>
          <w:highlight w:val="green"/>
          <w:lang w:eastAsia="en-US"/>
        </w:rPr>
        <w:t>humánegészségre  gyakorolt</w:t>
      </w:r>
      <w:proofErr w:type="gramEnd"/>
      <w:r w:rsidRPr="00B0152F">
        <w:rPr>
          <w:bCs/>
          <w:highlight w:val="green"/>
          <w:lang w:eastAsia="en-US"/>
        </w:rPr>
        <w:t xml:space="preserve"> hatását javító programokat.</w:t>
      </w:r>
      <w:r w:rsidRPr="00B0152F">
        <w:rPr>
          <w:bCs/>
          <w:highlight w:val="green"/>
          <w:lang w:eastAsia="en-US"/>
        </w:rPr>
        <w:br/>
        <w:t xml:space="preserve">-Megfelelő </w:t>
      </w:r>
      <w:proofErr w:type="spellStart"/>
      <w:r w:rsidRPr="00B0152F">
        <w:rPr>
          <w:bCs/>
          <w:highlight w:val="green"/>
          <w:lang w:eastAsia="en-US"/>
        </w:rPr>
        <w:t>tápanyagtartalmú</w:t>
      </w:r>
      <w:proofErr w:type="spellEnd"/>
      <w:r w:rsidRPr="00B0152F">
        <w:rPr>
          <w:bCs/>
          <w:highlight w:val="green"/>
          <w:lang w:eastAsia="en-US"/>
        </w:rPr>
        <w:t xml:space="preserve"> és megfelelő minőségű diéta és étrend tervezése.</w:t>
      </w:r>
      <w:r w:rsidRPr="00B0152F">
        <w:rPr>
          <w:bCs/>
          <w:highlight w:val="green"/>
          <w:lang w:eastAsia="en-US"/>
        </w:rPr>
        <w:br/>
        <w:t>- Az egyének, csoportok és közösségek egészségi állapotára és táplálkozási szokásaira vonatkozó adatok gyűjtése, rendezése, értékelése, amelyek az elfogyasztott ételek tápértékén alapulnak.</w:t>
      </w:r>
      <w:r w:rsidRPr="00B0152F">
        <w:rPr>
          <w:bCs/>
          <w:highlight w:val="green"/>
          <w:lang w:eastAsia="en-US"/>
        </w:rPr>
        <w:br/>
        <w:t xml:space="preserve">- Táplálkozási felmérések és táplálkozás változtatási programok tervezése, lebonyolítása és értékelése, egyének és közösségek oktatása, képzése a </w:t>
      </w:r>
      <w:proofErr w:type="gramStart"/>
      <w:r w:rsidRPr="00B0152F">
        <w:rPr>
          <w:bCs/>
          <w:highlight w:val="green"/>
          <w:lang w:eastAsia="en-US"/>
        </w:rPr>
        <w:t>táplálkozás  tudatosságának</w:t>
      </w:r>
      <w:proofErr w:type="gramEnd"/>
      <w:r w:rsidRPr="00B0152F">
        <w:rPr>
          <w:bCs/>
          <w:highlight w:val="green"/>
          <w:lang w:eastAsia="en-US"/>
        </w:rPr>
        <w:t xml:space="preserve"> javítása érdekében.</w:t>
      </w:r>
    </w:p>
    <w:p w:rsidR="00B07B5C" w:rsidRPr="00B0152F" w:rsidRDefault="00B07B5C" w:rsidP="00B07B5C">
      <w:pPr>
        <w:tabs>
          <w:tab w:val="left" w:pos="851"/>
        </w:tabs>
        <w:suppressAutoHyphens w:val="0"/>
        <w:ind w:left="709"/>
        <w:textAlignment w:val="baseline"/>
        <w:rPr>
          <w:bCs/>
          <w:highlight w:val="green"/>
          <w:lang w:eastAsia="en-US"/>
        </w:rPr>
      </w:pPr>
      <w:r w:rsidRPr="00B0152F">
        <w:rPr>
          <w:bCs/>
          <w:highlight w:val="green"/>
          <w:lang w:eastAsia="en-US"/>
        </w:rPr>
        <w:t xml:space="preserve">- A táplálkozási </w:t>
      </w:r>
      <w:proofErr w:type="gramStart"/>
      <w:r w:rsidRPr="00B0152F">
        <w:rPr>
          <w:bCs/>
          <w:highlight w:val="green"/>
          <w:lang w:eastAsia="en-US"/>
        </w:rPr>
        <w:t>követelményeknek  megfelelő</w:t>
      </w:r>
      <w:proofErr w:type="gramEnd"/>
      <w:r w:rsidRPr="00B0152F">
        <w:rPr>
          <w:bCs/>
          <w:highlight w:val="green"/>
          <w:lang w:eastAsia="en-US"/>
        </w:rPr>
        <w:t xml:space="preserve"> élelmiszerek, táplálék kiegészítők, ételek kifejlesztése és értékelése.</w:t>
      </w:r>
    </w:p>
    <w:p w:rsidR="00B07B5C" w:rsidRPr="00B0152F" w:rsidRDefault="00B07B5C" w:rsidP="00B07B5C">
      <w:pPr>
        <w:tabs>
          <w:tab w:val="left" w:pos="851"/>
        </w:tabs>
        <w:suppressAutoHyphens w:val="0"/>
        <w:ind w:left="709"/>
        <w:textAlignment w:val="baseline"/>
        <w:rPr>
          <w:bCs/>
          <w:highlight w:val="green"/>
          <w:lang w:eastAsia="en-US"/>
        </w:rPr>
      </w:pPr>
      <w:r w:rsidRPr="00B0152F">
        <w:rPr>
          <w:bCs/>
          <w:highlight w:val="green"/>
          <w:lang w:eastAsia="en-US"/>
        </w:rPr>
        <w:t>-Táplálkozási kutatások végzése és az eredmények közzététele tudományos konferenciákon.</w:t>
      </w:r>
    </w:p>
    <w:p w:rsidR="00B07B5C" w:rsidRPr="00B0152F" w:rsidRDefault="00B07B5C" w:rsidP="00B07B5C">
      <w:pPr>
        <w:tabs>
          <w:tab w:val="left" w:pos="851"/>
        </w:tabs>
        <w:suppressAutoHyphens w:val="0"/>
        <w:ind w:left="709"/>
        <w:textAlignment w:val="baseline"/>
        <w:rPr>
          <w:bCs/>
          <w:highlight w:val="green"/>
          <w:lang w:eastAsia="en-US"/>
        </w:rPr>
      </w:pPr>
      <w:r w:rsidRPr="00B0152F">
        <w:rPr>
          <w:bCs/>
          <w:highlight w:val="green"/>
          <w:lang w:eastAsia="en-US"/>
        </w:rPr>
        <w:t>- Felkérés esetén megszervezi és vezeti a lakosság (óvodák, iskolák) körében az egészséges táplálkozásra nevelést és a helyes étkezési szokások kialakítását.</w:t>
      </w:r>
    </w:p>
    <w:p w:rsidR="00B07B5C" w:rsidRPr="00B0152F" w:rsidRDefault="00B07B5C" w:rsidP="00B07B5C">
      <w:pPr>
        <w:tabs>
          <w:tab w:val="left" w:pos="851"/>
        </w:tabs>
        <w:suppressAutoHyphens w:val="0"/>
        <w:textAlignment w:val="baseline"/>
        <w:rPr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tab/>
        <w:t>-</w:t>
      </w:r>
      <w:r w:rsidRPr="00B0152F">
        <w:rPr>
          <w:bCs/>
          <w:highlight w:val="green"/>
          <w:lang w:eastAsia="en-US"/>
        </w:rPr>
        <w:t xml:space="preserve">Rendszeresen </w:t>
      </w:r>
      <w:proofErr w:type="spellStart"/>
      <w:r w:rsidRPr="00B0152F">
        <w:rPr>
          <w:bCs/>
          <w:highlight w:val="green"/>
          <w:lang w:eastAsia="en-US"/>
        </w:rPr>
        <w:t>továbbképzi</w:t>
      </w:r>
      <w:proofErr w:type="spellEnd"/>
      <w:r w:rsidRPr="00B0152F">
        <w:rPr>
          <w:bCs/>
          <w:highlight w:val="green"/>
          <w:lang w:eastAsia="en-US"/>
        </w:rPr>
        <w:t xml:space="preserve"> magát, részt vesz tudományos munkában.</w:t>
      </w:r>
    </w:p>
    <w:p w:rsidR="00B07B5C" w:rsidRPr="00B0152F" w:rsidRDefault="00B07B5C" w:rsidP="00B07B5C">
      <w:pPr>
        <w:tabs>
          <w:tab w:val="left" w:pos="851"/>
        </w:tabs>
        <w:suppressAutoHyphens w:val="0"/>
        <w:ind w:firstLine="709"/>
        <w:textAlignment w:val="baseline"/>
        <w:rPr>
          <w:b/>
          <w:bCs/>
          <w:highlight w:val="green"/>
          <w:lang w:eastAsia="en-US"/>
        </w:rPr>
      </w:pPr>
      <w:r w:rsidRPr="00B0152F">
        <w:rPr>
          <w:bCs/>
          <w:highlight w:val="green"/>
          <w:lang w:eastAsia="en-US"/>
        </w:rPr>
        <w:br/>
      </w:r>
    </w:p>
    <w:p w:rsidR="00B07B5C" w:rsidRPr="00B0152F" w:rsidRDefault="00B07B5C" w:rsidP="00B07B5C">
      <w:pPr>
        <w:suppressAutoHyphens w:val="0"/>
        <w:ind w:firstLine="708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A minőségirányítási rendszer dokumentumaiban meghatározott feladatok ellátása.</w:t>
      </w:r>
    </w:p>
    <w:p w:rsidR="00B07B5C" w:rsidRPr="00B0152F" w:rsidRDefault="00B07B5C" w:rsidP="00B07B5C">
      <w:pPr>
        <w:numPr>
          <w:ilvl w:val="0"/>
          <w:numId w:val="60"/>
        </w:numPr>
        <w:suppressAutoHyphens w:val="0"/>
        <w:spacing w:after="200" w:line="276" w:lineRule="auto"/>
        <w:ind w:left="993" w:hanging="284"/>
        <w:contextualSpacing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A tanácsadáson előforduló műveletek szakszerű protokoll szerinti végrehajtása, azok valós dokumentálása.</w:t>
      </w:r>
    </w:p>
    <w:p w:rsidR="00B07B5C" w:rsidRPr="00B0152F" w:rsidRDefault="00B07B5C" w:rsidP="00B07B5C">
      <w:pPr>
        <w:numPr>
          <w:ilvl w:val="0"/>
          <w:numId w:val="60"/>
        </w:numPr>
        <w:suppressAutoHyphens w:val="0"/>
        <w:spacing w:after="200" w:line="276" w:lineRule="auto"/>
        <w:ind w:left="993" w:hanging="284"/>
        <w:contextualSpacing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A tanácsadáson megjelent beteget fogadni, </w:t>
      </w:r>
      <w:proofErr w:type="spellStart"/>
      <w:r w:rsidRPr="00B0152F">
        <w:rPr>
          <w:highlight w:val="green"/>
          <w:lang w:eastAsia="en-US"/>
        </w:rPr>
        <w:t>psychésen</w:t>
      </w:r>
      <w:proofErr w:type="spellEnd"/>
      <w:r w:rsidRPr="00B0152F">
        <w:rPr>
          <w:highlight w:val="green"/>
          <w:lang w:eastAsia="en-US"/>
        </w:rPr>
        <w:t xml:space="preserve"> és szomatikusan gondozni, név,születési </w:t>
      </w:r>
      <w:proofErr w:type="gramStart"/>
      <w:r w:rsidRPr="00B0152F">
        <w:rPr>
          <w:highlight w:val="green"/>
          <w:lang w:eastAsia="en-US"/>
        </w:rPr>
        <w:t>dátum</w:t>
      </w:r>
      <w:proofErr w:type="gramEnd"/>
      <w:r w:rsidRPr="00B0152F">
        <w:rPr>
          <w:highlight w:val="green"/>
          <w:lang w:eastAsia="en-US"/>
        </w:rPr>
        <w:t xml:space="preserve"> és TAJ alapján azonosítani. Munkáját a megjelentek személyiségi jogainak maximális tiszteletben tartásával, nagyfokú </w:t>
      </w:r>
      <w:proofErr w:type="gramStart"/>
      <w:r w:rsidRPr="00B0152F">
        <w:rPr>
          <w:highlight w:val="green"/>
          <w:lang w:eastAsia="en-US"/>
        </w:rPr>
        <w:t>empátiás</w:t>
      </w:r>
      <w:proofErr w:type="gramEnd"/>
      <w:r w:rsidRPr="00B0152F">
        <w:rPr>
          <w:highlight w:val="green"/>
          <w:lang w:eastAsia="en-US"/>
        </w:rPr>
        <w:t xml:space="preserve"> készséggel végezni   A tanácsadás adminisztrációs feladatainak ellátása számítógép segítségével. </w:t>
      </w:r>
    </w:p>
    <w:p w:rsidR="00B07B5C" w:rsidRPr="00B0152F" w:rsidRDefault="00B07B5C" w:rsidP="00B07B5C">
      <w:pPr>
        <w:numPr>
          <w:ilvl w:val="0"/>
          <w:numId w:val="60"/>
        </w:numPr>
        <w:suppressAutoHyphens w:val="0"/>
        <w:spacing w:after="200" w:line="276" w:lineRule="auto"/>
        <w:ind w:left="993" w:hanging="284"/>
        <w:contextualSpacing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Az Intézmény </w:t>
      </w:r>
      <w:proofErr w:type="spellStart"/>
      <w:r w:rsidRPr="00B0152F">
        <w:rPr>
          <w:highlight w:val="green"/>
          <w:lang w:eastAsia="en-US"/>
        </w:rPr>
        <w:t>higiéniés</w:t>
      </w:r>
      <w:proofErr w:type="spellEnd"/>
      <w:r w:rsidRPr="00B0152F">
        <w:rPr>
          <w:highlight w:val="green"/>
          <w:lang w:eastAsia="en-US"/>
        </w:rPr>
        <w:t xml:space="preserve"> és munkavédelmi szabályait betartani.</w:t>
      </w:r>
    </w:p>
    <w:p w:rsidR="00B07B5C" w:rsidRPr="00B0152F" w:rsidRDefault="00B07B5C" w:rsidP="00B07B5C">
      <w:pPr>
        <w:numPr>
          <w:ilvl w:val="0"/>
          <w:numId w:val="60"/>
        </w:numPr>
        <w:suppressAutoHyphens w:val="0"/>
        <w:spacing w:after="200" w:line="276" w:lineRule="auto"/>
        <w:ind w:left="993" w:hanging="284"/>
        <w:contextualSpacing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Felismerni az életveszélyes állapotokat és az orvos megérkezéséig késedelem nélkül gondoskodni a beteg újraélesztésének megkezdéséről.</w:t>
      </w:r>
    </w:p>
    <w:p w:rsidR="00B07B5C" w:rsidRPr="00B0152F" w:rsidRDefault="00B07B5C" w:rsidP="00B07B5C">
      <w:pPr>
        <w:numPr>
          <w:ilvl w:val="0"/>
          <w:numId w:val="60"/>
        </w:numPr>
        <w:suppressAutoHyphens w:val="0"/>
        <w:spacing w:after="200" w:line="276" w:lineRule="auto"/>
        <w:ind w:left="993" w:hanging="284"/>
        <w:contextualSpacing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Adatokat szolgáltatni statisztikákhoz, tudományos kutatáshoz</w:t>
      </w:r>
    </w:p>
    <w:p w:rsidR="00B07B5C" w:rsidRPr="00B0152F" w:rsidRDefault="00B07B5C" w:rsidP="00B07B5C">
      <w:pPr>
        <w:numPr>
          <w:ilvl w:val="0"/>
          <w:numId w:val="60"/>
        </w:numPr>
        <w:suppressAutoHyphens w:val="0"/>
        <w:spacing w:after="200" w:line="276" w:lineRule="auto"/>
        <w:ind w:left="993" w:hanging="284"/>
        <w:contextualSpacing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Munkáját hivatásként gyakorolni,  a szakmai és </w:t>
      </w:r>
      <w:proofErr w:type="gramStart"/>
      <w:r w:rsidRPr="00B0152F">
        <w:rPr>
          <w:highlight w:val="green"/>
          <w:lang w:eastAsia="en-US"/>
        </w:rPr>
        <w:t>etikai</w:t>
      </w:r>
      <w:proofErr w:type="gramEnd"/>
      <w:r w:rsidRPr="00B0152F">
        <w:rPr>
          <w:highlight w:val="green"/>
          <w:lang w:eastAsia="en-US"/>
        </w:rPr>
        <w:t xml:space="preserve"> normákat betartani, a munkatársakkal jó együttműködést kialakítani. Felelősséget érezni saját szakmai tudásának gyarapításáért. Orvosi titkokat </w:t>
      </w:r>
      <w:proofErr w:type="spellStart"/>
      <w:r w:rsidRPr="00B0152F">
        <w:rPr>
          <w:highlight w:val="green"/>
          <w:lang w:eastAsia="en-US"/>
        </w:rPr>
        <w:t>megőrízni</w:t>
      </w:r>
      <w:proofErr w:type="spellEnd"/>
      <w:r w:rsidRPr="00B0152F">
        <w:rPr>
          <w:highlight w:val="green"/>
          <w:lang w:eastAsia="en-US"/>
        </w:rPr>
        <w:t>.</w:t>
      </w:r>
    </w:p>
    <w:p w:rsidR="00B07B5C" w:rsidRPr="00B0152F" w:rsidRDefault="00B07B5C" w:rsidP="00B07B5C">
      <w:pPr>
        <w:numPr>
          <w:ilvl w:val="0"/>
          <w:numId w:val="50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A JEC minőségpolitikájának érdekében, a minőségügyi dokumentációs rendszer szabályozásait betartani,</w:t>
      </w:r>
    </w:p>
    <w:p w:rsidR="00B07B5C" w:rsidRPr="00B0152F" w:rsidRDefault="00B07B5C" w:rsidP="00B07B5C">
      <w:pPr>
        <w:numPr>
          <w:ilvl w:val="0"/>
          <w:numId w:val="50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a munkaidő pontos betartása, munkaidő kezdete előtt minimum 5 perccel a munkavégzés helyén munkaruhában, munkára képes állapotban megjelenni és a </w:t>
      </w:r>
      <w:proofErr w:type="gramStart"/>
      <w:r w:rsidRPr="00B0152F">
        <w:rPr>
          <w:highlight w:val="green"/>
          <w:lang w:eastAsia="en-US"/>
        </w:rPr>
        <w:t>munkaidejét  munkával</w:t>
      </w:r>
      <w:proofErr w:type="gramEnd"/>
      <w:r w:rsidRPr="00B0152F">
        <w:rPr>
          <w:highlight w:val="green"/>
          <w:lang w:eastAsia="en-US"/>
        </w:rPr>
        <w:t xml:space="preserve"> tölteni, illetőleg munkaidejében munkavégzés céljából a munkáltató rendelkezésére állni.</w:t>
      </w:r>
    </w:p>
    <w:p w:rsidR="00B07B5C" w:rsidRPr="00B0152F" w:rsidRDefault="00B07B5C" w:rsidP="00B07B5C">
      <w:pPr>
        <w:numPr>
          <w:ilvl w:val="0"/>
          <w:numId w:val="50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lastRenderedPageBreak/>
        <w:t xml:space="preserve">Munkaköri tevékenységét az Intézmény minőségirányítási </w:t>
      </w:r>
      <w:proofErr w:type="gramStart"/>
      <w:r w:rsidRPr="00B0152F">
        <w:rPr>
          <w:highlight w:val="green"/>
          <w:lang w:eastAsia="en-US"/>
        </w:rPr>
        <w:t>dokumentumaiban</w:t>
      </w:r>
      <w:proofErr w:type="gramEnd"/>
      <w:r w:rsidRPr="00B0152F">
        <w:rPr>
          <w:highlight w:val="green"/>
          <w:lang w:eastAsia="en-US"/>
        </w:rPr>
        <w:t xml:space="preserve"> szabályozott módon, valamint a munkaköri leírásban foglaltak szerint végezni,  szem előtt tartani a hatályos törvényi és jogszabályi rendelkezéseket. A járóbeteg ellátásért felelős  orvos igazgató- helyettes és a vezető </w:t>
      </w:r>
      <w:proofErr w:type="gramStart"/>
      <w:r w:rsidRPr="00B0152F">
        <w:rPr>
          <w:highlight w:val="green"/>
          <w:lang w:eastAsia="en-US"/>
        </w:rPr>
        <w:t>asszisztens</w:t>
      </w:r>
      <w:proofErr w:type="gramEnd"/>
      <w:r w:rsidRPr="00B0152F">
        <w:rPr>
          <w:highlight w:val="green"/>
          <w:lang w:eastAsia="en-US"/>
        </w:rPr>
        <w:t xml:space="preserve"> utasítása alapján végezni a munkát.</w:t>
      </w:r>
    </w:p>
    <w:p w:rsidR="00B07B5C" w:rsidRPr="00B0152F" w:rsidRDefault="00B07B5C" w:rsidP="00B07B5C">
      <w:pPr>
        <w:numPr>
          <w:ilvl w:val="0"/>
          <w:numId w:val="50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Fogadni a beérkező telefonhívásokat.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Köteles a munkáját az anyagtakarékosság jegyében végezni, a rendelő leltári tárgyait </w:t>
      </w:r>
      <w:proofErr w:type="spellStart"/>
      <w:r w:rsidRPr="00B0152F">
        <w:rPr>
          <w:highlight w:val="green"/>
          <w:lang w:eastAsia="en-US"/>
        </w:rPr>
        <w:t>megőrízni</w:t>
      </w:r>
      <w:proofErr w:type="spellEnd"/>
      <w:r w:rsidRPr="00B0152F">
        <w:rPr>
          <w:highlight w:val="green"/>
          <w:lang w:eastAsia="en-US"/>
        </w:rPr>
        <w:t>, a területére Munkáját a titoktartás írott és íratlan szabályai szerint látja el.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Munkavégzése során a szakképzettségének megfelelő tevékenység elvégzésére jogosult. Ezt a szakma szabályai és az JEC Belgyógyászat/</w:t>
      </w:r>
      <w:proofErr w:type="spellStart"/>
      <w:r w:rsidRPr="00B0152F">
        <w:rPr>
          <w:b/>
          <w:highlight w:val="green"/>
          <w:lang w:eastAsia="en-US"/>
        </w:rPr>
        <w:t>dietetika</w:t>
      </w:r>
      <w:proofErr w:type="spellEnd"/>
      <w:r w:rsidRPr="00B0152F">
        <w:rPr>
          <w:highlight w:val="green"/>
          <w:lang w:eastAsia="en-US"/>
        </w:rPr>
        <w:t xml:space="preserve"> minőségirányítási rendszer dokumentumaiban rögzített módon végzi.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Munkakörébe tartozó </w:t>
      </w:r>
      <w:proofErr w:type="gramStart"/>
      <w:r w:rsidRPr="00B0152F">
        <w:rPr>
          <w:highlight w:val="green"/>
          <w:lang w:eastAsia="en-US"/>
        </w:rPr>
        <w:t>feladatok  érvényes</w:t>
      </w:r>
      <w:proofErr w:type="gramEnd"/>
      <w:r w:rsidRPr="00B0152F">
        <w:rPr>
          <w:highlight w:val="green"/>
          <w:lang w:eastAsia="en-US"/>
        </w:rPr>
        <w:t xml:space="preserve"> és vonatkozó eljárások utasítások végrehajtása. Feladatainak ellátása során keletkezett dokumentumokat és levelezéseket aláírni. 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Felelős a pontos naprakész feladatvégzésért.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Felelős az érvényben lévő rendeletek és belső szabályzatok betartásáért, a megfelelő munkakörnyezet biztosításáért.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Felelős a folyamatos tanácsadás zavartalanságáért, az általa jóváhagyott dokumentumok naprakészségéért.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Felelős a szervezeti egység használatába és kezelésébe </w:t>
      </w:r>
      <w:proofErr w:type="gramStart"/>
      <w:r w:rsidRPr="00B0152F">
        <w:rPr>
          <w:highlight w:val="green"/>
          <w:lang w:eastAsia="en-US"/>
        </w:rPr>
        <w:t>adott  társasági</w:t>
      </w:r>
      <w:proofErr w:type="gramEnd"/>
      <w:r w:rsidRPr="00B0152F">
        <w:rPr>
          <w:highlight w:val="green"/>
          <w:lang w:eastAsia="en-US"/>
        </w:rPr>
        <w:t xml:space="preserve"> eszközök, műszerek célszerű és  gazdaságos  használatáért, a társasági tulajdon megőrzéséért, a jogszabályok betartásáért és betartatásáért.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A szervezet részére előírt feladatok, nyilvántartási és adatszolgáltatási kötelezettségek maradéktalan teljesítéséről gondoskodni, egyben megakadályozni a munka végzéséhez szükségtelen belső </w:t>
      </w:r>
      <w:proofErr w:type="gramStart"/>
      <w:r w:rsidRPr="00B0152F">
        <w:rPr>
          <w:highlight w:val="green"/>
          <w:lang w:eastAsia="en-US"/>
        </w:rPr>
        <w:t>információk</w:t>
      </w:r>
      <w:proofErr w:type="gramEnd"/>
      <w:r w:rsidRPr="00B0152F">
        <w:rPr>
          <w:highlight w:val="green"/>
          <w:lang w:eastAsia="en-US"/>
        </w:rPr>
        <w:t xml:space="preserve"> gyűjtését, feldolgozását és  szolgáltatását.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Köteles a belső utasításokat és </w:t>
      </w:r>
      <w:proofErr w:type="gramStart"/>
      <w:r w:rsidRPr="00B0152F">
        <w:rPr>
          <w:highlight w:val="green"/>
          <w:lang w:eastAsia="en-US"/>
        </w:rPr>
        <w:t>rendelkezéseket  félre</w:t>
      </w:r>
      <w:proofErr w:type="gramEnd"/>
      <w:r w:rsidRPr="00B0152F">
        <w:rPr>
          <w:highlight w:val="green"/>
          <w:lang w:eastAsia="en-US"/>
        </w:rPr>
        <w:t xml:space="preserve"> nem érthető módon közölni, azokat betartani és betartatni.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Felelős azért, hogy a JEC minőségirányítási rendszerét megfelelő szinten ismerje és alkalmazza, működtetésében részt vegyen.(belső auditok, képzések, </w:t>
      </w:r>
      <w:proofErr w:type="spellStart"/>
      <w:r w:rsidRPr="00B0152F">
        <w:rPr>
          <w:highlight w:val="green"/>
          <w:lang w:eastAsia="en-US"/>
        </w:rPr>
        <w:t>stb</w:t>
      </w:r>
      <w:proofErr w:type="spellEnd"/>
      <w:r w:rsidRPr="00B0152F">
        <w:rPr>
          <w:highlight w:val="green"/>
          <w:lang w:eastAsia="en-US"/>
        </w:rPr>
        <w:t>).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A minőségi hiányosságok megelőzése érdekében köteles rámutatni a hibákra, részt venni a hiba okának felderítésében és a hiba megszüntetésében. Felelős minőségirányítási feljegyzések elkészítéséért, használatáért.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Köteles </w:t>
      </w:r>
      <w:proofErr w:type="gramStart"/>
      <w:r w:rsidRPr="00B0152F">
        <w:rPr>
          <w:highlight w:val="green"/>
          <w:lang w:eastAsia="en-US"/>
        </w:rPr>
        <w:t>elősegíteni  a</w:t>
      </w:r>
      <w:proofErr w:type="gramEnd"/>
      <w:r w:rsidRPr="00B0152F">
        <w:rPr>
          <w:highlight w:val="green"/>
          <w:lang w:eastAsia="en-US"/>
        </w:rPr>
        <w:t xml:space="preserve"> más szervezetekkel való zavartalan együttműködést.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lastRenderedPageBreak/>
        <w:t xml:space="preserve">Köteles biztosítani a nyilvántartások egyezőségét, így az általa ellátott területen kiállított mindennemű bizonylat és nyilvántartás, jelentés, alaki, </w:t>
      </w:r>
      <w:proofErr w:type="gramStart"/>
      <w:r w:rsidRPr="00B0152F">
        <w:rPr>
          <w:highlight w:val="green"/>
          <w:lang w:eastAsia="en-US"/>
        </w:rPr>
        <w:t>tartalmi ,</w:t>
      </w:r>
      <w:proofErr w:type="gramEnd"/>
      <w:r w:rsidRPr="00B0152F">
        <w:rPr>
          <w:highlight w:val="green"/>
          <w:lang w:eastAsia="en-US"/>
        </w:rPr>
        <w:t xml:space="preserve"> számszaki szempontból való helyességét, teljességét.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Biztosítja az okmányok gondos kezelését, </w:t>
      </w:r>
      <w:proofErr w:type="gramStart"/>
      <w:r w:rsidRPr="00B0152F">
        <w:rPr>
          <w:highlight w:val="green"/>
          <w:lang w:eastAsia="en-US"/>
        </w:rPr>
        <w:t xml:space="preserve">előírásszerű   </w:t>
      </w:r>
      <w:proofErr w:type="spellStart"/>
      <w:r w:rsidRPr="00B0152F">
        <w:rPr>
          <w:highlight w:val="green"/>
          <w:lang w:eastAsia="en-US"/>
        </w:rPr>
        <w:t>irattározását</w:t>
      </w:r>
      <w:proofErr w:type="spellEnd"/>
      <w:proofErr w:type="gramEnd"/>
      <w:r w:rsidRPr="00B0152F">
        <w:rPr>
          <w:highlight w:val="green"/>
          <w:lang w:eastAsia="en-US"/>
        </w:rPr>
        <w:t xml:space="preserve">, megőrzését, selejtezését a belső előírásoknak megfelelően megszervezni és a szigorú számadású okmányok őrzésének, kezelésének rendjét köteles biztosítani és annak végrehajtását </w:t>
      </w:r>
      <w:proofErr w:type="spellStart"/>
      <w:r w:rsidRPr="00B0152F">
        <w:rPr>
          <w:highlight w:val="green"/>
          <w:lang w:eastAsia="en-US"/>
        </w:rPr>
        <w:t>ellenőrízni</w:t>
      </w:r>
      <w:proofErr w:type="spellEnd"/>
      <w:r w:rsidRPr="00B0152F">
        <w:rPr>
          <w:highlight w:val="green"/>
          <w:lang w:eastAsia="en-US"/>
        </w:rPr>
        <w:t>.</w:t>
      </w:r>
    </w:p>
    <w:p w:rsidR="00B07B5C" w:rsidRPr="00B0152F" w:rsidRDefault="00B07B5C" w:rsidP="00B07B5C">
      <w:pPr>
        <w:numPr>
          <w:ilvl w:val="0"/>
          <w:numId w:val="52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Az JEC létesítményeit, eszközeit, berendezéseit rendeltetésszerűen használja.</w:t>
      </w:r>
    </w:p>
    <w:p w:rsidR="00B07B5C" w:rsidRPr="00B0152F" w:rsidRDefault="00B07B5C" w:rsidP="00B07B5C">
      <w:pPr>
        <w:numPr>
          <w:ilvl w:val="0"/>
          <w:numId w:val="50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vonatkozó ellenőrzésekről, vagy rendkívüli eseményekről a vezető asszisztensnek haladéktalanul jelentést te</w:t>
      </w:r>
      <w:r w:rsidR="00B8079B" w:rsidRPr="00B0152F">
        <w:rPr>
          <w:highlight w:val="green"/>
          <w:lang w:eastAsia="en-US"/>
        </w:rPr>
        <w:t>n</w:t>
      </w:r>
      <w:r w:rsidRPr="00B0152F">
        <w:rPr>
          <w:highlight w:val="green"/>
          <w:lang w:eastAsia="en-US"/>
        </w:rPr>
        <w:t>ni.</w:t>
      </w:r>
    </w:p>
    <w:p w:rsidR="00B07B5C" w:rsidRPr="00B0152F" w:rsidRDefault="00B07B5C" w:rsidP="00B07B5C">
      <w:pPr>
        <w:numPr>
          <w:ilvl w:val="0"/>
          <w:numId w:val="50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A működési nyilvántartás fenntartásához szükséges pontok megszerzése, a munkáltató által előírt szakmai továbbképzéseken, a munkakörébe tartozó feladatok ellátásához szükséges képzéseken, továbbképzéseken </w:t>
      </w:r>
      <w:proofErr w:type="spellStart"/>
      <w:r w:rsidRPr="00B0152F">
        <w:rPr>
          <w:highlight w:val="green"/>
          <w:lang w:eastAsia="en-US"/>
        </w:rPr>
        <w:t>résztvenni</w:t>
      </w:r>
      <w:proofErr w:type="spellEnd"/>
      <w:r w:rsidRPr="00B0152F">
        <w:rPr>
          <w:highlight w:val="green"/>
          <w:lang w:eastAsia="en-US"/>
        </w:rPr>
        <w:t xml:space="preserve">, lejárat előtt  a megújítást kezdeményezni. a megújított működési nyilvántartási  kártyát haladéktalanul bemutatni és másolatát leadni a vezető </w:t>
      </w:r>
      <w:proofErr w:type="gramStart"/>
      <w:r w:rsidRPr="00B0152F">
        <w:rPr>
          <w:highlight w:val="green"/>
          <w:lang w:eastAsia="en-US"/>
        </w:rPr>
        <w:t>asszisztensnek</w:t>
      </w:r>
      <w:proofErr w:type="gramEnd"/>
      <w:r w:rsidRPr="00B0152F">
        <w:rPr>
          <w:highlight w:val="green"/>
          <w:lang w:eastAsia="en-US"/>
        </w:rPr>
        <w:t>.</w:t>
      </w:r>
    </w:p>
    <w:p w:rsidR="00B07B5C" w:rsidRPr="00B0152F" w:rsidRDefault="00B07B5C" w:rsidP="00B07B5C">
      <w:pPr>
        <w:numPr>
          <w:ilvl w:val="0"/>
          <w:numId w:val="50"/>
        </w:numPr>
        <w:suppressAutoHyphens w:val="0"/>
        <w:spacing w:after="200" w:line="276" w:lineRule="auto"/>
        <w:ind w:left="993" w:hanging="284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Munkavégzése során, a szakmai követelményeken és előírásokon túl betartja a JEC Belgyógyászati/</w:t>
      </w:r>
      <w:proofErr w:type="spellStart"/>
      <w:r w:rsidRPr="00B0152F">
        <w:rPr>
          <w:highlight w:val="green"/>
          <w:lang w:eastAsia="en-US"/>
        </w:rPr>
        <w:t>dietetika</w:t>
      </w:r>
      <w:proofErr w:type="spellEnd"/>
      <w:r w:rsidRPr="00B0152F">
        <w:rPr>
          <w:highlight w:val="green"/>
          <w:lang w:eastAsia="en-US"/>
        </w:rPr>
        <w:t xml:space="preserve"> minőségirányítási rendszerében megfogalmazott elveket és előírásokat. </w:t>
      </w:r>
    </w:p>
    <w:p w:rsidR="00B07B5C" w:rsidRPr="00B0152F" w:rsidRDefault="00B07B5C" w:rsidP="00B07B5C">
      <w:pPr>
        <w:numPr>
          <w:ilvl w:val="0"/>
          <w:numId w:val="50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Köteles a munkája során észlelt rendellenességeket, meghibásodásokat felettesének szóban, és/vagy írásban jelezni.</w:t>
      </w:r>
    </w:p>
    <w:p w:rsidR="00B07B5C" w:rsidRPr="00B0152F" w:rsidRDefault="00B07B5C" w:rsidP="00B07B5C">
      <w:pPr>
        <w:numPr>
          <w:ilvl w:val="0"/>
          <w:numId w:val="50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Ha munkahelyét 20 percnél tovább elhagyja, felettesét köteles értesíteni és engedélyét kérni.</w:t>
      </w:r>
    </w:p>
    <w:p w:rsidR="00B07B5C" w:rsidRPr="00B0152F" w:rsidRDefault="00B07B5C" w:rsidP="00B07B5C">
      <w:pPr>
        <w:numPr>
          <w:ilvl w:val="0"/>
          <w:numId w:val="50"/>
        </w:numPr>
        <w:suppressAutoHyphens w:val="0"/>
        <w:spacing w:after="200" w:line="276" w:lineRule="auto"/>
        <w:ind w:left="993" w:hanging="285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A vizsgálatra érkezett betegek behívása, sürgős esetek fogadása.</w:t>
      </w:r>
    </w:p>
    <w:p w:rsidR="00B07B5C" w:rsidRPr="00B0152F" w:rsidRDefault="00B07B5C" w:rsidP="00B07B5C">
      <w:pPr>
        <w:suppressAutoHyphens w:val="0"/>
        <w:ind w:left="993"/>
        <w:textAlignment w:val="baseline"/>
        <w:rPr>
          <w:highlight w:val="green"/>
          <w:lang w:eastAsia="en-US"/>
        </w:rPr>
      </w:pPr>
    </w:p>
    <w:p w:rsidR="00B07B5C" w:rsidRPr="00B0152F" w:rsidRDefault="00B07B5C" w:rsidP="00B07B5C">
      <w:pPr>
        <w:numPr>
          <w:ilvl w:val="0"/>
          <w:numId w:val="59"/>
        </w:numPr>
        <w:suppressAutoHyphens w:val="0"/>
        <w:spacing w:after="200" w:line="276" w:lineRule="auto"/>
        <w:ind w:left="709"/>
        <w:contextualSpacing/>
        <w:textAlignment w:val="baseline"/>
        <w:rPr>
          <w:b/>
          <w:highlight w:val="green"/>
          <w:lang w:eastAsia="en-US"/>
        </w:rPr>
      </w:pPr>
      <w:r w:rsidRPr="00B0152F">
        <w:rPr>
          <w:b/>
          <w:highlight w:val="green"/>
          <w:lang w:eastAsia="en-US"/>
        </w:rPr>
        <w:t>Kártérítési felelőssége:</w:t>
      </w:r>
      <w:r w:rsidRPr="00B0152F">
        <w:rPr>
          <w:b/>
          <w:highlight w:val="green"/>
          <w:lang w:eastAsia="en-US"/>
        </w:rPr>
        <w:br/>
      </w:r>
      <w:r w:rsidRPr="00B0152F">
        <w:rPr>
          <w:highlight w:val="green"/>
          <w:lang w:eastAsia="en-US"/>
        </w:rPr>
        <w:t>Mt.179§</w:t>
      </w:r>
      <w:r w:rsidRPr="00B0152F">
        <w:rPr>
          <w:highlight w:val="green"/>
          <w:lang w:eastAsia="en-US"/>
        </w:rPr>
        <w:br/>
        <w:t xml:space="preserve"> A munkavállaló a munkaviszonyból származó kötelezettségének megszegésével okozott kárt köteles megtéríteni, ha nem úgy járt el, ahogy az adott helyzetben általában elvárható</w:t>
      </w:r>
    </w:p>
    <w:p w:rsidR="00B07B5C" w:rsidRPr="00B0152F" w:rsidRDefault="00B07B5C" w:rsidP="00B07B5C">
      <w:pPr>
        <w:suppressAutoHyphens w:val="0"/>
        <w:ind w:left="993" w:hanging="285"/>
        <w:textAlignment w:val="baseline"/>
        <w:rPr>
          <w:highlight w:val="green"/>
          <w:lang w:eastAsia="en-US"/>
        </w:rPr>
      </w:pPr>
    </w:p>
    <w:p w:rsidR="00B07B5C" w:rsidRPr="00B0152F" w:rsidRDefault="00B07B5C" w:rsidP="00B07B5C">
      <w:pPr>
        <w:numPr>
          <w:ilvl w:val="0"/>
          <w:numId w:val="51"/>
        </w:numPr>
        <w:suppressAutoHyphens w:val="0"/>
        <w:spacing w:after="200" w:line="276" w:lineRule="auto"/>
        <w:textAlignment w:val="baseline"/>
        <w:rPr>
          <w:b/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t>A munkakörhöz kapcsolódó hatáskörök, jogkörök</w:t>
      </w:r>
    </w:p>
    <w:p w:rsidR="00B07B5C" w:rsidRPr="00B0152F" w:rsidRDefault="00B07B5C" w:rsidP="00B07B5C">
      <w:pPr>
        <w:suppressAutoHyphens w:val="0"/>
        <w:ind w:left="709"/>
        <w:textAlignment w:val="baseline"/>
        <w:rPr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br/>
      </w:r>
      <w:r w:rsidRPr="00B0152F">
        <w:rPr>
          <w:bCs/>
          <w:highlight w:val="green"/>
          <w:lang w:eastAsia="en-US"/>
        </w:rPr>
        <w:t>Véleményezési és javaslattételi jogköre van a betegellátást érintő kérdésekben.</w:t>
      </w:r>
    </w:p>
    <w:p w:rsidR="00B07B5C" w:rsidRPr="00B0152F" w:rsidRDefault="00B07B5C" w:rsidP="00B07B5C">
      <w:pPr>
        <w:suppressAutoHyphens w:val="0"/>
        <w:rPr>
          <w:highlight w:val="green"/>
          <w:lang w:eastAsia="en-US"/>
        </w:rPr>
      </w:pPr>
    </w:p>
    <w:p w:rsidR="00B07B5C" w:rsidRPr="00B0152F" w:rsidRDefault="00B07B5C" w:rsidP="00B07B5C">
      <w:pPr>
        <w:numPr>
          <w:ilvl w:val="0"/>
          <w:numId w:val="53"/>
        </w:numPr>
        <w:suppressAutoHyphens w:val="0"/>
        <w:spacing w:after="200" w:line="276" w:lineRule="auto"/>
        <w:textAlignment w:val="baseline"/>
        <w:rPr>
          <w:b/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t>Képviseleti és aláírási jogosultság</w:t>
      </w:r>
    </w:p>
    <w:p w:rsidR="00B07B5C" w:rsidRPr="00B0152F" w:rsidRDefault="00B07B5C" w:rsidP="00B07B5C">
      <w:pPr>
        <w:suppressAutoHyphens w:val="0"/>
        <w:rPr>
          <w:highlight w:val="green"/>
          <w:lang w:eastAsia="en-US"/>
        </w:rPr>
      </w:pPr>
    </w:p>
    <w:p w:rsidR="00B07B5C" w:rsidRPr="00B0152F" w:rsidRDefault="00B07B5C" w:rsidP="00B07B5C">
      <w:pPr>
        <w:suppressAutoHyphens w:val="0"/>
        <w:ind w:left="360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Képviselet:</w:t>
      </w:r>
    </w:p>
    <w:p w:rsidR="00B07B5C" w:rsidRPr="00B0152F" w:rsidRDefault="00B07B5C" w:rsidP="00B07B5C">
      <w:pPr>
        <w:numPr>
          <w:ilvl w:val="0"/>
          <w:numId w:val="54"/>
        </w:numPr>
        <w:suppressAutoHyphens w:val="0"/>
        <w:spacing w:after="200" w:line="276" w:lineRule="auto"/>
        <w:ind w:left="1068"/>
        <w:textAlignment w:val="baseline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lastRenderedPageBreak/>
        <w:t>A JEC Belgyógyászatát-</w:t>
      </w:r>
      <w:proofErr w:type="spellStart"/>
      <w:r w:rsidRPr="00B0152F">
        <w:rPr>
          <w:b/>
          <w:highlight w:val="green"/>
          <w:lang w:eastAsia="en-US"/>
        </w:rPr>
        <w:t>dietetika</w:t>
      </w:r>
      <w:proofErr w:type="spellEnd"/>
      <w:r w:rsidRPr="00B0152F">
        <w:rPr>
          <w:highlight w:val="green"/>
          <w:lang w:eastAsia="en-US"/>
        </w:rPr>
        <w:t xml:space="preserve"> képviseli fórumokon, továbbképzéseken, azokban az ügyekben, amelyekkel az Intézet igazgatója megbízza, képviselettel felruházza.</w:t>
      </w:r>
    </w:p>
    <w:p w:rsidR="00B07B5C" w:rsidRPr="00B0152F" w:rsidRDefault="00B07B5C" w:rsidP="00B07B5C">
      <w:pPr>
        <w:suppressAutoHyphens w:val="0"/>
        <w:rPr>
          <w:highlight w:val="green"/>
          <w:lang w:eastAsia="en-US"/>
        </w:rPr>
      </w:pPr>
    </w:p>
    <w:p w:rsidR="00B07B5C" w:rsidRPr="00B0152F" w:rsidRDefault="00B07B5C" w:rsidP="00B07B5C">
      <w:pPr>
        <w:numPr>
          <w:ilvl w:val="0"/>
          <w:numId w:val="55"/>
        </w:numPr>
        <w:suppressAutoHyphens w:val="0"/>
        <w:spacing w:after="200" w:line="276" w:lineRule="auto"/>
        <w:ind w:left="360"/>
        <w:textAlignment w:val="baseline"/>
        <w:rPr>
          <w:b/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t>Beszámolási kötelezettség</w:t>
      </w:r>
    </w:p>
    <w:p w:rsidR="00B07B5C" w:rsidRPr="00B0152F" w:rsidRDefault="00B07B5C" w:rsidP="00B07B5C">
      <w:pPr>
        <w:suppressAutoHyphens w:val="0"/>
        <w:ind w:left="360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Beszámolási, jelentési kötelezettsége van felettesének, az Intézmény igazgatójának/ vezető asszisztensének.</w:t>
      </w:r>
    </w:p>
    <w:p w:rsidR="00B07B5C" w:rsidRPr="00B0152F" w:rsidRDefault="00B07B5C" w:rsidP="00B07B5C">
      <w:pPr>
        <w:suppressAutoHyphens w:val="0"/>
        <w:rPr>
          <w:highlight w:val="green"/>
          <w:lang w:eastAsia="en-US"/>
        </w:rPr>
      </w:pPr>
    </w:p>
    <w:p w:rsidR="00B07B5C" w:rsidRPr="00B0152F" w:rsidRDefault="00B07B5C" w:rsidP="00B07B5C">
      <w:pPr>
        <w:numPr>
          <w:ilvl w:val="0"/>
          <w:numId w:val="56"/>
        </w:numPr>
        <w:tabs>
          <w:tab w:val="left" w:pos="426"/>
          <w:tab w:val="left" w:pos="1560"/>
        </w:tabs>
        <w:suppressAutoHyphens w:val="0"/>
        <w:spacing w:after="200" w:line="276" w:lineRule="auto"/>
        <w:jc w:val="both"/>
        <w:textAlignment w:val="baseline"/>
        <w:rPr>
          <w:b/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t>Titoktartási kötelezettség</w:t>
      </w:r>
      <w:r w:rsidRPr="00B0152F">
        <w:rPr>
          <w:highlight w:val="green"/>
          <w:lang w:eastAsia="en-US"/>
        </w:rPr>
        <w:t xml:space="preserve">: </w:t>
      </w:r>
    </w:p>
    <w:p w:rsidR="00B07B5C" w:rsidRPr="00B0152F" w:rsidRDefault="00B07B5C" w:rsidP="00B07B5C">
      <w:pPr>
        <w:suppressAutoHyphens w:val="0"/>
        <w:ind w:left="1134" w:hanging="709"/>
        <w:jc w:val="both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A munkavégzés során tudomására jutott információk terén teljes körű titoktartás.</w:t>
      </w:r>
    </w:p>
    <w:p w:rsidR="00B07B5C" w:rsidRPr="00B0152F" w:rsidRDefault="00B07B5C" w:rsidP="00B07B5C">
      <w:pPr>
        <w:suppressAutoHyphens w:val="0"/>
        <w:ind w:left="1134" w:hanging="709"/>
        <w:jc w:val="both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A munkáltató bármely tevékenységével kapcsolatos üzleti és személyes adatokat, információkat </w:t>
      </w:r>
    </w:p>
    <w:p w:rsidR="00B07B5C" w:rsidRPr="00B0152F" w:rsidRDefault="00B07B5C" w:rsidP="00B07B5C">
      <w:pPr>
        <w:suppressAutoHyphens w:val="0"/>
        <w:ind w:left="1134" w:hanging="709"/>
        <w:jc w:val="both"/>
        <w:rPr>
          <w:highlight w:val="green"/>
          <w:lang w:eastAsia="en-US"/>
        </w:rPr>
      </w:pPr>
      <w:proofErr w:type="gramStart"/>
      <w:r w:rsidRPr="00B0152F">
        <w:rPr>
          <w:highlight w:val="green"/>
          <w:lang w:eastAsia="en-US"/>
        </w:rPr>
        <w:t>üzleti</w:t>
      </w:r>
      <w:proofErr w:type="gramEnd"/>
      <w:r w:rsidRPr="00B0152F">
        <w:rPr>
          <w:highlight w:val="green"/>
          <w:lang w:eastAsia="en-US"/>
        </w:rPr>
        <w:t xml:space="preserve"> titokként, a vonatkozó jogszabályi előírások betartásával kezeli. A munkavállaló tudomásul </w:t>
      </w:r>
    </w:p>
    <w:p w:rsidR="00B07B5C" w:rsidRPr="00B0152F" w:rsidRDefault="00B07B5C" w:rsidP="00B07B5C">
      <w:pPr>
        <w:suppressAutoHyphens w:val="0"/>
        <w:ind w:left="1134" w:hanging="709"/>
        <w:jc w:val="both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veszi és vállalja, hogy a munkavégzés során szerzett bármely </w:t>
      </w:r>
      <w:proofErr w:type="gramStart"/>
      <w:r w:rsidRPr="00B0152F">
        <w:rPr>
          <w:highlight w:val="green"/>
          <w:lang w:eastAsia="en-US"/>
        </w:rPr>
        <w:t>információt</w:t>
      </w:r>
      <w:proofErr w:type="gramEnd"/>
      <w:r w:rsidRPr="00B0152F">
        <w:rPr>
          <w:highlight w:val="green"/>
          <w:lang w:eastAsia="en-US"/>
        </w:rPr>
        <w:t xml:space="preserve"> bizalmasan kell kezelnie </w:t>
      </w:r>
    </w:p>
    <w:p w:rsidR="00B07B5C" w:rsidRPr="00B0152F" w:rsidRDefault="00B07B5C" w:rsidP="00B07B5C">
      <w:pPr>
        <w:suppressAutoHyphens w:val="0"/>
        <w:ind w:left="1134" w:hanging="709"/>
        <w:jc w:val="both"/>
        <w:rPr>
          <w:highlight w:val="green"/>
          <w:lang w:eastAsia="en-US"/>
        </w:rPr>
      </w:pPr>
      <w:proofErr w:type="gramStart"/>
      <w:r w:rsidRPr="00B0152F">
        <w:rPr>
          <w:highlight w:val="green"/>
          <w:lang w:eastAsia="en-US"/>
        </w:rPr>
        <w:t>a</w:t>
      </w:r>
      <w:proofErr w:type="gramEnd"/>
      <w:r w:rsidRPr="00B0152F">
        <w:rPr>
          <w:highlight w:val="green"/>
          <w:lang w:eastAsia="en-US"/>
        </w:rPr>
        <w:t xml:space="preserve"> egészségügyi szolgálati  jogviszonyának megszűnése után is. A munkavállaló tudomásul veszi, </w:t>
      </w:r>
    </w:p>
    <w:p w:rsidR="00B07B5C" w:rsidRPr="00B0152F" w:rsidRDefault="00B07B5C" w:rsidP="00B07B5C">
      <w:pPr>
        <w:suppressAutoHyphens w:val="0"/>
        <w:ind w:left="1134" w:hanging="709"/>
        <w:jc w:val="both"/>
        <w:rPr>
          <w:highlight w:val="green"/>
          <w:lang w:eastAsia="en-US"/>
        </w:rPr>
      </w:pPr>
      <w:proofErr w:type="gramStart"/>
      <w:r w:rsidRPr="00B0152F">
        <w:rPr>
          <w:highlight w:val="green"/>
          <w:lang w:eastAsia="en-US"/>
        </w:rPr>
        <w:t>hogy</w:t>
      </w:r>
      <w:proofErr w:type="gramEnd"/>
      <w:r w:rsidRPr="00B0152F">
        <w:rPr>
          <w:highlight w:val="green"/>
          <w:lang w:eastAsia="en-US"/>
        </w:rPr>
        <w:t xml:space="preserve"> a titoktartási kötelezettség megsértése olyan lényeges kötelezettségszegésnek minősül, ami </w:t>
      </w:r>
    </w:p>
    <w:p w:rsidR="00B07B5C" w:rsidRPr="00B0152F" w:rsidRDefault="00B07B5C" w:rsidP="00B07B5C">
      <w:pPr>
        <w:suppressAutoHyphens w:val="0"/>
        <w:ind w:left="1134" w:hanging="709"/>
        <w:jc w:val="both"/>
        <w:rPr>
          <w:highlight w:val="green"/>
          <w:lang w:eastAsia="en-US"/>
        </w:rPr>
      </w:pPr>
      <w:proofErr w:type="gramStart"/>
      <w:r w:rsidRPr="00B0152F">
        <w:rPr>
          <w:highlight w:val="green"/>
          <w:lang w:eastAsia="en-US"/>
        </w:rPr>
        <w:t>felelősségre</w:t>
      </w:r>
      <w:proofErr w:type="gramEnd"/>
      <w:r w:rsidRPr="00B0152F">
        <w:rPr>
          <w:highlight w:val="green"/>
          <w:lang w:eastAsia="en-US"/>
        </w:rPr>
        <w:t xml:space="preserve"> vonást, illetőleg peres eljárás megindítását vonja maga után</w:t>
      </w:r>
    </w:p>
    <w:p w:rsidR="00B07B5C" w:rsidRPr="00B0152F" w:rsidRDefault="00B07B5C" w:rsidP="00B07B5C">
      <w:pPr>
        <w:suppressAutoHyphens w:val="0"/>
        <w:ind w:left="1134" w:hanging="709"/>
        <w:jc w:val="both"/>
        <w:rPr>
          <w:highlight w:val="green"/>
          <w:lang w:eastAsia="en-US"/>
        </w:rPr>
      </w:pPr>
    </w:p>
    <w:p w:rsidR="00B07B5C" w:rsidRPr="00B0152F" w:rsidRDefault="00B07B5C" w:rsidP="00B07B5C">
      <w:pPr>
        <w:suppressAutoHyphens w:val="0"/>
        <w:ind w:left="1134" w:hanging="709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8. </w:t>
      </w:r>
      <w:r w:rsidRPr="00B0152F">
        <w:rPr>
          <w:b/>
          <w:bCs/>
          <w:highlight w:val="green"/>
          <w:lang w:eastAsia="en-US"/>
        </w:rPr>
        <w:t>Adatvédelem:</w:t>
      </w:r>
      <w:r w:rsidRPr="00B0152F">
        <w:rPr>
          <w:highlight w:val="green"/>
          <w:lang w:eastAsia="en-US"/>
        </w:rPr>
        <w:t xml:space="preserve"> </w:t>
      </w:r>
    </w:p>
    <w:p w:rsidR="00B07B5C" w:rsidRPr="00B0152F" w:rsidRDefault="00B07B5C" w:rsidP="00B07B5C">
      <w:pPr>
        <w:suppressAutoHyphens w:val="0"/>
        <w:ind w:left="425"/>
        <w:rPr>
          <w:b/>
          <w:bCs/>
          <w:highlight w:val="green"/>
          <w:lang w:eastAsia="en-US"/>
        </w:rPr>
      </w:pPr>
      <w:r w:rsidRPr="00B0152F">
        <w:rPr>
          <w:highlight w:val="green"/>
          <w:lang w:eastAsia="en-US"/>
        </w:rPr>
        <w:t>A munkavégzés során köteles betartani az adatvédelemre vonatkozó jogszabályok és a Járóbeteg-Ellátó Centrum adatkezelési, adatvédelmi és adatbiztonsági szabályzatának rendelkezéseit.</w:t>
      </w:r>
    </w:p>
    <w:p w:rsidR="00B07B5C" w:rsidRPr="00B0152F" w:rsidRDefault="00B07B5C" w:rsidP="00B07B5C">
      <w:pPr>
        <w:suppressAutoHyphens w:val="0"/>
        <w:rPr>
          <w:highlight w:val="green"/>
          <w:lang w:eastAsia="en-US"/>
        </w:rPr>
      </w:pPr>
    </w:p>
    <w:p w:rsidR="00B07B5C" w:rsidRPr="00B0152F" w:rsidRDefault="00B07B5C" w:rsidP="00B07B5C">
      <w:pPr>
        <w:numPr>
          <w:ilvl w:val="0"/>
          <w:numId w:val="57"/>
        </w:numPr>
        <w:suppressAutoHyphens w:val="0"/>
        <w:spacing w:after="200" w:line="276" w:lineRule="auto"/>
        <w:jc w:val="both"/>
        <w:textAlignment w:val="baseline"/>
        <w:rPr>
          <w:b/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t>Tűz- és munkavédelem:</w:t>
      </w:r>
      <w:r w:rsidRPr="00B0152F">
        <w:rPr>
          <w:highlight w:val="green"/>
          <w:lang w:eastAsia="en-US"/>
        </w:rPr>
        <w:t xml:space="preserve"> </w:t>
      </w:r>
    </w:p>
    <w:p w:rsidR="00B07B5C" w:rsidRPr="00B0152F" w:rsidRDefault="00B07B5C" w:rsidP="00B07B5C">
      <w:pPr>
        <w:suppressAutoHyphens w:val="0"/>
        <w:ind w:left="709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>A munkavégzés során köteles betartani a tűz- és munkavédelemre vonatkozó jogszabályokat, továbbá a Járóbeteg-Ellátó Centrum Munkavédelmi Szabályzatának és Tűzvédelmi Szabályzatának, valamint a munkaterületére vonatkozó tűz- és munkavédelmi utasításainak rendelkezéseit. Kötelessége a munkakörére vonatkozó minőségirányítási rendszer működésével kapcsolatos összes dokumentumot ismerni és feladatát annak megfelelően végezni.</w:t>
      </w:r>
      <w:r w:rsidRPr="00B0152F">
        <w:rPr>
          <w:highlight w:val="green"/>
          <w:lang w:eastAsia="en-US"/>
        </w:rPr>
        <w:br/>
        <w:t>Elvégezni tartozik még az itt fel nem sorolt azon teendőket is, amelyekkel esetenként hivatali és szakmai felettese megbízza.</w:t>
      </w:r>
    </w:p>
    <w:p w:rsidR="00B07B5C" w:rsidRPr="00B0152F" w:rsidRDefault="00B07B5C" w:rsidP="00B07B5C">
      <w:pPr>
        <w:suppressAutoHyphens w:val="0"/>
        <w:ind w:left="709"/>
        <w:rPr>
          <w:highlight w:val="green"/>
          <w:lang w:eastAsia="en-US"/>
        </w:rPr>
      </w:pPr>
      <w:r w:rsidRPr="00B0152F">
        <w:rPr>
          <w:highlight w:val="green"/>
          <w:lang w:eastAsia="en-US"/>
        </w:rPr>
        <w:t xml:space="preserve">Nem utasítható azonban olyan feladat </w:t>
      </w:r>
      <w:proofErr w:type="gramStart"/>
      <w:r w:rsidRPr="00B0152F">
        <w:rPr>
          <w:highlight w:val="green"/>
          <w:lang w:eastAsia="en-US"/>
        </w:rPr>
        <w:t>elvégzésére</w:t>
      </w:r>
      <w:proofErr w:type="gramEnd"/>
      <w:r w:rsidRPr="00B0152F">
        <w:rPr>
          <w:highlight w:val="green"/>
          <w:lang w:eastAsia="en-US"/>
        </w:rPr>
        <w:t xml:space="preserve"> ami a szakmai kompetenciáját, képzettségét meghaladja, illetve testi épségét, méltóságát veszélyezteti.</w:t>
      </w:r>
    </w:p>
    <w:p w:rsidR="00B07B5C" w:rsidRPr="00B0152F" w:rsidRDefault="00B07B5C" w:rsidP="00B07B5C">
      <w:pPr>
        <w:suppressAutoHyphens w:val="0"/>
        <w:rPr>
          <w:highlight w:val="green"/>
          <w:lang w:eastAsia="en-US"/>
        </w:rPr>
      </w:pPr>
    </w:p>
    <w:p w:rsidR="00B07B5C" w:rsidRPr="00B0152F" w:rsidRDefault="00B07B5C" w:rsidP="00B07B5C">
      <w:pPr>
        <w:numPr>
          <w:ilvl w:val="0"/>
          <w:numId w:val="58"/>
        </w:numPr>
        <w:suppressAutoHyphens w:val="0"/>
        <w:spacing w:after="200" w:line="276" w:lineRule="auto"/>
        <w:jc w:val="both"/>
        <w:textAlignment w:val="baseline"/>
        <w:rPr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t>Helyettesítés:</w:t>
      </w:r>
      <w:r w:rsidRPr="00B0152F">
        <w:rPr>
          <w:highlight w:val="green"/>
          <w:lang w:eastAsia="en-US"/>
        </w:rPr>
        <w:t xml:space="preserve"> </w:t>
      </w:r>
      <w:r w:rsidRPr="00B0152F">
        <w:rPr>
          <w:highlight w:val="green"/>
          <w:lang w:eastAsia="en-US"/>
        </w:rPr>
        <w:br/>
        <w:t xml:space="preserve">Akadályoztatása esetén a munkaidő kezdetéig értesíti felettesét, aki </w:t>
      </w:r>
    </w:p>
    <w:p w:rsidR="00B07B5C" w:rsidRPr="00B0152F" w:rsidRDefault="00B07B5C" w:rsidP="00B07B5C">
      <w:pPr>
        <w:suppressAutoHyphens w:val="0"/>
        <w:ind w:left="360"/>
        <w:jc w:val="both"/>
        <w:rPr>
          <w:highlight w:val="green"/>
          <w:lang w:eastAsia="en-US"/>
        </w:rPr>
      </w:pPr>
    </w:p>
    <w:p w:rsidR="00B07B5C" w:rsidRPr="00B0152F" w:rsidRDefault="00B07B5C" w:rsidP="00B07B5C">
      <w:pPr>
        <w:suppressAutoHyphens w:val="0"/>
        <w:jc w:val="both"/>
        <w:rPr>
          <w:b/>
          <w:highlight w:val="green"/>
          <w:lang w:eastAsia="en-US"/>
        </w:rPr>
      </w:pPr>
      <w:r w:rsidRPr="00B0152F">
        <w:rPr>
          <w:highlight w:val="green"/>
          <w:lang w:eastAsia="en-US"/>
        </w:rPr>
        <w:t>11</w:t>
      </w:r>
      <w:r w:rsidRPr="00B0152F">
        <w:rPr>
          <w:b/>
          <w:highlight w:val="green"/>
          <w:lang w:eastAsia="en-US"/>
        </w:rPr>
        <w:t>.Házirend betartása.</w:t>
      </w:r>
    </w:p>
    <w:p w:rsidR="00B07B5C" w:rsidRPr="00B0152F" w:rsidRDefault="00B07B5C" w:rsidP="00B07B5C">
      <w:pPr>
        <w:suppressAutoHyphens w:val="0"/>
        <w:jc w:val="both"/>
        <w:rPr>
          <w:b/>
          <w:highlight w:val="green"/>
          <w:lang w:eastAsia="en-US"/>
        </w:rPr>
      </w:pPr>
    </w:p>
    <w:p w:rsidR="00B07B5C" w:rsidRPr="00B0152F" w:rsidRDefault="00B07B5C" w:rsidP="00B07B5C">
      <w:pPr>
        <w:suppressAutoHyphens w:val="0"/>
        <w:jc w:val="both"/>
        <w:rPr>
          <w:b/>
          <w:highlight w:val="green"/>
          <w:lang w:eastAsia="en-US"/>
        </w:rPr>
      </w:pPr>
      <w:r w:rsidRPr="00B0152F">
        <w:rPr>
          <w:b/>
          <w:highlight w:val="green"/>
          <w:lang w:eastAsia="en-US"/>
        </w:rPr>
        <w:t>12. Etikai kódex betartása</w:t>
      </w:r>
    </w:p>
    <w:p w:rsidR="00B07B5C" w:rsidRPr="00B0152F" w:rsidRDefault="00B07B5C" w:rsidP="00B07B5C">
      <w:pPr>
        <w:suppressAutoHyphens w:val="0"/>
        <w:ind w:left="360"/>
        <w:jc w:val="both"/>
        <w:rPr>
          <w:highlight w:val="green"/>
          <w:lang w:eastAsia="en-US"/>
        </w:rPr>
      </w:pPr>
    </w:p>
    <w:p w:rsidR="00B07B5C" w:rsidRPr="00B0152F" w:rsidRDefault="00B07B5C" w:rsidP="00B07B5C">
      <w:pPr>
        <w:suppressAutoHyphens w:val="0"/>
        <w:jc w:val="both"/>
        <w:rPr>
          <w:highlight w:val="green"/>
          <w:lang w:eastAsia="en-US"/>
        </w:rPr>
      </w:pPr>
    </w:p>
    <w:p w:rsidR="00B07B5C" w:rsidRPr="00B0152F" w:rsidRDefault="00B07B5C" w:rsidP="00B07B5C">
      <w:pPr>
        <w:suppressAutoHyphens w:val="0"/>
        <w:ind w:left="360"/>
        <w:jc w:val="both"/>
        <w:rPr>
          <w:highlight w:val="green"/>
          <w:lang w:eastAsia="en-US"/>
        </w:rPr>
      </w:pPr>
    </w:p>
    <w:p w:rsidR="00B07B5C" w:rsidRPr="00B0152F" w:rsidRDefault="00B07B5C" w:rsidP="00B07B5C">
      <w:pPr>
        <w:suppressAutoHyphens w:val="0"/>
        <w:rPr>
          <w:bCs/>
          <w:highlight w:val="green"/>
          <w:lang w:eastAsia="en-US"/>
        </w:rPr>
      </w:pPr>
      <w:proofErr w:type="gramStart"/>
      <w:r w:rsidRPr="00B0152F">
        <w:rPr>
          <w:bCs/>
          <w:highlight w:val="green"/>
          <w:lang w:eastAsia="en-US"/>
        </w:rPr>
        <w:t>Dátum</w:t>
      </w:r>
      <w:proofErr w:type="gramEnd"/>
      <w:r w:rsidRPr="00B0152F">
        <w:rPr>
          <w:bCs/>
          <w:highlight w:val="green"/>
          <w:lang w:eastAsia="en-US"/>
        </w:rPr>
        <w:t>: Hajdúszoboszló,…</w:t>
      </w:r>
    </w:p>
    <w:p w:rsidR="00B07B5C" w:rsidRPr="00B0152F" w:rsidRDefault="00B07B5C" w:rsidP="00B07B5C">
      <w:pPr>
        <w:suppressAutoHyphens w:val="0"/>
        <w:rPr>
          <w:bCs/>
          <w:highlight w:val="green"/>
          <w:lang w:eastAsia="en-US"/>
        </w:rPr>
      </w:pPr>
    </w:p>
    <w:p w:rsidR="00B07B5C" w:rsidRPr="00B0152F" w:rsidRDefault="00B07B5C" w:rsidP="00B07B5C">
      <w:pPr>
        <w:suppressAutoHyphens w:val="0"/>
        <w:rPr>
          <w:highlight w:val="green"/>
          <w:lang w:eastAsia="en-US"/>
        </w:rPr>
      </w:pPr>
    </w:p>
    <w:p w:rsidR="00B07B5C" w:rsidRPr="00B0152F" w:rsidRDefault="00B07B5C" w:rsidP="00B07B5C">
      <w:pPr>
        <w:suppressAutoHyphens w:val="0"/>
        <w:rPr>
          <w:b/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tab/>
      </w:r>
      <w:r w:rsidRPr="00B0152F">
        <w:rPr>
          <w:b/>
          <w:bCs/>
          <w:highlight w:val="green"/>
          <w:lang w:eastAsia="en-US"/>
        </w:rPr>
        <w:tab/>
      </w:r>
      <w:r w:rsidRPr="00B0152F">
        <w:rPr>
          <w:b/>
          <w:bCs/>
          <w:highlight w:val="green"/>
          <w:lang w:eastAsia="en-US"/>
        </w:rPr>
        <w:tab/>
      </w:r>
      <w:r w:rsidRPr="00B0152F">
        <w:rPr>
          <w:b/>
          <w:bCs/>
          <w:highlight w:val="green"/>
          <w:lang w:eastAsia="en-US"/>
        </w:rPr>
        <w:tab/>
      </w:r>
    </w:p>
    <w:p w:rsidR="00B07B5C" w:rsidRPr="00B0152F" w:rsidRDefault="00B07B5C" w:rsidP="00B07B5C">
      <w:pPr>
        <w:suppressAutoHyphens w:val="0"/>
        <w:rPr>
          <w:b/>
          <w:bCs/>
          <w:highlight w:val="green"/>
          <w:lang w:eastAsia="en-US"/>
        </w:rPr>
      </w:pPr>
      <w:r w:rsidRPr="00B0152F">
        <w:rPr>
          <w:b/>
          <w:bCs/>
          <w:highlight w:val="green"/>
          <w:lang w:eastAsia="en-US"/>
        </w:rPr>
        <w:t xml:space="preserve">                                     </w:t>
      </w:r>
      <w:r w:rsidRPr="00B0152F">
        <w:rPr>
          <w:b/>
          <w:bCs/>
          <w:highlight w:val="green"/>
          <w:lang w:eastAsia="en-US"/>
        </w:rPr>
        <w:tab/>
      </w:r>
      <w:r w:rsidRPr="00B0152F">
        <w:rPr>
          <w:b/>
          <w:bCs/>
          <w:highlight w:val="green"/>
          <w:lang w:eastAsia="en-US"/>
        </w:rPr>
        <w:tab/>
      </w:r>
      <w:r w:rsidRPr="00B0152F">
        <w:rPr>
          <w:b/>
          <w:bCs/>
          <w:highlight w:val="green"/>
          <w:lang w:eastAsia="en-US"/>
        </w:rPr>
        <w:tab/>
      </w:r>
      <w:r w:rsidRPr="00B0152F">
        <w:rPr>
          <w:b/>
          <w:bCs/>
          <w:highlight w:val="green"/>
          <w:lang w:eastAsia="en-US"/>
        </w:rPr>
        <w:tab/>
      </w:r>
      <w:r w:rsidRPr="00B0152F">
        <w:rPr>
          <w:b/>
          <w:bCs/>
          <w:highlight w:val="green"/>
          <w:lang w:eastAsia="en-US"/>
        </w:rPr>
        <w:tab/>
        <w:t>…………………………..</w:t>
      </w:r>
    </w:p>
    <w:p w:rsidR="00374BC2" w:rsidRDefault="00B07B5C" w:rsidP="00B07B5C">
      <w:pPr>
        <w:pStyle w:val="Standard"/>
        <w:jc w:val="center"/>
        <w:rPr>
          <w:rFonts w:cs="Times New Roman"/>
        </w:rPr>
      </w:pPr>
      <w:proofErr w:type="gramStart"/>
      <w:r w:rsidRPr="00B0152F">
        <w:rPr>
          <w:rFonts w:eastAsia="Times New Roman" w:cs="Times New Roman"/>
          <w:b/>
          <w:bCs/>
          <w:kern w:val="0"/>
          <w:highlight w:val="green"/>
          <w:lang w:eastAsia="en-US"/>
        </w:rPr>
        <w:t>munkáltató</w:t>
      </w:r>
      <w:proofErr w:type="gramEnd"/>
      <w:r w:rsidRPr="00B0152F">
        <w:rPr>
          <w:rFonts w:eastAsia="Times New Roman" w:cs="Times New Roman"/>
          <w:b/>
          <w:bCs/>
          <w:kern w:val="0"/>
          <w:highlight w:val="green"/>
          <w:lang w:eastAsia="en-US"/>
        </w:rPr>
        <w:t xml:space="preserve"> aláírása</w:t>
      </w:r>
      <w:r w:rsidRPr="00B0152F">
        <w:rPr>
          <w:rFonts w:eastAsia="Times New Roman" w:cs="Times New Roman"/>
          <w:b/>
          <w:bCs/>
          <w:kern w:val="0"/>
          <w:highlight w:val="green"/>
          <w:lang w:eastAsia="en-US"/>
        </w:rPr>
        <w:tab/>
      </w:r>
      <w:r w:rsidRPr="00B0152F">
        <w:rPr>
          <w:rFonts w:eastAsia="Times New Roman" w:cs="Times New Roman"/>
          <w:b/>
          <w:bCs/>
          <w:kern w:val="0"/>
          <w:highlight w:val="green"/>
          <w:lang w:eastAsia="en-US"/>
        </w:rPr>
        <w:tab/>
      </w:r>
      <w:r w:rsidRPr="00B0152F">
        <w:rPr>
          <w:rFonts w:eastAsia="Times New Roman" w:cs="Times New Roman"/>
          <w:b/>
          <w:bCs/>
          <w:kern w:val="0"/>
          <w:highlight w:val="green"/>
          <w:lang w:eastAsia="en-US"/>
        </w:rPr>
        <w:tab/>
      </w:r>
      <w:r w:rsidRPr="00B0152F">
        <w:rPr>
          <w:rFonts w:eastAsia="Times New Roman" w:cs="Times New Roman"/>
          <w:b/>
          <w:bCs/>
          <w:kern w:val="0"/>
          <w:highlight w:val="green"/>
          <w:lang w:eastAsia="en-US"/>
        </w:rPr>
        <w:tab/>
      </w:r>
      <w:r w:rsidRPr="00B0152F">
        <w:rPr>
          <w:rFonts w:eastAsia="Times New Roman" w:cs="Times New Roman"/>
          <w:b/>
          <w:bCs/>
          <w:kern w:val="0"/>
          <w:highlight w:val="green"/>
          <w:lang w:eastAsia="en-US"/>
        </w:rPr>
        <w:tab/>
      </w:r>
      <w:r w:rsidRPr="00B0152F">
        <w:rPr>
          <w:rFonts w:eastAsia="Times New Roman" w:cs="Times New Roman"/>
          <w:b/>
          <w:bCs/>
          <w:kern w:val="0"/>
          <w:highlight w:val="green"/>
          <w:lang w:eastAsia="en-US"/>
        </w:rPr>
        <w:tab/>
        <w:t xml:space="preserve"> orvos - igazgató aláírása</w:t>
      </w:r>
    </w:p>
    <w:p w:rsidR="00374BC2" w:rsidRDefault="00374BC2" w:rsidP="007C15F7">
      <w:pPr>
        <w:pStyle w:val="Standard"/>
        <w:jc w:val="center"/>
        <w:rPr>
          <w:rFonts w:cs="Times New Roman"/>
        </w:rPr>
      </w:pPr>
    </w:p>
    <w:p w:rsidR="00374BC2" w:rsidRDefault="00374BC2" w:rsidP="007C15F7">
      <w:pPr>
        <w:pStyle w:val="Standard"/>
        <w:jc w:val="center"/>
        <w:rPr>
          <w:rFonts w:cs="Times New Roman"/>
        </w:rPr>
      </w:pPr>
    </w:p>
    <w:p w:rsidR="00374BC2" w:rsidRDefault="00374BC2" w:rsidP="007C15F7">
      <w:pPr>
        <w:pStyle w:val="Standard"/>
        <w:jc w:val="center"/>
        <w:rPr>
          <w:rFonts w:cs="Times New Roman"/>
        </w:rPr>
      </w:pPr>
    </w:p>
    <w:p w:rsidR="009935FF" w:rsidRDefault="009935FF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Default="006B2342" w:rsidP="009935FF">
      <w:pPr>
        <w:jc w:val="center"/>
        <w:rPr>
          <w:i/>
          <w:iCs/>
        </w:rPr>
      </w:pPr>
    </w:p>
    <w:p w:rsidR="006B2342" w:rsidRPr="00920769" w:rsidRDefault="006B2342" w:rsidP="009935FF">
      <w:pPr>
        <w:jc w:val="center"/>
        <w:rPr>
          <w:i/>
          <w:iCs/>
        </w:rPr>
      </w:pPr>
    </w:p>
    <w:p w:rsidR="009935FF" w:rsidRPr="00920769" w:rsidRDefault="009935FF" w:rsidP="009935FF">
      <w:pPr>
        <w:jc w:val="center"/>
        <w:rPr>
          <w:b/>
          <w:bCs/>
          <w:i/>
          <w:iCs/>
        </w:rPr>
      </w:pPr>
    </w:p>
    <w:p w:rsidR="009935FF" w:rsidRPr="00B0152F" w:rsidRDefault="009935FF" w:rsidP="009935FF">
      <w:pPr>
        <w:jc w:val="center"/>
        <w:rPr>
          <w:b/>
          <w:bCs/>
          <w:iCs/>
          <w:highlight w:val="green"/>
        </w:rPr>
      </w:pPr>
      <w:r w:rsidRPr="00B0152F">
        <w:rPr>
          <w:b/>
          <w:bCs/>
          <w:iCs/>
          <w:highlight w:val="green"/>
        </w:rPr>
        <w:lastRenderedPageBreak/>
        <w:t>MUNKAKÖRI LEÍRÁS</w:t>
      </w:r>
    </w:p>
    <w:p w:rsidR="006B2342" w:rsidRPr="00B0152F" w:rsidRDefault="006B2342" w:rsidP="009935FF">
      <w:pPr>
        <w:jc w:val="center"/>
        <w:rPr>
          <w:b/>
          <w:bCs/>
          <w:iCs/>
          <w:highlight w:val="green"/>
        </w:rPr>
      </w:pP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b/>
          <w:bCs/>
          <w:highlight w:val="green"/>
        </w:rPr>
        <w:t>Munkáltató neve, címe:</w:t>
      </w:r>
      <w:r w:rsidRPr="00B0152F">
        <w:rPr>
          <w:highlight w:val="green"/>
        </w:rPr>
        <w:t xml:space="preserve"> Járóbeteg-Ellátó Centrum, 4200 Hajdúszoboszló, </w:t>
      </w:r>
      <w:proofErr w:type="spellStart"/>
      <w:r w:rsidRPr="00B0152F">
        <w:rPr>
          <w:highlight w:val="green"/>
        </w:rPr>
        <w:t>Szilfákalja</w:t>
      </w:r>
      <w:proofErr w:type="spellEnd"/>
      <w:r w:rsidRPr="00B0152F">
        <w:rPr>
          <w:highlight w:val="green"/>
        </w:rPr>
        <w:t xml:space="preserve"> u. 1-3.</w:t>
      </w: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b/>
          <w:bCs/>
          <w:highlight w:val="green"/>
        </w:rPr>
        <w:t>Szervezeti egység neve:</w:t>
      </w:r>
      <w:r w:rsidRPr="00B0152F">
        <w:rPr>
          <w:highlight w:val="green"/>
        </w:rPr>
        <w:t xml:space="preserve"> Pszichológia</w:t>
      </w: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b/>
          <w:bCs/>
          <w:highlight w:val="green"/>
        </w:rPr>
        <w:t>Munkakör megnevezése:</w:t>
      </w:r>
      <w:r w:rsidRPr="00B0152F">
        <w:rPr>
          <w:highlight w:val="green"/>
        </w:rPr>
        <w:t xml:space="preserve"> Klinikai szakpszichológus</w:t>
      </w: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b/>
          <w:bCs/>
          <w:highlight w:val="green"/>
        </w:rPr>
        <w:t>Munkakör célja:</w:t>
      </w:r>
      <w:r w:rsidRPr="00B0152F">
        <w:rPr>
          <w:bCs/>
          <w:highlight w:val="green"/>
        </w:rPr>
        <w:t xml:space="preserve"> </w:t>
      </w:r>
      <w:r w:rsidRPr="00B0152F">
        <w:rPr>
          <w:highlight w:val="green"/>
        </w:rPr>
        <w:t>pszichológiai ellátás</w:t>
      </w:r>
    </w:p>
    <w:p w:rsidR="009935FF" w:rsidRPr="00B0152F" w:rsidRDefault="009935FF" w:rsidP="00993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A munkakört betöltő neve</w:t>
      </w:r>
      <w:proofErr w:type="gramStart"/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:    …</w:t>
      </w:r>
      <w:proofErr w:type="gramEnd"/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……………………….</w:t>
      </w:r>
    </w:p>
    <w:p w:rsidR="009935FF" w:rsidRPr="00B0152F" w:rsidRDefault="009935FF" w:rsidP="00993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Anyja neve</w:t>
      </w:r>
      <w:proofErr w:type="gramStart"/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:                              </w:t>
      </w:r>
      <w:r w:rsidRPr="00B0152F">
        <w:rPr>
          <w:rFonts w:eastAsia="Lucida Sans Unicode"/>
          <w:kern w:val="3"/>
          <w:highlight w:val="green"/>
          <w:lang w:eastAsia="hu-HU"/>
        </w:rPr>
        <w:t>…</w:t>
      </w:r>
      <w:proofErr w:type="gramEnd"/>
      <w:r w:rsidRPr="00B0152F">
        <w:rPr>
          <w:rFonts w:eastAsia="Lucida Sans Unicode"/>
          <w:kern w:val="3"/>
          <w:highlight w:val="green"/>
          <w:lang w:eastAsia="hu-HU"/>
        </w:rPr>
        <w:t>……………………..</w:t>
      </w:r>
    </w:p>
    <w:p w:rsidR="009935FF" w:rsidRPr="00B0152F" w:rsidRDefault="009935FF" w:rsidP="00993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Születési helye, ideje</w:t>
      </w:r>
      <w:proofErr w:type="gramStart"/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:              </w:t>
      </w:r>
      <w:r w:rsidRPr="00B0152F">
        <w:rPr>
          <w:rFonts w:eastAsia="Lucida Sans Unicode"/>
          <w:kern w:val="3"/>
          <w:highlight w:val="green"/>
          <w:lang w:eastAsia="hu-HU"/>
        </w:rPr>
        <w:t xml:space="preserve"> …</w:t>
      </w:r>
      <w:proofErr w:type="gramEnd"/>
      <w:r w:rsidRPr="00B0152F">
        <w:rPr>
          <w:rFonts w:eastAsia="Lucida Sans Unicode"/>
          <w:kern w:val="3"/>
          <w:highlight w:val="green"/>
          <w:lang w:eastAsia="hu-HU"/>
        </w:rPr>
        <w:t>………………………….</w:t>
      </w:r>
    </w:p>
    <w:p w:rsidR="009935FF" w:rsidRPr="00B0152F" w:rsidRDefault="009935FF" w:rsidP="00993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Iskolai végzettsége, szakképzettsége: </w:t>
      </w:r>
    </w:p>
    <w:p w:rsidR="009935FF" w:rsidRPr="00B0152F" w:rsidRDefault="009935FF" w:rsidP="00993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Szervezeti egység: </w:t>
      </w:r>
      <w:r w:rsidRPr="00B0152F">
        <w:rPr>
          <w:rFonts w:eastAsia="Lucida Sans Unicode"/>
          <w:bCs/>
          <w:kern w:val="3"/>
          <w:highlight w:val="green"/>
          <w:lang w:eastAsia="hu-HU"/>
        </w:rPr>
        <w:t>Járóbeteg – Ellátó Centrum, klinikai mentálhigiéniai szakpszichológia</w:t>
      </w:r>
    </w:p>
    <w:p w:rsidR="009935FF" w:rsidRPr="00B0152F" w:rsidRDefault="009935FF" w:rsidP="00993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A munkáltatói jogkör gyakorlója:</w:t>
      </w:r>
      <w:r w:rsidRPr="00B0152F">
        <w:rPr>
          <w:rFonts w:eastAsia="Lucida Sans Unicode"/>
          <w:kern w:val="3"/>
          <w:highlight w:val="green"/>
          <w:lang w:eastAsia="hu-HU"/>
        </w:rPr>
        <w:t xml:space="preserve"> igazgató</w:t>
      </w:r>
    </w:p>
    <w:p w:rsidR="009935FF" w:rsidRPr="00B0152F" w:rsidRDefault="009935FF" w:rsidP="00993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kern w:val="3"/>
          <w:highlight w:val="green"/>
          <w:lang w:eastAsia="hu-HU"/>
        </w:rPr>
        <w:t>Közvetlen felettesen, egyéb munkáltatói jogkör gyakorlója</w:t>
      </w:r>
      <w:r w:rsidRPr="00B0152F">
        <w:rPr>
          <w:rFonts w:eastAsia="Lucida Sans Unicode"/>
          <w:kern w:val="3"/>
          <w:highlight w:val="green"/>
          <w:lang w:eastAsia="hu-HU"/>
        </w:rPr>
        <w:t>: orvos - igazgató</w:t>
      </w:r>
    </w:p>
    <w:p w:rsidR="009935FF" w:rsidRPr="00B0152F" w:rsidRDefault="009935FF" w:rsidP="00993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Szakmai irányítás: </w:t>
      </w:r>
    </w:p>
    <w:p w:rsidR="009935FF" w:rsidRPr="00B0152F" w:rsidRDefault="009935FF" w:rsidP="00993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Továbbképzési kötelezettség. </w:t>
      </w:r>
      <w:r w:rsidRPr="00B0152F">
        <w:rPr>
          <w:rFonts w:eastAsia="Lucida Sans Unicode"/>
          <w:kern w:val="3"/>
          <w:highlight w:val="green"/>
          <w:lang w:eastAsia="hu-HU"/>
        </w:rPr>
        <w:t>az Egészségügyről szóló CLIV. tv.</w:t>
      </w: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 </w:t>
      </w:r>
      <w:r w:rsidRPr="00B0152F">
        <w:rPr>
          <w:rFonts w:eastAsia="Lucida Sans Unicode"/>
          <w:kern w:val="3"/>
          <w:highlight w:val="green"/>
          <w:lang w:eastAsia="hu-HU"/>
        </w:rPr>
        <w:t>27/1998. (VI. 17.) NM rend.</w:t>
      </w:r>
    </w:p>
    <w:p w:rsidR="009935FF" w:rsidRPr="00B0152F" w:rsidRDefault="009935FF" w:rsidP="009935FF">
      <w:pPr>
        <w:widowControl w:val="0"/>
        <w:autoSpaceDN w:val="0"/>
        <w:spacing w:after="120"/>
        <w:textAlignment w:val="baseline"/>
        <w:rPr>
          <w:rFonts w:eastAsia="Lucida Sans Unicode"/>
          <w:kern w:val="3"/>
          <w:highlight w:val="green"/>
          <w:lang w:eastAsia="hu-HU"/>
        </w:rPr>
      </w:pPr>
      <w:r w:rsidRPr="00B0152F">
        <w:rPr>
          <w:rFonts w:eastAsia="Lucida Sans Unicode"/>
          <w:kern w:val="3"/>
          <w:highlight w:val="green"/>
          <w:lang w:eastAsia="hu-HU"/>
        </w:rPr>
        <w:t>A munkakörhöz kapcsolódó további feltétel: felhasználói szintű számítógépes ismeret</w:t>
      </w:r>
    </w:p>
    <w:p w:rsidR="009935FF" w:rsidRPr="00B0152F" w:rsidRDefault="009935FF" w:rsidP="009935FF">
      <w:pPr>
        <w:jc w:val="both"/>
        <w:rPr>
          <w:highlight w:val="green"/>
        </w:rPr>
      </w:pPr>
      <w:proofErr w:type="gramStart"/>
      <w:r w:rsidRPr="00B0152F">
        <w:rPr>
          <w:b/>
          <w:bCs/>
          <w:highlight w:val="green"/>
        </w:rPr>
        <w:t>Helyettesítő(</w:t>
      </w:r>
      <w:proofErr w:type="gramEnd"/>
      <w:r w:rsidRPr="00B0152F">
        <w:rPr>
          <w:b/>
          <w:bCs/>
          <w:highlight w:val="green"/>
        </w:rPr>
        <w:t>k):</w:t>
      </w:r>
      <w:r w:rsidRPr="00B0152F">
        <w:rPr>
          <w:highlight w:val="green"/>
        </w:rPr>
        <w:t xml:space="preserve"> Azonos munkakörben foglalkoztatott szakorvos, a munkáltatói jogkör gyakorlójának kijelölése szerint.</w:t>
      </w:r>
    </w:p>
    <w:p w:rsidR="009935FF" w:rsidRPr="00B0152F" w:rsidRDefault="009935FF" w:rsidP="009935FF">
      <w:pPr>
        <w:tabs>
          <w:tab w:val="center" w:pos="4536"/>
        </w:tabs>
        <w:jc w:val="both"/>
        <w:rPr>
          <w:b/>
          <w:bCs/>
          <w:highlight w:val="green"/>
        </w:rPr>
      </w:pPr>
      <w:r w:rsidRPr="00B0152F">
        <w:rPr>
          <w:b/>
          <w:bCs/>
          <w:highlight w:val="green"/>
        </w:rPr>
        <w:t>A munkaköri leírás érvényességének kezdete:</w:t>
      </w:r>
      <w:r w:rsidRPr="00B0152F">
        <w:rPr>
          <w:b/>
          <w:bCs/>
          <w:highlight w:val="green"/>
        </w:rPr>
        <w:tab/>
      </w:r>
      <w:r w:rsidRPr="00B0152F">
        <w:rPr>
          <w:b/>
          <w:bCs/>
          <w:highlight w:val="green"/>
        </w:rPr>
        <w:tab/>
      </w:r>
    </w:p>
    <w:p w:rsidR="009935FF" w:rsidRPr="00B0152F" w:rsidRDefault="009935FF" w:rsidP="009935FF">
      <w:pPr>
        <w:spacing w:after="240"/>
        <w:jc w:val="center"/>
        <w:rPr>
          <w:b/>
          <w:highlight w:val="green"/>
        </w:rPr>
      </w:pPr>
      <w:r w:rsidRPr="00B0152F">
        <w:rPr>
          <w:b/>
          <w:highlight w:val="green"/>
        </w:rPr>
        <w:t xml:space="preserve">Ezen munkaköri leírás az aláírás napján lép hatályba és visszavonásig érvényes. </w:t>
      </w:r>
      <w:r w:rsidRPr="00B0152F">
        <w:rPr>
          <w:b/>
          <w:highlight w:val="green"/>
        </w:rPr>
        <w:br/>
        <w:t>Ezzel egy időben a korábban kiadott munkaköri leírás hatályát veszti.</w:t>
      </w:r>
    </w:p>
    <w:p w:rsidR="009935FF" w:rsidRPr="00B0152F" w:rsidRDefault="009935FF" w:rsidP="009935FF">
      <w:pPr>
        <w:jc w:val="both"/>
        <w:rPr>
          <w:b/>
          <w:bCs/>
          <w:highlight w:val="green"/>
        </w:rPr>
      </w:pPr>
      <w:r w:rsidRPr="00B0152F">
        <w:rPr>
          <w:b/>
          <w:bCs/>
          <w:highlight w:val="green"/>
        </w:rPr>
        <w:t xml:space="preserve">Továbbképzési kötelezettség: </w:t>
      </w:r>
    </w:p>
    <w:p w:rsidR="009935FF" w:rsidRPr="00B0152F" w:rsidRDefault="009935FF" w:rsidP="009935FF">
      <w:pPr>
        <w:pStyle w:val="Listaszerbekezds"/>
        <w:numPr>
          <w:ilvl w:val="0"/>
          <w:numId w:val="6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A munkáltató által előírt szakmai továbbképzéseken való részvétel.</w:t>
      </w:r>
    </w:p>
    <w:p w:rsidR="009935FF" w:rsidRPr="00B0152F" w:rsidRDefault="009935FF" w:rsidP="009935FF">
      <w:pPr>
        <w:jc w:val="both"/>
        <w:rPr>
          <w:i/>
          <w:iCs/>
          <w:highlight w:val="green"/>
        </w:rPr>
      </w:pPr>
      <w:r w:rsidRPr="00B0152F">
        <w:rPr>
          <w:i/>
          <w:iCs/>
          <w:highlight w:val="green"/>
        </w:rPr>
        <w:t xml:space="preserve">  Kötelező továbbképzés:</w:t>
      </w:r>
    </w:p>
    <w:p w:rsidR="009935FF" w:rsidRPr="00B0152F" w:rsidRDefault="009935FF" w:rsidP="009935FF">
      <w:pPr>
        <w:pStyle w:val="Listaszerbekezds"/>
        <w:numPr>
          <w:ilvl w:val="0"/>
          <w:numId w:val="6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Az egészségügyi szakdolgozók továbbképzésének szabályairól szóló mindenkor hatályos jogszabályok szerint.</w:t>
      </w:r>
    </w:p>
    <w:p w:rsidR="009935FF" w:rsidRPr="00B0152F" w:rsidRDefault="009935FF" w:rsidP="009935FF">
      <w:pPr>
        <w:pStyle w:val="Listaszerbekezds"/>
        <w:numPr>
          <w:ilvl w:val="0"/>
          <w:numId w:val="6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A munkakörébe tartozó feladatok ellátásához szükséges informatikai alkalmazások használatának elsajátítása és az ezzel kapcsolatos képzéseken való részvétel.</w:t>
      </w:r>
    </w:p>
    <w:p w:rsidR="009935FF" w:rsidRPr="00B0152F" w:rsidRDefault="009935FF" w:rsidP="009935FF">
      <w:pPr>
        <w:jc w:val="both"/>
        <w:rPr>
          <w:b/>
          <w:bCs/>
          <w:highlight w:val="green"/>
        </w:rPr>
      </w:pPr>
      <w:r w:rsidRPr="00B0152F">
        <w:rPr>
          <w:b/>
          <w:bCs/>
          <w:highlight w:val="green"/>
        </w:rPr>
        <w:t xml:space="preserve">A munkakörbe tartozó szakmai feladatok: </w:t>
      </w:r>
    </w:p>
    <w:p w:rsidR="009935FF" w:rsidRPr="00B0152F" w:rsidRDefault="009935FF" w:rsidP="009935FF">
      <w:pPr>
        <w:pStyle w:val="Listaszerbekezds"/>
        <w:numPr>
          <w:ilvl w:val="0"/>
          <w:numId w:val="62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Munkáját mindenkor a meghatározott munkarend szerint végzi. Munkaideje heti 40 óra.</w:t>
      </w:r>
    </w:p>
    <w:p w:rsidR="009935FF" w:rsidRPr="00B0152F" w:rsidRDefault="009935FF" w:rsidP="009935FF">
      <w:pPr>
        <w:pStyle w:val="Listaszerbekezds"/>
        <w:numPr>
          <w:ilvl w:val="0"/>
          <w:numId w:val="62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Munkája során a szakma szabályai és hivatalos irányelvei, a mindenkori jogszabályok, törvények, kormány - és miniszteri rendeletek, utasítások és a szakmai kollégium állásfoglalásai illetve ajánlásai alapján, valamint a kamarai állásfoglalásoknak megfelelően köteles eljárni.</w:t>
      </w:r>
    </w:p>
    <w:p w:rsidR="009935FF" w:rsidRPr="00B0152F" w:rsidRDefault="009935FF" w:rsidP="009935FF">
      <w:pPr>
        <w:pStyle w:val="Listaszerbekezds"/>
        <w:numPr>
          <w:ilvl w:val="0"/>
          <w:numId w:val="62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Munkája során betartja a szakmai protokollokat.</w:t>
      </w:r>
    </w:p>
    <w:p w:rsidR="009935FF" w:rsidRPr="00B0152F" w:rsidRDefault="009935FF" w:rsidP="009935FF">
      <w:pPr>
        <w:pStyle w:val="Listaszerbekezds"/>
        <w:numPr>
          <w:ilvl w:val="0"/>
          <w:numId w:val="62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Munkája során betartja az intézmény SZMSZ-ében és egyéb szabályzataiban foglaltakat.</w:t>
      </w:r>
    </w:p>
    <w:p w:rsidR="009935FF" w:rsidRPr="00B0152F" w:rsidRDefault="009935FF" w:rsidP="009935FF">
      <w:pPr>
        <w:pStyle w:val="Listaszerbekezds"/>
        <w:numPr>
          <w:ilvl w:val="0"/>
          <w:numId w:val="62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Munkája</w:t>
      </w:r>
      <w:r w:rsidRPr="00B0152F">
        <w:rPr>
          <w:rFonts w:ascii="Times New Roman" w:eastAsia="Times New Roman" w:hAnsi="Times New Roman"/>
          <w:color w:val="000000"/>
          <w:sz w:val="24"/>
          <w:szCs w:val="24"/>
          <w:highlight w:val="green"/>
        </w:rPr>
        <w:t xml:space="preserve"> során köteles betartani a tűz- és munkavédelemre vonatkozó jogszabályokat, továbbá a Járóbeteg-Ellátó Centrum Munkavédelmi Szabályzatának és Tűzvédelmi Szabályzatának rendelkezéseit.</w:t>
      </w:r>
    </w:p>
    <w:p w:rsidR="009935FF" w:rsidRPr="00B0152F" w:rsidRDefault="009935FF" w:rsidP="009935FF">
      <w:pPr>
        <w:pStyle w:val="Listaszerbekezds"/>
        <w:numPr>
          <w:ilvl w:val="0"/>
          <w:numId w:val="62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lastRenderedPageBreak/>
        <w:t>A szakorvosi tevékenység alkalmával ellátja elsősorban Ebes, Hajdúszoboszló, Hajdúszovát és Nagyhegyes lakosságát, illetve a városban üdülő vendégeket, valamint – amennyiben a napi beteglétszám megengedi - az intézményben megjelenő betegeket.</w:t>
      </w:r>
    </w:p>
    <w:p w:rsidR="009935FF" w:rsidRPr="00B0152F" w:rsidRDefault="009935FF" w:rsidP="009935FF">
      <w:pPr>
        <w:pStyle w:val="Listaszerbekezds"/>
        <w:numPr>
          <w:ilvl w:val="0"/>
          <w:numId w:val="62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Sürgős szükség esetén területi ellátási kötelezettségre való tekintet nélkül ellátja az intézményben megjelenő betegeket.</w:t>
      </w:r>
    </w:p>
    <w:p w:rsidR="009935FF" w:rsidRPr="00B0152F" w:rsidRDefault="009935FF" w:rsidP="009935FF">
      <w:pPr>
        <w:pStyle w:val="Listaszerbekezds"/>
        <w:numPr>
          <w:ilvl w:val="0"/>
          <w:numId w:val="62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 xml:space="preserve">Lehetőség szerint részt vesz az előre egyeztetett időpontban megtartandó orvosértekezleten.  </w:t>
      </w:r>
    </w:p>
    <w:p w:rsidR="009935FF" w:rsidRPr="00B0152F" w:rsidRDefault="009935FF" w:rsidP="009935FF">
      <w:pPr>
        <w:pStyle w:val="Listaszerbekezds"/>
        <w:numPr>
          <w:ilvl w:val="0"/>
          <w:numId w:val="62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 xml:space="preserve">A munkaköri tevékenységet a Járóbeteg-Ellátó Centrum minőségirányítási dokumentumaiban szabályozott módon, valamint a munkaköri leírásban foglaltak szerint végzi, szem előtt tartva a hatályos törvényi és jogszabályi rendelkezéseket. </w:t>
      </w:r>
    </w:p>
    <w:p w:rsidR="009935FF" w:rsidRPr="00B0152F" w:rsidRDefault="009935FF" w:rsidP="009935FF">
      <w:pPr>
        <w:pStyle w:val="Listaszerbekezds"/>
        <w:numPr>
          <w:ilvl w:val="0"/>
          <w:numId w:val="62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 xml:space="preserve">Javaslatot ad a szakrendelő működéséhez szükséges szakmai anyagok beszerzéseihez. </w:t>
      </w:r>
    </w:p>
    <w:p w:rsidR="009935FF" w:rsidRPr="00B0152F" w:rsidRDefault="009935FF" w:rsidP="009935FF">
      <w:pPr>
        <w:pStyle w:val="Listaszerbekezds"/>
        <w:numPr>
          <w:ilvl w:val="0"/>
          <w:numId w:val="62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A munkaköri leírás csak a munkakör betöltőjének alapvető, rendszeresen visszatérő feladatait, kötelezettségeit tartalmazza. A munkavállaló ezen kívül is köteles elvégezni a munkaköréhez kapcsolódó, de itt nem szabályozott eseti vagy ciklikus feladatokat, illetve a betegellátás minőségét elősegítő tevékenységeket, ha annak szükségessége felmerül vagy indokolt, vagy erre a munkahely vezetőjétől utasítást kap.</w:t>
      </w: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b/>
          <w:bCs/>
          <w:highlight w:val="green"/>
        </w:rPr>
        <w:t xml:space="preserve">Minőségügyi feladatok: </w:t>
      </w:r>
      <w:r w:rsidRPr="00B0152F">
        <w:rPr>
          <w:highlight w:val="green"/>
        </w:rPr>
        <w:t xml:space="preserve">A minőségügyi dokumentációban meghatározott feladatok és célkitűzések maradéktalan teljesítése. </w:t>
      </w: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b/>
          <w:bCs/>
          <w:highlight w:val="green"/>
        </w:rPr>
        <w:t xml:space="preserve">Adatvédelmi, titoktartási kötelezettség: </w:t>
      </w:r>
      <w:r w:rsidRPr="00B0152F">
        <w:rPr>
          <w:highlight w:val="green"/>
        </w:rPr>
        <w:t xml:space="preserve">A Járóbeteg-Ellátó Centrumban gyógyítással kapcsolatos adatok, illetve információk vonatkozásában titoktartásra kötelezett. </w:t>
      </w: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highlight w:val="green"/>
        </w:rPr>
        <w:t>Munkája során köteles a személyes adatok védelmére vonatkozó jogszabályokat és azok érvényesülését elősegíteni a betegek, hozzátartozók/kísérők illetve a kollégák tekintetében. Különös figyelmet köteles fordítani ezen belül is a betegek egészségügyi adatainak kezelésére és védelmére, beleértve azt is, hogy megakadályozza és elkerüli azokat az eseteket, amikor az adat illetéktelen személy tudomására jutna. A munkájához alkalmazott medikai rendszert és papíralapú betegdokumentációt nem hagyja őrizetlenül, illetve illetéktelenek számára is hozzáférhető helyen. A beteg ellátásáról szóló megbeszélés, vizsgálat, illetve a beteg tájékoztatása során úgy jár el, hogy azzal a betegről adatot ne tegyen illetéktelen számára megismerhetővé.</w:t>
      </w:r>
    </w:p>
    <w:p w:rsidR="009935FF" w:rsidRPr="00B0152F" w:rsidRDefault="009935FF" w:rsidP="009935FF">
      <w:pPr>
        <w:jc w:val="both"/>
        <w:rPr>
          <w:highlight w:val="green"/>
        </w:rPr>
      </w:pPr>
    </w:p>
    <w:p w:rsidR="009935FF" w:rsidRPr="00B0152F" w:rsidRDefault="009935FF" w:rsidP="009935FF">
      <w:pPr>
        <w:jc w:val="both"/>
        <w:rPr>
          <w:b/>
          <w:bCs/>
          <w:highlight w:val="green"/>
        </w:rPr>
      </w:pPr>
      <w:r w:rsidRPr="00B0152F">
        <w:rPr>
          <w:b/>
          <w:bCs/>
          <w:highlight w:val="green"/>
        </w:rPr>
        <w:t xml:space="preserve">Hatáskör, jogkör, feladatkör, felelősségi kör: </w:t>
      </w:r>
    </w:p>
    <w:p w:rsidR="009935FF" w:rsidRPr="00B0152F" w:rsidRDefault="009935FF" w:rsidP="009935FF">
      <w:pPr>
        <w:pStyle w:val="Listaszerbekezds"/>
        <w:numPr>
          <w:ilvl w:val="0"/>
          <w:numId w:val="63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B0152F">
        <w:rPr>
          <w:rFonts w:ascii="Times New Roman" w:hAnsi="Times New Roman"/>
          <w:b/>
          <w:bCs/>
          <w:sz w:val="24"/>
          <w:szCs w:val="24"/>
          <w:highlight w:val="green"/>
        </w:rPr>
        <w:t xml:space="preserve">Tájékoztatás: </w:t>
      </w:r>
      <w:r w:rsidRPr="00B0152F">
        <w:rPr>
          <w:rFonts w:ascii="Times New Roman" w:hAnsi="Times New Roman"/>
          <w:sz w:val="24"/>
          <w:szCs w:val="24"/>
          <w:highlight w:val="green"/>
        </w:rPr>
        <w:t>Köteles teljekörű tájékoztatást nyújtani a beteg és a beteg által meghatározott hozzátartozók felé.</w:t>
      </w:r>
    </w:p>
    <w:p w:rsidR="009935FF" w:rsidRPr="00B0152F" w:rsidRDefault="009935FF" w:rsidP="009935FF">
      <w:pPr>
        <w:pStyle w:val="Listaszerbekezds"/>
        <w:numPr>
          <w:ilvl w:val="0"/>
          <w:numId w:val="63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B0152F">
        <w:rPr>
          <w:rFonts w:ascii="Times New Roman" w:hAnsi="Times New Roman"/>
          <w:b/>
          <w:bCs/>
          <w:sz w:val="24"/>
          <w:szCs w:val="24"/>
          <w:highlight w:val="green"/>
        </w:rPr>
        <w:t>Felelősség:</w:t>
      </w:r>
    </w:p>
    <w:p w:rsidR="009935FF" w:rsidRPr="00B0152F" w:rsidRDefault="009935FF" w:rsidP="009935FF">
      <w:pPr>
        <w:pStyle w:val="Listaszerbekezds"/>
        <w:numPr>
          <w:ilvl w:val="0"/>
          <w:numId w:val="6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Szakmai tevékenységéért, a kiadott dokumentumokért teljes szakmai, erkölcsi és jogi felelősséget visel.</w:t>
      </w:r>
    </w:p>
    <w:p w:rsidR="009935FF" w:rsidRPr="00B0152F" w:rsidRDefault="009935FF" w:rsidP="009935FF">
      <w:pPr>
        <w:pStyle w:val="Listaszerbekezds"/>
        <w:numPr>
          <w:ilvl w:val="0"/>
          <w:numId w:val="6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Felel az által kiadott dokumentumok formai és tartalmi megfelelősségéért, hitelességéért és naprakészségéért.</w:t>
      </w:r>
    </w:p>
    <w:p w:rsidR="009935FF" w:rsidRPr="00B0152F" w:rsidRDefault="009935FF" w:rsidP="009935FF">
      <w:pPr>
        <w:pStyle w:val="Listaszerbekezds"/>
        <w:numPr>
          <w:ilvl w:val="0"/>
          <w:numId w:val="6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Az irányítása alatt álló szakrendelés gazdálkodásáért felelősséget vállal.</w:t>
      </w:r>
    </w:p>
    <w:p w:rsidR="009935FF" w:rsidRPr="00B0152F" w:rsidRDefault="009935FF" w:rsidP="009935FF">
      <w:pPr>
        <w:pStyle w:val="Listaszerbekezds"/>
        <w:numPr>
          <w:ilvl w:val="0"/>
          <w:numId w:val="6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Az irányítása alatt álló szakrendelésen a műszerek és eszközök előírás szerinti használatáért, folyamatos és biztonságos működéséért, működőképességük ellenőrzéséért felelősséget vállal.</w:t>
      </w:r>
    </w:p>
    <w:p w:rsidR="009935FF" w:rsidRPr="00B0152F" w:rsidRDefault="009935FF" w:rsidP="009935FF">
      <w:pPr>
        <w:pStyle w:val="Listaszerbekezds"/>
        <w:numPr>
          <w:ilvl w:val="0"/>
          <w:numId w:val="6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A minőségi hiányosságok megelőzése céljából köteles rámutatni a hibákra, részt venni a hiba okának felderítésében és megszüntetésében.</w:t>
      </w:r>
    </w:p>
    <w:p w:rsidR="009935FF" w:rsidRPr="00B0152F" w:rsidRDefault="009935FF" w:rsidP="009935FF">
      <w:pPr>
        <w:pStyle w:val="Listaszerbekezds"/>
        <w:numPr>
          <w:ilvl w:val="0"/>
          <w:numId w:val="6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A szakrendelés leltárában szereplő vagyontárgyakat gondosan kezeli és a vagyonvédelmi előírásokat betartja.</w:t>
      </w:r>
    </w:p>
    <w:p w:rsidR="009935FF" w:rsidRPr="00B0152F" w:rsidRDefault="009935FF" w:rsidP="009935FF">
      <w:pPr>
        <w:pStyle w:val="Listaszerbekezds"/>
        <w:numPr>
          <w:ilvl w:val="0"/>
          <w:numId w:val="6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lastRenderedPageBreak/>
        <w:t xml:space="preserve">Ha a szakrendelés működését befolyásoló hiányosságokat észlel, akkor azt köteles az igazgatónak jelezni. </w:t>
      </w:r>
    </w:p>
    <w:p w:rsidR="009935FF" w:rsidRPr="00B0152F" w:rsidRDefault="009935FF" w:rsidP="009935FF">
      <w:pPr>
        <w:pStyle w:val="Listaszerbekezds"/>
        <w:numPr>
          <w:ilvl w:val="0"/>
          <w:numId w:val="6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B0152F">
        <w:rPr>
          <w:rFonts w:ascii="Times New Roman" w:hAnsi="Times New Roman"/>
          <w:sz w:val="24"/>
          <w:szCs w:val="24"/>
          <w:highlight w:val="green"/>
        </w:rPr>
        <w:t>A betegellátás során az ellátott betegek jogaiért felelősséget vállal.</w:t>
      </w:r>
    </w:p>
    <w:p w:rsidR="009935FF" w:rsidRPr="00B0152F" w:rsidRDefault="009935FF" w:rsidP="009935FF">
      <w:pPr>
        <w:pStyle w:val="Listaszerbekezds"/>
        <w:ind w:left="1440"/>
        <w:jc w:val="both"/>
        <w:rPr>
          <w:rFonts w:ascii="Times New Roman" w:hAnsi="Times New Roman"/>
          <w:sz w:val="24"/>
          <w:szCs w:val="24"/>
          <w:highlight w:val="green"/>
        </w:rPr>
      </w:pP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noProof/>
          <w:highlight w:val="green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861A6D" wp14:editId="76B0888F">
                <wp:simplePos x="0" y="0"/>
                <wp:positionH relativeFrom="column">
                  <wp:posOffset>2757805</wp:posOffset>
                </wp:positionH>
                <wp:positionV relativeFrom="paragraph">
                  <wp:posOffset>175895</wp:posOffset>
                </wp:positionV>
                <wp:extent cx="2476500" cy="0"/>
                <wp:effectExtent l="0" t="0" r="19050" b="19050"/>
                <wp:wrapNone/>
                <wp:docPr id="1" name="Egyenes összekötő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E7AEBE" id="Egyenes összekötő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7.15pt,13.85pt" to="412.1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" strokecolor="black [3213]"/>
            </w:pict>
          </mc:Fallback>
        </mc:AlternateContent>
      </w:r>
      <w:r w:rsidRPr="00B0152F">
        <w:rPr>
          <w:highlight w:val="green"/>
        </w:rPr>
        <w:t>Munkáltatói jogkört gyakorló aláírása:</w:t>
      </w:r>
      <w:r w:rsidRPr="00B0152F">
        <w:rPr>
          <w:highlight w:val="green"/>
        </w:rPr>
        <w:tab/>
      </w:r>
    </w:p>
    <w:p w:rsidR="009935FF" w:rsidRPr="00B0152F" w:rsidRDefault="009935FF" w:rsidP="009935FF">
      <w:pPr>
        <w:jc w:val="both"/>
        <w:rPr>
          <w:highlight w:val="green"/>
        </w:rPr>
      </w:pP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highlight w:val="green"/>
        </w:rPr>
        <w:t>Egyéb munkáltatói jogkör gyakorló</w:t>
      </w:r>
      <w:proofErr w:type="gramStart"/>
      <w:r w:rsidRPr="00B0152F">
        <w:rPr>
          <w:highlight w:val="green"/>
        </w:rPr>
        <w:t>:                 _________________________________</w:t>
      </w:r>
      <w:proofErr w:type="gramEnd"/>
    </w:p>
    <w:p w:rsidR="009935FF" w:rsidRPr="00B0152F" w:rsidRDefault="009935FF" w:rsidP="009935FF">
      <w:pPr>
        <w:jc w:val="both"/>
        <w:rPr>
          <w:highlight w:val="green"/>
        </w:rPr>
      </w:pP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noProof/>
          <w:highlight w:val="green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73C24B" wp14:editId="0CF1AA44">
                <wp:simplePos x="0" y="0"/>
                <wp:positionH relativeFrom="column">
                  <wp:posOffset>852805</wp:posOffset>
                </wp:positionH>
                <wp:positionV relativeFrom="paragraph">
                  <wp:posOffset>170815</wp:posOffset>
                </wp:positionV>
                <wp:extent cx="2476500" cy="0"/>
                <wp:effectExtent l="0" t="0" r="19050" b="19050"/>
                <wp:wrapNone/>
                <wp:docPr id="2" name="Egyenes összekötő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63BCCE" id="Egyenes összekötő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15pt,13.45pt" to="262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" strokecolor="windowText" strokeweight=".5pt">
                <v:stroke joinstyle="miter"/>
              </v:line>
            </w:pict>
          </mc:Fallback>
        </mc:AlternateContent>
      </w:r>
      <w:r w:rsidRPr="00B0152F">
        <w:rPr>
          <w:highlight w:val="green"/>
        </w:rPr>
        <w:t>Dátum:</w:t>
      </w:r>
      <w:r w:rsidRPr="00B0152F">
        <w:rPr>
          <w:noProof/>
          <w:highlight w:val="green"/>
          <w:lang w:eastAsia="hu-HU"/>
        </w:rPr>
        <w:t xml:space="preserve">           </w:t>
      </w: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highlight w:val="green"/>
        </w:rPr>
        <w:t xml:space="preserve">Átvételi záradék: </w:t>
      </w: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highlight w:val="green"/>
        </w:rPr>
        <w:t>A munkaköri leírást átvettem, tartalmát megismertem.</w:t>
      </w: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highlight w:val="green"/>
        </w:rPr>
        <w:t xml:space="preserve">Tudomásul veszem, hogy a munkaköri leírásban előírtak betartásáért felelősséggel tartozom. Joghatályosan nem hivatkozhatok arra, hogy a munkaköri leírásban és a munkaköri leírás által hivatkozott jogszabályokat és egyéb szabályzatokat nem ismerem. </w:t>
      </w: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highlight w:val="green"/>
        </w:rPr>
        <w:t xml:space="preserve">Tudomásul veszem továbbá, hogy a munkakörbe tartozó feladatokat az igazgató utasítására akkor is köteles vagyok ellátni, ha azt jelen munkaköri leírás nem tartalmazza. A munkaköri </w:t>
      </w:r>
      <w:proofErr w:type="gramStart"/>
      <w:r w:rsidRPr="00B0152F">
        <w:rPr>
          <w:highlight w:val="green"/>
        </w:rPr>
        <w:t>leírást</w:t>
      </w:r>
      <w:proofErr w:type="gramEnd"/>
      <w:r w:rsidRPr="00B0152F">
        <w:rPr>
          <w:highlight w:val="green"/>
        </w:rPr>
        <w:t xml:space="preserve"> tartalmát a kinevezés szerinti munkakör keretei között a munkáltatói jogkör gyakorlója egyoldalúan megváltoztathatja. </w:t>
      </w:r>
    </w:p>
    <w:p w:rsidR="009935FF" w:rsidRPr="00B0152F" w:rsidRDefault="009935FF" w:rsidP="009935FF">
      <w:pPr>
        <w:jc w:val="both"/>
        <w:rPr>
          <w:highlight w:val="green"/>
        </w:rPr>
      </w:pPr>
    </w:p>
    <w:p w:rsidR="009935FF" w:rsidRPr="00B0152F" w:rsidRDefault="009935FF" w:rsidP="009935FF">
      <w:pPr>
        <w:jc w:val="both"/>
        <w:rPr>
          <w:highlight w:val="green"/>
        </w:rPr>
      </w:pPr>
      <w:r w:rsidRPr="00B0152F">
        <w:rPr>
          <w:noProof/>
          <w:highlight w:val="green"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1D9F49" wp14:editId="41749048">
                <wp:simplePos x="0" y="0"/>
                <wp:positionH relativeFrom="column">
                  <wp:posOffset>1851025</wp:posOffset>
                </wp:positionH>
                <wp:positionV relativeFrom="paragraph">
                  <wp:posOffset>192405</wp:posOffset>
                </wp:positionV>
                <wp:extent cx="2674620" cy="0"/>
                <wp:effectExtent l="0" t="0" r="11430" b="19050"/>
                <wp:wrapNone/>
                <wp:docPr id="3" name="Egyenes összekötő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46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7F7F5E" id="Egyenes összekötő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75pt,15.15pt" to="356.3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" strokecolor="windowText" strokeweight=".5pt">
                <v:stroke joinstyle="miter"/>
              </v:line>
            </w:pict>
          </mc:Fallback>
        </mc:AlternateContent>
      </w:r>
      <w:r w:rsidRPr="00B0152F">
        <w:rPr>
          <w:highlight w:val="green"/>
        </w:rPr>
        <w:t xml:space="preserve">A munkavállaló aláírása: </w:t>
      </w:r>
    </w:p>
    <w:p w:rsidR="009935FF" w:rsidRPr="00B0152F" w:rsidRDefault="009935FF" w:rsidP="009935FF">
      <w:pPr>
        <w:jc w:val="both"/>
        <w:rPr>
          <w:highlight w:val="green"/>
        </w:rPr>
      </w:pPr>
    </w:p>
    <w:p w:rsidR="009935FF" w:rsidRPr="00920769" w:rsidRDefault="009935FF" w:rsidP="009935FF">
      <w:pPr>
        <w:jc w:val="both"/>
      </w:pPr>
      <w:r w:rsidRPr="00B0152F">
        <w:rPr>
          <w:noProof/>
          <w:highlight w:val="green"/>
          <w:lang w:eastAsia="hu-H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CFEF0D" wp14:editId="571297D8">
                <wp:simplePos x="0" y="0"/>
                <wp:positionH relativeFrom="column">
                  <wp:posOffset>746125</wp:posOffset>
                </wp:positionH>
                <wp:positionV relativeFrom="paragraph">
                  <wp:posOffset>167005</wp:posOffset>
                </wp:positionV>
                <wp:extent cx="2476500" cy="0"/>
                <wp:effectExtent l="0" t="0" r="19050" b="19050"/>
                <wp:wrapNone/>
                <wp:docPr id="4" name="Egyenes összekötő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5A3A69" id="Egyenes összekötő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75pt,13.15pt" to="253.7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" strokecolor="windowText" strokeweight=".5pt">
                <v:stroke joinstyle="miter"/>
              </v:line>
            </w:pict>
          </mc:Fallback>
        </mc:AlternateContent>
      </w:r>
      <w:r w:rsidRPr="00B0152F">
        <w:rPr>
          <w:highlight w:val="green"/>
        </w:rPr>
        <w:t>Dátum:</w:t>
      </w:r>
      <w:r w:rsidRPr="00920769">
        <w:t xml:space="preserve"> </w:t>
      </w:r>
    </w:p>
    <w:p w:rsidR="00374BC2" w:rsidRDefault="00374BC2" w:rsidP="007C15F7">
      <w:pPr>
        <w:pStyle w:val="Standard"/>
        <w:jc w:val="center"/>
        <w:rPr>
          <w:rFonts w:cs="Times New Roman"/>
        </w:rPr>
      </w:pPr>
    </w:p>
    <w:p w:rsidR="00374BC2" w:rsidRDefault="00374BC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6B2342" w:rsidRDefault="006B2342" w:rsidP="007C15F7">
      <w:pPr>
        <w:pStyle w:val="Standard"/>
        <w:jc w:val="center"/>
        <w:rPr>
          <w:rFonts w:cs="Times New Roman"/>
        </w:rPr>
      </w:pPr>
    </w:p>
    <w:p w:rsidR="00374BC2" w:rsidRDefault="00374BC2" w:rsidP="007C15F7">
      <w:pPr>
        <w:pStyle w:val="Standard"/>
        <w:jc w:val="center"/>
        <w:rPr>
          <w:rFonts w:cs="Times New Roman"/>
        </w:rPr>
      </w:pPr>
    </w:p>
    <w:p w:rsidR="00374BC2" w:rsidRDefault="00374BC2" w:rsidP="007C15F7">
      <w:pPr>
        <w:pStyle w:val="Standard"/>
        <w:jc w:val="center"/>
        <w:rPr>
          <w:rFonts w:cs="Times New Roman"/>
        </w:rPr>
      </w:pPr>
    </w:p>
    <w:p w:rsidR="00881372" w:rsidRPr="004D4352" w:rsidRDefault="007C15F7" w:rsidP="007C15F7">
      <w:pPr>
        <w:pStyle w:val="Standard"/>
        <w:jc w:val="center"/>
        <w:rPr>
          <w:rFonts w:cs="Times New Roman"/>
          <w:b/>
          <w:bCs/>
        </w:rPr>
      </w:pPr>
      <w:r w:rsidRPr="00374BC2">
        <w:rPr>
          <w:rFonts w:cs="Times New Roman"/>
          <w:b/>
        </w:rPr>
        <w:lastRenderedPageBreak/>
        <w:t>M</w:t>
      </w:r>
      <w:r w:rsidR="00881372" w:rsidRPr="00374BC2">
        <w:rPr>
          <w:rFonts w:cs="Times New Roman"/>
          <w:b/>
          <w:bCs/>
        </w:rPr>
        <w:t>UN</w:t>
      </w:r>
      <w:r w:rsidR="00881372" w:rsidRPr="004D4352">
        <w:rPr>
          <w:rFonts w:cs="Times New Roman"/>
          <w:b/>
          <w:bCs/>
        </w:rPr>
        <w:t>KAKÖRI LEÍRÁS</w:t>
      </w:r>
    </w:p>
    <w:p w:rsidR="00881372" w:rsidRPr="004D4352" w:rsidRDefault="00881372" w:rsidP="00881372">
      <w:pPr>
        <w:widowControl w:val="0"/>
        <w:autoSpaceDN w:val="0"/>
        <w:jc w:val="center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881372" w:rsidRPr="004D4352" w:rsidRDefault="00881372" w:rsidP="00881372">
      <w:pPr>
        <w:widowControl w:val="0"/>
        <w:autoSpaceDN w:val="0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Munkáltató: </w:t>
      </w:r>
      <w:r w:rsidRPr="004D4352">
        <w:rPr>
          <w:rFonts w:eastAsia="Lucida Sans Unicode"/>
          <w:b/>
          <w:bCs/>
          <w:i/>
          <w:kern w:val="3"/>
          <w:lang w:eastAsia="hu-HU"/>
        </w:rPr>
        <w:t>JÁRÓBETEG-ELLÁTÓ CENTRUM HAJDÚSZOBOSZLÓ</w:t>
      </w:r>
    </w:p>
    <w:p w:rsidR="00881372" w:rsidRPr="004D4352" w:rsidRDefault="004D435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>
        <w:rPr>
          <w:rFonts w:eastAsia="Lucida Sans Unicode"/>
          <w:b/>
          <w:bCs/>
          <w:kern w:val="3"/>
          <w:lang w:eastAsia="hu-HU"/>
        </w:rPr>
        <w:t>Szervezeti egység</w:t>
      </w:r>
      <w:r w:rsidR="00881372" w:rsidRPr="004D4352">
        <w:rPr>
          <w:rFonts w:eastAsia="Lucida Sans Unicode"/>
          <w:b/>
          <w:bCs/>
          <w:kern w:val="3"/>
          <w:lang w:eastAsia="hu-HU"/>
        </w:rPr>
        <w:t xml:space="preserve">: </w:t>
      </w:r>
      <w:r w:rsidR="00881372" w:rsidRPr="004D4352">
        <w:rPr>
          <w:rFonts w:eastAsia="Lucida Sans Unicode"/>
          <w:kern w:val="3"/>
          <w:lang w:eastAsia="hu-HU"/>
        </w:rPr>
        <w:t>Iskolafogászati szakellátás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Munkakör megnevezése: iskolafogászati asszisztens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A munkakör célja: </w:t>
      </w:r>
      <w:r w:rsidRPr="004D4352">
        <w:rPr>
          <w:rFonts w:eastAsia="Lucida Sans Unicode"/>
          <w:kern w:val="3"/>
          <w:lang w:eastAsia="hu-HU"/>
        </w:rPr>
        <w:t>az orvos munkájának segítése, előirt adminisztráció elvégzése</w:t>
      </w:r>
    </w:p>
    <w:p w:rsidR="00881372" w:rsidRPr="004D4352" w:rsidRDefault="00881372" w:rsidP="00881372">
      <w:pPr>
        <w:widowControl w:val="0"/>
        <w:autoSpaceDN w:val="0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 munkakört betöltő neve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>:    …</w:t>
      </w:r>
      <w:proofErr w:type="gramEnd"/>
      <w:r w:rsidRPr="004D4352">
        <w:rPr>
          <w:rFonts w:eastAsia="Lucida Sans Unicode"/>
          <w:b/>
          <w:bCs/>
          <w:kern w:val="3"/>
          <w:lang w:eastAsia="hu-HU"/>
        </w:rPr>
        <w:t>……………………….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Anyja neve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                           </w:t>
      </w:r>
      <w:r w:rsidRPr="004D4352">
        <w:rPr>
          <w:rFonts w:eastAsia="Lucida Sans Unicode"/>
          <w:kern w:val="3"/>
          <w:lang w:eastAsia="hu-HU"/>
        </w:rPr>
        <w:t>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……………………..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Születési helye, ideje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           </w:t>
      </w:r>
      <w:r w:rsidRPr="004D4352">
        <w:rPr>
          <w:rFonts w:eastAsia="Lucida Sans Unicode"/>
          <w:kern w:val="3"/>
          <w:lang w:eastAsia="hu-HU"/>
        </w:rPr>
        <w:t xml:space="preserve"> 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………………………….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Iskolai végzettsége</w:t>
      </w:r>
      <w:r w:rsidR="00217E67" w:rsidRPr="004D4352">
        <w:rPr>
          <w:rFonts w:eastAsia="Lucida Sans Unicode"/>
          <w:b/>
          <w:bCs/>
          <w:kern w:val="3"/>
          <w:lang w:eastAsia="hu-HU"/>
        </w:rPr>
        <w:t>: Gimnáziumi</w:t>
      </w:r>
      <w:r w:rsidRPr="004D4352">
        <w:rPr>
          <w:rFonts w:eastAsia="Lucida Sans Unicode"/>
          <w:kern w:val="3"/>
          <w:lang w:eastAsia="hu-HU"/>
        </w:rPr>
        <w:t xml:space="preserve"> érettségi; Fogászati asszisztens szakképesítés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Szakképesítése</w:t>
      </w:r>
      <w:r w:rsidR="00217E67" w:rsidRPr="004D4352">
        <w:rPr>
          <w:rFonts w:eastAsia="Lucida Sans Unicode"/>
          <w:b/>
          <w:bCs/>
          <w:kern w:val="3"/>
          <w:lang w:eastAsia="hu-HU"/>
        </w:rPr>
        <w:t>: fogászati</w:t>
      </w:r>
      <w:r w:rsidRPr="004D4352">
        <w:rPr>
          <w:rFonts w:eastAsia="Lucida Sans Unicode"/>
          <w:b/>
          <w:i/>
          <w:kern w:val="3"/>
          <w:lang w:eastAsia="hu-HU"/>
        </w:rPr>
        <w:t xml:space="preserve"> </w:t>
      </w:r>
      <w:proofErr w:type="gramStart"/>
      <w:r w:rsidRPr="004D4352">
        <w:rPr>
          <w:rFonts w:eastAsia="Lucida Sans Unicode"/>
          <w:b/>
          <w:i/>
          <w:kern w:val="3"/>
          <w:lang w:eastAsia="hu-HU"/>
        </w:rPr>
        <w:t>asszisztens</w:t>
      </w:r>
      <w:proofErr w:type="gramEnd"/>
      <w:r w:rsidRPr="004D4352">
        <w:rPr>
          <w:rFonts w:eastAsia="Lucida Sans Unicode"/>
          <w:i/>
          <w:kern w:val="3"/>
          <w:lang w:eastAsia="hu-HU"/>
        </w:rPr>
        <w:t xml:space="preserve"> .</w:t>
      </w:r>
    </w:p>
    <w:p w:rsidR="00217E67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A munkáltatói jogkör gyakorlója: </w:t>
      </w:r>
      <w:r w:rsidR="00422ABD" w:rsidRPr="004D4352">
        <w:rPr>
          <w:rFonts w:eastAsia="Lucida Sans Unicode"/>
          <w:bCs/>
          <w:kern w:val="3"/>
          <w:lang w:eastAsia="hu-HU"/>
        </w:rPr>
        <w:t>I</w:t>
      </w:r>
      <w:r w:rsidRPr="004D4352">
        <w:rPr>
          <w:rFonts w:eastAsia="Lucida Sans Unicode"/>
          <w:kern w:val="3"/>
          <w:lang w:eastAsia="hu-HU"/>
        </w:rPr>
        <w:t xml:space="preserve">gazgató 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Szakmai irányítás: </w:t>
      </w:r>
      <w:r w:rsidRPr="004D4352">
        <w:rPr>
          <w:rFonts w:eastAsia="Lucida Sans Unicode"/>
          <w:kern w:val="3"/>
          <w:lang w:eastAsia="hu-HU"/>
        </w:rPr>
        <w:t>iskola fogorvos, vezető asszisztens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Továbbképzési kötelezettség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.  </w:t>
      </w:r>
      <w:r w:rsidRPr="004D4352">
        <w:rPr>
          <w:rFonts w:eastAsia="Lucida Sans Unicode"/>
          <w:kern w:val="3"/>
          <w:lang w:eastAsia="hu-HU"/>
        </w:rPr>
        <w:t>az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Egészségügyről szóló CLIV. tv.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                                                    </w:t>
      </w:r>
      <w:r w:rsidRPr="004D4352">
        <w:rPr>
          <w:rFonts w:eastAsia="Lucida Sans Unicode"/>
          <w:kern w:val="3"/>
          <w:lang w:eastAsia="hu-HU"/>
        </w:rPr>
        <w:t>27/1998. (VI. 17.) NM rend.</w:t>
      </w:r>
    </w:p>
    <w:p w:rsidR="00881372" w:rsidRPr="004D4352" w:rsidRDefault="00881372" w:rsidP="00881372">
      <w:pPr>
        <w:widowControl w:val="0"/>
        <w:autoSpaceDN w:val="0"/>
        <w:spacing w:after="120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munkakörhöz kapcsolódó további feltétel: felhasználói szintű számítógépes ismeret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Helyettesítés:   </w:t>
      </w:r>
      <w:r w:rsidRPr="004D4352">
        <w:rPr>
          <w:rFonts w:eastAsia="Lucida Sans Unicode"/>
          <w:kern w:val="3"/>
          <w:lang w:eastAsia="hu-HU"/>
        </w:rPr>
        <w:t xml:space="preserve">vezető </w:t>
      </w:r>
      <w:proofErr w:type="gramStart"/>
      <w:r w:rsidRPr="004D4352">
        <w:rPr>
          <w:rFonts w:eastAsia="Lucida Sans Unicode"/>
          <w:kern w:val="3"/>
          <w:lang w:eastAsia="hu-HU"/>
        </w:rPr>
        <w:t>asszisztens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szervezésében</w:t>
      </w:r>
    </w:p>
    <w:p w:rsidR="007C15F7" w:rsidRPr="004D4352" w:rsidRDefault="007C15F7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Működési terület:</w:t>
      </w:r>
      <w:r w:rsidRPr="004D4352">
        <w:rPr>
          <w:rFonts w:eastAsia="Lucida Sans Unicode"/>
          <w:kern w:val="3"/>
          <w:lang w:eastAsia="hu-HU"/>
        </w:rPr>
        <w:t xml:space="preserve"> iskolafogászati rendelő, oktatási intézmények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proofErr w:type="gramStart"/>
      <w:r w:rsidRPr="004D4352">
        <w:rPr>
          <w:rFonts w:eastAsia="Lucida Sans Unicode"/>
          <w:kern w:val="3"/>
          <w:lang w:eastAsia="hu-HU"/>
        </w:rPr>
        <w:t>Heti …</w:t>
      </w:r>
      <w:proofErr w:type="gramEnd"/>
      <w:r w:rsidRPr="004D4352">
        <w:rPr>
          <w:rFonts w:eastAsia="Lucida Sans Unicode"/>
          <w:kern w:val="3"/>
          <w:lang w:eastAsia="hu-HU"/>
        </w:rPr>
        <w:t>……………. órás munkaidő, napi ……………óra</w:t>
      </w:r>
      <w:r w:rsidRPr="004D4352">
        <w:rPr>
          <w:rFonts w:eastAsia="Lucida Sans Unicode"/>
          <w:kern w:val="3"/>
          <w:vertAlign w:val="superscript"/>
          <w:lang w:eastAsia="hu-HU"/>
        </w:rPr>
        <w:t xml:space="preserve"> </w:t>
      </w:r>
      <w:r w:rsidRPr="004D4352">
        <w:rPr>
          <w:rFonts w:eastAsia="Lucida Sans Unicode"/>
          <w:kern w:val="3"/>
          <w:lang w:eastAsia="hu-HU"/>
        </w:rPr>
        <w:t>.</w:t>
      </w:r>
      <w:r w:rsidRPr="004D4352">
        <w:rPr>
          <w:rFonts w:eastAsia="Lucida Sans Unicode"/>
          <w:kern w:val="3"/>
          <w:lang w:eastAsia="hu-HU"/>
        </w:rPr>
        <w:br/>
        <w:t xml:space="preserve"> Munkahelyre érkezés a rendelés megkezdése előtt 30 perccel, távozás a rendelés után 30 perccel.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Általános feladatai:</w:t>
      </w:r>
    </w:p>
    <w:p w:rsidR="00881372" w:rsidRPr="004D4352" w:rsidRDefault="00881372" w:rsidP="00881372">
      <w:pPr>
        <w:widowControl w:val="0"/>
        <w:numPr>
          <w:ilvl w:val="0"/>
          <w:numId w:val="15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Munkáját a mindenkor meghatározott munkarend szerint végzi.</w:t>
      </w:r>
    </w:p>
    <w:p w:rsidR="00881372" w:rsidRPr="004D4352" w:rsidRDefault="00881372" w:rsidP="00881372">
      <w:pPr>
        <w:widowControl w:val="0"/>
        <w:numPr>
          <w:ilvl w:val="0"/>
          <w:numId w:val="11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Kötelessége a munkaidő és a munkarend betartása.</w:t>
      </w:r>
    </w:p>
    <w:p w:rsidR="00881372" w:rsidRPr="004D4352" w:rsidRDefault="00881372" w:rsidP="00881372">
      <w:pPr>
        <w:widowControl w:val="0"/>
        <w:numPr>
          <w:ilvl w:val="0"/>
          <w:numId w:val="11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Munkahelyét munkaidőben csak közvetlen felettese engedélyével hagyhatja el.</w:t>
      </w:r>
    </w:p>
    <w:p w:rsidR="00881372" w:rsidRPr="004D4352" w:rsidRDefault="00881372" w:rsidP="00881372">
      <w:pPr>
        <w:widowControl w:val="0"/>
        <w:numPr>
          <w:ilvl w:val="0"/>
          <w:numId w:val="11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Megbetegedés vagy egyéb akadályoztatás esetén</w:t>
      </w:r>
      <w:r w:rsidR="00B8079B">
        <w:rPr>
          <w:rFonts w:eastAsia="Lucida Sans Unicode"/>
          <w:kern w:val="3"/>
          <w:lang w:eastAsia="hu-HU"/>
        </w:rPr>
        <w:t>,</w:t>
      </w:r>
      <w:r w:rsidRPr="004D4352">
        <w:rPr>
          <w:rFonts w:eastAsia="Lucida Sans Unicode"/>
          <w:kern w:val="3"/>
          <w:lang w:eastAsia="hu-HU"/>
        </w:rPr>
        <w:t xml:space="preserve"> telefonon értesíti közvetlen felettesét távolmaradásáról.</w:t>
      </w:r>
    </w:p>
    <w:p w:rsidR="00881372" w:rsidRPr="004D4352" w:rsidRDefault="00881372" w:rsidP="00881372">
      <w:pPr>
        <w:widowControl w:val="0"/>
        <w:numPr>
          <w:ilvl w:val="0"/>
          <w:numId w:val="11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szabadsá</w:t>
      </w:r>
      <w:r w:rsidR="00B8079B">
        <w:rPr>
          <w:rFonts w:eastAsia="Lucida Sans Unicode"/>
          <w:kern w:val="3"/>
          <w:lang w:eastAsia="hu-HU"/>
        </w:rPr>
        <w:t>g igénylését legalább 15 nappal</w:t>
      </w:r>
      <w:r w:rsidRPr="004D4352">
        <w:rPr>
          <w:rFonts w:eastAsia="Lucida Sans Unicode"/>
          <w:kern w:val="3"/>
          <w:lang w:eastAsia="hu-HU"/>
        </w:rPr>
        <w:t xml:space="preserve"> a szabadság kezdete előtt jelzi, a szabadságigénylő tömbben kiírja.</w:t>
      </w:r>
    </w:p>
    <w:p w:rsidR="00881372" w:rsidRPr="004D4352" w:rsidRDefault="00881372" w:rsidP="00881372">
      <w:pPr>
        <w:widowControl w:val="0"/>
        <w:numPr>
          <w:ilvl w:val="0"/>
          <w:numId w:val="11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Tevékenységét az egészségügyi törvény, a 26/1997. (IX. 3.) NM rendelet alapján köteles ellátni. Munkája során be kell tartania a szakterületére tartozó egyéb utasításokat, </w:t>
      </w:r>
      <w:r w:rsidR="00B8079B">
        <w:rPr>
          <w:rFonts w:eastAsia="Lucida Sans Unicode"/>
          <w:kern w:val="3"/>
          <w:lang w:eastAsia="hu-HU"/>
        </w:rPr>
        <w:lastRenderedPageBreak/>
        <w:t xml:space="preserve">továbbá a NEAK </w:t>
      </w:r>
      <w:r w:rsidRPr="004D4352">
        <w:rPr>
          <w:rFonts w:eastAsia="Lucida Sans Unicode"/>
          <w:kern w:val="3"/>
          <w:lang w:eastAsia="hu-HU"/>
        </w:rPr>
        <w:t>idevonatkozó előírásait, és utasításait.</w:t>
      </w:r>
    </w:p>
    <w:p w:rsidR="00881372" w:rsidRPr="004D4352" w:rsidRDefault="00881372" w:rsidP="00881372">
      <w:pPr>
        <w:widowControl w:val="0"/>
        <w:numPr>
          <w:ilvl w:val="0"/>
          <w:numId w:val="16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Előkészíti a rendeléshez szükséges nyilvántartásokat, nyomtatványokat, anyagokat, steril műszereket, végzi a műszerek sterilizálását, és a sterilizálási naplóban ezt dokumentálja.</w:t>
      </w:r>
    </w:p>
    <w:p w:rsidR="00881372" w:rsidRPr="004D4352" w:rsidRDefault="00881372" w:rsidP="00881372">
      <w:pPr>
        <w:widowControl w:val="0"/>
        <w:numPr>
          <w:ilvl w:val="0"/>
          <w:numId w:val="12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Segíti az orvost szervező, egészségnevelő, gyógyító megelőző munkájában.</w:t>
      </w:r>
    </w:p>
    <w:p w:rsidR="00881372" w:rsidRPr="004D4352" w:rsidRDefault="00881372" w:rsidP="00881372">
      <w:pPr>
        <w:widowControl w:val="0"/>
        <w:numPr>
          <w:ilvl w:val="0"/>
          <w:numId w:val="12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Az orvos távollétében /váratlan elfoglaltság, késés/ tájékoztatja a betegeket a rendelés megkezdésének várható idejéről vagy a legközelebbi gyógykezelési lehetőségről.</w:t>
      </w:r>
    </w:p>
    <w:p w:rsidR="00881372" w:rsidRPr="004D4352" w:rsidRDefault="00881372" w:rsidP="00881372">
      <w:pPr>
        <w:widowControl w:val="0"/>
        <w:numPr>
          <w:ilvl w:val="0"/>
          <w:numId w:val="12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Elvégzi a rendelésen előforduló összes </w:t>
      </w:r>
      <w:proofErr w:type="gramStart"/>
      <w:r w:rsidRPr="004D4352">
        <w:rPr>
          <w:rFonts w:eastAsia="Lucida Sans Unicode"/>
          <w:kern w:val="3"/>
          <w:lang w:eastAsia="hu-HU"/>
        </w:rPr>
        <w:t>adminisztrációt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/ dokumentációs tevékenységet, az iktatást, </w:t>
      </w:r>
      <w:proofErr w:type="spellStart"/>
      <w:r w:rsidRPr="004D4352">
        <w:rPr>
          <w:rFonts w:eastAsia="Lucida Sans Unicode"/>
          <w:kern w:val="3"/>
          <w:lang w:eastAsia="hu-HU"/>
        </w:rPr>
        <w:t>írattározást</w:t>
      </w:r>
      <w:proofErr w:type="spellEnd"/>
      <w:r w:rsidRPr="004D4352">
        <w:rPr>
          <w:rFonts w:eastAsia="Lucida Sans Unicode"/>
          <w:kern w:val="3"/>
          <w:lang w:eastAsia="hu-HU"/>
        </w:rPr>
        <w:t>, vezeti a beteg-előjegyzési  naplót, a naprakész adatfeldolgozást stb./</w:t>
      </w:r>
    </w:p>
    <w:p w:rsidR="00881372" w:rsidRPr="004D4352" w:rsidRDefault="00881372" w:rsidP="00881372">
      <w:pPr>
        <w:widowControl w:val="0"/>
        <w:numPr>
          <w:ilvl w:val="0"/>
          <w:numId w:val="12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Felelős az intézet, vagy más felettes szervek felé küldendő jelentések határidőre történő megküldéséért és a közölt adatok valódiságáért.</w:t>
      </w:r>
    </w:p>
    <w:p w:rsidR="00881372" w:rsidRPr="004D4352" w:rsidRDefault="00881372" w:rsidP="00881372">
      <w:pPr>
        <w:widowControl w:val="0"/>
        <w:numPr>
          <w:ilvl w:val="0"/>
          <w:numId w:val="12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A rendelő </w:t>
      </w:r>
      <w:proofErr w:type="spellStart"/>
      <w:r w:rsidRPr="004D4352">
        <w:rPr>
          <w:rFonts w:eastAsia="Lucida Sans Unicode"/>
          <w:kern w:val="3"/>
          <w:lang w:eastAsia="hu-HU"/>
        </w:rPr>
        <w:t>al-leltárát</w:t>
      </w:r>
      <w:proofErr w:type="spellEnd"/>
      <w:r w:rsidRPr="004D4352">
        <w:rPr>
          <w:rFonts w:eastAsia="Lucida Sans Unicode"/>
          <w:kern w:val="3"/>
          <w:lang w:eastAsia="hu-HU"/>
        </w:rPr>
        <w:t xml:space="preserve"> /megbízás esetén/ kezeli. Az eltérésekről jelentést tesz a fogorvosnak, és a gazdasági hivatalnak.</w:t>
      </w:r>
    </w:p>
    <w:p w:rsidR="00881372" w:rsidRPr="004D4352" w:rsidRDefault="00881372" w:rsidP="00881372">
      <w:pPr>
        <w:widowControl w:val="0"/>
        <w:numPr>
          <w:ilvl w:val="0"/>
          <w:numId w:val="12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Gondoskodik a rendelő felszerelésének javításra történő leadásáról a hiányzó, vagy fogyófélben lévő anyagok, gyógyszerek, eszközök és nyomtatványok igényléséről.</w:t>
      </w:r>
    </w:p>
    <w:p w:rsidR="00881372" w:rsidRPr="004D4352" w:rsidRDefault="006B2342" w:rsidP="00881372">
      <w:pPr>
        <w:widowControl w:val="0"/>
        <w:numPr>
          <w:ilvl w:val="0"/>
          <w:numId w:val="12"/>
        </w:numPr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>
        <w:rPr>
          <w:rFonts w:eastAsia="Lucida Sans Unicode"/>
          <w:kern w:val="3"/>
          <w:lang w:eastAsia="hu-HU"/>
        </w:rPr>
        <w:t xml:space="preserve">Felelős a rendelő </w:t>
      </w:r>
      <w:r w:rsidR="00881372" w:rsidRPr="004D4352">
        <w:rPr>
          <w:rFonts w:eastAsia="Lucida Sans Unicode"/>
          <w:kern w:val="3"/>
          <w:lang w:eastAsia="hu-HU"/>
        </w:rPr>
        <w:t>rendjéért és tisztaságáért, a gyógyszerszekrényben tárolt gyógyszerek lejárati idejének ellenőrzéséért, a gyógyszerszekrény tisztaságáért. végzi ezek dokumentálását havi rendszerességgel</w:t>
      </w:r>
      <w:proofErr w:type="gramStart"/>
      <w:r w:rsidR="00881372" w:rsidRPr="004D4352">
        <w:rPr>
          <w:rFonts w:eastAsia="Lucida Sans Unicode"/>
          <w:kern w:val="3"/>
          <w:lang w:eastAsia="hu-HU"/>
        </w:rPr>
        <w:t>..</w:t>
      </w:r>
      <w:proofErr w:type="gramEnd"/>
      <w:r w:rsidR="00881372" w:rsidRPr="004D4352">
        <w:rPr>
          <w:rFonts w:eastAsia="Lucida Sans Unicode"/>
          <w:kern w:val="3"/>
          <w:lang w:eastAsia="hu-HU"/>
        </w:rPr>
        <w:t xml:space="preserve"> A havi gyógyszerigény leadása csak ezen feladatok elvégzése után történhet meg.</w:t>
      </w:r>
    </w:p>
    <w:p w:rsidR="00881372" w:rsidRPr="004D4352" w:rsidRDefault="00881372" w:rsidP="00881372">
      <w:pPr>
        <w:widowControl w:val="0"/>
        <w:numPr>
          <w:ilvl w:val="0"/>
          <w:numId w:val="12"/>
        </w:numPr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Napi rendszerességgel ellenőrzi a hűtőszekrényben lévő C</w:t>
      </w:r>
      <w:r w:rsidRPr="004D4352">
        <w:rPr>
          <w:rFonts w:eastAsia="Lucida Sans Unicode"/>
          <w:kern w:val="3"/>
          <w:vertAlign w:val="superscript"/>
          <w:lang w:eastAsia="hu-HU"/>
        </w:rPr>
        <w:t>0</w:t>
      </w:r>
      <w:r w:rsidRPr="004D4352">
        <w:rPr>
          <w:rFonts w:eastAsia="Lucida Sans Unicode"/>
          <w:kern w:val="3"/>
          <w:lang w:eastAsia="hu-HU"/>
        </w:rPr>
        <w:t>-ot, ezt bevezeti az ellenőrzési naplóban.</w:t>
      </w:r>
    </w:p>
    <w:p w:rsidR="00881372" w:rsidRPr="004D4352" w:rsidRDefault="00881372" w:rsidP="00881372">
      <w:pPr>
        <w:widowControl w:val="0"/>
        <w:numPr>
          <w:ilvl w:val="0"/>
          <w:numId w:val="12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Vezeti a munkaidő nyilvántartást.</w:t>
      </w:r>
    </w:p>
    <w:p w:rsidR="00881372" w:rsidRPr="004D4352" w:rsidRDefault="00881372" w:rsidP="00881372">
      <w:pPr>
        <w:widowControl w:val="0"/>
        <w:numPr>
          <w:ilvl w:val="0"/>
          <w:numId w:val="12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Munkakörén belül titoktartásra kötelezett, az egészségügyi tv. adatvédelmi rendelkezéseit betartja.</w:t>
      </w:r>
    </w:p>
    <w:p w:rsidR="00881372" w:rsidRPr="004D4352" w:rsidRDefault="00881372" w:rsidP="00881372">
      <w:pPr>
        <w:widowControl w:val="0"/>
        <w:numPr>
          <w:ilvl w:val="0"/>
          <w:numId w:val="12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Köteles a munkavédelmi, tűzvédelmi és környezetvédelmi előírásokat betartani.</w:t>
      </w:r>
    </w:p>
    <w:p w:rsidR="00881372" w:rsidRPr="004D4352" w:rsidRDefault="00881372" w:rsidP="00881372">
      <w:pPr>
        <w:widowControl w:val="0"/>
        <w:numPr>
          <w:ilvl w:val="0"/>
          <w:numId w:val="12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Elvégzi –az említetteken kívül- az orvos által ideiglenesen, vagy állandó jelleggel rábízott feladatokat utasítás szerint.</w:t>
      </w:r>
    </w:p>
    <w:p w:rsidR="00881372" w:rsidRPr="004D4352" w:rsidRDefault="00881372" w:rsidP="00881372">
      <w:pPr>
        <w:widowControl w:val="0"/>
        <w:numPr>
          <w:ilvl w:val="0"/>
          <w:numId w:val="12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Szükség esetén másik rendelőbe átirányítható.</w:t>
      </w:r>
    </w:p>
    <w:p w:rsidR="00881372" w:rsidRPr="004D4352" w:rsidRDefault="00881372" w:rsidP="00881372">
      <w:pPr>
        <w:widowControl w:val="0"/>
        <w:autoSpaceDN w:val="0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Iskolafogászati feladatok:</w:t>
      </w:r>
    </w:p>
    <w:p w:rsidR="00881372" w:rsidRPr="004D4352" w:rsidRDefault="00881372" w:rsidP="00881372">
      <w:pPr>
        <w:widowControl w:val="0"/>
        <w:autoSpaceDN w:val="0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881372" w:rsidRPr="004D4352" w:rsidRDefault="00881372" w:rsidP="00881372">
      <w:pPr>
        <w:widowControl w:val="0"/>
        <w:autoSpaceDN w:val="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- </w:t>
      </w:r>
      <w:r w:rsidRPr="004D4352">
        <w:rPr>
          <w:rFonts w:eastAsia="Lucida Sans Unicode"/>
          <w:i/>
          <w:iCs/>
          <w:kern w:val="3"/>
          <w:lang w:eastAsia="hu-HU"/>
        </w:rPr>
        <w:t>önálló feladatként az orvos irányításával és felügyeletével végzi az alábbi tevékenységeket</w:t>
      </w:r>
      <w:r w:rsidRPr="004D4352">
        <w:rPr>
          <w:rFonts w:eastAsia="Lucida Sans Unicode"/>
          <w:kern w:val="3"/>
          <w:lang w:eastAsia="hu-HU"/>
        </w:rPr>
        <w:t>:</w:t>
      </w:r>
    </w:p>
    <w:p w:rsidR="00881372" w:rsidRPr="004D4352" w:rsidRDefault="00881372" w:rsidP="00881372">
      <w:pPr>
        <w:widowControl w:val="0"/>
        <w:autoSpaceDN w:val="0"/>
        <w:ind w:left="108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</w:t>
      </w:r>
    </w:p>
    <w:p w:rsidR="00881372" w:rsidRPr="004D4352" w:rsidRDefault="00881372" w:rsidP="00881372">
      <w:pPr>
        <w:widowControl w:val="0"/>
        <w:numPr>
          <w:ilvl w:val="0"/>
          <w:numId w:val="17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kapcsolatot tart a tanulókkal, a szülőkkel, a nevelési, oktatási intézmények vezetővel, </w:t>
      </w:r>
      <w:r w:rsidRPr="004D4352">
        <w:rPr>
          <w:rFonts w:eastAsia="Lucida Sans Unicode"/>
          <w:kern w:val="3"/>
          <w:lang w:eastAsia="hu-HU"/>
        </w:rPr>
        <w:lastRenderedPageBreak/>
        <w:t>pedagógusaival, az iskola-egészségügyi szolgálat munkatársaival,</w:t>
      </w:r>
    </w:p>
    <w:p w:rsidR="00881372" w:rsidRPr="004D4352" w:rsidRDefault="00881372" w:rsidP="00881372">
      <w:pPr>
        <w:widowControl w:val="0"/>
        <w:numPr>
          <w:ilvl w:val="0"/>
          <w:numId w:val="13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részt vesz a csoportos szűrések, kezelések, megelőző foglalkozások szervezésében,</w:t>
      </w:r>
    </w:p>
    <w:p w:rsidR="00881372" w:rsidRPr="004D4352" w:rsidRDefault="00881372" w:rsidP="00881372">
      <w:pPr>
        <w:widowControl w:val="0"/>
        <w:numPr>
          <w:ilvl w:val="0"/>
          <w:numId w:val="13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egyéni és csoportos egészségnevelő tevékenységet folytat (szájápolás tanítása, lepedékfestés, felvilágosító kiadványok terjesztése, stb.),</w:t>
      </w:r>
    </w:p>
    <w:p w:rsidR="00881372" w:rsidRPr="004D4352" w:rsidRDefault="00881372" w:rsidP="00881372">
      <w:pPr>
        <w:widowControl w:val="0"/>
        <w:numPr>
          <w:ilvl w:val="0"/>
          <w:numId w:val="13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ellenőrzi a száj-higiénét,</w:t>
      </w:r>
    </w:p>
    <w:p w:rsidR="00881372" w:rsidRPr="004D4352" w:rsidRDefault="00881372" w:rsidP="00881372">
      <w:pPr>
        <w:widowControl w:val="0"/>
        <w:numPr>
          <w:ilvl w:val="0"/>
          <w:numId w:val="13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megelőző tevékenységet végez (pl. fogmosás, fluoridos zselébedörzsölés, szájöblítés, megelőző akciók és vetélkedők szervezése) a rendelőben, a nevelési –oktatási intézményekben, nyári táborban,</w:t>
      </w:r>
    </w:p>
    <w:p w:rsidR="00881372" w:rsidRPr="004D4352" w:rsidRDefault="00881372" w:rsidP="00881372">
      <w:pPr>
        <w:widowControl w:val="0"/>
        <w:numPr>
          <w:ilvl w:val="0"/>
          <w:numId w:val="13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Elvégez minden –a megelőzéssel, terápiával, rendeléssel kapcsolatos- feladatot, amellyel felettesei megbízzák.</w:t>
      </w:r>
    </w:p>
    <w:p w:rsidR="00881372" w:rsidRPr="004D4352" w:rsidRDefault="00881372" w:rsidP="00881372">
      <w:pPr>
        <w:widowControl w:val="0"/>
        <w:autoSpaceDN w:val="0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881372" w:rsidRPr="004D4352" w:rsidRDefault="00881372" w:rsidP="00881372">
      <w:pPr>
        <w:widowControl w:val="0"/>
        <w:autoSpaceDN w:val="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Felelőssége: </w:t>
      </w:r>
      <w:r w:rsidRPr="004D4352">
        <w:rPr>
          <w:rFonts w:eastAsia="Lucida Sans Unicode"/>
          <w:kern w:val="3"/>
          <w:lang w:eastAsia="hu-HU"/>
        </w:rPr>
        <w:t>a munkaköri feladatai tekintetében teljes felelősséget visel.</w:t>
      </w:r>
    </w:p>
    <w:p w:rsidR="00881372" w:rsidRPr="004D4352" w:rsidRDefault="00881372" w:rsidP="00881372">
      <w:pPr>
        <w:widowControl w:val="0"/>
        <w:autoSpaceDN w:val="0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881372" w:rsidRPr="004D4352" w:rsidRDefault="00881372" w:rsidP="00881372">
      <w:pPr>
        <w:widowControl w:val="0"/>
        <w:autoSpaceDN w:val="0"/>
        <w:spacing w:after="120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munkakör betöltéséhez tartozó kompetenciák:</w:t>
      </w:r>
    </w:p>
    <w:p w:rsidR="00881372" w:rsidRPr="004D4352" w:rsidRDefault="00881372" w:rsidP="00881372">
      <w:pPr>
        <w:widowControl w:val="0"/>
        <w:numPr>
          <w:ilvl w:val="0"/>
          <w:numId w:val="18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Segítőkész munkatárs.</w:t>
      </w:r>
    </w:p>
    <w:p w:rsidR="00881372" w:rsidRPr="004D4352" w:rsidRDefault="00881372" w:rsidP="00881372">
      <w:pPr>
        <w:widowControl w:val="0"/>
        <w:numPr>
          <w:ilvl w:val="0"/>
          <w:numId w:val="14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Jó kapcsolatot tart a társ szakrendelőkkel.</w:t>
      </w:r>
    </w:p>
    <w:p w:rsidR="00881372" w:rsidRPr="004D4352" w:rsidRDefault="00881372" w:rsidP="00881372">
      <w:pPr>
        <w:widowControl w:val="0"/>
        <w:numPr>
          <w:ilvl w:val="0"/>
          <w:numId w:val="14"/>
        </w:numPr>
        <w:tabs>
          <w:tab w:val="left" w:pos="-720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Példamutató, etikus magatartást tanúsít feletteseivel, munkatársaival és a betegekkel szemben.</w:t>
      </w:r>
    </w:p>
    <w:p w:rsidR="00881372" w:rsidRPr="004D4352" w:rsidRDefault="00881372" w:rsidP="00881372">
      <w:pPr>
        <w:widowControl w:val="0"/>
        <w:autoSpaceDN w:val="0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881372" w:rsidRPr="004D4352" w:rsidRDefault="00881372" w:rsidP="00881372">
      <w:pPr>
        <w:widowControl w:val="0"/>
        <w:autoSpaceDN w:val="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Ezen munkaköri leírás 202</w:t>
      </w:r>
      <w:proofErr w:type="gramStart"/>
      <w:r w:rsidRPr="004D4352">
        <w:rPr>
          <w:rFonts w:eastAsia="Lucida Sans Unicode"/>
          <w:kern w:val="3"/>
          <w:lang w:eastAsia="hu-HU"/>
        </w:rPr>
        <w:t>……………………….</w:t>
      </w:r>
      <w:proofErr w:type="gramEnd"/>
      <w:r w:rsidRPr="004D4352">
        <w:rPr>
          <w:rFonts w:eastAsia="Lucida Sans Unicode"/>
          <w:kern w:val="3"/>
          <w:lang w:eastAsia="hu-HU"/>
        </w:rPr>
        <w:t>-</w:t>
      </w:r>
      <w:proofErr w:type="spellStart"/>
      <w:r w:rsidRPr="004D4352">
        <w:rPr>
          <w:rFonts w:eastAsia="Lucida Sans Unicode"/>
          <w:kern w:val="3"/>
          <w:lang w:eastAsia="hu-HU"/>
        </w:rPr>
        <w:t>től</w:t>
      </w:r>
      <w:proofErr w:type="spellEnd"/>
      <w:r w:rsidRPr="004D4352">
        <w:rPr>
          <w:rFonts w:eastAsia="Lucida Sans Unicode"/>
          <w:kern w:val="3"/>
          <w:lang w:eastAsia="hu-HU"/>
        </w:rPr>
        <w:t xml:space="preserve"> visszavonásig érvényes.</w:t>
      </w:r>
    </w:p>
    <w:p w:rsidR="00881372" w:rsidRPr="004D4352" w:rsidRDefault="00881372" w:rsidP="00881372">
      <w:pPr>
        <w:widowControl w:val="0"/>
        <w:autoSpaceDN w:val="0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881372" w:rsidRPr="004D4352" w:rsidRDefault="00881372" w:rsidP="00881372">
      <w:pPr>
        <w:widowControl w:val="0"/>
        <w:autoSpaceDN w:val="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Hajdúszoboszló, 202</w:t>
      </w:r>
      <w:proofErr w:type="gramStart"/>
      <w:r w:rsidRPr="004D4352">
        <w:rPr>
          <w:rFonts w:eastAsia="Lucida Sans Unicode"/>
          <w:kern w:val="3"/>
          <w:lang w:eastAsia="hu-HU"/>
        </w:rPr>
        <w:t>……………………..</w:t>
      </w:r>
      <w:proofErr w:type="gramEnd"/>
    </w:p>
    <w:p w:rsidR="00881372" w:rsidRPr="004D4352" w:rsidRDefault="00881372" w:rsidP="00881372">
      <w:pPr>
        <w:widowControl w:val="0"/>
        <w:autoSpaceDN w:val="0"/>
        <w:ind w:left="5664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  <w:t xml:space="preserve">                       ……………………..</w:t>
      </w:r>
    </w:p>
    <w:p w:rsidR="00881372" w:rsidRPr="004D4352" w:rsidRDefault="00881372" w:rsidP="00881372">
      <w:pPr>
        <w:widowControl w:val="0"/>
        <w:autoSpaceDN w:val="0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151FF5" w:rsidRPr="004D4352" w:rsidRDefault="00881372" w:rsidP="00151FF5">
      <w:pPr>
        <w:widowControl w:val="0"/>
        <w:autoSpaceDN w:val="0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                                                                                              </w:t>
      </w:r>
      <w:r w:rsidR="00217E67" w:rsidRPr="004D4352">
        <w:rPr>
          <w:rFonts w:eastAsia="Lucida Sans Unicode"/>
          <w:kern w:val="3"/>
          <w:lang w:eastAsia="hu-HU"/>
        </w:rPr>
        <w:t xml:space="preserve">  </w:t>
      </w:r>
      <w:r w:rsidRPr="004D4352">
        <w:rPr>
          <w:rFonts w:eastAsia="Lucida Sans Unicode"/>
          <w:kern w:val="3"/>
          <w:lang w:eastAsia="hu-HU"/>
        </w:rPr>
        <w:t xml:space="preserve">  Igazgató </w:t>
      </w:r>
    </w:p>
    <w:p w:rsidR="00151FF5" w:rsidRPr="004D4352" w:rsidRDefault="00881372" w:rsidP="00151FF5">
      <w:pPr>
        <w:widowControl w:val="0"/>
        <w:autoSpaceDN w:val="0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ÁTVÉTELI ZÁRADÉK:</w:t>
      </w:r>
    </w:p>
    <w:p w:rsidR="00151FF5" w:rsidRPr="004D4352" w:rsidRDefault="00151FF5" w:rsidP="00151FF5">
      <w:pPr>
        <w:widowControl w:val="0"/>
        <w:autoSpaceDN w:val="0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881372" w:rsidRPr="004D4352" w:rsidRDefault="00881372" w:rsidP="00151FF5">
      <w:pPr>
        <w:widowControl w:val="0"/>
        <w:autoSpaceDN w:val="0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munkaköri leírást átvetem, tartalmát megismertem.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Tudomásul veszem, hogy a benne foglaltak betartása rám nézve kötelező.</w:t>
      </w: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881372" w:rsidRPr="004D4352" w:rsidRDefault="00881372" w:rsidP="0088137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Hajdúszoboszló, 202</w:t>
      </w:r>
      <w:proofErr w:type="gramStart"/>
      <w:r w:rsidRPr="004D4352">
        <w:rPr>
          <w:rFonts w:eastAsia="Lucida Sans Unicode"/>
          <w:kern w:val="3"/>
          <w:lang w:eastAsia="hu-HU"/>
        </w:rPr>
        <w:t>………………..</w:t>
      </w:r>
      <w:proofErr w:type="gramEnd"/>
    </w:p>
    <w:p w:rsidR="00151FF5" w:rsidRPr="004D4352" w:rsidRDefault="00881372" w:rsidP="00881372">
      <w:pPr>
        <w:widowControl w:val="0"/>
        <w:autoSpaceDN w:val="0"/>
        <w:spacing w:line="360" w:lineRule="auto"/>
        <w:ind w:left="5664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………………………………...</w:t>
      </w:r>
    </w:p>
    <w:p w:rsidR="00881372" w:rsidRPr="004D4352" w:rsidRDefault="00881372" w:rsidP="00881372">
      <w:pPr>
        <w:widowControl w:val="0"/>
        <w:autoSpaceDN w:val="0"/>
        <w:spacing w:line="360" w:lineRule="auto"/>
        <w:ind w:left="5664"/>
        <w:jc w:val="both"/>
        <w:textAlignment w:val="baseline"/>
        <w:rPr>
          <w:rFonts w:eastAsia="Lucida Sans Unicode"/>
          <w:kern w:val="3"/>
          <w:lang w:eastAsia="hu-HU"/>
        </w:rPr>
      </w:pPr>
      <w:proofErr w:type="gramStart"/>
      <w:r w:rsidRPr="004D4352">
        <w:rPr>
          <w:rFonts w:eastAsia="Lucida Sans Unicode"/>
          <w:kern w:val="3"/>
          <w:lang w:eastAsia="hu-HU"/>
        </w:rPr>
        <w:t>a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munkakört betöltő aláírása</w:t>
      </w:r>
    </w:p>
    <w:p w:rsidR="00881372" w:rsidRPr="004D4352" w:rsidRDefault="00881372" w:rsidP="00881372">
      <w:pPr>
        <w:ind w:left="5664"/>
        <w:jc w:val="both"/>
      </w:pPr>
    </w:p>
    <w:p w:rsidR="009A15FF" w:rsidRPr="004D4352" w:rsidRDefault="009A15FF" w:rsidP="00881372">
      <w:pPr>
        <w:ind w:left="5664"/>
        <w:jc w:val="both"/>
      </w:pPr>
      <w:r w:rsidRPr="004D4352">
        <w:br w:type="page"/>
      </w:r>
    </w:p>
    <w:p w:rsidR="009A15FF" w:rsidRPr="004D4352" w:rsidRDefault="004D4352" w:rsidP="004D4352">
      <w:pPr>
        <w:keepNext/>
        <w:widowControl w:val="0"/>
        <w:tabs>
          <w:tab w:val="left" w:pos="0"/>
        </w:tabs>
        <w:autoSpaceDN w:val="0"/>
        <w:spacing w:line="360" w:lineRule="auto"/>
        <w:textAlignment w:val="baseline"/>
        <w:outlineLvl w:val="0"/>
        <w:rPr>
          <w:rFonts w:eastAsia="Lucida Sans Unicode"/>
          <w:b/>
          <w:bCs/>
          <w:kern w:val="3"/>
          <w:lang w:eastAsia="hu-HU"/>
        </w:rPr>
      </w:pPr>
      <w:r>
        <w:rPr>
          <w:rFonts w:eastAsia="Lucida Sans Unicode"/>
          <w:b/>
          <w:bCs/>
          <w:kern w:val="3"/>
          <w:lang w:eastAsia="hu-HU"/>
        </w:rPr>
        <w:lastRenderedPageBreak/>
        <w:tab/>
      </w:r>
      <w:r>
        <w:rPr>
          <w:rFonts w:eastAsia="Lucida Sans Unicode"/>
          <w:b/>
          <w:bCs/>
          <w:kern w:val="3"/>
          <w:lang w:eastAsia="hu-HU"/>
        </w:rPr>
        <w:tab/>
      </w:r>
      <w:r>
        <w:rPr>
          <w:rFonts w:eastAsia="Lucida Sans Unicode"/>
          <w:b/>
          <w:bCs/>
          <w:kern w:val="3"/>
          <w:lang w:eastAsia="hu-HU"/>
        </w:rPr>
        <w:tab/>
      </w:r>
      <w:r>
        <w:rPr>
          <w:rFonts w:eastAsia="Lucida Sans Unicode"/>
          <w:b/>
          <w:bCs/>
          <w:kern w:val="3"/>
          <w:lang w:eastAsia="hu-HU"/>
        </w:rPr>
        <w:tab/>
      </w:r>
      <w:r>
        <w:rPr>
          <w:rFonts w:eastAsia="Lucida Sans Unicode"/>
          <w:b/>
          <w:bCs/>
          <w:kern w:val="3"/>
          <w:lang w:eastAsia="hu-HU"/>
        </w:rPr>
        <w:tab/>
      </w:r>
      <w:r w:rsidR="009A15FF" w:rsidRPr="004D4352">
        <w:rPr>
          <w:rFonts w:eastAsia="Lucida Sans Unicode"/>
          <w:b/>
          <w:bCs/>
          <w:kern w:val="3"/>
          <w:lang w:eastAsia="hu-HU"/>
        </w:rPr>
        <w:t xml:space="preserve">MUNKAKÖRI LEÍRÁS  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Munkáltató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          </w:t>
      </w:r>
      <w:r w:rsidRPr="004D4352">
        <w:rPr>
          <w:rFonts w:eastAsia="Lucida Sans Unicode"/>
          <w:kern w:val="3"/>
          <w:lang w:eastAsia="hu-HU"/>
        </w:rPr>
        <w:t xml:space="preserve"> Járóbeteg-Ellátó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Centrum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Szervezeti egység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 </w:t>
      </w:r>
      <w:r w:rsidRPr="004D4352">
        <w:rPr>
          <w:rFonts w:eastAsia="Lucida Sans Unicode"/>
          <w:kern w:val="3"/>
          <w:lang w:eastAsia="hu-HU"/>
        </w:rPr>
        <w:t xml:space="preserve"> Járóbeteg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szakellátás</w:t>
      </w:r>
      <w:r w:rsidR="004D4352">
        <w:rPr>
          <w:rFonts w:eastAsia="Lucida Sans Unicode"/>
          <w:kern w:val="3"/>
          <w:lang w:eastAsia="hu-HU"/>
        </w:rPr>
        <w:t xml:space="preserve"> </w:t>
      </w:r>
      <w:r w:rsidRPr="004D4352">
        <w:rPr>
          <w:rFonts w:eastAsia="Lucida Sans Unicode"/>
          <w:kern w:val="3"/>
          <w:lang w:eastAsia="hu-HU"/>
        </w:rPr>
        <w:t>- Információs szolgálat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Munkakör megnevezése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>:   Diszpécser</w:t>
      </w:r>
      <w:proofErr w:type="gramEnd"/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A munkakör célja: </w:t>
      </w:r>
      <w:r w:rsidRPr="004D4352">
        <w:rPr>
          <w:rFonts w:eastAsia="Lucida Sans Unicode"/>
          <w:kern w:val="3"/>
          <w:lang w:eastAsia="hu-HU"/>
        </w:rPr>
        <w:t xml:space="preserve">Szakorvosi vizsgálatra megjelenő betegek szakrendelőkbe való felvétele, tájékoztatása 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 munkakört betöltő neve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</w:t>
      </w:r>
      <w:r w:rsidRPr="004D4352">
        <w:rPr>
          <w:rFonts w:eastAsia="Lucida Sans Unicode"/>
          <w:kern w:val="3"/>
          <w:lang w:eastAsia="hu-HU"/>
        </w:rPr>
        <w:t xml:space="preserve">    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…………………………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Anyja neve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>:</w:t>
      </w:r>
      <w:r w:rsidRPr="004D4352">
        <w:rPr>
          <w:rFonts w:eastAsia="Lucida Sans Unicode"/>
          <w:kern w:val="3"/>
          <w:lang w:eastAsia="hu-HU"/>
        </w:rPr>
        <w:t xml:space="preserve">                             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…………………………….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Születési hely, idő</w:t>
      </w:r>
      <w:proofErr w:type="gramStart"/>
      <w:r w:rsidRPr="004D4352">
        <w:rPr>
          <w:rFonts w:eastAsia="Lucida Sans Unicode"/>
          <w:kern w:val="3"/>
          <w:lang w:eastAsia="hu-HU"/>
        </w:rPr>
        <w:t>:                    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……………………………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Iskolai végzettsége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>:</w:t>
      </w:r>
      <w:r w:rsidRPr="004D4352">
        <w:rPr>
          <w:rFonts w:eastAsia="Lucida Sans Unicode"/>
          <w:kern w:val="3"/>
          <w:lang w:eastAsia="hu-HU"/>
        </w:rPr>
        <w:t xml:space="preserve">                  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……………………………..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 Munkáltatói jogkör gyakorlója:</w:t>
      </w:r>
      <w:r w:rsidRPr="004D4352">
        <w:rPr>
          <w:rFonts w:eastAsia="Lucida Sans Unicode"/>
          <w:kern w:val="3"/>
          <w:lang w:eastAsia="hu-HU"/>
        </w:rPr>
        <w:t xml:space="preserve"> igazgató 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Helyettesítés</w:t>
      </w:r>
      <w:r w:rsidR="00217E67" w:rsidRPr="004D4352">
        <w:rPr>
          <w:rFonts w:eastAsia="Lucida Sans Unicode"/>
          <w:b/>
          <w:bCs/>
          <w:kern w:val="3"/>
          <w:lang w:eastAsia="hu-HU"/>
        </w:rPr>
        <w:t>:</w:t>
      </w:r>
      <w:r w:rsidR="00217E67" w:rsidRPr="004D4352">
        <w:rPr>
          <w:rFonts w:eastAsia="Lucida Sans Unicode"/>
          <w:kern w:val="3"/>
          <w:lang w:eastAsia="hu-HU"/>
        </w:rPr>
        <w:t xml:space="preserve"> másik</w:t>
      </w:r>
      <w:r w:rsidRPr="004D4352">
        <w:rPr>
          <w:rFonts w:eastAsia="Lucida Sans Unicode"/>
          <w:kern w:val="3"/>
          <w:lang w:eastAsia="hu-HU"/>
        </w:rPr>
        <w:t xml:space="preserve"> diszpécser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B0152F">
        <w:rPr>
          <w:rFonts w:eastAsia="Lucida Sans Unicode"/>
          <w:b/>
          <w:bCs/>
          <w:kern w:val="3"/>
          <w:highlight w:val="green"/>
          <w:lang w:eastAsia="hu-HU"/>
        </w:rPr>
        <w:t>Felettese</w:t>
      </w:r>
      <w:r w:rsidR="00217E67" w:rsidRPr="00B0152F">
        <w:rPr>
          <w:rFonts w:eastAsia="Lucida Sans Unicode"/>
          <w:b/>
          <w:bCs/>
          <w:kern w:val="3"/>
          <w:highlight w:val="green"/>
          <w:lang w:eastAsia="hu-HU"/>
        </w:rPr>
        <w:t xml:space="preserve">: </w:t>
      </w:r>
      <w:r w:rsidR="00B8079B" w:rsidRPr="00B0152F">
        <w:rPr>
          <w:rFonts w:eastAsia="Lucida Sans Unicode"/>
          <w:color w:val="000000" w:themeColor="text1"/>
          <w:kern w:val="3"/>
          <w:highlight w:val="green"/>
          <w:lang w:eastAsia="hu-HU"/>
        </w:rPr>
        <w:t>Vezető asszisztens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Munkaideje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</w:t>
      </w:r>
      <w:r w:rsidRPr="004D4352">
        <w:rPr>
          <w:rFonts w:eastAsia="Lucida Sans Unicode"/>
          <w:kern w:val="3"/>
          <w:lang w:eastAsia="hu-HU"/>
        </w:rPr>
        <w:t xml:space="preserve"> 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…………………………………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Általános feladatai:</w:t>
      </w:r>
    </w:p>
    <w:p w:rsidR="009A15FF" w:rsidRPr="004D4352" w:rsidRDefault="009A15FF" w:rsidP="009A15FF">
      <w:pPr>
        <w:widowControl w:val="0"/>
        <w:numPr>
          <w:ilvl w:val="0"/>
          <w:numId w:val="21"/>
        </w:numPr>
        <w:tabs>
          <w:tab w:val="left" w:pos="144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Munkáját a mindenkor megállapított munkarend szerint végzi.</w:t>
      </w:r>
    </w:p>
    <w:p w:rsidR="009A15FF" w:rsidRPr="004D4352" w:rsidRDefault="009A15FF" w:rsidP="009A15FF">
      <w:pPr>
        <w:widowControl w:val="0"/>
        <w:numPr>
          <w:ilvl w:val="0"/>
          <w:numId w:val="19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Ellátja az intézményben a betegirányítással kapcsolatos feladatokat.</w:t>
      </w:r>
    </w:p>
    <w:p w:rsidR="009A15FF" w:rsidRPr="004D4352" w:rsidRDefault="009A15FF" w:rsidP="009A15FF">
      <w:pPr>
        <w:widowControl w:val="0"/>
        <w:numPr>
          <w:ilvl w:val="0"/>
          <w:numId w:val="19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A rendelkezésére átadott </w:t>
      </w:r>
      <w:proofErr w:type="gramStart"/>
      <w:r w:rsidRPr="004D4352">
        <w:rPr>
          <w:rFonts w:eastAsia="Lucida Sans Unicode"/>
          <w:kern w:val="3"/>
          <w:lang w:eastAsia="hu-HU"/>
        </w:rPr>
        <w:t>dokumentumok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alapján, a számítógépen a  megfelelő szakrendelőbe veszi fel és irányítja a betegeket, az aktuális betegbehívó számot átadja és visszaadja a betegnek a személyes iratait és a beutalóját.</w:t>
      </w:r>
    </w:p>
    <w:p w:rsidR="009A15FF" w:rsidRPr="004D4352" w:rsidRDefault="009A15FF" w:rsidP="009A15FF">
      <w:pPr>
        <w:widowControl w:val="0"/>
        <w:numPr>
          <w:ilvl w:val="0"/>
          <w:numId w:val="19"/>
        </w:numPr>
        <w:tabs>
          <w:tab w:val="left" w:pos="1434"/>
        </w:tabs>
        <w:autoSpaceDN w:val="0"/>
        <w:spacing w:line="360" w:lineRule="auto"/>
        <w:ind w:left="717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Munkakörén belül érvényesíti a titoktartási kötelezettség szabályait.</w:t>
      </w:r>
    </w:p>
    <w:p w:rsidR="009A15FF" w:rsidRPr="004D4352" w:rsidRDefault="009A15FF" w:rsidP="009A15FF">
      <w:pPr>
        <w:widowControl w:val="0"/>
        <w:numPr>
          <w:ilvl w:val="0"/>
          <w:numId w:val="19"/>
        </w:numPr>
        <w:tabs>
          <w:tab w:val="left" w:pos="1434"/>
        </w:tabs>
        <w:autoSpaceDN w:val="0"/>
        <w:spacing w:line="360" w:lineRule="auto"/>
        <w:ind w:left="717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Köteles a munkavédelmi, tűzvédelmi és környezetvédelmi előírásokat betartani.</w:t>
      </w:r>
    </w:p>
    <w:p w:rsidR="009A15FF" w:rsidRPr="004D4352" w:rsidRDefault="009A15FF" w:rsidP="009A15FF">
      <w:pPr>
        <w:widowControl w:val="0"/>
        <w:numPr>
          <w:ilvl w:val="0"/>
          <w:numId w:val="19"/>
        </w:numPr>
        <w:tabs>
          <w:tab w:val="left" w:pos="1434"/>
        </w:tabs>
        <w:autoSpaceDN w:val="0"/>
        <w:spacing w:line="360" w:lineRule="auto"/>
        <w:ind w:left="717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A munkaköri leírásban szereplő tevékenységeken túl elvégzi mindazon feladatokat, amivel </w:t>
      </w:r>
      <w:proofErr w:type="gramStart"/>
      <w:r w:rsidRPr="004D4352">
        <w:rPr>
          <w:rFonts w:eastAsia="Lucida Sans Unicode"/>
          <w:kern w:val="3"/>
          <w:lang w:eastAsia="hu-HU"/>
        </w:rPr>
        <w:t xml:space="preserve">az </w:t>
      </w:r>
      <w:r w:rsidR="00B8079B">
        <w:rPr>
          <w:rFonts w:eastAsia="Lucida Sans Unicode"/>
          <w:kern w:val="3"/>
          <w:lang w:eastAsia="hu-HU"/>
        </w:rPr>
        <w:t xml:space="preserve"> szervezeti</w:t>
      </w:r>
      <w:proofErr w:type="gramEnd"/>
      <w:r w:rsidR="00B8079B">
        <w:rPr>
          <w:rFonts w:eastAsia="Lucida Sans Unicode"/>
          <w:kern w:val="3"/>
          <w:lang w:eastAsia="hu-HU"/>
        </w:rPr>
        <w:t xml:space="preserve"> egység vezetője, </w:t>
      </w:r>
      <w:r w:rsidR="00B8079B" w:rsidRPr="00B8079B">
        <w:rPr>
          <w:rFonts w:eastAsia="Lucida Sans Unicode"/>
          <w:color w:val="000000" w:themeColor="text1"/>
          <w:kern w:val="3"/>
          <w:lang w:eastAsia="hu-HU"/>
        </w:rPr>
        <w:t xml:space="preserve">illetve </w:t>
      </w:r>
      <w:r w:rsidRPr="00B8079B">
        <w:rPr>
          <w:rFonts w:eastAsia="Lucida Sans Unicode"/>
          <w:color w:val="000000" w:themeColor="text1"/>
          <w:kern w:val="3"/>
          <w:lang w:eastAsia="hu-HU"/>
        </w:rPr>
        <w:t>.az  igazgató megbízza</w:t>
      </w:r>
      <w:r w:rsidRPr="004D4352">
        <w:rPr>
          <w:rFonts w:eastAsia="Lucida Sans Unicode"/>
          <w:kern w:val="3"/>
          <w:lang w:eastAsia="hu-HU"/>
        </w:rPr>
        <w:t>.</w:t>
      </w:r>
    </w:p>
    <w:p w:rsidR="009A15FF" w:rsidRPr="004D4352" w:rsidRDefault="009A15FF" w:rsidP="009A15FF">
      <w:pPr>
        <w:widowControl w:val="0"/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u w:val="single"/>
          <w:lang w:eastAsia="hu-HU"/>
        </w:rPr>
      </w:pPr>
      <w:r w:rsidRPr="004D4352">
        <w:rPr>
          <w:rFonts w:eastAsia="Lucida Sans Unicode"/>
          <w:kern w:val="3"/>
          <w:u w:val="single"/>
          <w:lang w:eastAsia="hu-HU"/>
        </w:rPr>
        <w:t>Feladatai keretében:</w:t>
      </w:r>
    </w:p>
    <w:p w:rsidR="009A15FF" w:rsidRPr="004D4352" w:rsidRDefault="009A15FF" w:rsidP="009A15FF">
      <w:pPr>
        <w:widowControl w:val="0"/>
        <w:numPr>
          <w:ilvl w:val="0"/>
          <w:numId w:val="19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Az elkészített beosztás szerint végzi </w:t>
      </w:r>
      <w:r w:rsidRPr="004D4352">
        <w:rPr>
          <w:rFonts w:eastAsia="Lucida Sans Unicode"/>
          <w:kern w:val="3"/>
          <w:lang w:eastAsia="hu-HU"/>
        </w:rPr>
        <w:tab/>
        <w:t>munkáját.</w:t>
      </w:r>
    </w:p>
    <w:p w:rsidR="009A15FF" w:rsidRPr="004D4352" w:rsidRDefault="009A15FF" w:rsidP="009A15FF">
      <w:pPr>
        <w:widowControl w:val="0"/>
        <w:numPr>
          <w:ilvl w:val="0"/>
          <w:numId w:val="19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Feladata a környezete tisztán tartása.</w:t>
      </w:r>
    </w:p>
    <w:p w:rsidR="009A15FF" w:rsidRPr="00B8079B" w:rsidRDefault="009A15FF" w:rsidP="009A15FF">
      <w:pPr>
        <w:widowControl w:val="0"/>
        <w:numPr>
          <w:ilvl w:val="0"/>
          <w:numId w:val="19"/>
        </w:numPr>
        <w:tabs>
          <w:tab w:val="left" w:pos="717"/>
        </w:tabs>
        <w:autoSpaceDN w:val="0"/>
        <w:spacing w:line="360" w:lineRule="auto"/>
        <w:textAlignment w:val="baseline"/>
        <w:rPr>
          <w:rFonts w:eastAsia="Lucida Sans Unicode"/>
          <w:color w:val="000000" w:themeColor="text1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Megbízást csak az </w:t>
      </w:r>
      <w:r w:rsidRPr="00B8079B">
        <w:rPr>
          <w:rFonts w:eastAsia="Lucida Sans Unicode"/>
          <w:color w:val="000000" w:themeColor="text1"/>
          <w:kern w:val="3"/>
          <w:lang w:eastAsia="hu-HU"/>
        </w:rPr>
        <w:t>intézet igazgató</w:t>
      </w:r>
      <w:r w:rsidR="00EE77A1" w:rsidRPr="00B8079B">
        <w:rPr>
          <w:rFonts w:eastAsia="Lucida Sans Unicode"/>
          <w:color w:val="000000" w:themeColor="text1"/>
          <w:kern w:val="3"/>
          <w:lang w:eastAsia="hu-HU"/>
        </w:rPr>
        <w:t>jától</w:t>
      </w:r>
      <w:r w:rsidRPr="00B8079B">
        <w:rPr>
          <w:rFonts w:eastAsia="Lucida Sans Unicode"/>
          <w:color w:val="000000" w:themeColor="text1"/>
          <w:kern w:val="3"/>
          <w:lang w:eastAsia="hu-HU"/>
        </w:rPr>
        <w:t>, a Szervezeti egység vezetőjétől fogadhat el.</w:t>
      </w:r>
    </w:p>
    <w:p w:rsidR="009A15FF" w:rsidRPr="00B8079B" w:rsidRDefault="009A15FF" w:rsidP="009A15FF">
      <w:pPr>
        <w:widowControl w:val="0"/>
        <w:numPr>
          <w:ilvl w:val="0"/>
          <w:numId w:val="19"/>
        </w:numPr>
        <w:tabs>
          <w:tab w:val="left" w:pos="717"/>
        </w:tabs>
        <w:autoSpaceDN w:val="0"/>
        <w:spacing w:line="360" w:lineRule="auto"/>
        <w:textAlignment w:val="baseline"/>
        <w:rPr>
          <w:rFonts w:eastAsia="Lucida Sans Unicode"/>
          <w:color w:val="000000" w:themeColor="text1"/>
          <w:kern w:val="3"/>
          <w:lang w:eastAsia="hu-HU"/>
        </w:rPr>
      </w:pPr>
      <w:r w:rsidRPr="00B8079B">
        <w:rPr>
          <w:rFonts w:eastAsia="Lucida Sans Unicode"/>
          <w:color w:val="000000" w:themeColor="text1"/>
          <w:kern w:val="3"/>
          <w:lang w:eastAsia="hu-HU"/>
        </w:rPr>
        <w:t>Az igazgató, a szervezeti egység vezető által rábízott feladatokat maradéktalanul ellátja.</w:t>
      </w:r>
    </w:p>
    <w:p w:rsidR="009A15FF" w:rsidRPr="004D4352" w:rsidRDefault="009A15FF" w:rsidP="009A15FF">
      <w:pPr>
        <w:widowControl w:val="0"/>
        <w:numPr>
          <w:ilvl w:val="0"/>
          <w:numId w:val="19"/>
        </w:numPr>
        <w:tabs>
          <w:tab w:val="left" w:pos="717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Kötelessége: </w:t>
      </w:r>
      <w:r w:rsidRPr="004D4352">
        <w:rPr>
          <w:rFonts w:eastAsia="Lucida Sans Unicode"/>
          <w:kern w:val="3"/>
          <w:lang w:eastAsia="hu-HU"/>
        </w:rPr>
        <w:t>A beosztást betartani</w:t>
      </w:r>
      <w:proofErr w:type="gramStart"/>
      <w:r w:rsidRPr="004D4352">
        <w:rPr>
          <w:rFonts w:eastAsia="Lucida Sans Unicode"/>
          <w:kern w:val="3"/>
          <w:lang w:eastAsia="hu-HU"/>
        </w:rPr>
        <w:t>,az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esetleges változtatásokról idejében tájékoztatni a </w:t>
      </w:r>
      <w:r w:rsidRPr="004D4352">
        <w:rPr>
          <w:rFonts w:eastAsia="Lucida Sans Unicode"/>
          <w:kern w:val="3"/>
          <w:lang w:eastAsia="hu-HU"/>
        </w:rPr>
        <w:lastRenderedPageBreak/>
        <w:t>szervezeti egység vezetőt.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Felelős:</w:t>
      </w:r>
    </w:p>
    <w:p w:rsidR="009A15FF" w:rsidRPr="004D4352" w:rsidRDefault="009A15FF" w:rsidP="009A15FF">
      <w:pPr>
        <w:widowControl w:val="0"/>
        <w:numPr>
          <w:ilvl w:val="1"/>
          <w:numId w:val="19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diszpécseri szolgálat rendjéért, tisztaságáért</w:t>
      </w:r>
    </w:p>
    <w:p w:rsidR="009A15FF" w:rsidRPr="004D4352" w:rsidRDefault="009A15FF" w:rsidP="009A15FF">
      <w:pPr>
        <w:widowControl w:val="0"/>
        <w:numPr>
          <w:ilvl w:val="0"/>
          <w:numId w:val="20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Szolgálata alatt a tudomására jutott orvosi és egyéb információk megőrzéséért titoktartási kötelezettséget visel, melynek megszegéséért fegyelmi felelősség, valamint büntetőjogi felelősség terheli.</w:t>
      </w:r>
    </w:p>
    <w:p w:rsidR="009A15FF" w:rsidRPr="004D4352" w:rsidRDefault="009A15FF" w:rsidP="009A15FF">
      <w:pPr>
        <w:widowControl w:val="0"/>
        <w:numPr>
          <w:ilvl w:val="0"/>
          <w:numId w:val="20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Munkaköri feladatait tekintve teljes felelősséget visel.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 munkakör betöltéséhez tartozó kompetenciák: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proofErr w:type="spellStart"/>
      <w:r w:rsidRPr="004D4352">
        <w:rPr>
          <w:rFonts w:eastAsia="Lucida Sans Unicode"/>
          <w:kern w:val="3"/>
          <w:lang w:eastAsia="hu-HU"/>
        </w:rPr>
        <w:t>Kultúrált</w:t>
      </w:r>
      <w:proofErr w:type="spellEnd"/>
      <w:r w:rsidRPr="004D4352">
        <w:rPr>
          <w:rFonts w:eastAsia="Lucida Sans Unicode"/>
          <w:kern w:val="3"/>
          <w:lang w:eastAsia="hu-HU"/>
        </w:rPr>
        <w:t xml:space="preserve">, ápolt megjelenés, magabiztos számítógép felhasználói ismeret, pontos, precíz munkavégzés. Empatikus, kommunikatív, gyors </w:t>
      </w:r>
      <w:proofErr w:type="gramStart"/>
      <w:r w:rsidRPr="004D4352">
        <w:rPr>
          <w:rFonts w:eastAsia="Lucida Sans Unicode"/>
          <w:kern w:val="3"/>
          <w:lang w:eastAsia="hu-HU"/>
        </w:rPr>
        <w:t>probléma megoldó</w:t>
      </w:r>
      <w:proofErr w:type="gramEnd"/>
      <w:r w:rsidRPr="004D4352">
        <w:rPr>
          <w:rFonts w:eastAsia="Lucida Sans Unicode"/>
          <w:kern w:val="3"/>
          <w:lang w:eastAsia="hu-HU"/>
        </w:rPr>
        <w:t>.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 munkavállaló jogai: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- A Munkatörvénykönyv és az Egészségügyi szolgálati</w:t>
      </w:r>
      <w:r w:rsidR="00EE77A1">
        <w:rPr>
          <w:rFonts w:eastAsia="Lucida Sans Unicode"/>
          <w:kern w:val="3"/>
          <w:lang w:eastAsia="hu-HU"/>
        </w:rPr>
        <w:t xml:space="preserve"> </w:t>
      </w:r>
      <w:r w:rsidR="00EE77A1" w:rsidRPr="00EE77A1">
        <w:rPr>
          <w:rFonts w:eastAsia="Lucida Sans Unicode"/>
          <w:color w:val="FF0000"/>
          <w:kern w:val="3"/>
          <w:lang w:eastAsia="hu-HU"/>
        </w:rPr>
        <w:t>jogviszony</w:t>
      </w:r>
      <w:r w:rsidRPr="004D4352">
        <w:rPr>
          <w:rFonts w:eastAsia="Lucida Sans Unicode"/>
          <w:kern w:val="3"/>
          <w:lang w:eastAsia="hu-HU"/>
        </w:rPr>
        <w:t xml:space="preserve">  </w:t>
      </w:r>
      <w:proofErr w:type="gramStart"/>
      <w:r w:rsidRPr="004D4352">
        <w:rPr>
          <w:rFonts w:eastAsia="Lucida Sans Unicode"/>
          <w:kern w:val="3"/>
          <w:lang w:eastAsia="hu-HU"/>
        </w:rPr>
        <w:t>törvény vonatkozó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előírásai szerint.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          Ezen munkaköri leírás</w:t>
      </w:r>
      <w:proofErr w:type="gramStart"/>
      <w:r w:rsidRPr="004D4352">
        <w:rPr>
          <w:rFonts w:eastAsia="Lucida Sans Unicode"/>
          <w:kern w:val="3"/>
          <w:lang w:eastAsia="hu-HU"/>
        </w:rPr>
        <w:t>:………………………….</w:t>
      </w:r>
      <w:proofErr w:type="gramEnd"/>
      <w:r w:rsidRPr="004D4352">
        <w:rPr>
          <w:rFonts w:eastAsia="Lucida Sans Unicode"/>
          <w:kern w:val="3"/>
          <w:lang w:eastAsia="hu-HU"/>
        </w:rPr>
        <w:t>-</w:t>
      </w:r>
      <w:proofErr w:type="spellStart"/>
      <w:r w:rsidRPr="004D4352">
        <w:rPr>
          <w:rFonts w:eastAsia="Lucida Sans Unicode"/>
          <w:kern w:val="3"/>
          <w:lang w:eastAsia="hu-HU"/>
        </w:rPr>
        <w:t>től</w:t>
      </w:r>
      <w:proofErr w:type="spellEnd"/>
      <w:r w:rsidRPr="004D4352">
        <w:rPr>
          <w:rFonts w:eastAsia="Lucida Sans Unicode"/>
          <w:kern w:val="3"/>
          <w:lang w:eastAsia="hu-HU"/>
        </w:rPr>
        <w:t xml:space="preserve"> visszavonásig érvényes.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………………………</w:t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  <w:t>……………….………………..</w:t>
      </w: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  </w:t>
      </w:r>
      <w:proofErr w:type="gramStart"/>
      <w:r w:rsidRPr="004D4352">
        <w:rPr>
          <w:rFonts w:eastAsia="Lucida Sans Unicode"/>
          <w:kern w:val="3"/>
          <w:lang w:eastAsia="hu-HU"/>
        </w:rPr>
        <w:t>igazgató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</w:t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="00217E67" w:rsidRPr="004D4352">
        <w:rPr>
          <w:rFonts w:eastAsia="Lucida Sans Unicode"/>
          <w:kern w:val="3"/>
          <w:lang w:eastAsia="hu-HU"/>
        </w:rPr>
        <w:t xml:space="preserve">             </w:t>
      </w:r>
      <w:r w:rsidRPr="004D4352">
        <w:rPr>
          <w:rFonts w:eastAsia="Lucida Sans Unicode"/>
          <w:kern w:val="3"/>
          <w:lang w:eastAsia="hu-HU"/>
        </w:rPr>
        <w:tab/>
        <w:t xml:space="preserve">        </w:t>
      </w:r>
      <w:r w:rsidR="00EE77A1">
        <w:rPr>
          <w:rFonts w:eastAsia="Lucida Sans Unicode"/>
          <w:kern w:val="3"/>
          <w:lang w:eastAsia="hu-HU"/>
        </w:rPr>
        <w:t xml:space="preserve"> </w:t>
      </w:r>
      <w:r w:rsidRPr="004D4352">
        <w:rPr>
          <w:rFonts w:eastAsia="Lucida Sans Unicode"/>
          <w:kern w:val="3"/>
          <w:lang w:eastAsia="hu-HU"/>
        </w:rPr>
        <w:t xml:space="preserve">    szervezeti egység vezető </w:t>
      </w:r>
    </w:p>
    <w:p w:rsidR="00151FF5" w:rsidRPr="004D4352" w:rsidRDefault="00151FF5" w:rsidP="00151FF5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b/>
          <w:bCs/>
          <w:lang w:eastAsia="hu-HU"/>
        </w:rPr>
        <w:t xml:space="preserve">ÁTVÉTELI ZÁRADÉK: </w:t>
      </w:r>
    </w:p>
    <w:p w:rsidR="00151FF5" w:rsidRPr="004D4352" w:rsidRDefault="00151FF5" w:rsidP="00151FF5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 munkaköri leírást átvettem, tartalmát megismertem.</w:t>
      </w:r>
    </w:p>
    <w:p w:rsidR="00151FF5" w:rsidRPr="004D4352" w:rsidRDefault="00151FF5" w:rsidP="00151FF5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A munkaköri leírásban foglaltakat tudomásul vettem, betartása rám nézve kötelező.</w:t>
      </w:r>
    </w:p>
    <w:p w:rsidR="00151FF5" w:rsidRPr="004D4352" w:rsidRDefault="00151FF5" w:rsidP="00151FF5">
      <w:pPr>
        <w:suppressAutoHyphens w:val="0"/>
        <w:spacing w:line="360" w:lineRule="auto"/>
        <w:jc w:val="both"/>
        <w:rPr>
          <w:lang w:eastAsia="hu-HU"/>
        </w:rPr>
      </w:pPr>
    </w:p>
    <w:p w:rsidR="00151FF5" w:rsidRPr="004D4352" w:rsidRDefault="00151FF5" w:rsidP="00151FF5">
      <w:pPr>
        <w:suppressAutoHyphens w:val="0"/>
        <w:spacing w:line="360" w:lineRule="auto"/>
        <w:jc w:val="both"/>
        <w:rPr>
          <w:lang w:eastAsia="hu-HU"/>
        </w:rPr>
      </w:pPr>
      <w:r w:rsidRPr="004D4352">
        <w:rPr>
          <w:lang w:eastAsia="hu-HU"/>
        </w:rPr>
        <w:t>Hajdúszoboszló, 20</w:t>
      </w:r>
      <w:proofErr w:type="gramStart"/>
      <w:r w:rsidRPr="004D4352">
        <w:rPr>
          <w:lang w:eastAsia="hu-HU"/>
        </w:rPr>
        <w:t>……………….</w:t>
      </w:r>
      <w:proofErr w:type="gramEnd"/>
    </w:p>
    <w:p w:rsidR="00151FF5" w:rsidRPr="004D4352" w:rsidRDefault="00151FF5" w:rsidP="00151FF5">
      <w:pPr>
        <w:suppressAutoHyphens w:val="0"/>
        <w:spacing w:line="360" w:lineRule="auto"/>
        <w:jc w:val="both"/>
        <w:rPr>
          <w:lang w:eastAsia="hu-HU"/>
        </w:rPr>
      </w:pPr>
    </w:p>
    <w:p w:rsidR="00151FF5" w:rsidRPr="004D4352" w:rsidRDefault="00151FF5" w:rsidP="00151FF5">
      <w:pPr>
        <w:suppressAutoHyphens w:val="0"/>
        <w:spacing w:line="360" w:lineRule="auto"/>
        <w:ind w:left="5664"/>
        <w:jc w:val="both"/>
        <w:rPr>
          <w:lang w:eastAsia="hu-HU"/>
        </w:rPr>
      </w:pPr>
      <w:r w:rsidRPr="004D4352">
        <w:rPr>
          <w:lang w:eastAsia="hu-HU"/>
        </w:rPr>
        <w:t>……………………………..</w:t>
      </w:r>
    </w:p>
    <w:p w:rsidR="00151FF5" w:rsidRPr="004D4352" w:rsidRDefault="00151FF5" w:rsidP="00151FF5">
      <w:pPr>
        <w:suppressAutoHyphens w:val="0"/>
        <w:ind w:left="4956"/>
        <w:rPr>
          <w:lang w:eastAsia="hu-HU"/>
        </w:rPr>
      </w:pPr>
      <w:r w:rsidRPr="004D4352">
        <w:rPr>
          <w:lang w:eastAsia="hu-HU"/>
        </w:rPr>
        <w:t xml:space="preserve">    </w:t>
      </w:r>
      <w:r w:rsidRPr="004D4352">
        <w:t xml:space="preserve">        </w:t>
      </w:r>
      <w:proofErr w:type="gramStart"/>
      <w:r w:rsidRPr="004D4352">
        <w:t>a</w:t>
      </w:r>
      <w:proofErr w:type="gramEnd"/>
      <w:r w:rsidRPr="004D4352">
        <w:t xml:space="preserve"> munkakört betöltő aláírása                                          </w:t>
      </w:r>
    </w:p>
    <w:p w:rsidR="00151FF5" w:rsidRPr="004D4352" w:rsidRDefault="00151FF5" w:rsidP="00151FF5"/>
    <w:p w:rsidR="00151FF5" w:rsidRPr="004D4352" w:rsidRDefault="00151FF5" w:rsidP="00151FF5"/>
    <w:p w:rsidR="00151FF5" w:rsidRPr="004D4352" w:rsidRDefault="00151FF5" w:rsidP="00151FF5"/>
    <w:p w:rsidR="007C15F7" w:rsidRPr="004D4352" w:rsidRDefault="009A15FF" w:rsidP="007C15F7">
      <w:pPr>
        <w:pStyle w:val="Cmsor2"/>
        <w:jc w:val="center"/>
        <w:rPr>
          <w:rFonts w:ascii="Times New Roman" w:eastAsia="Lucida Sans Unicode" w:hAnsi="Times New Roman"/>
          <w:i w:val="0"/>
          <w:iCs w:val="0"/>
          <w:kern w:val="3"/>
          <w:sz w:val="24"/>
          <w:szCs w:val="24"/>
          <w:lang w:eastAsia="hu-HU"/>
        </w:rPr>
      </w:pPr>
      <w:r w:rsidRPr="004D4352">
        <w:rPr>
          <w:rFonts w:ascii="Times New Roman" w:eastAsia="Lucida Sans Unicode" w:hAnsi="Times New Roman"/>
          <w:kern w:val="3"/>
          <w:sz w:val="24"/>
          <w:szCs w:val="24"/>
          <w:lang w:eastAsia="hu-HU"/>
        </w:rPr>
        <w:br w:type="page"/>
      </w:r>
      <w:r w:rsidR="007C15F7" w:rsidRPr="004D4352">
        <w:rPr>
          <w:rFonts w:ascii="Times New Roman" w:eastAsia="Lucida Sans Unicode" w:hAnsi="Times New Roman"/>
          <w:i w:val="0"/>
          <w:iCs w:val="0"/>
          <w:kern w:val="3"/>
          <w:sz w:val="24"/>
          <w:szCs w:val="24"/>
          <w:lang w:eastAsia="hu-HU"/>
        </w:rPr>
        <w:lastRenderedPageBreak/>
        <w:t>MUNKAKÖRI LEÍRÁS</w:t>
      </w:r>
    </w:p>
    <w:p w:rsidR="004D4352" w:rsidRPr="004D4352" w:rsidRDefault="004D4352" w:rsidP="004D435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Munkáltató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          </w:t>
      </w:r>
      <w:r w:rsidRPr="004D4352">
        <w:rPr>
          <w:rFonts w:eastAsia="Lucida Sans Unicode"/>
          <w:kern w:val="3"/>
          <w:lang w:eastAsia="hu-HU"/>
        </w:rPr>
        <w:t xml:space="preserve"> Járóbeteg-Ellátó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Centrum</w:t>
      </w:r>
    </w:p>
    <w:p w:rsidR="007C15F7" w:rsidRPr="004D4352" w:rsidRDefault="007C15F7" w:rsidP="007C15F7">
      <w:pPr>
        <w:widowControl w:val="0"/>
        <w:autoSpaceDN w:val="0"/>
        <w:spacing w:after="120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>Szervezeti egység</w:t>
      </w:r>
      <w:proofErr w:type="gramStart"/>
      <w:r w:rsidRPr="004D4352">
        <w:rPr>
          <w:rFonts w:eastAsia="Lucida Sans Unicode"/>
          <w:i/>
          <w:kern w:val="3"/>
          <w:lang w:eastAsia="hu-HU"/>
        </w:rPr>
        <w:t>:            …</w:t>
      </w:r>
      <w:proofErr w:type="gramEnd"/>
      <w:r w:rsidRPr="004D4352">
        <w:rPr>
          <w:rFonts w:eastAsia="Lucida Sans Unicode"/>
          <w:i/>
          <w:kern w:val="3"/>
          <w:lang w:eastAsia="hu-HU"/>
        </w:rPr>
        <w:t>…………………………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>Munkakör megnevezése…………………………….</w:t>
      </w:r>
      <w:r w:rsidRPr="004D4352">
        <w:rPr>
          <w:rFonts w:eastAsia="Lucida Sans Unicode"/>
          <w:i/>
          <w:kern w:val="3"/>
          <w:u w:val="single"/>
          <w:lang w:eastAsia="hu-HU"/>
        </w:rPr>
        <w:t xml:space="preserve"> </w:t>
      </w:r>
      <w:proofErr w:type="gramStart"/>
      <w:r w:rsidRPr="004D4352">
        <w:rPr>
          <w:rFonts w:eastAsia="Lucida Sans Unicode"/>
          <w:i/>
          <w:kern w:val="3"/>
          <w:u w:val="single"/>
          <w:lang w:eastAsia="hu-HU"/>
        </w:rPr>
        <w:t>asszisztens</w:t>
      </w:r>
      <w:proofErr w:type="gramEnd"/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 xml:space="preserve">A munkakör célja: </w:t>
      </w:r>
      <w:r w:rsidRPr="004D4352">
        <w:rPr>
          <w:rFonts w:eastAsia="Lucida Sans Unicode"/>
          <w:kern w:val="3"/>
          <w:lang w:eastAsia="hu-HU"/>
        </w:rPr>
        <w:t>a szakterület asszisztensi feladatainak ellátása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>A munkakört betöltő neve</w:t>
      </w:r>
      <w:proofErr w:type="gramStart"/>
      <w:r w:rsidRPr="004D4352">
        <w:rPr>
          <w:rFonts w:eastAsia="Lucida Sans Unicode"/>
          <w:b/>
          <w:kern w:val="3"/>
          <w:lang w:eastAsia="hu-HU"/>
        </w:rPr>
        <w:t>……………………………………….</w:t>
      </w:r>
      <w:proofErr w:type="gramEnd"/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>Anyja neve</w:t>
      </w:r>
      <w:proofErr w:type="gramStart"/>
      <w:r w:rsidRPr="004D4352">
        <w:rPr>
          <w:rFonts w:eastAsia="Lucida Sans Unicode"/>
          <w:b/>
          <w:kern w:val="3"/>
          <w:lang w:eastAsia="hu-HU"/>
        </w:rPr>
        <w:t xml:space="preserve">:                 </w:t>
      </w:r>
      <w:r w:rsidRPr="004D4352">
        <w:rPr>
          <w:rFonts w:eastAsia="Lucida Sans Unicode"/>
          <w:kern w:val="3"/>
          <w:lang w:eastAsia="hu-HU"/>
        </w:rPr>
        <w:t>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……………………………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>Születési helye, ideje</w:t>
      </w:r>
      <w:proofErr w:type="gramStart"/>
      <w:r w:rsidRPr="004D4352">
        <w:rPr>
          <w:rFonts w:eastAsia="Lucida Sans Unicode"/>
          <w:b/>
          <w:kern w:val="3"/>
          <w:lang w:eastAsia="hu-HU"/>
        </w:rPr>
        <w:t xml:space="preserve">: </w:t>
      </w:r>
      <w:r w:rsidRPr="004D4352">
        <w:rPr>
          <w:rFonts w:eastAsia="Lucida Sans Unicode"/>
          <w:kern w:val="3"/>
          <w:lang w:eastAsia="hu-HU"/>
        </w:rPr>
        <w:t>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………………………………..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>Iskolai végzettsége</w:t>
      </w:r>
      <w:proofErr w:type="gramStart"/>
      <w:r w:rsidRPr="004D4352">
        <w:rPr>
          <w:rFonts w:eastAsia="Lucida Sans Unicode"/>
          <w:b/>
          <w:kern w:val="3"/>
          <w:lang w:eastAsia="hu-HU"/>
        </w:rPr>
        <w:t xml:space="preserve">:    </w:t>
      </w:r>
      <w:r w:rsidRPr="004D4352">
        <w:rPr>
          <w:rFonts w:eastAsia="Lucida Sans Unicode"/>
          <w:kern w:val="3"/>
          <w:lang w:eastAsia="hu-HU"/>
        </w:rPr>
        <w:t>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……………………………………..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>Szakképesítése</w:t>
      </w:r>
      <w:proofErr w:type="gramStart"/>
      <w:r w:rsidRPr="004D4352">
        <w:rPr>
          <w:rFonts w:eastAsia="Lucida Sans Unicode"/>
          <w:b/>
          <w:kern w:val="3"/>
          <w:lang w:eastAsia="hu-HU"/>
        </w:rPr>
        <w:t xml:space="preserve">:      </w:t>
      </w:r>
      <w:r w:rsidRPr="004D4352">
        <w:rPr>
          <w:rFonts w:eastAsia="Lucida Sans Unicode"/>
          <w:kern w:val="3"/>
          <w:lang w:eastAsia="hu-HU"/>
        </w:rPr>
        <w:t>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………………………………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>Működési nyilvántartási száma</w:t>
      </w:r>
      <w:proofErr w:type="gramStart"/>
      <w:r w:rsidRPr="004D4352">
        <w:rPr>
          <w:rFonts w:eastAsia="Lucida Sans Unicode"/>
          <w:b/>
          <w:kern w:val="3"/>
          <w:lang w:eastAsia="hu-HU"/>
        </w:rPr>
        <w:t>: …</w:t>
      </w:r>
      <w:proofErr w:type="gramEnd"/>
      <w:r w:rsidRPr="004D4352">
        <w:rPr>
          <w:rFonts w:eastAsia="Lucida Sans Unicode"/>
          <w:b/>
          <w:kern w:val="3"/>
          <w:lang w:eastAsia="hu-HU"/>
        </w:rPr>
        <w:t>………………..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 xml:space="preserve">Munkáltatói jogkör gyakorlója: </w:t>
      </w:r>
      <w:r w:rsidRPr="004D4352">
        <w:rPr>
          <w:rFonts w:eastAsia="Lucida Sans Unicode"/>
          <w:kern w:val="3"/>
          <w:lang w:eastAsia="hu-HU"/>
        </w:rPr>
        <w:t xml:space="preserve">igazgató 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>Szakmai irányítás:</w:t>
      </w:r>
      <w:r w:rsidRPr="004D4352">
        <w:rPr>
          <w:rFonts w:eastAsia="Lucida Sans Unicode"/>
          <w:kern w:val="3"/>
          <w:lang w:eastAsia="hu-HU"/>
        </w:rPr>
        <w:t xml:space="preserve"> szakorvos, vezető asszisztens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 xml:space="preserve">Továbbképzési kötelezettség: </w:t>
      </w:r>
      <w:r w:rsidRPr="004D4352">
        <w:rPr>
          <w:rFonts w:eastAsia="Lucida Sans Unicode"/>
          <w:kern w:val="3"/>
          <w:lang w:eastAsia="hu-HU"/>
        </w:rPr>
        <w:t>az Egészségügyről szóló CLIV. tv.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27/1998. (VI. 17.) NM rend.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 xml:space="preserve">Helyettesítés: </w:t>
      </w:r>
      <w:r w:rsidRPr="004D4352">
        <w:rPr>
          <w:rFonts w:eastAsia="Lucida Sans Unicode"/>
          <w:kern w:val="3"/>
          <w:lang w:eastAsia="hu-HU"/>
        </w:rPr>
        <w:t>vezető asszisztens szervezésében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 xml:space="preserve">Működési terület: </w:t>
      </w:r>
      <w:r w:rsidRPr="004D4352">
        <w:rPr>
          <w:rFonts w:eastAsia="Lucida Sans Unicode"/>
          <w:kern w:val="3"/>
          <w:lang w:eastAsia="hu-HU"/>
        </w:rPr>
        <w:t>szakorvosi rendelő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Munkaidő: Heti</w:t>
      </w:r>
      <w:proofErr w:type="gramStart"/>
      <w:r w:rsidRPr="004D4352">
        <w:rPr>
          <w:rFonts w:eastAsia="Lucida Sans Unicode"/>
          <w:kern w:val="3"/>
          <w:lang w:eastAsia="hu-HU"/>
        </w:rPr>
        <w:t>:…………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    óra., munkahelyre érkezés a rendelés megkezdése előtt 30 perccel.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>Általános feladatai: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Munkáját a mindenkor megállapított munkarend szerint végzi.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Kötelessége a munkaidő és a munkarend betartása.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Munkahelyét munkaidőben csak a közvetlen felettese engedélyével hagyhatja el.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Megbetegedés, vagy egyéb akadályoztatás </w:t>
      </w:r>
      <w:proofErr w:type="gramStart"/>
      <w:r w:rsidRPr="004D4352">
        <w:rPr>
          <w:rFonts w:eastAsia="Lucida Sans Unicode"/>
          <w:kern w:val="3"/>
          <w:lang w:eastAsia="hu-HU"/>
        </w:rPr>
        <w:t>esetén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telefonon értesíti közvetlen felettesét távolmaradásáról.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szabadság igénylését legalább 15 nappal a szabadság kezdete előtt jelzi, a szabadságigénylő tömbben kiírja.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Tevékenységét az 1997. évi Egészségügyi törvény alapján köteles ellátni. Munkája során be kell tartania a szakorvos utasításait, a szakterületre tartozó egyéb utasításokat, továbbá az NEAK idevonatkozó előírásait, utasításait.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Előkészíti a rendeléshez szükséges nyilvántartásokat, nyomtatványokat, anyagokat, steril műszereket, végzi a műszerek sterilizálását és a sterilizálási naplóban ezt dokumentálja.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lastRenderedPageBreak/>
        <w:t>A szakterülettel kapcsolatos dokumentációk vezetését naprakészen végzi.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Iktat, és </w:t>
      </w:r>
      <w:proofErr w:type="spellStart"/>
      <w:r w:rsidRPr="004D4352">
        <w:rPr>
          <w:rFonts w:eastAsia="Lucida Sans Unicode"/>
          <w:kern w:val="3"/>
          <w:lang w:eastAsia="hu-HU"/>
        </w:rPr>
        <w:t>irattároz</w:t>
      </w:r>
      <w:proofErr w:type="spellEnd"/>
      <w:r w:rsidRPr="004D4352">
        <w:rPr>
          <w:rFonts w:eastAsia="Lucida Sans Unicode"/>
          <w:kern w:val="3"/>
          <w:lang w:eastAsia="hu-HU"/>
        </w:rPr>
        <w:t>, vezeti a betegelőjegyzési naplót.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Felelős az intézet, vagy más felettes szervek felé küldendő jelentések határidőre történő megküldéséért és a közölt adatok valódiságáért.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rendelő alleltárát /megbízás esetén/ kezeli, az eltérésekről jelentést tesz a szakorvosnak és a gazdasági hivatalnak.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Gondoskodik a rendelő felszerelésének javításra történő leadásról, a hiányzó, vagy fogyó anyagok, eszközök és nyomtatványok igényléséről.</w:t>
      </w:r>
    </w:p>
    <w:p w:rsidR="007C15F7" w:rsidRPr="004D4352" w:rsidRDefault="00750B3D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>
        <w:rPr>
          <w:rFonts w:eastAsia="Lucida Sans Unicode"/>
          <w:kern w:val="3"/>
          <w:lang w:eastAsia="hu-HU"/>
        </w:rPr>
        <w:t>Napi rendszerességgel</w:t>
      </w:r>
      <w:r w:rsidR="007C15F7" w:rsidRPr="004D4352">
        <w:rPr>
          <w:rFonts w:eastAsia="Lucida Sans Unicode"/>
          <w:kern w:val="3"/>
          <w:lang w:eastAsia="hu-HU"/>
        </w:rPr>
        <w:t xml:space="preserve"> ellenőrzi a rendelő tisztaságát és a napi takarításellenőrző lapon azt dokumentálja.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Felelős a rendelő rendjéért és tisztaságáért, a gyógyszerszekrényben tárolt gyógyszerek lejárati idejének ellenőrzéséért, a gyógyszerszekrény tisztaságáért. Végzi ezek dokumentálását havi rendszerességgel. A havi gyógyszerigény leadása csak ezen feladatok elvégzése után történhet meg.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Napi rendszeres</w:t>
      </w:r>
      <w:r w:rsidR="00750B3D">
        <w:rPr>
          <w:rFonts w:eastAsia="Lucida Sans Unicode"/>
          <w:kern w:val="3"/>
          <w:lang w:eastAsia="hu-HU"/>
        </w:rPr>
        <w:t>s</w:t>
      </w:r>
      <w:r w:rsidRPr="004D4352">
        <w:rPr>
          <w:rFonts w:eastAsia="Lucida Sans Unicode"/>
          <w:kern w:val="3"/>
          <w:lang w:eastAsia="hu-HU"/>
        </w:rPr>
        <w:t>éggel ellenőrzi a hűtőszekrényben lévő C</w:t>
      </w:r>
      <w:r w:rsidRPr="004D4352">
        <w:rPr>
          <w:rFonts w:eastAsia="Lucida Sans Unicode"/>
          <w:kern w:val="3"/>
          <w:vertAlign w:val="superscript"/>
          <w:lang w:eastAsia="hu-HU"/>
        </w:rPr>
        <w:t>0</w:t>
      </w:r>
      <w:r w:rsidRPr="004D4352">
        <w:rPr>
          <w:rFonts w:eastAsia="Lucida Sans Unicode"/>
          <w:kern w:val="3"/>
          <w:lang w:eastAsia="hu-HU"/>
        </w:rPr>
        <w:t>-ot, ezt bevezeti az ellenőrzési naplóba.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Vezeti a munkaidő nyilvántartást.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Munkakörén belül titoktartásra kötelezett, az egészségügyi tv. adatvédelmi rendelkezéseit betartja.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Az </w:t>
      </w:r>
      <w:proofErr w:type="spellStart"/>
      <w:r w:rsidRPr="004D4352">
        <w:rPr>
          <w:rFonts w:eastAsia="Lucida Sans Unicode"/>
          <w:kern w:val="3"/>
          <w:lang w:eastAsia="hu-HU"/>
        </w:rPr>
        <w:t>asepticus</w:t>
      </w:r>
      <w:proofErr w:type="spellEnd"/>
      <w:r w:rsidRPr="004D4352">
        <w:rPr>
          <w:rFonts w:eastAsia="Lucida Sans Unicode"/>
          <w:kern w:val="3"/>
          <w:lang w:eastAsia="hu-HU"/>
        </w:rPr>
        <w:t xml:space="preserve"> betegellátás szabályait köteles betartani.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Köteles a betegekkel etikusan, humánusan, fegyelmezetten viselkedni.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Köteles a munkavédelmi, tűzvédelmi és környezetvédelmi előírásokat betartani.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Az említetteken kívül elvégzi a szakorvos által ideiglenesen vagy állandó jelleggel rábízott feladatokat, utasítás szerint.</w:t>
      </w:r>
    </w:p>
    <w:p w:rsidR="007C15F7" w:rsidRPr="004D4352" w:rsidRDefault="007C15F7" w:rsidP="007C15F7">
      <w:pPr>
        <w:widowControl w:val="0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Szükség esetén másik rendelőbe átirányítható.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>Speciális feladatok:</w:t>
      </w:r>
    </w:p>
    <w:p w:rsidR="007C15F7" w:rsidRPr="004D4352" w:rsidRDefault="007C15F7" w:rsidP="007C15F7">
      <w:pPr>
        <w:widowControl w:val="0"/>
        <w:numPr>
          <w:ilvl w:val="0"/>
          <w:numId w:val="23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betegellátás során segítséget nyújt az orvosnak a beteg vizsgálatánál.</w:t>
      </w:r>
    </w:p>
    <w:p w:rsidR="007C15F7" w:rsidRPr="004D4352" w:rsidRDefault="007C15F7" w:rsidP="007C15F7">
      <w:pPr>
        <w:widowControl w:val="0"/>
        <w:numPr>
          <w:ilvl w:val="0"/>
          <w:numId w:val="23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Szükség esetén elvégzi az injekció beadását.</w:t>
      </w:r>
    </w:p>
    <w:p w:rsidR="007C15F7" w:rsidRPr="004D4352" w:rsidRDefault="007C15F7" w:rsidP="007C15F7">
      <w:pPr>
        <w:widowControl w:val="0"/>
        <w:numPr>
          <w:ilvl w:val="0"/>
          <w:numId w:val="23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betegek tájékoztatása,/ életmódtanácsadás/</w:t>
      </w:r>
    </w:p>
    <w:p w:rsidR="007C15F7" w:rsidRPr="004D4352" w:rsidRDefault="007C15F7" w:rsidP="007C15F7">
      <w:pPr>
        <w:widowControl w:val="0"/>
        <w:numPr>
          <w:ilvl w:val="0"/>
          <w:numId w:val="23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Betegszállítás megrendelése.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 xml:space="preserve">Felelőssége: </w:t>
      </w:r>
      <w:r w:rsidRPr="004D4352">
        <w:rPr>
          <w:rFonts w:eastAsia="Lucida Sans Unicode"/>
          <w:kern w:val="3"/>
          <w:lang w:eastAsia="hu-HU"/>
        </w:rPr>
        <w:t>a munkaköri feladatai tekintetében teljes felelősséget visel.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lang w:eastAsia="hu-HU"/>
        </w:rPr>
      </w:pPr>
      <w:r w:rsidRPr="004D4352">
        <w:rPr>
          <w:rFonts w:eastAsia="Lucida Sans Unicode"/>
          <w:b/>
          <w:kern w:val="3"/>
          <w:lang w:eastAsia="hu-HU"/>
        </w:rPr>
        <w:t>A munkakör betöltéséhez szükséges kompetenciák:</w:t>
      </w:r>
    </w:p>
    <w:p w:rsidR="007C15F7" w:rsidRPr="004D4352" w:rsidRDefault="007C15F7" w:rsidP="007C15F7">
      <w:pPr>
        <w:widowControl w:val="0"/>
        <w:numPr>
          <w:ilvl w:val="0"/>
          <w:numId w:val="24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Segítőkész munkatárs.</w:t>
      </w:r>
    </w:p>
    <w:p w:rsidR="007C15F7" w:rsidRPr="004D4352" w:rsidRDefault="007C15F7" w:rsidP="007C15F7">
      <w:pPr>
        <w:widowControl w:val="0"/>
        <w:numPr>
          <w:ilvl w:val="0"/>
          <w:numId w:val="24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lastRenderedPageBreak/>
        <w:t>Jó kapcsolatot tart a társ szakrendelőkkel.</w:t>
      </w:r>
    </w:p>
    <w:p w:rsidR="007C15F7" w:rsidRPr="004D4352" w:rsidRDefault="007C15F7" w:rsidP="007C15F7">
      <w:pPr>
        <w:widowControl w:val="0"/>
        <w:numPr>
          <w:ilvl w:val="0"/>
          <w:numId w:val="24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Példamutató, etikus magatartást tanúsít feletteseivel, munkatársaival és a betegekkel szemben.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Ezen munkaköri </w:t>
      </w:r>
      <w:proofErr w:type="gramStart"/>
      <w:r w:rsidRPr="004D4352">
        <w:rPr>
          <w:rFonts w:eastAsia="Lucida Sans Unicode"/>
          <w:kern w:val="3"/>
          <w:lang w:eastAsia="hu-HU"/>
        </w:rPr>
        <w:t>leírás 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…………………………-</w:t>
      </w:r>
      <w:proofErr w:type="spellStart"/>
      <w:r w:rsidRPr="004D4352">
        <w:rPr>
          <w:rFonts w:eastAsia="Lucida Sans Unicode"/>
          <w:kern w:val="3"/>
          <w:lang w:eastAsia="hu-HU"/>
        </w:rPr>
        <w:t>tól</w:t>
      </w:r>
      <w:proofErr w:type="spellEnd"/>
      <w:r w:rsidRPr="004D4352">
        <w:rPr>
          <w:rFonts w:eastAsia="Lucida Sans Unicode"/>
          <w:kern w:val="3"/>
          <w:lang w:eastAsia="hu-HU"/>
        </w:rPr>
        <w:t xml:space="preserve"> visszavonásig érvényes.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Hajdúszoboszló, 202</w:t>
      </w:r>
      <w:proofErr w:type="gramStart"/>
      <w:r w:rsidRPr="004D4352">
        <w:rPr>
          <w:rFonts w:eastAsia="Lucida Sans Unicode"/>
          <w:kern w:val="3"/>
          <w:lang w:eastAsia="hu-HU"/>
        </w:rPr>
        <w:t>…………………..</w:t>
      </w:r>
      <w:proofErr w:type="gramEnd"/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7C15F7" w:rsidRPr="004D4352" w:rsidRDefault="00217E67" w:rsidP="007C15F7">
      <w:pPr>
        <w:widowControl w:val="0"/>
        <w:autoSpaceDN w:val="0"/>
        <w:spacing w:line="360" w:lineRule="auto"/>
        <w:jc w:val="center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P.</w:t>
      </w:r>
    </w:p>
    <w:p w:rsidR="00217E67" w:rsidRPr="004D4352" w:rsidRDefault="00217E67" w:rsidP="007C15F7">
      <w:pPr>
        <w:widowControl w:val="0"/>
        <w:autoSpaceDN w:val="0"/>
        <w:spacing w:line="360" w:lineRule="auto"/>
        <w:jc w:val="center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                                                                                 ………………………………………</w:t>
      </w:r>
    </w:p>
    <w:p w:rsidR="007C15F7" w:rsidRPr="004D4352" w:rsidRDefault="007C15F7" w:rsidP="00217E67">
      <w:pPr>
        <w:widowControl w:val="0"/>
        <w:autoSpaceDN w:val="0"/>
        <w:spacing w:line="360" w:lineRule="auto"/>
        <w:ind w:left="708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Igazgató 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i/>
          <w:kern w:val="3"/>
          <w:lang w:eastAsia="hu-HU"/>
        </w:rPr>
      </w:pPr>
    </w:p>
    <w:p w:rsidR="007C15F7" w:rsidRPr="00B0152F" w:rsidRDefault="007C15F7" w:rsidP="007C15F7">
      <w:pPr>
        <w:widowControl w:val="0"/>
        <w:autoSpaceDN w:val="0"/>
        <w:spacing w:after="120"/>
        <w:textAlignment w:val="baseline"/>
        <w:rPr>
          <w:rFonts w:eastAsia="Lucida Sans Unicode"/>
          <w:b/>
          <w:i/>
          <w:kern w:val="3"/>
          <w:lang w:eastAsia="hu-HU"/>
        </w:rPr>
      </w:pPr>
      <w:r w:rsidRPr="00B0152F">
        <w:rPr>
          <w:rFonts w:eastAsia="Lucida Sans Unicode"/>
          <w:b/>
          <w:i/>
          <w:kern w:val="3"/>
          <w:lang w:eastAsia="hu-HU"/>
        </w:rPr>
        <w:t>ÁTVÉTELI ZÁRADÉK:</w:t>
      </w:r>
    </w:p>
    <w:p w:rsidR="007C15F7" w:rsidRPr="004D4352" w:rsidRDefault="007C15F7" w:rsidP="007C15F7">
      <w:pPr>
        <w:widowControl w:val="0"/>
        <w:autoSpaceDN w:val="0"/>
        <w:spacing w:after="120"/>
        <w:textAlignment w:val="baseline"/>
        <w:rPr>
          <w:rFonts w:eastAsia="Lucida Sans Unicode"/>
          <w:i/>
          <w:kern w:val="3"/>
          <w:lang w:eastAsia="hu-HU"/>
        </w:rPr>
      </w:pPr>
    </w:p>
    <w:p w:rsidR="007C15F7" w:rsidRPr="004D4352" w:rsidRDefault="007C15F7" w:rsidP="004D435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munkaköri leírást átvettem, tartalmát megismertem.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Tudomásul veszem, hogy a munkaköri leírásban foglaltak betartása rám nézve kötelező.</w:t>
      </w:r>
    </w:p>
    <w:p w:rsidR="007C15F7" w:rsidRPr="004D4352" w:rsidRDefault="007C15F7" w:rsidP="007C15F7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Hajdúszoboszló, 202</w:t>
      </w:r>
      <w:proofErr w:type="gramStart"/>
      <w:r w:rsidRPr="004D4352">
        <w:rPr>
          <w:rFonts w:eastAsia="Lucida Sans Unicode"/>
          <w:kern w:val="3"/>
          <w:lang w:eastAsia="hu-HU"/>
        </w:rPr>
        <w:t>…………………...</w:t>
      </w:r>
      <w:proofErr w:type="gramEnd"/>
    </w:p>
    <w:p w:rsidR="007C15F7" w:rsidRPr="004D4352" w:rsidRDefault="007C15F7" w:rsidP="007C15F7">
      <w:pPr>
        <w:widowControl w:val="0"/>
        <w:autoSpaceDN w:val="0"/>
        <w:spacing w:line="360" w:lineRule="auto"/>
        <w:jc w:val="right"/>
        <w:textAlignment w:val="baseline"/>
        <w:rPr>
          <w:rFonts w:eastAsia="Lucida Sans Unicode"/>
          <w:kern w:val="3"/>
          <w:lang w:eastAsia="hu-HU"/>
        </w:rPr>
      </w:pPr>
    </w:p>
    <w:p w:rsidR="007C15F7" w:rsidRPr="004D4352" w:rsidRDefault="007C15F7" w:rsidP="007C15F7">
      <w:pPr>
        <w:widowControl w:val="0"/>
        <w:autoSpaceDN w:val="0"/>
        <w:spacing w:line="360" w:lineRule="auto"/>
        <w:jc w:val="right"/>
        <w:textAlignment w:val="baseline"/>
        <w:rPr>
          <w:rFonts w:eastAsia="Lucida Sans Unicode"/>
          <w:kern w:val="3"/>
          <w:lang w:eastAsia="hu-HU"/>
        </w:rPr>
      </w:pPr>
    </w:p>
    <w:p w:rsidR="007C15F7" w:rsidRPr="004D4352" w:rsidRDefault="007C15F7" w:rsidP="007C15F7">
      <w:pPr>
        <w:widowControl w:val="0"/>
        <w:autoSpaceDN w:val="0"/>
        <w:spacing w:line="360" w:lineRule="auto"/>
        <w:jc w:val="right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………………………………………..</w:t>
      </w:r>
    </w:p>
    <w:p w:rsidR="007C15F7" w:rsidRPr="004D4352" w:rsidRDefault="007C15F7" w:rsidP="007C15F7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                                                                                                     </w:t>
      </w:r>
      <w:proofErr w:type="gramStart"/>
      <w:r w:rsidRPr="004D4352">
        <w:rPr>
          <w:rFonts w:eastAsia="Lucida Sans Unicode"/>
          <w:kern w:val="3"/>
          <w:lang w:eastAsia="hu-HU"/>
        </w:rPr>
        <w:t>a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munkakört betöltő aláírása </w:t>
      </w:r>
    </w:p>
    <w:p w:rsidR="007C15F7" w:rsidRPr="004D4352" w:rsidRDefault="007C15F7" w:rsidP="007C15F7">
      <w:pPr>
        <w:widowControl w:val="0"/>
        <w:autoSpaceDN w:val="0"/>
        <w:textAlignment w:val="baseline"/>
        <w:rPr>
          <w:rFonts w:eastAsia="Lucida Sans Unicode"/>
          <w:kern w:val="3"/>
          <w:lang w:eastAsia="hu-HU"/>
        </w:rPr>
      </w:pPr>
    </w:p>
    <w:p w:rsidR="009A15FF" w:rsidRPr="004D4352" w:rsidRDefault="009A15FF" w:rsidP="007C15F7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9A15FF" w:rsidRPr="004D4352" w:rsidRDefault="009A15FF" w:rsidP="009A15FF">
      <w:pPr>
        <w:widowControl w:val="0"/>
        <w:autoSpaceDN w:val="0"/>
        <w:spacing w:line="360" w:lineRule="auto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9A15FF" w:rsidRPr="004D4352" w:rsidRDefault="009A15FF" w:rsidP="009A15FF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9A15FF" w:rsidRDefault="009A15FF" w:rsidP="009A15FF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 </w:t>
      </w:r>
    </w:p>
    <w:p w:rsidR="004D4352" w:rsidRPr="004D4352" w:rsidRDefault="004D4352" w:rsidP="009A15FF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7E6D38" w:rsidRPr="004D4352" w:rsidRDefault="007E6D38" w:rsidP="009A15FF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7E6D38" w:rsidRDefault="007E6D38" w:rsidP="009A15FF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004E28" w:rsidRDefault="00004E28" w:rsidP="009A15FF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004E28" w:rsidRDefault="00004E28" w:rsidP="009A15FF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004E28" w:rsidRDefault="00004E28" w:rsidP="009A15FF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004E28" w:rsidRPr="004D4352" w:rsidRDefault="00004E28" w:rsidP="009A15FF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7E6D38" w:rsidRPr="004D4352" w:rsidRDefault="007E6D38" w:rsidP="007E6D38">
      <w:pPr>
        <w:keepNext/>
        <w:widowControl w:val="0"/>
        <w:tabs>
          <w:tab w:val="left" w:pos="0"/>
        </w:tabs>
        <w:autoSpaceDN w:val="0"/>
        <w:spacing w:line="360" w:lineRule="auto"/>
        <w:jc w:val="center"/>
        <w:textAlignment w:val="baseline"/>
        <w:outlineLvl w:val="1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MUNKAKÖRI LEÍRÁS</w:t>
      </w:r>
    </w:p>
    <w:p w:rsidR="004D4352" w:rsidRPr="004D4352" w:rsidRDefault="004D4352" w:rsidP="004D435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Munkáltató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          </w:t>
      </w:r>
      <w:r w:rsidRPr="004D4352">
        <w:rPr>
          <w:rFonts w:eastAsia="Lucida Sans Unicode"/>
          <w:kern w:val="3"/>
          <w:lang w:eastAsia="hu-HU"/>
        </w:rPr>
        <w:t xml:space="preserve"> Járóbeteg-Ellátó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Centrum</w:t>
      </w:r>
    </w:p>
    <w:p w:rsidR="007E6D38" w:rsidRPr="004D4352" w:rsidRDefault="007E6D38" w:rsidP="007E6D38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Szervezeti egység: </w:t>
      </w:r>
      <w:r w:rsidR="004D4352">
        <w:rPr>
          <w:rFonts w:eastAsia="Lucida Sans Unicode"/>
          <w:b/>
          <w:bCs/>
          <w:i/>
          <w:iCs/>
          <w:kern w:val="3"/>
          <w:lang w:eastAsia="hu-HU"/>
        </w:rPr>
        <w:t>Ifjú</w:t>
      </w:r>
      <w:r w:rsidRPr="004D4352">
        <w:rPr>
          <w:rFonts w:eastAsia="Lucida Sans Unicode"/>
          <w:b/>
          <w:bCs/>
          <w:i/>
          <w:iCs/>
          <w:kern w:val="3"/>
          <w:lang w:eastAsia="hu-HU"/>
        </w:rPr>
        <w:t xml:space="preserve">sági </w:t>
      </w:r>
      <w:r w:rsidRPr="004D4352">
        <w:rPr>
          <w:rFonts w:eastAsia="Lucida Sans Unicode"/>
          <w:i/>
          <w:iCs/>
          <w:kern w:val="3"/>
          <w:lang w:eastAsia="hu-HU"/>
        </w:rPr>
        <w:t>-</w:t>
      </w:r>
      <w:r w:rsidRPr="004D4352">
        <w:rPr>
          <w:rFonts w:eastAsia="Lucida Sans Unicode"/>
          <w:b/>
          <w:bCs/>
          <w:i/>
          <w:iCs/>
          <w:kern w:val="3"/>
          <w:lang w:eastAsia="hu-HU"/>
        </w:rPr>
        <w:t>egészségügyi gondozás</w:t>
      </w:r>
    </w:p>
    <w:p w:rsidR="007E6D38" w:rsidRPr="004D4352" w:rsidRDefault="007E6D38" w:rsidP="007E6D38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Munkakör megnevezése: </w:t>
      </w:r>
      <w:r w:rsidRPr="004D4352">
        <w:rPr>
          <w:rFonts w:eastAsia="Lucida Sans Unicode"/>
          <w:b/>
          <w:bCs/>
          <w:kern w:val="3"/>
          <w:u w:val="single"/>
          <w:lang w:eastAsia="hu-HU"/>
        </w:rPr>
        <w:t>iskola-védőnő</w:t>
      </w:r>
    </w:p>
    <w:p w:rsidR="007E6D38" w:rsidRPr="004D4352" w:rsidRDefault="007E6D38" w:rsidP="007E6D38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7E6D38" w:rsidRPr="004D4352" w:rsidRDefault="007E6D38" w:rsidP="007E6D38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A munkakör célja: </w:t>
      </w:r>
      <w:r w:rsidRPr="004D4352">
        <w:rPr>
          <w:rFonts w:eastAsia="Lucida Sans Unicode"/>
          <w:kern w:val="3"/>
          <w:lang w:eastAsia="hu-HU"/>
        </w:rPr>
        <w:t>a nevelési-oktatási intézményekben a védőnői feladatok ellátása</w:t>
      </w:r>
    </w:p>
    <w:p w:rsidR="007E6D38" w:rsidRPr="004D4352" w:rsidRDefault="007E6D38" w:rsidP="007E6D38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 munkakört betöltő neve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>:    …</w:t>
      </w:r>
      <w:proofErr w:type="gramEnd"/>
      <w:r w:rsidRPr="004D4352">
        <w:rPr>
          <w:rFonts w:eastAsia="Lucida Sans Unicode"/>
          <w:b/>
          <w:bCs/>
          <w:kern w:val="3"/>
          <w:lang w:eastAsia="hu-HU"/>
        </w:rPr>
        <w:t>…………………………..</w:t>
      </w:r>
    </w:p>
    <w:p w:rsidR="007E6D38" w:rsidRPr="004D4352" w:rsidRDefault="007E6D38" w:rsidP="007E6D38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Anyja neve:                              </w:t>
      </w:r>
      <w:r w:rsidRPr="004D4352">
        <w:rPr>
          <w:rFonts w:eastAsia="Lucida Sans Unicode"/>
          <w:b/>
          <w:bCs/>
          <w:kern w:val="3"/>
          <w:lang w:eastAsia="hu-HU"/>
        </w:rPr>
        <w:br/>
        <w:t>Születési hely, idő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                </w:t>
      </w:r>
      <w:r w:rsidRPr="004D4352">
        <w:rPr>
          <w:rFonts w:eastAsia="Lucida Sans Unicode"/>
          <w:kern w:val="3"/>
          <w:lang w:eastAsia="hu-HU"/>
        </w:rPr>
        <w:t>.</w:t>
      </w:r>
      <w:proofErr w:type="gramEnd"/>
    </w:p>
    <w:p w:rsidR="007E6D38" w:rsidRPr="004D4352" w:rsidRDefault="007E6D38" w:rsidP="007E6D38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Iskolai végzettsége</w:t>
      </w:r>
      <w:r w:rsidR="00217E67" w:rsidRPr="004D4352">
        <w:rPr>
          <w:rFonts w:eastAsia="Lucida Sans Unicode"/>
          <w:b/>
          <w:bCs/>
          <w:kern w:val="3"/>
          <w:lang w:eastAsia="hu-HU"/>
        </w:rPr>
        <w:t>: Egészségügyi</w:t>
      </w:r>
      <w:r w:rsidRPr="004D4352">
        <w:rPr>
          <w:rFonts w:eastAsia="Lucida Sans Unicode"/>
          <w:kern w:val="3"/>
          <w:lang w:eastAsia="hu-HU"/>
        </w:rPr>
        <w:t xml:space="preserve"> Főiskola</w:t>
      </w:r>
    </w:p>
    <w:p w:rsidR="007E6D38" w:rsidRPr="004D4352" w:rsidRDefault="007E6D38" w:rsidP="007E6D38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Szakképesítése</w:t>
      </w:r>
      <w:r w:rsidR="00004E28">
        <w:rPr>
          <w:rFonts w:eastAsia="Lucida Sans Unicode"/>
          <w:b/>
          <w:bCs/>
          <w:kern w:val="3"/>
          <w:lang w:eastAsia="hu-HU"/>
        </w:rPr>
        <w:t>: védőnő</w:t>
      </w:r>
    </w:p>
    <w:p w:rsidR="00EE77A1" w:rsidRPr="00750B3D" w:rsidRDefault="007E6D38" w:rsidP="00EE77A1">
      <w:pPr>
        <w:widowControl w:val="0"/>
        <w:autoSpaceDN w:val="0"/>
        <w:spacing w:line="360" w:lineRule="auto"/>
        <w:textAlignment w:val="baseline"/>
        <w:rPr>
          <w:rFonts w:eastAsia="Lucida Sans Unicode"/>
          <w:color w:val="000000" w:themeColor="text1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Munkáltatói jogkör gyakorlója</w:t>
      </w:r>
      <w:r w:rsidR="00217E67" w:rsidRPr="004D4352">
        <w:rPr>
          <w:rFonts w:eastAsia="Lucida Sans Unicode"/>
          <w:b/>
          <w:bCs/>
          <w:kern w:val="3"/>
          <w:lang w:eastAsia="hu-HU"/>
        </w:rPr>
        <w:t>: Igazgató</w:t>
      </w:r>
      <w:r w:rsidRPr="004D4352">
        <w:rPr>
          <w:rFonts w:eastAsia="Lucida Sans Unicode"/>
          <w:kern w:val="3"/>
          <w:lang w:eastAsia="hu-HU"/>
        </w:rPr>
        <w:t xml:space="preserve"> </w:t>
      </w:r>
      <w:r w:rsidR="00EE77A1">
        <w:rPr>
          <w:rFonts w:eastAsia="Lucida Sans Unicode"/>
          <w:kern w:val="3"/>
          <w:lang w:eastAsia="hu-HU"/>
        </w:rPr>
        <w:br/>
      </w:r>
      <w:r w:rsidR="00EE77A1" w:rsidRPr="00B0152F">
        <w:rPr>
          <w:rFonts w:eastAsia="Lucida Sans Unicode"/>
          <w:b/>
          <w:color w:val="000000" w:themeColor="text1"/>
          <w:kern w:val="3"/>
          <w:highlight w:val="green"/>
          <w:lang w:eastAsia="hu-HU"/>
        </w:rPr>
        <w:t>Közvetlen felettese, egyéb munkáltatói jogkör gyakorlója</w:t>
      </w:r>
      <w:r w:rsidR="00EE77A1" w:rsidRPr="00B0152F">
        <w:rPr>
          <w:rFonts w:eastAsia="Lucida Sans Unicode"/>
          <w:color w:val="000000" w:themeColor="text1"/>
          <w:kern w:val="3"/>
          <w:highlight w:val="green"/>
          <w:lang w:eastAsia="hu-HU"/>
        </w:rPr>
        <w:t>: orvos - igazgató</w:t>
      </w:r>
    </w:p>
    <w:p w:rsidR="007E6D38" w:rsidRPr="004D4352" w:rsidRDefault="007E6D38" w:rsidP="00EE77A1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7E6D38" w:rsidRPr="004D4352" w:rsidRDefault="007E6D38" w:rsidP="007E6D38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Szakmai irányítás:</w:t>
      </w:r>
      <w:r w:rsidRPr="004D4352">
        <w:rPr>
          <w:rFonts w:eastAsia="Lucida Sans Unicode"/>
          <w:kern w:val="3"/>
          <w:lang w:eastAsia="hu-HU"/>
        </w:rPr>
        <w:t xml:space="preserve">    </w:t>
      </w:r>
      <w:proofErr w:type="gramStart"/>
      <w:r w:rsidRPr="004D4352">
        <w:rPr>
          <w:rFonts w:eastAsia="Lucida Sans Unicode"/>
          <w:kern w:val="3"/>
          <w:lang w:eastAsia="hu-HU"/>
        </w:rPr>
        <w:t>ANTSZ   városi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vezető védőnő,   iskola-orvos</w:t>
      </w:r>
    </w:p>
    <w:p w:rsidR="007E6D38" w:rsidRPr="004D4352" w:rsidRDefault="007E6D38" w:rsidP="007E6D38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Továbbképzési kötelezettség</w:t>
      </w:r>
      <w:r w:rsidR="00217E67" w:rsidRPr="004D4352">
        <w:rPr>
          <w:rFonts w:eastAsia="Lucida Sans Unicode"/>
          <w:b/>
          <w:bCs/>
          <w:kern w:val="3"/>
          <w:lang w:eastAsia="hu-HU"/>
        </w:rPr>
        <w:t>: Az</w:t>
      </w:r>
      <w:r w:rsidRPr="004D4352">
        <w:rPr>
          <w:rFonts w:eastAsia="Lucida Sans Unicode"/>
          <w:kern w:val="3"/>
          <w:lang w:eastAsia="hu-HU"/>
        </w:rPr>
        <w:t xml:space="preserve"> Egészségügyről szóló CLIV. tv.</w:t>
      </w:r>
    </w:p>
    <w:p w:rsidR="007E6D38" w:rsidRPr="004D4352" w:rsidRDefault="007E6D38" w:rsidP="007E6D38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                                                          27/1998. (VI. 17.) NM rend.</w:t>
      </w:r>
    </w:p>
    <w:p w:rsidR="007E6D38" w:rsidRPr="004D4352" w:rsidRDefault="007E6D38" w:rsidP="007E6D38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Helyettesítés</w:t>
      </w:r>
      <w:r w:rsidR="00217E67" w:rsidRPr="004D4352">
        <w:rPr>
          <w:rFonts w:eastAsia="Lucida Sans Unicode"/>
          <w:b/>
          <w:bCs/>
          <w:kern w:val="3"/>
          <w:lang w:eastAsia="hu-HU"/>
        </w:rPr>
        <w:t>: iskola-védőnők</w:t>
      </w:r>
      <w:r w:rsidRPr="004D4352">
        <w:rPr>
          <w:rFonts w:eastAsia="Lucida Sans Unicode"/>
          <w:kern w:val="3"/>
          <w:lang w:eastAsia="hu-HU"/>
        </w:rPr>
        <w:t xml:space="preserve"> végzik</w:t>
      </w:r>
    </w:p>
    <w:p w:rsidR="007E6D38" w:rsidRPr="004D4352" w:rsidRDefault="007E6D38" w:rsidP="007E6D38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Működési terület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 </w:t>
      </w:r>
      <w:r w:rsidRPr="004D4352">
        <w:rPr>
          <w:rFonts w:eastAsia="Lucida Sans Unicode"/>
          <w:kern w:val="3"/>
          <w:lang w:eastAsia="hu-HU"/>
        </w:rPr>
        <w:t>a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meghatározott oktatási intézmények:</w:t>
      </w:r>
      <w:r w:rsidRPr="004D4352">
        <w:rPr>
          <w:rFonts w:eastAsia="Lucida Sans Unicode"/>
          <w:i/>
          <w:iCs/>
          <w:kern w:val="3"/>
          <w:lang w:eastAsia="hu-HU"/>
        </w:rPr>
        <w:br/>
        <w:t xml:space="preserve">                              Helyettesítés a vezetőség meghatározása szerint.</w:t>
      </w:r>
    </w:p>
    <w:p w:rsidR="007E6D38" w:rsidRPr="004D4352" w:rsidRDefault="007E6D38" w:rsidP="007E6D38">
      <w:pPr>
        <w:widowControl w:val="0"/>
        <w:autoSpaceDN w:val="0"/>
        <w:spacing w:after="120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u w:val="single"/>
          <w:lang w:eastAsia="hu-HU"/>
        </w:rPr>
        <w:t xml:space="preserve"> </w:t>
      </w:r>
      <w:r w:rsidRPr="004D4352">
        <w:rPr>
          <w:rFonts w:eastAsia="Lucida Sans Unicode"/>
          <w:b/>
          <w:bCs/>
          <w:kern w:val="3"/>
          <w:u w:val="single"/>
          <w:lang w:eastAsia="hu-HU"/>
        </w:rPr>
        <w:t>Általános feladatai:</w:t>
      </w:r>
    </w:p>
    <w:p w:rsidR="007E6D38" w:rsidRPr="004D4352" w:rsidRDefault="007E6D38" w:rsidP="007E6D38">
      <w:pPr>
        <w:widowControl w:val="0"/>
        <w:numPr>
          <w:ilvl w:val="0"/>
          <w:numId w:val="26"/>
        </w:numPr>
        <w:tabs>
          <w:tab w:val="left" w:pos="144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Munkáját a mindenkor megállapított munkarend szerint végzi.</w:t>
      </w:r>
    </w:p>
    <w:p w:rsidR="007E6D38" w:rsidRPr="004D4352" w:rsidRDefault="007E6D38" w:rsidP="007E6D38">
      <w:pPr>
        <w:widowControl w:val="0"/>
        <w:numPr>
          <w:ilvl w:val="0"/>
          <w:numId w:val="25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Kötelessége a munkaidő és a munkarend betartása.</w:t>
      </w:r>
    </w:p>
    <w:p w:rsidR="007E6D38" w:rsidRPr="004D4352" w:rsidRDefault="007E6D38" w:rsidP="007E6D38">
      <w:pPr>
        <w:widowControl w:val="0"/>
        <w:numPr>
          <w:ilvl w:val="0"/>
          <w:numId w:val="25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Megbetegedés, vagy egyéb akadályoztatás esetén, telefonon értesíti közvetlen felettesét távolmaradásáról.</w:t>
      </w:r>
    </w:p>
    <w:p w:rsidR="007E6D38" w:rsidRPr="004D4352" w:rsidRDefault="007E6D38" w:rsidP="007E6D38">
      <w:pPr>
        <w:widowControl w:val="0"/>
        <w:numPr>
          <w:ilvl w:val="0"/>
          <w:numId w:val="25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szabadság igénylését legalább 15 nappal a szabadság kezdete előtt jelzi, a szabadságigénylő tömbben kiírja.</w:t>
      </w:r>
    </w:p>
    <w:p w:rsidR="007E6D38" w:rsidRPr="004D4352" w:rsidRDefault="007E6D38" w:rsidP="007E6D38">
      <w:pPr>
        <w:widowControl w:val="0"/>
        <w:numPr>
          <w:ilvl w:val="0"/>
          <w:numId w:val="25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Tevékenységét az Egészségügyi törvény, továbbá a 26/1997. (IX. 3.) NM rendelete alapján köteles ellátni. Munkája során be kell tartani a szakterületre vonatkozó egyéb utasításokat, az iskolaorvos szakmai útmutatásait, továbbá az ANTSZ városi vezető védőnője által kiadott előírásokat, utasításokat.</w:t>
      </w:r>
    </w:p>
    <w:p w:rsidR="007E6D38" w:rsidRPr="004D4352" w:rsidRDefault="007E6D38" w:rsidP="007E6D38">
      <w:pPr>
        <w:widowControl w:val="0"/>
        <w:numPr>
          <w:ilvl w:val="0"/>
          <w:numId w:val="25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Kapcsolatot tart a tanuló háziorvosával, illetve körzeti védőnőjével, az alapellátás, és a </w:t>
      </w:r>
      <w:r w:rsidRPr="004D4352">
        <w:rPr>
          <w:rFonts w:eastAsia="Lucida Sans Unicode"/>
          <w:kern w:val="3"/>
          <w:lang w:eastAsia="hu-HU"/>
        </w:rPr>
        <w:lastRenderedPageBreak/>
        <w:t>többi szakrendelés orvosaival, a Pedagógiai Szakszolgálat, a Családsegítő- és gyermekjóléti szolgálattal, illetve munkáját velük együttműködve végzi.</w:t>
      </w:r>
    </w:p>
    <w:p w:rsidR="007E6D38" w:rsidRPr="004D4352" w:rsidRDefault="007E6D38" w:rsidP="007E6D38">
      <w:pPr>
        <w:widowControl w:val="0"/>
        <w:numPr>
          <w:ilvl w:val="0"/>
          <w:numId w:val="25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Meghatározott időben tanácsadás tartása, konzultációs lehetőség biztosítása a szülőknek és a tanulóknak.</w:t>
      </w:r>
    </w:p>
    <w:p w:rsidR="007E6D38" w:rsidRPr="004D4352" w:rsidRDefault="007E6D38" w:rsidP="007E6D38">
      <w:pPr>
        <w:widowControl w:val="0"/>
        <w:numPr>
          <w:ilvl w:val="0"/>
          <w:numId w:val="25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tanulót veszélyeztető tényezők időben való észlelése, szükség esetén intézkedés.</w:t>
      </w:r>
    </w:p>
    <w:p w:rsidR="007E6D38" w:rsidRPr="004D4352" w:rsidRDefault="007E6D38" w:rsidP="007E6D38">
      <w:pPr>
        <w:widowControl w:val="0"/>
        <w:numPr>
          <w:ilvl w:val="0"/>
          <w:numId w:val="25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Lehetőség szerint részt vesz a munkaterületével összefüggő továbbképzéseken. Gondoskodik az 5 évenként előírt creditpontok megszerzéséről.</w:t>
      </w:r>
    </w:p>
    <w:p w:rsidR="007E6D38" w:rsidRPr="004D4352" w:rsidRDefault="007E6D38" w:rsidP="007E6D38">
      <w:pPr>
        <w:widowControl w:val="0"/>
        <w:numPr>
          <w:ilvl w:val="0"/>
          <w:numId w:val="25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Munkakörén belül érvényesíti a titoktartási </w:t>
      </w:r>
      <w:proofErr w:type="gramStart"/>
      <w:r w:rsidRPr="004D4352">
        <w:rPr>
          <w:rFonts w:eastAsia="Lucida Sans Unicode"/>
          <w:kern w:val="3"/>
          <w:lang w:eastAsia="hu-HU"/>
        </w:rPr>
        <w:t>kötelezettség  szabályait</w:t>
      </w:r>
      <w:proofErr w:type="gramEnd"/>
      <w:r w:rsidRPr="004D4352">
        <w:rPr>
          <w:rFonts w:eastAsia="Lucida Sans Unicode"/>
          <w:kern w:val="3"/>
          <w:lang w:eastAsia="hu-HU"/>
        </w:rPr>
        <w:t>, az egészségügyi törvény adatvédelmi szabályait betartja.</w:t>
      </w:r>
    </w:p>
    <w:p w:rsidR="004D4352" w:rsidRDefault="007E6D38" w:rsidP="004D4352">
      <w:pPr>
        <w:widowControl w:val="0"/>
        <w:numPr>
          <w:ilvl w:val="0"/>
          <w:numId w:val="25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Köteles munkavégzése során etikusan, humánusan, fegyelmezetten viselkedni.</w:t>
      </w:r>
    </w:p>
    <w:p w:rsidR="007E6D38" w:rsidRPr="00750B3D" w:rsidRDefault="007E6D38" w:rsidP="004D4352">
      <w:pPr>
        <w:widowControl w:val="0"/>
        <w:numPr>
          <w:ilvl w:val="0"/>
          <w:numId w:val="25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750B3D">
        <w:rPr>
          <w:rFonts w:eastAsia="Lucida Sans Unicode"/>
          <w:kern w:val="3"/>
          <w:lang w:eastAsia="hu-HU"/>
        </w:rPr>
        <w:t xml:space="preserve">A tudomására jutott orvosi, vagy intézet adatokat akár a betegekre, akár az </w:t>
      </w:r>
      <w:proofErr w:type="gramStart"/>
      <w:r w:rsidRPr="00750B3D">
        <w:rPr>
          <w:rFonts w:eastAsia="Lucida Sans Unicode"/>
          <w:kern w:val="3"/>
          <w:lang w:eastAsia="hu-HU"/>
        </w:rPr>
        <w:t>intézmény    működésére</w:t>
      </w:r>
      <w:proofErr w:type="gramEnd"/>
      <w:r w:rsidRPr="00750B3D">
        <w:rPr>
          <w:rFonts w:eastAsia="Lucida Sans Unicode"/>
          <w:kern w:val="3"/>
          <w:lang w:eastAsia="hu-HU"/>
        </w:rPr>
        <w:t xml:space="preserve"> vonatkoznak, köteles titokban tartani.</w:t>
      </w:r>
    </w:p>
    <w:p w:rsidR="007E6D38" w:rsidRPr="004D4352" w:rsidRDefault="007E6D38" w:rsidP="007E6D38">
      <w:pPr>
        <w:widowControl w:val="0"/>
        <w:numPr>
          <w:ilvl w:val="0"/>
          <w:numId w:val="25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Köteles a munkavédelmi, tűzvédelmi és környezetvédelmi előírásokat betartani.</w:t>
      </w:r>
    </w:p>
    <w:p w:rsidR="007E6D38" w:rsidRPr="004D4352" w:rsidRDefault="007E6D38" w:rsidP="007E6D38">
      <w:pPr>
        <w:widowControl w:val="0"/>
        <w:numPr>
          <w:ilvl w:val="0"/>
          <w:numId w:val="25"/>
        </w:numPr>
        <w:tabs>
          <w:tab w:val="left" w:pos="1440"/>
        </w:tabs>
        <w:autoSpaceDN w:val="0"/>
        <w:spacing w:line="360" w:lineRule="auto"/>
        <w:ind w:left="720" w:hanging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munkaköri leírásban szereplő tevékenységeken túl elvégzi mindazon feladatokat, amivel a felettesei megbízzák.</w:t>
      </w:r>
    </w:p>
    <w:p w:rsidR="007E6D38" w:rsidRPr="004D4352" w:rsidRDefault="007E6D38" w:rsidP="007E6D38">
      <w:pPr>
        <w:widowControl w:val="0"/>
        <w:tabs>
          <w:tab w:val="left" w:pos="1440"/>
        </w:tabs>
        <w:autoSpaceDN w:val="0"/>
        <w:spacing w:line="360" w:lineRule="auto"/>
        <w:ind w:left="720" w:hanging="360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7E6D38" w:rsidRPr="004D4352" w:rsidRDefault="007E6D38" w:rsidP="007E6D38">
      <w:pPr>
        <w:widowControl w:val="0"/>
        <w:tabs>
          <w:tab w:val="left" w:pos="1440"/>
        </w:tabs>
        <w:autoSpaceDN w:val="0"/>
        <w:spacing w:line="360" w:lineRule="auto"/>
        <w:ind w:left="720" w:hanging="360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Iskolavédőnői feladatok:</w:t>
      </w:r>
    </w:p>
    <w:p w:rsidR="007E6D38" w:rsidRPr="004D4352" w:rsidRDefault="007E6D38" w:rsidP="007E6D38">
      <w:pPr>
        <w:widowControl w:val="0"/>
        <w:numPr>
          <w:ilvl w:val="0"/>
          <w:numId w:val="27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Alapszűrések végzése a vonatkozó módszertani irányelvek szerint: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-testi fejlődés (súly, hossz, mell-körfogat),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- </w:t>
      </w:r>
      <w:proofErr w:type="spellStart"/>
      <w:r w:rsidRPr="004D4352">
        <w:rPr>
          <w:rFonts w:eastAsia="Lucida Sans Unicode"/>
          <w:kern w:val="3"/>
          <w:lang w:eastAsia="hu-HU"/>
        </w:rPr>
        <w:t>pszichomotoros</w:t>
      </w:r>
      <w:proofErr w:type="spellEnd"/>
      <w:r w:rsidRPr="004D4352">
        <w:rPr>
          <w:rFonts w:eastAsia="Lucida Sans Unicode"/>
          <w:kern w:val="3"/>
          <w:lang w:eastAsia="hu-HU"/>
        </w:rPr>
        <w:t>, mentális, szociális fejlődés,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- érzékszervek működése (látásélesség, színlátás, hallás),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- vérnyomásmérés,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- közreműködik a mozgásszervek szűrésében (lúdtalp, gerincelváltozások), golyva szűrésben.</w:t>
      </w:r>
    </w:p>
    <w:p w:rsidR="007E6D38" w:rsidRPr="004D4352" w:rsidRDefault="007E6D38" w:rsidP="007E6D38">
      <w:pPr>
        <w:widowControl w:val="0"/>
        <w:numPr>
          <w:ilvl w:val="0"/>
          <w:numId w:val="27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gyermekek, tanulók személyi higiéniának ellenőrzése, testi, szellemi fejlődésük ellenőrzése, regisztrálása.</w:t>
      </w:r>
    </w:p>
    <w:p w:rsidR="007E6D38" w:rsidRPr="004D4352" w:rsidRDefault="007E6D38" w:rsidP="007E6D38">
      <w:pPr>
        <w:widowControl w:val="0"/>
        <w:numPr>
          <w:ilvl w:val="0"/>
          <w:numId w:val="27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Elsősegélynyújtás.</w:t>
      </w:r>
    </w:p>
    <w:p w:rsidR="007E6D38" w:rsidRPr="004D4352" w:rsidRDefault="007E6D38" w:rsidP="007E6D38">
      <w:pPr>
        <w:widowControl w:val="0"/>
        <w:numPr>
          <w:ilvl w:val="0"/>
          <w:numId w:val="27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Orvosi vizsgálatok előkészítése.</w:t>
      </w:r>
    </w:p>
    <w:p w:rsidR="007E6D38" w:rsidRPr="004D4352" w:rsidRDefault="007E6D38" w:rsidP="007E6D38">
      <w:pPr>
        <w:widowControl w:val="0"/>
        <w:numPr>
          <w:ilvl w:val="0"/>
          <w:numId w:val="27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védőoltásokkal kapcsolatos szervezési, előkészítési feladatok elvégzése.</w:t>
      </w:r>
    </w:p>
    <w:p w:rsidR="007E6D38" w:rsidRPr="004D4352" w:rsidRDefault="007E6D38" w:rsidP="007E6D38">
      <w:pPr>
        <w:widowControl w:val="0"/>
        <w:numPr>
          <w:ilvl w:val="0"/>
          <w:numId w:val="27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krónikus betegek, magatartási zavarokkal küszködők életvitelének segítése.</w:t>
      </w:r>
    </w:p>
    <w:p w:rsidR="007E6D38" w:rsidRPr="004D4352" w:rsidRDefault="007E6D38" w:rsidP="007E6D38">
      <w:pPr>
        <w:widowControl w:val="0"/>
        <w:numPr>
          <w:ilvl w:val="0"/>
          <w:numId w:val="27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Részvétel az iskolai egészségnevelésben elsősorban az alábbiakban: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- egészséggel kapcsolatos alapismeretek (személyi higiénia, egészséges életmód, elsősegélynyújtás),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- családtervezés, fogamzásgátlás,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lastRenderedPageBreak/>
        <w:t>- szenvedélybetegségek megelőzése, illetve igény szerint más témákban.</w:t>
      </w:r>
    </w:p>
    <w:p w:rsidR="007E6D38" w:rsidRPr="004D4352" w:rsidRDefault="007E6D38" w:rsidP="007E6D38">
      <w:pPr>
        <w:widowControl w:val="0"/>
        <w:numPr>
          <w:ilvl w:val="0"/>
          <w:numId w:val="27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Testnevelés, gyógy-testnevelés, technikai órák iskolai helyisége és környezet, az étkeztetés higiéniás ellenőrzésben való részvétel.</w:t>
      </w:r>
    </w:p>
    <w:p w:rsidR="007E6D38" w:rsidRPr="004D4352" w:rsidRDefault="007E6D38" w:rsidP="007E6D38">
      <w:pPr>
        <w:widowControl w:val="0"/>
        <w:numPr>
          <w:ilvl w:val="0"/>
          <w:numId w:val="27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Fogadóóra igény szerint.</w:t>
      </w:r>
    </w:p>
    <w:p w:rsidR="007E6D38" w:rsidRPr="004D4352" w:rsidRDefault="007E6D38" w:rsidP="007E6D38">
      <w:pPr>
        <w:widowControl w:val="0"/>
        <w:numPr>
          <w:ilvl w:val="0"/>
          <w:numId w:val="27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Pályaválasztás segítése.</w:t>
      </w:r>
    </w:p>
    <w:p w:rsidR="007E6D38" w:rsidRPr="004D4352" w:rsidRDefault="007E6D38" w:rsidP="007E6D38">
      <w:pPr>
        <w:widowControl w:val="0"/>
        <w:numPr>
          <w:ilvl w:val="0"/>
          <w:numId w:val="27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Az elvégzett feladatok dokumentációjának vezetése (egészségügyi törzslapok, ambuláns napló, védőoltások, szakorvosi beutalások, veszélyeztetettek nyilvántartása stb.).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</w:t>
      </w:r>
      <w:r w:rsidRPr="004D4352">
        <w:rPr>
          <w:rFonts w:eastAsia="Lucida Sans Unicode"/>
          <w:b/>
          <w:bCs/>
          <w:kern w:val="3"/>
          <w:u w:val="single"/>
          <w:lang w:eastAsia="hu-HU"/>
        </w:rPr>
        <w:t>Felelőssége</w:t>
      </w:r>
      <w:r w:rsidRPr="004D4352">
        <w:rPr>
          <w:rFonts w:eastAsia="Lucida Sans Unicode"/>
          <w:kern w:val="3"/>
          <w:lang w:eastAsia="hu-HU"/>
        </w:rPr>
        <w:t>: a munkaköri feladatai tekintetében teljes felelősséget visel.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i/>
          <w:iCs/>
          <w:kern w:val="3"/>
          <w:u w:val="single"/>
          <w:lang w:eastAsia="hu-HU"/>
        </w:rPr>
      </w:pPr>
      <w:r w:rsidRPr="004D4352">
        <w:rPr>
          <w:rFonts w:eastAsia="Lucida Sans Unicode"/>
          <w:i/>
          <w:iCs/>
          <w:kern w:val="3"/>
          <w:u w:val="single"/>
          <w:lang w:eastAsia="hu-HU"/>
        </w:rPr>
        <w:t>A munkakör betöltéséhez tartozó kompetenciák:</w:t>
      </w:r>
    </w:p>
    <w:p w:rsidR="007E6D38" w:rsidRPr="004D4352" w:rsidRDefault="007E6D38" w:rsidP="007E6D38">
      <w:pPr>
        <w:widowControl w:val="0"/>
        <w:numPr>
          <w:ilvl w:val="0"/>
          <w:numId w:val="28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Segítőkész munkatárs.</w:t>
      </w:r>
    </w:p>
    <w:p w:rsidR="007E6D38" w:rsidRPr="004D4352" w:rsidRDefault="007E6D38" w:rsidP="007E6D38">
      <w:pPr>
        <w:widowControl w:val="0"/>
        <w:numPr>
          <w:ilvl w:val="0"/>
          <w:numId w:val="28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Jó kapcsolatot tart a társ szakrendelőkkel.</w:t>
      </w:r>
    </w:p>
    <w:p w:rsidR="007E6D38" w:rsidRPr="004D4352" w:rsidRDefault="007E6D38" w:rsidP="007E6D38">
      <w:pPr>
        <w:widowControl w:val="0"/>
        <w:numPr>
          <w:ilvl w:val="0"/>
          <w:numId w:val="28"/>
        </w:numPr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Példamutató, etikus magatartást tanúsít feletteseivel, munkatársaival és a betegekkel szemben.</w:t>
      </w:r>
    </w:p>
    <w:p w:rsidR="007E6D38" w:rsidRPr="00B0152F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color w:val="000000" w:themeColor="text1"/>
          <w:kern w:val="3"/>
          <w:lang w:eastAsia="hu-HU"/>
        </w:rPr>
      </w:pPr>
      <w:r w:rsidRPr="00B0152F">
        <w:rPr>
          <w:rFonts w:eastAsia="Lucida Sans Unicode"/>
          <w:color w:val="000000" w:themeColor="text1"/>
          <w:kern w:val="3"/>
          <w:lang w:eastAsia="hu-HU"/>
        </w:rPr>
        <w:t>Ezen munkaköri leírás 20</w:t>
      </w:r>
      <w:proofErr w:type="gramStart"/>
      <w:r w:rsidR="00530867" w:rsidRPr="00B0152F">
        <w:rPr>
          <w:rFonts w:eastAsia="Lucida Sans Unicode"/>
          <w:color w:val="000000" w:themeColor="text1"/>
          <w:kern w:val="3"/>
          <w:lang w:eastAsia="hu-HU"/>
        </w:rPr>
        <w:t>…………</w:t>
      </w:r>
      <w:proofErr w:type="gramEnd"/>
      <w:r w:rsidRPr="00B0152F">
        <w:rPr>
          <w:rFonts w:eastAsia="Lucida Sans Unicode"/>
          <w:color w:val="000000" w:themeColor="text1"/>
          <w:kern w:val="3"/>
          <w:lang w:eastAsia="hu-HU"/>
        </w:rPr>
        <w:t>-</w:t>
      </w:r>
      <w:proofErr w:type="spellStart"/>
      <w:r w:rsidRPr="00B0152F">
        <w:rPr>
          <w:rFonts w:eastAsia="Lucida Sans Unicode"/>
          <w:color w:val="000000" w:themeColor="text1"/>
          <w:kern w:val="3"/>
          <w:lang w:eastAsia="hu-HU"/>
        </w:rPr>
        <w:t>től</w:t>
      </w:r>
      <w:proofErr w:type="spellEnd"/>
      <w:r w:rsidRPr="00B0152F">
        <w:rPr>
          <w:rFonts w:eastAsia="Lucida Sans Unicode"/>
          <w:color w:val="000000" w:themeColor="text1"/>
          <w:kern w:val="3"/>
          <w:lang w:eastAsia="hu-HU"/>
        </w:rPr>
        <w:t xml:space="preserve"> visszavonásig érvényes.</w:t>
      </w:r>
    </w:p>
    <w:p w:rsidR="007E6D38" w:rsidRPr="00B0152F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color w:val="000000" w:themeColor="text1"/>
          <w:kern w:val="3"/>
          <w:lang w:eastAsia="hu-HU"/>
        </w:rPr>
      </w:pP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Hajdúszoboszló, 20</w:t>
      </w:r>
      <w:proofErr w:type="gramStart"/>
      <w:r w:rsidRPr="004D4352">
        <w:rPr>
          <w:rFonts w:eastAsia="Lucida Sans Unicode"/>
          <w:kern w:val="3"/>
          <w:lang w:eastAsia="hu-HU"/>
        </w:rPr>
        <w:t>…………...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  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  <w:t>………………………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  <w:t xml:space="preserve">                     Igazgató 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ÁTVÉTELI ZÁRADÉK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munkaköri leírást átvettem, tartalmát megismertem.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Tudomásul veszem, hogy a munkaköri leírásban foglaltak betartása rám nézve kötelező.</w:t>
      </w: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Hajdúszoboszló, 20</w:t>
      </w:r>
      <w:proofErr w:type="gramStart"/>
      <w:r w:rsidRPr="004D4352">
        <w:rPr>
          <w:rFonts w:eastAsia="Lucida Sans Unicode"/>
          <w:kern w:val="3"/>
          <w:lang w:eastAsia="hu-HU"/>
        </w:rPr>
        <w:t>………..</w:t>
      </w:r>
      <w:proofErr w:type="gramEnd"/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7E6D38" w:rsidRPr="004D4352" w:rsidRDefault="007E6D38" w:rsidP="007E6D38">
      <w:pPr>
        <w:widowControl w:val="0"/>
        <w:tabs>
          <w:tab w:val="left" w:pos="720"/>
        </w:tabs>
        <w:autoSpaceDN w:val="0"/>
        <w:spacing w:line="360" w:lineRule="auto"/>
        <w:ind w:left="3540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  <w:t>…...................................................................</w:t>
      </w:r>
    </w:p>
    <w:p w:rsidR="009042E4" w:rsidRPr="004D4352" w:rsidRDefault="007E6D38" w:rsidP="009042E4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  <w:t xml:space="preserve">            </w:t>
      </w:r>
      <w:r w:rsidRPr="004D4352">
        <w:rPr>
          <w:rFonts w:eastAsia="Lucida Sans Unicode"/>
          <w:kern w:val="3"/>
          <w:lang w:eastAsia="hu-HU"/>
        </w:rPr>
        <w:tab/>
      </w:r>
      <w:proofErr w:type="gramStart"/>
      <w:r w:rsidRPr="004D4352">
        <w:rPr>
          <w:rFonts w:eastAsia="Lucida Sans Unicode"/>
          <w:kern w:val="3"/>
          <w:lang w:eastAsia="hu-HU"/>
        </w:rPr>
        <w:t>munkakört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betöltő aláírása</w:t>
      </w:r>
    </w:p>
    <w:p w:rsidR="009042E4" w:rsidRPr="004D4352" w:rsidRDefault="009042E4" w:rsidP="009042E4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004E28" w:rsidRDefault="00004E28" w:rsidP="00C63E43">
      <w:pPr>
        <w:keepNext/>
        <w:numPr>
          <w:ilvl w:val="1"/>
          <w:numId w:val="0"/>
        </w:numPr>
        <w:tabs>
          <w:tab w:val="left" w:pos="0"/>
        </w:tabs>
        <w:spacing w:line="360" w:lineRule="auto"/>
        <w:jc w:val="center"/>
        <w:outlineLvl w:val="1"/>
        <w:rPr>
          <w:b/>
          <w:bCs/>
        </w:rPr>
      </w:pPr>
    </w:p>
    <w:p w:rsidR="00C63E43" w:rsidRPr="004D4352" w:rsidRDefault="00C63E43" w:rsidP="00C63E43">
      <w:pPr>
        <w:keepNext/>
        <w:numPr>
          <w:ilvl w:val="1"/>
          <w:numId w:val="0"/>
        </w:numPr>
        <w:tabs>
          <w:tab w:val="left" w:pos="0"/>
        </w:tabs>
        <w:spacing w:line="360" w:lineRule="auto"/>
        <w:jc w:val="center"/>
        <w:outlineLvl w:val="1"/>
        <w:rPr>
          <w:b/>
          <w:bCs/>
        </w:rPr>
      </w:pPr>
      <w:r w:rsidRPr="004D4352">
        <w:rPr>
          <w:b/>
          <w:bCs/>
        </w:rPr>
        <w:t xml:space="preserve">MUNKAKÖRI LEÍRÁS </w:t>
      </w:r>
    </w:p>
    <w:p w:rsidR="004D4352" w:rsidRDefault="004D4352" w:rsidP="004D4352">
      <w:pPr>
        <w:keepNext/>
        <w:numPr>
          <w:ilvl w:val="1"/>
          <w:numId w:val="0"/>
        </w:numPr>
        <w:tabs>
          <w:tab w:val="left" w:pos="0"/>
        </w:tabs>
        <w:spacing w:line="360" w:lineRule="auto"/>
        <w:jc w:val="center"/>
        <w:outlineLvl w:val="1"/>
        <w:rPr>
          <w:b/>
          <w:bCs/>
        </w:rPr>
      </w:pPr>
    </w:p>
    <w:p w:rsidR="004D4352" w:rsidRPr="004D4352" w:rsidRDefault="004D4352" w:rsidP="004D4352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Munkáltató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          </w:t>
      </w:r>
      <w:r w:rsidRPr="004D4352">
        <w:rPr>
          <w:rFonts w:eastAsia="Lucida Sans Unicode"/>
          <w:kern w:val="3"/>
          <w:lang w:eastAsia="hu-HU"/>
        </w:rPr>
        <w:t xml:space="preserve"> Járóbeteg-Ellátó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Centrum</w:t>
      </w:r>
    </w:p>
    <w:p w:rsidR="00C63E43" w:rsidRPr="004D4352" w:rsidRDefault="00C63E43" w:rsidP="00C63E43">
      <w:pPr>
        <w:spacing w:line="360" w:lineRule="auto"/>
        <w:jc w:val="both"/>
      </w:pPr>
      <w:r w:rsidRPr="004D4352">
        <w:rPr>
          <w:b/>
          <w:bCs/>
        </w:rPr>
        <w:t xml:space="preserve">Szervezeti egység: </w:t>
      </w:r>
      <w:r w:rsidRPr="004D4352">
        <w:t>Gyógytorna járóbeteg szakellátás</w:t>
      </w:r>
    </w:p>
    <w:p w:rsidR="00C63E43" w:rsidRPr="004D4352" w:rsidRDefault="00C63E43" w:rsidP="00C63E43">
      <w:pPr>
        <w:spacing w:line="360" w:lineRule="auto"/>
        <w:jc w:val="both"/>
        <w:rPr>
          <w:b/>
          <w:bCs/>
        </w:rPr>
      </w:pPr>
      <w:r w:rsidRPr="004D4352">
        <w:rPr>
          <w:b/>
          <w:bCs/>
        </w:rPr>
        <w:t>Munkakör megnevezése: gyógytornász</w:t>
      </w:r>
    </w:p>
    <w:p w:rsidR="00C63E43" w:rsidRPr="004D4352" w:rsidRDefault="00C63E43" w:rsidP="00C63E43">
      <w:pPr>
        <w:spacing w:line="360" w:lineRule="auto"/>
        <w:jc w:val="both"/>
        <w:rPr>
          <w:b/>
          <w:bCs/>
        </w:rPr>
      </w:pPr>
    </w:p>
    <w:p w:rsidR="00C63E43" w:rsidRPr="004D4352" w:rsidRDefault="00C63E43" w:rsidP="00C63E43">
      <w:pPr>
        <w:spacing w:line="360" w:lineRule="auto"/>
        <w:jc w:val="both"/>
      </w:pPr>
      <w:r w:rsidRPr="004D4352">
        <w:rPr>
          <w:b/>
          <w:bCs/>
        </w:rPr>
        <w:t xml:space="preserve">A munkakör célja: </w:t>
      </w:r>
      <w:r w:rsidRPr="004D4352">
        <w:t>szakszerű segítséget nyújt a betegek gyógytorna kezelésének kialakításában, fenntartja és ellenőrzi azt.</w:t>
      </w:r>
    </w:p>
    <w:p w:rsidR="00C63E43" w:rsidRPr="004D4352" w:rsidRDefault="00C63E43" w:rsidP="00C63E43">
      <w:pPr>
        <w:spacing w:line="360" w:lineRule="auto"/>
        <w:jc w:val="both"/>
        <w:rPr>
          <w:b/>
          <w:bCs/>
        </w:rPr>
      </w:pPr>
    </w:p>
    <w:p w:rsidR="00C63E43" w:rsidRPr="004D4352" w:rsidRDefault="00C63E43" w:rsidP="00C63E43">
      <w:pPr>
        <w:spacing w:line="360" w:lineRule="auto"/>
        <w:jc w:val="both"/>
        <w:rPr>
          <w:b/>
          <w:bCs/>
        </w:rPr>
      </w:pPr>
      <w:r w:rsidRPr="004D4352">
        <w:rPr>
          <w:b/>
          <w:bCs/>
        </w:rPr>
        <w:t xml:space="preserve">A munkakört betöltő neve: </w:t>
      </w:r>
      <w:r w:rsidRPr="004D4352">
        <w:rPr>
          <w:b/>
          <w:bCs/>
        </w:rPr>
        <w:tab/>
        <w:t xml:space="preserve"> …</w:t>
      </w:r>
      <w:proofErr w:type="gramStart"/>
      <w:r w:rsidRPr="004D4352">
        <w:rPr>
          <w:b/>
          <w:bCs/>
        </w:rPr>
        <w:t>……………………………………</w:t>
      </w:r>
      <w:proofErr w:type="gramEnd"/>
    </w:p>
    <w:p w:rsidR="00C63E43" w:rsidRPr="004D4352" w:rsidRDefault="00C63E43" w:rsidP="00C63E43">
      <w:pPr>
        <w:spacing w:line="360" w:lineRule="auto"/>
        <w:jc w:val="both"/>
      </w:pPr>
      <w:r w:rsidRPr="004D4352">
        <w:rPr>
          <w:b/>
          <w:bCs/>
        </w:rPr>
        <w:t xml:space="preserve">Anyja neve:  </w:t>
      </w:r>
      <w:r w:rsidRPr="004D4352">
        <w:rPr>
          <w:b/>
          <w:bCs/>
        </w:rPr>
        <w:tab/>
        <w:t xml:space="preserve"> </w:t>
      </w:r>
      <w:r w:rsidRPr="004D4352">
        <w:t>…</w:t>
      </w:r>
      <w:proofErr w:type="gramStart"/>
      <w:r w:rsidRPr="004D4352">
        <w:t>…………………………………..</w:t>
      </w:r>
      <w:proofErr w:type="gramEnd"/>
    </w:p>
    <w:p w:rsidR="00C63E43" w:rsidRPr="004D4352" w:rsidRDefault="00C63E43" w:rsidP="00C63E43">
      <w:pPr>
        <w:spacing w:line="360" w:lineRule="auto"/>
        <w:jc w:val="both"/>
      </w:pPr>
      <w:r w:rsidRPr="004D4352">
        <w:rPr>
          <w:b/>
          <w:bCs/>
        </w:rPr>
        <w:t>Születési helye, ideje</w:t>
      </w:r>
      <w:proofErr w:type="gramStart"/>
      <w:r w:rsidRPr="004D4352">
        <w:rPr>
          <w:b/>
          <w:bCs/>
        </w:rPr>
        <w:t xml:space="preserve">: </w:t>
      </w:r>
      <w:r w:rsidRPr="004D4352">
        <w:t>…</w:t>
      </w:r>
      <w:proofErr w:type="gramEnd"/>
      <w:r w:rsidRPr="004D4352">
        <w:t>……………………………………..</w:t>
      </w:r>
    </w:p>
    <w:p w:rsidR="00C63E43" w:rsidRPr="004D4352" w:rsidRDefault="00C63E43" w:rsidP="00C63E43">
      <w:pPr>
        <w:spacing w:line="360" w:lineRule="auto"/>
        <w:jc w:val="both"/>
      </w:pPr>
      <w:r w:rsidRPr="004D4352">
        <w:rPr>
          <w:b/>
          <w:bCs/>
        </w:rPr>
        <w:t xml:space="preserve">Iskolai végzettsége: </w:t>
      </w:r>
      <w:r w:rsidRPr="004D4352">
        <w:rPr>
          <w:b/>
          <w:bCs/>
        </w:rPr>
        <w:tab/>
      </w:r>
      <w:r w:rsidRPr="004D4352">
        <w:t>Egészségügyi Főiskola</w:t>
      </w:r>
    </w:p>
    <w:p w:rsidR="00C63E43" w:rsidRPr="004D4352" w:rsidRDefault="00C63E43" w:rsidP="00C63E43">
      <w:pPr>
        <w:spacing w:line="360" w:lineRule="auto"/>
        <w:jc w:val="both"/>
      </w:pPr>
      <w:r w:rsidRPr="004D4352">
        <w:rPr>
          <w:b/>
          <w:bCs/>
        </w:rPr>
        <w:t xml:space="preserve">Szakképesítése: </w:t>
      </w:r>
      <w:r w:rsidRPr="004D4352">
        <w:t>Gyógytornász</w:t>
      </w:r>
    </w:p>
    <w:p w:rsidR="00C63E43" w:rsidRPr="004D4352" w:rsidRDefault="00C63E43" w:rsidP="00C63E43">
      <w:pPr>
        <w:spacing w:line="360" w:lineRule="auto"/>
        <w:jc w:val="both"/>
      </w:pPr>
      <w:r w:rsidRPr="004D4352">
        <w:rPr>
          <w:b/>
          <w:bCs/>
        </w:rPr>
        <w:t>Kamarai regisztrációs száma</w:t>
      </w:r>
      <w:proofErr w:type="gramStart"/>
      <w:r w:rsidRPr="004D4352">
        <w:rPr>
          <w:b/>
          <w:bCs/>
        </w:rPr>
        <w:t xml:space="preserve">:        </w:t>
      </w:r>
      <w:r w:rsidRPr="004D4352">
        <w:t xml:space="preserve"> …</w:t>
      </w:r>
      <w:proofErr w:type="gramEnd"/>
      <w:r w:rsidRPr="004D4352">
        <w:t>………………..</w:t>
      </w:r>
    </w:p>
    <w:p w:rsidR="00C63E43" w:rsidRPr="004D4352" w:rsidRDefault="00C63E43" w:rsidP="00C63E43">
      <w:pPr>
        <w:spacing w:line="360" w:lineRule="auto"/>
        <w:jc w:val="both"/>
        <w:rPr>
          <w:b/>
          <w:bCs/>
        </w:rPr>
      </w:pPr>
    </w:p>
    <w:p w:rsidR="00530867" w:rsidRPr="00750B3D" w:rsidRDefault="00C63E43" w:rsidP="00530867">
      <w:pPr>
        <w:widowControl w:val="0"/>
        <w:autoSpaceDN w:val="0"/>
        <w:spacing w:line="360" w:lineRule="auto"/>
        <w:textAlignment w:val="baseline"/>
        <w:rPr>
          <w:rFonts w:eastAsia="Lucida Sans Unicode"/>
          <w:color w:val="000000" w:themeColor="text1"/>
          <w:kern w:val="3"/>
          <w:lang w:eastAsia="hu-HU"/>
        </w:rPr>
      </w:pPr>
      <w:r w:rsidRPr="004D4352">
        <w:rPr>
          <w:b/>
          <w:bCs/>
        </w:rPr>
        <w:t>Munkáltatói jogkör gyakorlója</w:t>
      </w:r>
      <w:proofErr w:type="gramStart"/>
      <w:r w:rsidRPr="004D4352">
        <w:rPr>
          <w:b/>
          <w:bCs/>
        </w:rPr>
        <w:t xml:space="preserve">:  </w:t>
      </w:r>
      <w:r w:rsidRPr="004D4352">
        <w:t>Igazgató</w:t>
      </w:r>
      <w:proofErr w:type="gramEnd"/>
      <w:r w:rsidRPr="004D4352">
        <w:t xml:space="preserve"> </w:t>
      </w:r>
      <w:r w:rsidR="00530867">
        <w:br/>
      </w:r>
      <w:r w:rsidR="00530867" w:rsidRPr="00B0152F">
        <w:rPr>
          <w:rFonts w:eastAsia="Lucida Sans Unicode"/>
          <w:b/>
          <w:color w:val="000000" w:themeColor="text1"/>
          <w:kern w:val="3"/>
          <w:highlight w:val="green"/>
          <w:lang w:eastAsia="hu-HU"/>
        </w:rPr>
        <w:t>Közvetlen felettese, egyéb munkáltatói jogkör gyakorlója</w:t>
      </w:r>
      <w:r w:rsidR="00530867" w:rsidRPr="00B0152F">
        <w:rPr>
          <w:rFonts w:eastAsia="Lucida Sans Unicode"/>
          <w:color w:val="000000" w:themeColor="text1"/>
          <w:kern w:val="3"/>
          <w:highlight w:val="green"/>
          <w:lang w:eastAsia="hu-HU"/>
        </w:rPr>
        <w:t>: orvos - igazgató</w:t>
      </w:r>
    </w:p>
    <w:p w:rsidR="00C63E43" w:rsidRPr="004D4352" w:rsidRDefault="00C63E43" w:rsidP="00C63E43">
      <w:pPr>
        <w:spacing w:line="360" w:lineRule="auto"/>
        <w:jc w:val="both"/>
      </w:pPr>
    </w:p>
    <w:p w:rsidR="00C63E43" w:rsidRPr="004D4352" w:rsidRDefault="00C63E43" w:rsidP="00C63E43">
      <w:pPr>
        <w:spacing w:line="360" w:lineRule="auto"/>
        <w:jc w:val="both"/>
      </w:pPr>
      <w:r w:rsidRPr="004D4352">
        <w:rPr>
          <w:b/>
          <w:bCs/>
        </w:rPr>
        <w:t>Szakmai irányítás</w:t>
      </w:r>
      <w:r w:rsidR="00217E67" w:rsidRPr="004D4352">
        <w:rPr>
          <w:b/>
          <w:bCs/>
        </w:rPr>
        <w:t xml:space="preserve">: </w:t>
      </w:r>
      <w:r w:rsidR="00004E28" w:rsidRPr="00004E28">
        <w:rPr>
          <w:bCs/>
        </w:rPr>
        <w:t>orvos - igazgató</w:t>
      </w:r>
    </w:p>
    <w:p w:rsidR="00C63E43" w:rsidRPr="004D4352" w:rsidRDefault="00C63E43" w:rsidP="00C63E43">
      <w:pPr>
        <w:spacing w:line="360" w:lineRule="auto"/>
        <w:jc w:val="both"/>
      </w:pPr>
      <w:r w:rsidRPr="004D4352">
        <w:rPr>
          <w:b/>
          <w:bCs/>
        </w:rPr>
        <w:t>Továbbképzési kötelezettség</w:t>
      </w:r>
      <w:r w:rsidR="00217E67" w:rsidRPr="004D4352">
        <w:rPr>
          <w:b/>
          <w:bCs/>
        </w:rPr>
        <w:t xml:space="preserve">: </w:t>
      </w:r>
      <w:r w:rsidR="00217E67" w:rsidRPr="00B73372">
        <w:rPr>
          <w:bCs/>
        </w:rPr>
        <w:t>Egészségügyről</w:t>
      </w:r>
      <w:r w:rsidRPr="00B73372">
        <w:t xml:space="preserve"> </w:t>
      </w:r>
      <w:r w:rsidRPr="004D4352">
        <w:t>szóló CLIV. tv.</w:t>
      </w:r>
    </w:p>
    <w:p w:rsidR="00C63E43" w:rsidRPr="004D4352" w:rsidRDefault="00C63E43" w:rsidP="00C63E43">
      <w:pPr>
        <w:spacing w:line="360" w:lineRule="auto"/>
        <w:jc w:val="both"/>
      </w:pPr>
      <w:r w:rsidRPr="004D4352">
        <w:rPr>
          <w:b/>
          <w:bCs/>
        </w:rPr>
        <w:t xml:space="preserve">                                                         </w:t>
      </w:r>
      <w:r w:rsidRPr="004D4352">
        <w:t>27/1998. (VI. 17.) NM rend.</w:t>
      </w:r>
    </w:p>
    <w:p w:rsidR="00C63E43" w:rsidRPr="004D4352" w:rsidRDefault="00C63E43" w:rsidP="00C63E43">
      <w:pPr>
        <w:spacing w:line="360" w:lineRule="auto"/>
        <w:jc w:val="both"/>
      </w:pPr>
      <w:r w:rsidRPr="004D4352">
        <w:rPr>
          <w:b/>
          <w:bCs/>
        </w:rPr>
        <w:t xml:space="preserve">Helyettesítés: </w:t>
      </w:r>
      <w:r w:rsidR="00750B3D">
        <w:t>gyógytornász</w:t>
      </w:r>
    </w:p>
    <w:p w:rsidR="00C63E43" w:rsidRPr="004D4352" w:rsidRDefault="00C63E43" w:rsidP="00C63E43">
      <w:pPr>
        <w:spacing w:line="360" w:lineRule="auto"/>
        <w:jc w:val="both"/>
      </w:pPr>
    </w:p>
    <w:p w:rsidR="00C63E43" w:rsidRPr="004D4352" w:rsidRDefault="00C63E43" w:rsidP="00C63E43">
      <w:pPr>
        <w:spacing w:line="360" w:lineRule="auto"/>
        <w:jc w:val="both"/>
      </w:pPr>
      <w:r w:rsidRPr="004D4352">
        <w:rPr>
          <w:b/>
          <w:bCs/>
        </w:rPr>
        <w:t xml:space="preserve">Működési terület: </w:t>
      </w:r>
      <w:r w:rsidRPr="004D4352">
        <w:t>szakorvosi rendelő</w:t>
      </w:r>
    </w:p>
    <w:p w:rsidR="00C63E43" w:rsidRPr="004D4352" w:rsidRDefault="00C63E43" w:rsidP="00C63E43">
      <w:pPr>
        <w:spacing w:line="360" w:lineRule="auto"/>
        <w:jc w:val="both"/>
        <w:rPr>
          <w:b/>
          <w:bCs/>
        </w:rPr>
      </w:pPr>
      <w:r w:rsidRPr="004D4352">
        <w:rPr>
          <w:b/>
          <w:bCs/>
        </w:rPr>
        <w:t>Általános feladatai:</w:t>
      </w:r>
    </w:p>
    <w:p w:rsidR="00C63E43" w:rsidRPr="004D4352" w:rsidRDefault="00C63E43" w:rsidP="00C63E43">
      <w:pPr>
        <w:numPr>
          <w:ilvl w:val="0"/>
          <w:numId w:val="30"/>
        </w:numPr>
        <w:tabs>
          <w:tab w:val="left" w:pos="720"/>
        </w:tabs>
        <w:spacing w:line="360" w:lineRule="auto"/>
        <w:jc w:val="both"/>
      </w:pPr>
      <w:r w:rsidRPr="004D4352">
        <w:t>Munkáját mindenkor a meghatározott munkarend szerint végzi.</w:t>
      </w:r>
    </w:p>
    <w:p w:rsidR="00C63E43" w:rsidRPr="004D4352" w:rsidRDefault="00C532B4" w:rsidP="00C63E43">
      <w:pPr>
        <w:numPr>
          <w:ilvl w:val="0"/>
          <w:numId w:val="30"/>
        </w:numPr>
        <w:tabs>
          <w:tab w:val="left" w:pos="720"/>
        </w:tabs>
        <w:spacing w:line="360" w:lineRule="auto"/>
        <w:jc w:val="both"/>
      </w:pPr>
      <w:r>
        <w:t>Kötelessége a rendelési idő</w:t>
      </w:r>
      <w:r w:rsidR="00C63E43" w:rsidRPr="004D4352">
        <w:t xml:space="preserve"> betartása.</w:t>
      </w:r>
    </w:p>
    <w:p w:rsidR="00C63E43" w:rsidRPr="004D4352" w:rsidRDefault="00C63E43" w:rsidP="00C63E43">
      <w:pPr>
        <w:numPr>
          <w:ilvl w:val="0"/>
          <w:numId w:val="30"/>
        </w:numPr>
        <w:tabs>
          <w:tab w:val="left" w:pos="720"/>
        </w:tabs>
        <w:spacing w:line="360" w:lineRule="auto"/>
        <w:jc w:val="both"/>
      </w:pPr>
      <w:r w:rsidRPr="004D4352">
        <w:t>Megbetegedés vagy egyéb akadályoztatás esetén</w:t>
      </w:r>
      <w:r w:rsidR="00C532B4">
        <w:t>,</w:t>
      </w:r>
      <w:r w:rsidRPr="004D4352">
        <w:t xml:space="preserve"> telefonon értesíti közvetlen felettesét távolmaradásáról.</w:t>
      </w:r>
    </w:p>
    <w:p w:rsidR="00C63E43" w:rsidRPr="004D4352" w:rsidRDefault="00C63E43" w:rsidP="00C63E43">
      <w:pPr>
        <w:numPr>
          <w:ilvl w:val="0"/>
          <w:numId w:val="30"/>
        </w:numPr>
        <w:tabs>
          <w:tab w:val="left" w:pos="720"/>
        </w:tabs>
        <w:spacing w:line="360" w:lineRule="auto"/>
        <w:jc w:val="both"/>
      </w:pPr>
      <w:r w:rsidRPr="004D4352">
        <w:lastRenderedPageBreak/>
        <w:t>Tevékenységét az 1997. évi Egészségügyi törvény alapján köteles ellátni. Munkája során be kell tartania a szakorvos utasításait, a szakterületre tartozó egyéb utasításokat, továbbá az NEAK idevonatkozó előírásait, utasításait.</w:t>
      </w:r>
    </w:p>
    <w:p w:rsidR="00C63E43" w:rsidRPr="004D4352" w:rsidRDefault="00C63E43" w:rsidP="00C63E43">
      <w:pPr>
        <w:numPr>
          <w:ilvl w:val="0"/>
          <w:numId w:val="30"/>
        </w:numPr>
        <w:tabs>
          <w:tab w:val="left" w:pos="720"/>
        </w:tabs>
        <w:spacing w:line="360" w:lineRule="auto"/>
        <w:jc w:val="both"/>
      </w:pPr>
      <w:r w:rsidRPr="004D4352">
        <w:t>Vezeti a munkaidő nyilvántartást.</w:t>
      </w:r>
    </w:p>
    <w:p w:rsidR="00C63E43" w:rsidRPr="004D4352" w:rsidRDefault="00C63E43" w:rsidP="00C63E43">
      <w:pPr>
        <w:spacing w:line="360" w:lineRule="auto"/>
        <w:jc w:val="both"/>
        <w:rPr>
          <w:b/>
          <w:bCs/>
        </w:rPr>
      </w:pPr>
    </w:p>
    <w:p w:rsidR="00C63E43" w:rsidRPr="004D4352" w:rsidRDefault="00C63E43" w:rsidP="00C63E43">
      <w:pPr>
        <w:spacing w:line="360" w:lineRule="auto"/>
        <w:jc w:val="both"/>
        <w:rPr>
          <w:b/>
          <w:bCs/>
        </w:rPr>
      </w:pPr>
      <w:r w:rsidRPr="004D4352">
        <w:rPr>
          <w:b/>
          <w:bCs/>
        </w:rPr>
        <w:t>Kötelességei:</w:t>
      </w:r>
    </w:p>
    <w:p w:rsidR="00C63E43" w:rsidRPr="004D4352" w:rsidRDefault="00C63E43" w:rsidP="00C63E43">
      <w:pPr>
        <w:numPr>
          <w:ilvl w:val="0"/>
          <w:numId w:val="3"/>
        </w:numPr>
        <w:tabs>
          <w:tab w:val="left" w:pos="720"/>
        </w:tabs>
        <w:spacing w:line="360" w:lineRule="auto"/>
        <w:jc w:val="both"/>
      </w:pPr>
      <w:r w:rsidRPr="004D4352">
        <w:t>Szolgálatban a számára előírt védőruhát viseli.</w:t>
      </w:r>
    </w:p>
    <w:p w:rsidR="00C63E43" w:rsidRPr="004D4352" w:rsidRDefault="00C63E43" w:rsidP="00C63E43">
      <w:pPr>
        <w:numPr>
          <w:ilvl w:val="0"/>
          <w:numId w:val="3"/>
        </w:numPr>
        <w:tabs>
          <w:tab w:val="left" w:pos="720"/>
        </w:tabs>
        <w:spacing w:line="360" w:lineRule="auto"/>
        <w:jc w:val="both"/>
      </w:pPr>
      <w:r w:rsidRPr="004D4352">
        <w:t>A gyógytornához kiadott álló-, és fogyóeszköz felett kártérítési kötelezettsége van,</w:t>
      </w:r>
    </w:p>
    <w:p w:rsidR="00C63E43" w:rsidRPr="004D4352" w:rsidRDefault="00C63E43" w:rsidP="00C63E43">
      <w:pPr>
        <w:numPr>
          <w:ilvl w:val="0"/>
          <w:numId w:val="3"/>
        </w:numPr>
        <w:tabs>
          <w:tab w:val="left" w:pos="720"/>
        </w:tabs>
        <w:spacing w:line="360" w:lineRule="auto"/>
        <w:jc w:val="both"/>
      </w:pPr>
      <w:r w:rsidRPr="004D4352">
        <w:t xml:space="preserve">Az </w:t>
      </w:r>
      <w:proofErr w:type="spellStart"/>
      <w:r w:rsidRPr="004D4352">
        <w:t>asepticus</w:t>
      </w:r>
      <w:proofErr w:type="spellEnd"/>
      <w:r w:rsidRPr="004D4352">
        <w:t xml:space="preserve"> betegellátás szabályait köteles betartani.</w:t>
      </w:r>
    </w:p>
    <w:p w:rsidR="00C63E43" w:rsidRPr="004D4352" w:rsidRDefault="00C63E43" w:rsidP="00C63E43">
      <w:pPr>
        <w:numPr>
          <w:ilvl w:val="0"/>
          <w:numId w:val="3"/>
        </w:numPr>
        <w:tabs>
          <w:tab w:val="left" w:pos="720"/>
        </w:tabs>
        <w:spacing w:line="360" w:lineRule="auto"/>
        <w:jc w:val="both"/>
      </w:pPr>
      <w:r w:rsidRPr="004D4352">
        <w:t>A tudomására jutott orvosi titkokat, egészségügyi tv. adatvédelmi rendelkezéseit betartja.</w:t>
      </w:r>
    </w:p>
    <w:p w:rsidR="00C63E43" w:rsidRPr="004D4352" w:rsidRDefault="00C63E43" w:rsidP="00C63E43">
      <w:pPr>
        <w:numPr>
          <w:ilvl w:val="0"/>
          <w:numId w:val="3"/>
        </w:numPr>
        <w:tabs>
          <w:tab w:val="left" w:pos="720"/>
        </w:tabs>
        <w:spacing w:line="360" w:lineRule="auto"/>
        <w:jc w:val="both"/>
      </w:pPr>
      <w:r w:rsidRPr="004D4352">
        <w:t>Munkavégzés során a tűzvédelmi, munkavédelmi, környezetvédelmi, biztonságtechnikai és rendészeti előírásokat maradéktalanul betartja.</w:t>
      </w:r>
    </w:p>
    <w:p w:rsidR="00C63E43" w:rsidRPr="004D4352" w:rsidRDefault="00C63E43" w:rsidP="00C63E43">
      <w:pPr>
        <w:numPr>
          <w:ilvl w:val="0"/>
          <w:numId w:val="3"/>
        </w:numPr>
        <w:tabs>
          <w:tab w:val="left" w:pos="720"/>
        </w:tabs>
        <w:spacing w:line="360" w:lineRule="auto"/>
        <w:jc w:val="both"/>
      </w:pPr>
      <w:r w:rsidRPr="004D4352">
        <w:t>Kötelessége a beteg személyi- és értéktárgyainak védelme, valamint a rendelőintézet tulajdonának védelme.</w:t>
      </w:r>
    </w:p>
    <w:p w:rsidR="00C63E43" w:rsidRPr="004D4352" w:rsidRDefault="00C63E43" w:rsidP="00C63E43">
      <w:pPr>
        <w:numPr>
          <w:ilvl w:val="0"/>
          <w:numId w:val="3"/>
        </w:numPr>
        <w:tabs>
          <w:tab w:val="left" w:pos="720"/>
        </w:tabs>
        <w:spacing w:line="360" w:lineRule="auto"/>
        <w:jc w:val="both"/>
      </w:pPr>
      <w:r w:rsidRPr="004D4352">
        <w:t>Köteles a betegekkel etikusan, humánusan, fegyelmezetten viselkedni.</w:t>
      </w:r>
    </w:p>
    <w:p w:rsidR="00C63E43" w:rsidRPr="004D4352" w:rsidRDefault="00C63E43" w:rsidP="00C63E43">
      <w:pPr>
        <w:numPr>
          <w:ilvl w:val="0"/>
          <w:numId w:val="3"/>
        </w:numPr>
        <w:tabs>
          <w:tab w:val="left" w:pos="720"/>
        </w:tabs>
        <w:spacing w:line="360" w:lineRule="auto"/>
        <w:jc w:val="both"/>
      </w:pPr>
      <w:r w:rsidRPr="004D4352">
        <w:t>Munkavégzés során alkoholt nem fogyaszthat, a munkát alkoholos állapotban nem veheti fel.</w:t>
      </w:r>
    </w:p>
    <w:p w:rsidR="00C63E43" w:rsidRPr="004D4352" w:rsidRDefault="00C63E43" w:rsidP="00C63E43">
      <w:pPr>
        <w:spacing w:line="360" w:lineRule="auto"/>
        <w:ind w:left="360"/>
        <w:jc w:val="both"/>
      </w:pPr>
      <w:r w:rsidRPr="004D4352">
        <w:rPr>
          <w:b/>
          <w:bCs/>
        </w:rPr>
        <w:t xml:space="preserve">Feladatai: </w:t>
      </w:r>
      <w:r w:rsidRPr="004D4352">
        <w:t xml:space="preserve"> </w:t>
      </w:r>
    </w:p>
    <w:p w:rsidR="00C63E43" w:rsidRPr="004D4352" w:rsidRDefault="00C63E43" w:rsidP="00C63E43">
      <w:pPr>
        <w:numPr>
          <w:ilvl w:val="0"/>
          <w:numId w:val="29"/>
        </w:numPr>
        <w:tabs>
          <w:tab w:val="left" w:pos="720"/>
        </w:tabs>
        <w:spacing w:line="360" w:lineRule="auto"/>
        <w:jc w:val="both"/>
      </w:pPr>
      <w:r w:rsidRPr="004D4352">
        <w:t>Kialakítja, fenntartja és ellenőrzi a gyógytorna-kezeléshez szükséges feltételeket.</w:t>
      </w:r>
    </w:p>
    <w:p w:rsidR="00C63E43" w:rsidRPr="004D4352" w:rsidRDefault="00C63E43" w:rsidP="00C63E43">
      <w:pPr>
        <w:numPr>
          <w:ilvl w:val="0"/>
          <w:numId w:val="29"/>
        </w:numPr>
        <w:tabs>
          <w:tab w:val="left" w:pos="720"/>
        </w:tabs>
        <w:spacing w:line="360" w:lineRule="auto"/>
        <w:jc w:val="both"/>
      </w:pPr>
      <w:r w:rsidRPr="004D4352">
        <w:t>Tájékoztatja és felvilágosítja a beteget a kezelés folyamatáról.</w:t>
      </w:r>
    </w:p>
    <w:p w:rsidR="00C63E43" w:rsidRPr="004D4352" w:rsidRDefault="00C63E43" w:rsidP="00C63E43">
      <w:pPr>
        <w:numPr>
          <w:ilvl w:val="0"/>
          <w:numId w:val="29"/>
        </w:numPr>
        <w:tabs>
          <w:tab w:val="left" w:pos="720"/>
        </w:tabs>
        <w:spacing w:line="360" w:lineRule="auto"/>
        <w:jc w:val="both"/>
      </w:pPr>
      <w:r w:rsidRPr="004D4352">
        <w:t xml:space="preserve">Szakszerűen használja a gyógytornához, </w:t>
      </w:r>
      <w:proofErr w:type="spellStart"/>
      <w:r w:rsidRPr="004D4352">
        <w:t>fizoterápiához</w:t>
      </w:r>
      <w:proofErr w:type="spellEnd"/>
      <w:r w:rsidRPr="004D4352">
        <w:t xml:space="preserve"> szükséges eszközöket, gépeket, folyamatosan ellenőrzi azok állapotát, meghibásodásukat jelzi a gazdaságvezetőnek.</w:t>
      </w:r>
    </w:p>
    <w:p w:rsidR="00C63E43" w:rsidRPr="004D4352" w:rsidRDefault="00C63E43" w:rsidP="00C63E43">
      <w:pPr>
        <w:numPr>
          <w:ilvl w:val="0"/>
          <w:numId w:val="29"/>
        </w:numPr>
        <w:tabs>
          <w:tab w:val="left" w:pos="720"/>
        </w:tabs>
        <w:spacing w:line="360" w:lineRule="auto"/>
        <w:jc w:val="both"/>
      </w:pPr>
      <w:r w:rsidRPr="004D4352">
        <w:t>A beteg életkorának, állapotának megfelelően segédkezik az alapvető emberi szükségletek kielégítésében a kezelés alatt.</w:t>
      </w:r>
    </w:p>
    <w:p w:rsidR="00C63E43" w:rsidRPr="004D4352" w:rsidRDefault="00C63E43" w:rsidP="00C63E43">
      <w:pPr>
        <w:numPr>
          <w:ilvl w:val="0"/>
          <w:numId w:val="29"/>
        </w:numPr>
        <w:tabs>
          <w:tab w:val="left" w:pos="720"/>
        </w:tabs>
        <w:spacing w:line="360" w:lineRule="auto"/>
        <w:jc w:val="both"/>
      </w:pPr>
      <w:r w:rsidRPr="004D4352">
        <w:t>Segítséget nyújt a betegnek a kezeléshez szükséges megfelelő elhelyezkedésben, a beteg állapotának megfelelő kényelmi eszközök használatában, öltöztetésben.</w:t>
      </w:r>
    </w:p>
    <w:p w:rsidR="00C63E43" w:rsidRPr="004D4352" w:rsidRDefault="00C63E43" w:rsidP="00C63E43">
      <w:pPr>
        <w:numPr>
          <w:ilvl w:val="0"/>
          <w:numId w:val="29"/>
        </w:numPr>
        <w:tabs>
          <w:tab w:val="left" w:pos="720"/>
        </w:tabs>
        <w:spacing w:line="360" w:lineRule="auto"/>
        <w:jc w:val="both"/>
      </w:pPr>
      <w:r w:rsidRPr="004D4352">
        <w:t>Pontosan dokumentálja az előírt kezelés végrehajtását, vagy a végrehajtás akadályát.</w:t>
      </w:r>
    </w:p>
    <w:p w:rsidR="00C63E43" w:rsidRPr="004D4352" w:rsidRDefault="00C63E43" w:rsidP="00C63E43">
      <w:pPr>
        <w:numPr>
          <w:ilvl w:val="0"/>
          <w:numId w:val="29"/>
        </w:numPr>
        <w:tabs>
          <w:tab w:val="left" w:pos="720"/>
        </w:tabs>
        <w:spacing w:line="360" w:lineRule="auto"/>
        <w:jc w:val="both"/>
      </w:pPr>
      <w:r w:rsidRPr="004D4352">
        <w:t>Oktatási feladatok végzése, egészségnevelés.</w:t>
      </w:r>
    </w:p>
    <w:p w:rsidR="00C63E43" w:rsidRPr="004D4352" w:rsidRDefault="00C63E43" w:rsidP="00C63E43">
      <w:pPr>
        <w:numPr>
          <w:ilvl w:val="0"/>
          <w:numId w:val="29"/>
        </w:numPr>
        <w:tabs>
          <w:tab w:val="left" w:pos="720"/>
        </w:tabs>
        <w:spacing w:line="360" w:lineRule="auto"/>
        <w:jc w:val="both"/>
      </w:pPr>
      <w:r w:rsidRPr="004D4352">
        <w:t>A mentővel érkező betegek kezelésének végeztével mentőt hív.</w:t>
      </w:r>
    </w:p>
    <w:p w:rsidR="00C63E43" w:rsidRPr="004D4352" w:rsidRDefault="00C63E43" w:rsidP="00C63E43">
      <w:pPr>
        <w:spacing w:line="360" w:lineRule="auto"/>
        <w:jc w:val="both"/>
        <w:rPr>
          <w:b/>
          <w:bCs/>
        </w:rPr>
      </w:pPr>
    </w:p>
    <w:p w:rsidR="00C63E43" w:rsidRPr="004D4352" w:rsidRDefault="00C63E43" w:rsidP="00C63E43">
      <w:pPr>
        <w:spacing w:line="360" w:lineRule="auto"/>
        <w:jc w:val="both"/>
        <w:rPr>
          <w:b/>
          <w:bCs/>
        </w:rPr>
      </w:pPr>
      <w:r w:rsidRPr="004D4352">
        <w:rPr>
          <w:b/>
          <w:bCs/>
        </w:rPr>
        <w:t xml:space="preserve">Függőfunkciók: </w:t>
      </w:r>
    </w:p>
    <w:p w:rsidR="00C63E43" w:rsidRPr="004D4352" w:rsidRDefault="00C63E43" w:rsidP="00C63E43">
      <w:pPr>
        <w:numPr>
          <w:ilvl w:val="0"/>
          <w:numId w:val="32"/>
        </w:numPr>
        <w:tabs>
          <w:tab w:val="left" w:pos="720"/>
        </w:tabs>
        <w:spacing w:line="360" w:lineRule="auto"/>
        <w:jc w:val="both"/>
      </w:pPr>
      <w:r w:rsidRPr="004D4352">
        <w:lastRenderedPageBreak/>
        <w:t>Az orvos írásban közölt javaslata és a vizsgálata alapján önállóan felépített fizioterápiás kezelés végzése, különös tekintettel a gyógytorna-kezelésre.</w:t>
      </w:r>
    </w:p>
    <w:p w:rsidR="00C63E43" w:rsidRPr="004D4352" w:rsidRDefault="00C63E43" w:rsidP="00C63E43">
      <w:pPr>
        <w:numPr>
          <w:ilvl w:val="0"/>
          <w:numId w:val="32"/>
        </w:numPr>
        <w:tabs>
          <w:tab w:val="left" w:pos="720"/>
        </w:tabs>
        <w:spacing w:line="360" w:lineRule="auto"/>
        <w:jc w:val="both"/>
      </w:pPr>
      <w:r w:rsidRPr="004D4352">
        <w:t>Szabálytalannak, vagy pontatlannak vélt kezelési kiírások esetén konzultál az orvossal, vagy a vezető asszisztenssel, a kezelést csak ezután végzi el.</w:t>
      </w:r>
    </w:p>
    <w:p w:rsidR="00750B3D" w:rsidRDefault="00C63E43" w:rsidP="00C63E43">
      <w:pPr>
        <w:numPr>
          <w:ilvl w:val="0"/>
          <w:numId w:val="32"/>
        </w:numPr>
        <w:tabs>
          <w:tab w:val="left" w:pos="720"/>
        </w:tabs>
        <w:spacing w:line="360" w:lineRule="auto"/>
        <w:jc w:val="both"/>
      </w:pPr>
      <w:r w:rsidRPr="004D4352">
        <w:t>Fizi</w:t>
      </w:r>
      <w:r w:rsidR="00750B3D">
        <w:t>oterápiás tevékenységek közül:</w:t>
      </w:r>
    </w:p>
    <w:p w:rsidR="00C63E43" w:rsidRPr="004D4352" w:rsidRDefault="00C63E43" w:rsidP="00C63E43">
      <w:pPr>
        <w:numPr>
          <w:ilvl w:val="0"/>
          <w:numId w:val="32"/>
        </w:numPr>
        <w:tabs>
          <w:tab w:val="left" w:pos="720"/>
        </w:tabs>
        <w:spacing w:line="360" w:lineRule="auto"/>
        <w:jc w:val="both"/>
      </w:pPr>
      <w:r w:rsidRPr="004D4352">
        <w:t xml:space="preserve"> egyéni kezelések,</w:t>
      </w:r>
    </w:p>
    <w:p w:rsidR="00C63E43" w:rsidRPr="004D4352" w:rsidRDefault="00C63E43" w:rsidP="00C63E43">
      <w:pPr>
        <w:spacing w:line="360" w:lineRule="auto"/>
        <w:ind w:left="360"/>
        <w:jc w:val="both"/>
      </w:pPr>
      <w:r w:rsidRPr="004D4352">
        <w:t>- csoportos mozgásterápia,</w:t>
      </w:r>
    </w:p>
    <w:p w:rsidR="00C63E43" w:rsidRPr="004D4352" w:rsidRDefault="00750B3D" w:rsidP="00C63E43">
      <w:pPr>
        <w:spacing w:line="360" w:lineRule="auto"/>
        <w:ind w:left="360"/>
        <w:jc w:val="both"/>
      </w:pPr>
      <w:r>
        <w:t xml:space="preserve">- </w:t>
      </w:r>
      <w:r w:rsidR="00C63E43" w:rsidRPr="004D4352">
        <w:t>elektroterápiás kezelések.</w:t>
      </w:r>
    </w:p>
    <w:p w:rsidR="00C63E43" w:rsidRPr="004D4352" w:rsidRDefault="00C63E43" w:rsidP="00C63E43">
      <w:pPr>
        <w:numPr>
          <w:ilvl w:val="0"/>
          <w:numId w:val="31"/>
        </w:numPr>
        <w:tabs>
          <w:tab w:val="left" w:pos="720"/>
        </w:tabs>
        <w:spacing w:line="360" w:lineRule="auto"/>
        <w:jc w:val="both"/>
      </w:pPr>
      <w:r w:rsidRPr="004D4352">
        <w:t xml:space="preserve">Az </w:t>
      </w:r>
      <w:proofErr w:type="spellStart"/>
      <w:r w:rsidRPr="004D4352">
        <w:t>angiológia</w:t>
      </w:r>
      <w:proofErr w:type="spellEnd"/>
      <w:r w:rsidRPr="004D4352">
        <w:t>, kardiológia, pulmonológia, sebészet, reumatológia, neurológia, pszichiátria, nőgyógyászat, gyermekgyógyászat, speciális és rehabilitációs feladatainak elvégzése.</w:t>
      </w:r>
    </w:p>
    <w:p w:rsidR="00C63E43" w:rsidRPr="004D4352" w:rsidRDefault="00C63E43" w:rsidP="00C63E43">
      <w:pPr>
        <w:numPr>
          <w:ilvl w:val="0"/>
          <w:numId w:val="31"/>
        </w:numPr>
        <w:tabs>
          <w:tab w:val="left" w:pos="720"/>
        </w:tabs>
        <w:spacing w:line="360" w:lineRule="auto"/>
        <w:jc w:val="both"/>
      </w:pPr>
      <w:r w:rsidRPr="004D4352">
        <w:t>Felismeri és jelzi mindazon tüneteket, amelyek befolyásolják a kezelések megadását.</w:t>
      </w:r>
    </w:p>
    <w:p w:rsidR="00C63E43" w:rsidRPr="004D4352" w:rsidRDefault="00C63E43" w:rsidP="00C63E43">
      <w:pPr>
        <w:numPr>
          <w:ilvl w:val="0"/>
          <w:numId w:val="31"/>
        </w:numPr>
        <w:tabs>
          <w:tab w:val="left" w:pos="720"/>
        </w:tabs>
        <w:spacing w:line="360" w:lineRule="auto"/>
        <w:jc w:val="both"/>
      </w:pPr>
      <w:r w:rsidRPr="004D4352">
        <w:t>Felismeri és jelzi a fizioterápiás kezelések kontraindikációit és az orvosi segítséget igénylő állapotokat.</w:t>
      </w:r>
    </w:p>
    <w:p w:rsidR="00C63E43" w:rsidRPr="004D4352" w:rsidRDefault="00C63E43" w:rsidP="00C63E43">
      <w:pPr>
        <w:spacing w:line="360" w:lineRule="auto"/>
        <w:jc w:val="both"/>
      </w:pPr>
      <w:r w:rsidRPr="004D4352">
        <w:rPr>
          <w:b/>
          <w:bCs/>
        </w:rPr>
        <w:t xml:space="preserve">Felelőssége: </w:t>
      </w:r>
      <w:r w:rsidRPr="004D4352">
        <w:t>a munkaköri feladatai tekintetében teljes felelősséget visel.</w:t>
      </w:r>
    </w:p>
    <w:p w:rsidR="00C63E43" w:rsidRPr="004D4352" w:rsidRDefault="00C63E43" w:rsidP="00C63E43">
      <w:pPr>
        <w:spacing w:line="360" w:lineRule="auto"/>
        <w:jc w:val="both"/>
        <w:rPr>
          <w:b/>
          <w:bCs/>
        </w:rPr>
      </w:pPr>
      <w:r w:rsidRPr="004D4352">
        <w:rPr>
          <w:b/>
          <w:bCs/>
        </w:rPr>
        <w:t>A munkakör betöltéséhez tartozó kompetenciák:</w:t>
      </w:r>
    </w:p>
    <w:p w:rsidR="00C63E43" w:rsidRPr="004D4352" w:rsidRDefault="00C63E43" w:rsidP="00C63E43">
      <w:pPr>
        <w:numPr>
          <w:ilvl w:val="0"/>
          <w:numId w:val="33"/>
        </w:numPr>
        <w:tabs>
          <w:tab w:val="left" w:pos="720"/>
        </w:tabs>
        <w:spacing w:line="360" w:lineRule="auto"/>
        <w:jc w:val="both"/>
      </w:pPr>
      <w:r w:rsidRPr="004D4352">
        <w:t>Segítőkész munkatárs.</w:t>
      </w:r>
    </w:p>
    <w:p w:rsidR="00C63E43" w:rsidRPr="004D4352" w:rsidRDefault="00C63E43" w:rsidP="00C63E43">
      <w:pPr>
        <w:numPr>
          <w:ilvl w:val="0"/>
          <w:numId w:val="33"/>
        </w:numPr>
        <w:tabs>
          <w:tab w:val="left" w:pos="720"/>
        </w:tabs>
        <w:spacing w:line="360" w:lineRule="auto"/>
        <w:jc w:val="both"/>
      </w:pPr>
      <w:r w:rsidRPr="004D4352">
        <w:t>Jó kapcsolatot tart a társ szakrendelőkkel.</w:t>
      </w:r>
    </w:p>
    <w:p w:rsidR="00C63E43" w:rsidRPr="004D4352" w:rsidRDefault="00C63E43" w:rsidP="00C63E43">
      <w:pPr>
        <w:numPr>
          <w:ilvl w:val="0"/>
          <w:numId w:val="33"/>
        </w:numPr>
        <w:tabs>
          <w:tab w:val="left" w:pos="720"/>
        </w:tabs>
        <w:spacing w:line="360" w:lineRule="auto"/>
        <w:jc w:val="both"/>
      </w:pPr>
      <w:r w:rsidRPr="004D4352">
        <w:t>Példamutató, etikus magatartást tanúsít feletteseivel, munkatársaival és a betegekkel szemben.</w:t>
      </w:r>
    </w:p>
    <w:p w:rsidR="00C63E43" w:rsidRPr="004D4352" w:rsidRDefault="00C63E43" w:rsidP="00C63E43">
      <w:pPr>
        <w:spacing w:line="360" w:lineRule="auto"/>
        <w:jc w:val="both"/>
      </w:pPr>
      <w:r w:rsidRPr="004D4352">
        <w:t xml:space="preserve">Ezen munkaköri </w:t>
      </w:r>
      <w:proofErr w:type="gramStart"/>
      <w:r w:rsidRPr="004D4352">
        <w:t>leírás …</w:t>
      </w:r>
      <w:proofErr w:type="gramEnd"/>
      <w:r w:rsidRPr="004D4352">
        <w:t>…………………………… -</w:t>
      </w:r>
      <w:proofErr w:type="spellStart"/>
      <w:r w:rsidRPr="004D4352">
        <w:t>től</w:t>
      </w:r>
      <w:proofErr w:type="spellEnd"/>
      <w:r w:rsidRPr="004D4352">
        <w:t xml:space="preserve"> visszavonásig érvényes.</w:t>
      </w:r>
    </w:p>
    <w:p w:rsidR="00C63E43" w:rsidRPr="004D4352" w:rsidRDefault="00C63E43" w:rsidP="00C63E43">
      <w:pPr>
        <w:spacing w:line="360" w:lineRule="auto"/>
        <w:jc w:val="both"/>
      </w:pPr>
    </w:p>
    <w:p w:rsidR="00C63E43" w:rsidRPr="004D4352" w:rsidRDefault="00C63E43" w:rsidP="00C63E43">
      <w:pPr>
        <w:spacing w:line="360" w:lineRule="auto"/>
      </w:pPr>
      <w:r w:rsidRPr="004D4352">
        <w:t>Hajdúszoboszló</w:t>
      </w:r>
      <w:proofErr w:type="gramStart"/>
      <w:r w:rsidRPr="004D4352">
        <w:t>, …</w:t>
      </w:r>
      <w:proofErr w:type="gramEnd"/>
      <w:r w:rsidRPr="004D4352">
        <w:t>………………….</w:t>
      </w:r>
    </w:p>
    <w:p w:rsidR="00C63E43" w:rsidRPr="004D4352" w:rsidRDefault="00C63E43" w:rsidP="00C63E43">
      <w:pPr>
        <w:jc w:val="center"/>
      </w:pPr>
      <w:r w:rsidRPr="004D4352">
        <w:t xml:space="preserve">                                                                  …………………………………..</w:t>
      </w:r>
    </w:p>
    <w:p w:rsidR="00C63E43" w:rsidRPr="004D4352" w:rsidRDefault="00C63E43" w:rsidP="00C63E43">
      <w:pPr>
        <w:jc w:val="center"/>
      </w:pPr>
      <w:r w:rsidRPr="004D4352">
        <w:t xml:space="preserve">                                                                   Igazgató </w:t>
      </w:r>
    </w:p>
    <w:p w:rsidR="00C63E43" w:rsidRPr="004D4352" w:rsidRDefault="00C63E43" w:rsidP="00C63E43">
      <w:pPr>
        <w:jc w:val="center"/>
      </w:pPr>
    </w:p>
    <w:p w:rsidR="00C63E43" w:rsidRPr="004D4352" w:rsidRDefault="00C63E43" w:rsidP="00C63E43">
      <w:pPr>
        <w:spacing w:line="360" w:lineRule="auto"/>
      </w:pPr>
      <w:r w:rsidRPr="004D4352">
        <w:rPr>
          <w:b/>
          <w:bCs/>
        </w:rPr>
        <w:br/>
        <w:t>ÁTVÉTELI ZÁRADÉK:</w:t>
      </w:r>
      <w:r w:rsidRPr="004D4352">
        <w:t xml:space="preserve"> </w:t>
      </w:r>
    </w:p>
    <w:p w:rsidR="00C63E43" w:rsidRPr="004D4352" w:rsidRDefault="00C63E43" w:rsidP="00C63E43">
      <w:pPr>
        <w:spacing w:line="360" w:lineRule="auto"/>
        <w:jc w:val="both"/>
      </w:pPr>
      <w:r w:rsidRPr="004D4352">
        <w:t>A munkaköri leírást átvettem, tartalmát megismertem.</w:t>
      </w:r>
    </w:p>
    <w:p w:rsidR="00C63E43" w:rsidRPr="004D4352" w:rsidRDefault="00C63E43" w:rsidP="00C63E43">
      <w:pPr>
        <w:spacing w:line="360" w:lineRule="auto"/>
        <w:jc w:val="both"/>
      </w:pPr>
      <w:r w:rsidRPr="004D4352">
        <w:t xml:space="preserve">Tudomásul veszem, hogy a munkaköri leírásban foglaltak betartása rám nézve kötelező. </w:t>
      </w:r>
    </w:p>
    <w:p w:rsidR="00C63E43" w:rsidRPr="004D4352" w:rsidRDefault="00C63E43" w:rsidP="00C63E43">
      <w:pPr>
        <w:spacing w:line="360" w:lineRule="auto"/>
        <w:jc w:val="both"/>
      </w:pPr>
    </w:p>
    <w:p w:rsidR="00C63E43" w:rsidRPr="004D4352" w:rsidRDefault="00C63E43" w:rsidP="00C63E43">
      <w:pPr>
        <w:spacing w:line="360" w:lineRule="auto"/>
        <w:jc w:val="both"/>
      </w:pPr>
      <w:r w:rsidRPr="004D4352">
        <w:t>Hajdúszoboszló</w:t>
      </w:r>
      <w:proofErr w:type="gramStart"/>
      <w:r w:rsidRPr="004D4352">
        <w:t>, …</w:t>
      </w:r>
      <w:proofErr w:type="gramEnd"/>
      <w:r w:rsidRPr="004D4352">
        <w:t>……………………….</w:t>
      </w:r>
    </w:p>
    <w:p w:rsidR="00C63E43" w:rsidRPr="004D4352" w:rsidRDefault="00C63E43" w:rsidP="00C63E43">
      <w:pPr>
        <w:spacing w:line="360" w:lineRule="auto"/>
        <w:jc w:val="right"/>
      </w:pPr>
      <w:r w:rsidRPr="004D4352">
        <w:t>………………………………………..</w:t>
      </w:r>
    </w:p>
    <w:p w:rsidR="00C63E43" w:rsidRPr="004D4352" w:rsidRDefault="00C63E43" w:rsidP="00C63E43">
      <w:pPr>
        <w:spacing w:line="360" w:lineRule="auto"/>
      </w:pPr>
      <w:r w:rsidRPr="004D4352">
        <w:t xml:space="preserve">                                                                                                    </w:t>
      </w:r>
      <w:proofErr w:type="gramStart"/>
      <w:r w:rsidRPr="004D4352">
        <w:t>a</w:t>
      </w:r>
      <w:proofErr w:type="gramEnd"/>
      <w:r w:rsidRPr="004D4352">
        <w:t xml:space="preserve"> munkakört betöltő neve</w:t>
      </w:r>
    </w:p>
    <w:p w:rsidR="007E6D38" w:rsidRPr="004D4352" w:rsidRDefault="007E6D38" w:rsidP="009A15FF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B73372" w:rsidRPr="004D4352" w:rsidRDefault="00B73372" w:rsidP="00881372">
      <w:pPr>
        <w:ind w:left="5664"/>
        <w:jc w:val="both"/>
      </w:pPr>
    </w:p>
    <w:p w:rsidR="00F82856" w:rsidRPr="004D4352" w:rsidRDefault="00F82856" w:rsidP="00C532B4">
      <w:pPr>
        <w:keepNext/>
        <w:widowControl w:val="0"/>
        <w:tabs>
          <w:tab w:val="left" w:pos="0"/>
        </w:tabs>
        <w:autoSpaceDN w:val="0"/>
        <w:spacing w:line="360" w:lineRule="auto"/>
        <w:jc w:val="center"/>
        <w:textAlignment w:val="baseline"/>
        <w:outlineLvl w:val="0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MUNKAKÖRI LEÍRÁS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Munkáltató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          </w:t>
      </w:r>
      <w:r w:rsidRPr="004D4352">
        <w:rPr>
          <w:rFonts w:eastAsia="Lucida Sans Unicode"/>
          <w:kern w:val="3"/>
          <w:lang w:eastAsia="hu-HU"/>
        </w:rPr>
        <w:t xml:space="preserve"> Járóbeteg-Ellátó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Centrum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Szervezeti egység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 </w:t>
      </w:r>
      <w:r w:rsidRPr="00B73372">
        <w:rPr>
          <w:rFonts w:eastAsia="Lucida Sans Unicode"/>
          <w:bCs/>
          <w:kern w:val="3"/>
          <w:lang w:eastAsia="hu-HU"/>
        </w:rPr>
        <w:t>Központi</w:t>
      </w:r>
      <w:proofErr w:type="gramEnd"/>
      <w:r w:rsidRPr="00B73372">
        <w:rPr>
          <w:rFonts w:eastAsia="Lucida Sans Unicode"/>
          <w:bCs/>
          <w:kern w:val="3"/>
          <w:lang w:eastAsia="hu-HU"/>
        </w:rPr>
        <w:t xml:space="preserve"> irányítás</w:t>
      </w:r>
    </w:p>
    <w:p w:rsidR="00F82856" w:rsidRPr="00B7337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Munkakör megnevezése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</w:t>
      </w:r>
      <w:r w:rsidRPr="00B73372">
        <w:rPr>
          <w:rFonts w:eastAsia="Lucida Sans Unicode"/>
          <w:bCs/>
          <w:kern w:val="3"/>
          <w:lang w:eastAsia="hu-HU"/>
        </w:rPr>
        <w:t>Gépkocsivezető</w:t>
      </w:r>
      <w:proofErr w:type="gramEnd"/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 munkakör c</w:t>
      </w:r>
      <w:r w:rsidR="00C532B4">
        <w:rPr>
          <w:rFonts w:eastAsia="Lucida Sans Unicode"/>
          <w:b/>
          <w:bCs/>
          <w:kern w:val="3"/>
          <w:lang w:eastAsia="hu-HU"/>
        </w:rPr>
        <w:t xml:space="preserve">élja: </w:t>
      </w:r>
      <w:r w:rsidR="00C532B4" w:rsidRPr="00C532B4">
        <w:rPr>
          <w:rFonts w:eastAsia="Lucida Sans Unicode"/>
          <w:bCs/>
          <w:kern w:val="3"/>
          <w:lang w:eastAsia="hu-HU"/>
        </w:rPr>
        <w:t>az Egészségügyi Intézmény</w:t>
      </w:r>
      <w:r w:rsidRPr="004D4352">
        <w:rPr>
          <w:rFonts w:eastAsia="Lucida Sans Unicode"/>
          <w:b/>
          <w:bCs/>
          <w:kern w:val="3"/>
          <w:lang w:eastAsia="hu-HU"/>
        </w:rPr>
        <w:t xml:space="preserve"> </w:t>
      </w:r>
      <w:r w:rsidRPr="004D4352">
        <w:rPr>
          <w:rFonts w:eastAsia="Lucida Sans Unicode"/>
          <w:kern w:val="3"/>
          <w:lang w:eastAsia="hu-HU"/>
        </w:rPr>
        <w:t>szolgálatban a gépkocsivezetői</w:t>
      </w:r>
      <w:r w:rsidRPr="004D4352">
        <w:rPr>
          <w:rFonts w:eastAsia="Lucida Sans Unicode"/>
          <w:b/>
          <w:bCs/>
          <w:kern w:val="3"/>
          <w:lang w:eastAsia="hu-HU"/>
        </w:rPr>
        <w:t xml:space="preserve"> </w:t>
      </w:r>
      <w:r w:rsidRPr="004D4352">
        <w:rPr>
          <w:rFonts w:eastAsia="Lucida Sans Unicode"/>
          <w:kern w:val="3"/>
          <w:lang w:eastAsia="hu-HU"/>
        </w:rPr>
        <w:t>feladatok ellátása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 munkakört betöltő neve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>:……………………………………………………………………</w:t>
      </w:r>
      <w:proofErr w:type="gramEnd"/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Anyja neve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>:</w:t>
      </w:r>
      <w:r w:rsidRPr="004D4352">
        <w:rPr>
          <w:rFonts w:eastAsia="Lucida Sans Unicode"/>
          <w:kern w:val="3"/>
          <w:lang w:eastAsia="hu-HU"/>
        </w:rPr>
        <w:t xml:space="preserve"> …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………………………………………………………………………………...                            </w:t>
      </w:r>
    </w:p>
    <w:p w:rsidR="00F82856" w:rsidRPr="004D4352" w:rsidRDefault="00F82856" w:rsidP="00F82856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Születési hely, idő</w:t>
      </w:r>
      <w:proofErr w:type="gramStart"/>
      <w:r w:rsidRPr="004D4352">
        <w:rPr>
          <w:rFonts w:eastAsia="Lucida Sans Unicode"/>
          <w:kern w:val="3"/>
          <w:lang w:eastAsia="hu-HU"/>
        </w:rPr>
        <w:t>:  …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……………………………………………………….........……………                  </w:t>
      </w:r>
      <w:r w:rsidRPr="004D4352">
        <w:rPr>
          <w:rFonts w:eastAsia="Lucida Sans Unicode"/>
          <w:b/>
          <w:bCs/>
          <w:kern w:val="3"/>
          <w:lang w:eastAsia="hu-HU"/>
        </w:rPr>
        <w:t>Iskolai végzettsége:</w:t>
      </w:r>
      <w:r w:rsidRPr="004D4352">
        <w:rPr>
          <w:rFonts w:eastAsia="Lucida Sans Unicode"/>
          <w:kern w:val="3"/>
          <w:lang w:eastAsia="hu-HU"/>
        </w:rPr>
        <w:t xml:space="preserve">                   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Szakképesítése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>:</w:t>
      </w:r>
      <w:r w:rsidRPr="004D4352">
        <w:rPr>
          <w:rFonts w:eastAsia="Lucida Sans Unicode"/>
          <w:kern w:val="3"/>
          <w:lang w:eastAsia="hu-HU"/>
        </w:rPr>
        <w:t xml:space="preserve"> 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……………………………………………………………………………..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  <w:t xml:space="preserve">    </w:t>
      </w:r>
    </w:p>
    <w:p w:rsidR="00217E67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Munkáltatói jogkör gyakorlója: </w:t>
      </w:r>
      <w:r w:rsidR="00217E67" w:rsidRPr="004D4352">
        <w:rPr>
          <w:rFonts w:eastAsia="Lucida Sans Unicode"/>
          <w:b/>
          <w:bCs/>
          <w:kern w:val="3"/>
          <w:lang w:eastAsia="hu-HU"/>
        </w:rPr>
        <w:t>igazgató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Helyettesítés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>:</w:t>
      </w:r>
      <w:r w:rsidRPr="004D4352">
        <w:rPr>
          <w:rFonts w:eastAsia="Lucida Sans Unicode"/>
          <w:kern w:val="3"/>
          <w:lang w:eastAsia="hu-HU"/>
        </w:rPr>
        <w:t xml:space="preserve">    másik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gépjárművezető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Felettese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       </w:t>
      </w:r>
      <w:r w:rsidRPr="004D4352">
        <w:rPr>
          <w:rFonts w:eastAsia="Lucida Sans Unicode"/>
          <w:kern w:val="3"/>
          <w:lang w:eastAsia="hu-HU"/>
        </w:rPr>
        <w:t>a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szervezeti egység vezetője 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>Munkaideje</w:t>
      </w:r>
      <w:r w:rsidRPr="004D4352">
        <w:rPr>
          <w:rFonts w:eastAsia="Lucida Sans Unicode"/>
          <w:kern w:val="3"/>
          <w:lang w:eastAsia="hu-HU"/>
        </w:rPr>
        <w:t xml:space="preserve"> :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   Heti : ………….. óra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Általános feladatai:</w:t>
      </w:r>
    </w:p>
    <w:p w:rsidR="00F82856" w:rsidRPr="004D4352" w:rsidRDefault="00F82856" w:rsidP="00B07B5C">
      <w:pPr>
        <w:widowControl w:val="0"/>
        <w:numPr>
          <w:ilvl w:val="0"/>
          <w:numId w:val="42"/>
        </w:numPr>
        <w:tabs>
          <w:tab w:val="left" w:pos="144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Munkáját a mindenkor megállapított munkarend szerint végzi.</w:t>
      </w:r>
    </w:p>
    <w:p w:rsidR="00F82856" w:rsidRPr="004D4352" w:rsidRDefault="00C532B4" w:rsidP="00B07B5C">
      <w:pPr>
        <w:widowControl w:val="0"/>
        <w:numPr>
          <w:ilvl w:val="0"/>
          <w:numId w:val="42"/>
        </w:numPr>
        <w:tabs>
          <w:tab w:val="left" w:pos="1440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>
        <w:rPr>
          <w:rFonts w:eastAsia="Lucida Sans Unicode"/>
          <w:kern w:val="3"/>
          <w:lang w:eastAsia="hu-HU"/>
        </w:rPr>
        <w:t>Ellátja</w:t>
      </w:r>
      <w:r w:rsidR="00F82856" w:rsidRPr="004D4352">
        <w:rPr>
          <w:rFonts w:eastAsia="Lucida Sans Unicode"/>
          <w:kern w:val="3"/>
          <w:lang w:eastAsia="hu-HU"/>
        </w:rPr>
        <w:t xml:space="preserve"> a szakorvosi és különféle gazdálkodási feladatokkal kapcsolatos gépkocsi szolgálatot, az intézet tulajdonát képező gépkocsival.</w:t>
      </w:r>
    </w:p>
    <w:p w:rsidR="00F82856" w:rsidRPr="004D4352" w:rsidRDefault="00F82856" w:rsidP="00B07B5C">
      <w:pPr>
        <w:widowControl w:val="0"/>
        <w:numPr>
          <w:ilvl w:val="0"/>
          <w:numId w:val="42"/>
        </w:numPr>
        <w:tabs>
          <w:tab w:val="left" w:pos="1434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Munkakörén belül érvényesíti a titoktartási kötelezettség szabályait.</w:t>
      </w:r>
    </w:p>
    <w:p w:rsidR="00F82856" w:rsidRPr="004D4352" w:rsidRDefault="00F82856" w:rsidP="00B07B5C">
      <w:pPr>
        <w:widowControl w:val="0"/>
        <w:numPr>
          <w:ilvl w:val="0"/>
          <w:numId w:val="42"/>
        </w:numPr>
        <w:tabs>
          <w:tab w:val="left" w:pos="1434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Köteles a munkavédelmi, tűzvédelmi és környezetvédelmi előírásokat betartani.</w:t>
      </w:r>
    </w:p>
    <w:p w:rsidR="00F82856" w:rsidRPr="004D4352" w:rsidRDefault="00F82856" w:rsidP="00B07B5C">
      <w:pPr>
        <w:widowControl w:val="0"/>
        <w:numPr>
          <w:ilvl w:val="0"/>
          <w:numId w:val="42"/>
        </w:numPr>
        <w:tabs>
          <w:tab w:val="left" w:pos="1434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munkaköri leírásban szereplő tevékenységeken túl elvégzi mindazon feladatokat, amivel a szervezeti egység vezetője, ill.</w:t>
      </w:r>
      <w:r w:rsidR="00C532B4">
        <w:rPr>
          <w:rFonts w:eastAsia="Lucida Sans Unicode"/>
          <w:kern w:val="3"/>
          <w:lang w:eastAsia="hu-HU"/>
        </w:rPr>
        <w:t xml:space="preserve"> </w:t>
      </w:r>
      <w:proofErr w:type="gramStart"/>
      <w:r w:rsidR="00C532B4">
        <w:rPr>
          <w:rFonts w:eastAsia="Lucida Sans Unicode"/>
          <w:kern w:val="3"/>
          <w:lang w:eastAsia="hu-HU"/>
        </w:rPr>
        <w:t>az  igazgató</w:t>
      </w:r>
      <w:proofErr w:type="gramEnd"/>
      <w:r w:rsidR="00C532B4">
        <w:rPr>
          <w:rFonts w:eastAsia="Lucida Sans Unicode"/>
          <w:kern w:val="3"/>
          <w:lang w:eastAsia="hu-HU"/>
        </w:rPr>
        <w:t xml:space="preserve"> </w:t>
      </w:r>
      <w:r w:rsidRPr="004D4352">
        <w:rPr>
          <w:rFonts w:eastAsia="Lucida Sans Unicode"/>
          <w:kern w:val="3"/>
          <w:lang w:eastAsia="hu-HU"/>
        </w:rPr>
        <w:t>megbízza.</w:t>
      </w:r>
    </w:p>
    <w:p w:rsidR="00F82856" w:rsidRPr="004D4352" w:rsidRDefault="00F82856" w:rsidP="00F82856">
      <w:pPr>
        <w:widowControl w:val="0"/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u w:val="single"/>
          <w:lang w:eastAsia="hu-HU"/>
        </w:rPr>
      </w:pPr>
      <w:r w:rsidRPr="004D4352">
        <w:rPr>
          <w:rFonts w:eastAsia="Lucida Sans Unicode"/>
          <w:kern w:val="3"/>
          <w:u w:val="single"/>
          <w:lang w:eastAsia="hu-HU"/>
        </w:rPr>
        <w:t>Feladatai keretében:</w:t>
      </w:r>
    </w:p>
    <w:p w:rsidR="00F82856" w:rsidRPr="004D4352" w:rsidRDefault="00F82856" w:rsidP="00B07B5C">
      <w:pPr>
        <w:widowControl w:val="0"/>
        <w:numPr>
          <w:ilvl w:val="0"/>
          <w:numId w:val="43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Feladata a gépkocsi tisztán tartása, műszaki állapotának megóvása, ellenőrzése</w:t>
      </w:r>
      <w:r w:rsidR="00C532B4">
        <w:rPr>
          <w:rFonts w:eastAsia="Lucida Sans Unicode"/>
          <w:kern w:val="3"/>
          <w:lang w:eastAsia="hu-HU"/>
        </w:rPr>
        <w:t xml:space="preserve">, hiba észlelése esetén jelzés </w:t>
      </w:r>
      <w:r w:rsidRPr="004D4352">
        <w:rPr>
          <w:rFonts w:eastAsia="Lucida Sans Unicode"/>
          <w:kern w:val="3"/>
          <w:lang w:eastAsia="hu-HU"/>
        </w:rPr>
        <w:t>a felettesének.</w:t>
      </w:r>
    </w:p>
    <w:p w:rsidR="00F82856" w:rsidRPr="004D4352" w:rsidRDefault="00F82856" w:rsidP="00B07B5C">
      <w:pPr>
        <w:widowControl w:val="0"/>
        <w:numPr>
          <w:ilvl w:val="0"/>
          <w:numId w:val="43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Feladata mindenkor írásban közölni, ha az általa vezetett gépkocsinál </w:t>
      </w:r>
      <w:proofErr w:type="gramStart"/>
      <w:r w:rsidRPr="004D4352">
        <w:rPr>
          <w:rFonts w:eastAsia="Lucida Sans Unicode"/>
          <w:kern w:val="3"/>
          <w:lang w:eastAsia="hu-HU"/>
        </w:rPr>
        <w:t>üzemanyag     túlfogyasztást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észlel.</w:t>
      </w:r>
    </w:p>
    <w:p w:rsidR="00F82856" w:rsidRPr="00750B3D" w:rsidRDefault="00F82856" w:rsidP="00B07B5C">
      <w:pPr>
        <w:widowControl w:val="0"/>
        <w:numPr>
          <w:ilvl w:val="0"/>
          <w:numId w:val="43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color w:val="000000" w:themeColor="text1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A gépkocsival </w:t>
      </w:r>
      <w:r w:rsidRPr="00750B3D">
        <w:rPr>
          <w:rFonts w:eastAsia="Lucida Sans Unicode"/>
          <w:color w:val="000000" w:themeColor="text1"/>
          <w:kern w:val="3"/>
          <w:lang w:eastAsia="hu-HU"/>
        </w:rPr>
        <w:t>beszerzett áruféleségek gépkocsiról történő le és felrakása.</w:t>
      </w:r>
    </w:p>
    <w:p w:rsidR="00F82856" w:rsidRPr="00750B3D" w:rsidRDefault="00F82856" w:rsidP="00B07B5C">
      <w:pPr>
        <w:widowControl w:val="0"/>
        <w:numPr>
          <w:ilvl w:val="0"/>
          <w:numId w:val="43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color w:val="000000" w:themeColor="text1"/>
          <w:kern w:val="3"/>
          <w:lang w:eastAsia="hu-HU"/>
        </w:rPr>
      </w:pPr>
      <w:r w:rsidRPr="00750B3D">
        <w:rPr>
          <w:rFonts w:eastAsia="Lucida Sans Unicode"/>
          <w:color w:val="000000" w:themeColor="text1"/>
          <w:kern w:val="3"/>
          <w:lang w:eastAsia="hu-HU"/>
        </w:rPr>
        <w:t>Meg</w:t>
      </w:r>
      <w:r w:rsidR="00530867" w:rsidRPr="00750B3D">
        <w:rPr>
          <w:rFonts w:eastAsia="Lucida Sans Unicode"/>
          <w:color w:val="000000" w:themeColor="text1"/>
          <w:kern w:val="3"/>
          <w:lang w:eastAsia="hu-HU"/>
        </w:rPr>
        <w:t>bízást csak az intézet igazgatójától</w:t>
      </w:r>
      <w:r w:rsidRPr="00750B3D">
        <w:rPr>
          <w:rFonts w:eastAsia="Lucida Sans Unicode"/>
          <w:color w:val="000000" w:themeColor="text1"/>
          <w:kern w:val="3"/>
          <w:lang w:eastAsia="hu-HU"/>
        </w:rPr>
        <w:t xml:space="preserve">, a szervezeti egység vezetőjétől és a Központi </w:t>
      </w:r>
      <w:r w:rsidRPr="00750B3D">
        <w:rPr>
          <w:rFonts w:eastAsia="Lucida Sans Unicode"/>
          <w:color w:val="000000" w:themeColor="text1"/>
          <w:kern w:val="3"/>
          <w:lang w:eastAsia="hu-HU"/>
        </w:rPr>
        <w:lastRenderedPageBreak/>
        <w:t>irányítás megbízott dolgozójától fogadhat el.</w:t>
      </w:r>
    </w:p>
    <w:p w:rsidR="00F82856" w:rsidRPr="004D4352" w:rsidRDefault="00F82856" w:rsidP="00B07B5C">
      <w:pPr>
        <w:widowControl w:val="0"/>
        <w:numPr>
          <w:ilvl w:val="0"/>
          <w:numId w:val="43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Menetlevelek pontos vezetése, személyszállítás esetén annak leigazoltatása.</w:t>
      </w:r>
    </w:p>
    <w:p w:rsidR="00F82856" w:rsidRPr="004D4352" w:rsidRDefault="00F82856" w:rsidP="00B07B5C">
      <w:pPr>
        <w:widowControl w:val="0"/>
        <w:numPr>
          <w:ilvl w:val="0"/>
          <w:numId w:val="43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u w:val="single"/>
          <w:lang w:eastAsia="hu-HU"/>
        </w:rPr>
      </w:pPr>
      <w:r w:rsidRPr="004D4352">
        <w:rPr>
          <w:rFonts w:eastAsia="Lucida Sans Unicode"/>
          <w:kern w:val="3"/>
          <w:u w:val="single"/>
          <w:lang w:eastAsia="hu-HU"/>
        </w:rPr>
        <w:t>Intézeti gépkocsival szállítható személyek:</w:t>
      </w:r>
    </w:p>
    <w:p w:rsidR="00F82856" w:rsidRPr="004D4352" w:rsidRDefault="00F82856" w:rsidP="00B07B5C">
      <w:pPr>
        <w:widowControl w:val="0"/>
        <w:numPr>
          <w:ilvl w:val="0"/>
          <w:numId w:val="43"/>
        </w:numPr>
        <w:tabs>
          <w:tab w:val="left" w:pos="77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az int</w:t>
      </w:r>
      <w:r w:rsidR="00C532B4">
        <w:rPr>
          <w:rFonts w:eastAsia="Lucida Sans Unicode"/>
          <w:kern w:val="3"/>
          <w:lang w:eastAsia="hu-HU"/>
        </w:rPr>
        <w:t>ézet igazgatója</w:t>
      </w:r>
    </w:p>
    <w:p w:rsidR="00F82856" w:rsidRPr="004D4352" w:rsidRDefault="00F82856" w:rsidP="00B07B5C">
      <w:pPr>
        <w:widowControl w:val="0"/>
        <w:numPr>
          <w:ilvl w:val="0"/>
          <w:numId w:val="43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szervezeti egység vezetője</w:t>
      </w:r>
    </w:p>
    <w:p w:rsidR="00F82856" w:rsidRPr="004D4352" w:rsidRDefault="00C532B4" w:rsidP="00B07B5C">
      <w:pPr>
        <w:widowControl w:val="0"/>
        <w:numPr>
          <w:ilvl w:val="0"/>
          <w:numId w:val="43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>
        <w:rPr>
          <w:rFonts w:eastAsia="Lucida Sans Unicode"/>
          <w:kern w:val="3"/>
          <w:lang w:eastAsia="hu-HU"/>
        </w:rPr>
        <w:t xml:space="preserve">beszerzés esetén a </w:t>
      </w:r>
      <w:r w:rsidR="00F82856" w:rsidRPr="004D4352">
        <w:rPr>
          <w:rFonts w:eastAsia="Lucida Sans Unicode"/>
          <w:kern w:val="3"/>
          <w:lang w:eastAsia="hu-HU"/>
        </w:rPr>
        <w:t>megbízott dolgozó</w:t>
      </w:r>
    </w:p>
    <w:p w:rsidR="00F82856" w:rsidRPr="004D4352" w:rsidRDefault="00F82856" w:rsidP="00F82856">
      <w:pPr>
        <w:widowControl w:val="0"/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Más intézeti dolgozót csak az igazgató vagy a szervezeti egység vezető engedélyével szállíthat.</w:t>
      </w:r>
    </w:p>
    <w:p w:rsidR="00F82856" w:rsidRPr="004D4352" w:rsidRDefault="00F82856" w:rsidP="00F82856">
      <w:pPr>
        <w:widowControl w:val="0"/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Idegen személy nem szállítható az intézeti gépkocsival csak kivételes esetben és külön engedély alapján.</w:t>
      </w:r>
    </w:p>
    <w:p w:rsidR="00F82856" w:rsidRPr="004D4352" w:rsidRDefault="00F82856" w:rsidP="00B07B5C">
      <w:pPr>
        <w:widowControl w:val="0"/>
        <w:numPr>
          <w:ilvl w:val="0"/>
          <w:numId w:val="44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Feladata </w:t>
      </w:r>
      <w:r w:rsidR="00217E67" w:rsidRPr="004D4352">
        <w:rPr>
          <w:rFonts w:eastAsia="Lucida Sans Unicode"/>
          <w:kern w:val="3"/>
          <w:lang w:eastAsia="hu-HU"/>
        </w:rPr>
        <w:t>munkaidőben hólapátolás</w:t>
      </w:r>
      <w:r w:rsidRPr="004D4352">
        <w:rPr>
          <w:rFonts w:eastAsia="Lucida Sans Unicode"/>
          <w:kern w:val="3"/>
          <w:lang w:eastAsia="hu-HU"/>
        </w:rPr>
        <w:t xml:space="preserve"> esetenként bútormozgatás.</w:t>
      </w:r>
    </w:p>
    <w:p w:rsidR="00F82856" w:rsidRPr="004D4352" w:rsidRDefault="00F82856" w:rsidP="00B07B5C">
      <w:pPr>
        <w:widowControl w:val="0"/>
        <w:numPr>
          <w:ilvl w:val="0"/>
          <w:numId w:val="44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Az intézet működéséhez szükséges anyagok beszerzése</w:t>
      </w:r>
    </w:p>
    <w:p w:rsidR="00F82856" w:rsidRPr="004D4352" w:rsidRDefault="00F82856" w:rsidP="00B07B5C">
      <w:pPr>
        <w:widowControl w:val="0"/>
        <w:numPr>
          <w:ilvl w:val="0"/>
          <w:numId w:val="44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Törekszik a balesetmentes vezetésre</w:t>
      </w:r>
    </w:p>
    <w:p w:rsidR="00F82856" w:rsidRPr="004D4352" w:rsidRDefault="00F82856" w:rsidP="00B07B5C">
      <w:pPr>
        <w:widowControl w:val="0"/>
        <w:numPr>
          <w:ilvl w:val="0"/>
          <w:numId w:val="44"/>
        </w:numPr>
        <w:tabs>
          <w:tab w:val="left" w:pos="717"/>
        </w:tabs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Az igazgató, valamint a szervezeti egység vezető által </w:t>
      </w:r>
      <w:proofErr w:type="gramStart"/>
      <w:r w:rsidRPr="004D4352">
        <w:rPr>
          <w:rFonts w:eastAsia="Lucida Sans Unicode"/>
          <w:kern w:val="3"/>
          <w:lang w:eastAsia="hu-HU"/>
        </w:rPr>
        <w:t>rábízott   feladatokat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maradéktalanul ellátja.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Kötelessége:</w:t>
      </w:r>
    </w:p>
    <w:p w:rsidR="00F82856" w:rsidRPr="004D4352" w:rsidRDefault="00F82856" w:rsidP="00F82856">
      <w:pPr>
        <w:widowControl w:val="0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Minden közlekedési balesetről, melynek részese volt, súlyosságra való tekintet nélkül jelezni.</w:t>
      </w:r>
    </w:p>
    <w:p w:rsidR="00F82856" w:rsidRPr="004D4352" w:rsidRDefault="00F82856" w:rsidP="00F82856">
      <w:pPr>
        <w:widowControl w:val="0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menetlevelek szabályos vezetése, összesítése és a hónap utolsó napját követő nap azok leadása a gazdasági hivatal előadójának.</w:t>
      </w:r>
    </w:p>
    <w:p w:rsidR="00F82856" w:rsidRPr="004D4352" w:rsidRDefault="00F82856" w:rsidP="00F82856">
      <w:pPr>
        <w:widowControl w:val="0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proofErr w:type="gramStart"/>
      <w:r w:rsidRPr="004D4352">
        <w:rPr>
          <w:rFonts w:eastAsia="Lucida Sans Unicode"/>
          <w:kern w:val="3"/>
          <w:lang w:eastAsia="hu-HU"/>
        </w:rPr>
        <w:t>Jelezni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ha a gépkocsi műszaki állapota nem megfelelő,  indokolt esetben a gépkocsi szolgálatot is megtagadhatja.</w:t>
      </w:r>
    </w:p>
    <w:p w:rsidR="00F82856" w:rsidRPr="004D4352" w:rsidRDefault="00F82856" w:rsidP="00F82856">
      <w:pPr>
        <w:widowControl w:val="0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Szolgálati ideje alatt mindig elérhető helyen tartózkodni, úton telefonközelben, a pihenőben, gépkocsiban.</w:t>
      </w:r>
    </w:p>
    <w:p w:rsidR="00F82856" w:rsidRPr="004D4352" w:rsidRDefault="00F82856" w:rsidP="00F82856">
      <w:pPr>
        <w:widowControl w:val="0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gépkocsit váltótársának mindig tisztán, megbízható üzemképes állapotban átadni, ill. az átvételnél ugyan azt megkövetelni.</w:t>
      </w:r>
    </w:p>
    <w:p w:rsidR="00F82856" w:rsidRPr="004D4352" w:rsidRDefault="00F82856" w:rsidP="00F82856">
      <w:pPr>
        <w:widowControl w:val="0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rábízott kisebb ügyintézést, beszerzést maradéktalanul elvégezni.</w:t>
      </w:r>
    </w:p>
    <w:p w:rsidR="00F82856" w:rsidRPr="004D4352" w:rsidRDefault="00F82856" w:rsidP="00F82856">
      <w:pPr>
        <w:widowControl w:val="0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Tudomásul veszi, hogy a műszak alatt csak szükséglet szerint veszi igénybe. Ezen túl a gépkocsivezetőt jogában áll munkahelyéről hazaküldeni, ill. más fizikai munkára átirányítani.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Felelős: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ab/>
        <w:t>-</w:t>
      </w:r>
      <w:r w:rsidRPr="004D4352">
        <w:rPr>
          <w:rFonts w:eastAsia="Lucida Sans Unicode"/>
          <w:kern w:val="3"/>
          <w:lang w:eastAsia="hu-HU"/>
        </w:rPr>
        <w:t xml:space="preserve">A gépkocsi állagának megóvásáért, a gépkocsihoz tartozó szerszámok gondos </w:t>
      </w:r>
      <w:r w:rsidRPr="004D4352">
        <w:rPr>
          <w:rFonts w:eastAsia="Lucida Sans Unicode"/>
          <w:kern w:val="3"/>
          <w:lang w:eastAsia="hu-HU"/>
        </w:rPr>
        <w:tab/>
        <w:t xml:space="preserve">  </w:t>
      </w:r>
      <w:r w:rsidRPr="004D4352">
        <w:rPr>
          <w:rFonts w:eastAsia="Lucida Sans Unicode"/>
          <w:kern w:val="3"/>
          <w:lang w:eastAsia="hu-HU"/>
        </w:rPr>
        <w:tab/>
        <w:t>megőrzéséért.</w:t>
      </w:r>
    </w:p>
    <w:p w:rsidR="00F82856" w:rsidRPr="004D4352" w:rsidRDefault="00F82856" w:rsidP="00B07B5C">
      <w:pPr>
        <w:widowControl w:val="0"/>
        <w:numPr>
          <w:ilvl w:val="0"/>
          <w:numId w:val="37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rábízott anyagok a címzetthez időben történő eljuttatásáért, megőrzéséért.</w:t>
      </w:r>
    </w:p>
    <w:p w:rsidR="00F82856" w:rsidRPr="004D4352" w:rsidRDefault="00F82856" w:rsidP="00F82856">
      <w:pPr>
        <w:widowControl w:val="0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postai küldeményekért, pénzküldeményekért</w:t>
      </w:r>
    </w:p>
    <w:p w:rsidR="00F82856" w:rsidRPr="004D4352" w:rsidRDefault="00F82856" w:rsidP="00F82856">
      <w:pPr>
        <w:widowControl w:val="0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lastRenderedPageBreak/>
        <w:t>A pihenőszoba rendjéért, tisztaságáért</w:t>
      </w:r>
    </w:p>
    <w:p w:rsidR="00F82856" w:rsidRPr="004D4352" w:rsidRDefault="00F82856" w:rsidP="00F82856">
      <w:pPr>
        <w:widowControl w:val="0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gépkocsiban szállított személyek biztonságáért, testi épségéért</w:t>
      </w:r>
    </w:p>
    <w:p w:rsidR="00F82856" w:rsidRPr="004D4352" w:rsidRDefault="00F82856" w:rsidP="00F82856">
      <w:pPr>
        <w:widowControl w:val="0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Anyagilag felelős a rábízott készpénzért, az általa használt és elvesztett bélyegzőért.</w:t>
      </w:r>
    </w:p>
    <w:p w:rsidR="00F82856" w:rsidRPr="004D4352" w:rsidRDefault="00F82856" w:rsidP="00F82856">
      <w:pPr>
        <w:widowControl w:val="0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Szolgálata alatt a tudomására jutott orvosi és egyéb információk megőrzéséért titoktartási kötelezettséget visel, melynek megszegéséért fegyelmi felelősség, valamint büntetőjogi felelősség terheli.</w:t>
      </w:r>
    </w:p>
    <w:p w:rsidR="00F82856" w:rsidRPr="004D4352" w:rsidRDefault="00F82856" w:rsidP="00F82856">
      <w:pPr>
        <w:widowControl w:val="0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Munkaköri feladatait tekintve teljes felelősséget visel.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 munkakör betöltéséhez tartozó kompetenciák: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Segítőkész,</w:t>
      </w:r>
      <w:r w:rsidR="00C532B4">
        <w:rPr>
          <w:rFonts w:eastAsia="Lucida Sans Unicode"/>
          <w:kern w:val="3"/>
          <w:lang w:eastAsia="hu-HU"/>
        </w:rPr>
        <w:t xml:space="preserve"> </w:t>
      </w:r>
      <w:r w:rsidRPr="004D4352">
        <w:rPr>
          <w:rFonts w:eastAsia="Lucida Sans Unicode"/>
          <w:kern w:val="3"/>
          <w:lang w:eastAsia="hu-HU"/>
        </w:rPr>
        <w:t>előzékeny, empatikus, udvarias, szolgálatkész magatartás.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 munkavállaló jogai: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- A Munkatörvénykönyv és a</w:t>
      </w:r>
      <w:r w:rsidR="00C532B4">
        <w:rPr>
          <w:rFonts w:eastAsia="Lucida Sans Unicode"/>
          <w:kern w:val="3"/>
          <w:lang w:eastAsia="hu-HU"/>
        </w:rPr>
        <w:t>z</w:t>
      </w:r>
      <w:r w:rsidRPr="004D4352">
        <w:rPr>
          <w:rFonts w:eastAsia="Lucida Sans Unicode"/>
          <w:kern w:val="3"/>
          <w:lang w:eastAsia="hu-HU"/>
        </w:rPr>
        <w:t xml:space="preserve"> </w:t>
      </w:r>
      <w:proofErr w:type="spellStart"/>
      <w:r w:rsidRPr="004D4352">
        <w:rPr>
          <w:rFonts w:eastAsia="Lucida Sans Unicode"/>
          <w:kern w:val="3"/>
          <w:lang w:eastAsia="hu-HU"/>
        </w:rPr>
        <w:t>Eszjvt</w:t>
      </w:r>
      <w:proofErr w:type="spellEnd"/>
      <w:r w:rsidRPr="004D4352">
        <w:rPr>
          <w:rFonts w:eastAsia="Lucida Sans Unicode"/>
          <w:kern w:val="3"/>
          <w:lang w:eastAsia="hu-HU"/>
        </w:rPr>
        <w:t>. jogállásáról szóló törvény vonatkozó előírásai szerint.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          Ezen munkaköri </w:t>
      </w:r>
      <w:proofErr w:type="gramStart"/>
      <w:r w:rsidRPr="004D4352">
        <w:rPr>
          <w:rFonts w:eastAsia="Lucida Sans Unicode"/>
          <w:kern w:val="3"/>
          <w:lang w:eastAsia="hu-HU"/>
        </w:rPr>
        <w:t>leírás :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……………………………..-</w:t>
      </w:r>
      <w:proofErr w:type="spellStart"/>
      <w:r w:rsidRPr="004D4352">
        <w:rPr>
          <w:rFonts w:eastAsia="Lucida Sans Unicode"/>
          <w:kern w:val="3"/>
          <w:lang w:eastAsia="hu-HU"/>
        </w:rPr>
        <w:t>től</w:t>
      </w:r>
      <w:proofErr w:type="spellEnd"/>
      <w:r w:rsidRPr="004D4352">
        <w:rPr>
          <w:rFonts w:eastAsia="Lucida Sans Unicode"/>
          <w:kern w:val="3"/>
          <w:lang w:eastAsia="hu-HU"/>
        </w:rPr>
        <w:t xml:space="preserve"> visszavonásig érvényes.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…………………….</w:t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  <w:t xml:space="preserve">         …………………….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</w:t>
      </w:r>
      <w:proofErr w:type="gramStart"/>
      <w:r w:rsidRPr="004D4352">
        <w:rPr>
          <w:rFonts w:eastAsia="Lucida Sans Unicode"/>
          <w:kern w:val="3"/>
          <w:lang w:eastAsia="hu-HU"/>
        </w:rPr>
        <w:t>igazgató</w:t>
      </w:r>
      <w:proofErr w:type="gramEnd"/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="00217E67" w:rsidRPr="004D4352">
        <w:rPr>
          <w:rFonts w:eastAsia="Lucida Sans Unicode"/>
          <w:kern w:val="3"/>
          <w:lang w:eastAsia="hu-HU"/>
        </w:rPr>
        <w:t xml:space="preserve">           </w:t>
      </w:r>
      <w:r w:rsidRPr="004D4352">
        <w:rPr>
          <w:rFonts w:eastAsia="Lucida Sans Unicode"/>
          <w:kern w:val="3"/>
          <w:lang w:eastAsia="hu-HU"/>
        </w:rPr>
        <w:tab/>
        <w:t>szervezeti egység vezető</w:t>
      </w: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F82856" w:rsidRPr="004D4352" w:rsidRDefault="00F82856" w:rsidP="00F82856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F82856" w:rsidRPr="004D4352" w:rsidRDefault="00F82856" w:rsidP="00F82856">
      <w:pPr>
        <w:widowControl w:val="0"/>
        <w:autoSpaceDN w:val="0"/>
        <w:spacing w:line="360" w:lineRule="auto"/>
        <w:jc w:val="center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ÁTVÉTELI ZÁRADÉK</w:t>
      </w:r>
    </w:p>
    <w:p w:rsidR="00F82856" w:rsidRPr="004D4352" w:rsidRDefault="00F82856" w:rsidP="00F82856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ab/>
      </w:r>
    </w:p>
    <w:p w:rsidR="00F82856" w:rsidRPr="004D4352" w:rsidRDefault="00F82856" w:rsidP="00F82856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munkaköri leírást átvettem, tartalmát megismertem.</w:t>
      </w:r>
    </w:p>
    <w:p w:rsidR="00F82856" w:rsidRPr="004D4352" w:rsidRDefault="00F82856" w:rsidP="00F82856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Tudomásul veszem, hogy a munkaköri leírásban foglaltak betartása rám nézve kötelező.</w:t>
      </w:r>
    </w:p>
    <w:p w:rsidR="00F82856" w:rsidRPr="004D4352" w:rsidRDefault="00F82856" w:rsidP="00F82856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F82856" w:rsidRPr="004D4352" w:rsidRDefault="00F82856" w:rsidP="00F82856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Hajdúszoboszló, 202</w:t>
      </w:r>
      <w:proofErr w:type="gramStart"/>
      <w:r w:rsidRPr="004D4352">
        <w:rPr>
          <w:rFonts w:eastAsia="Lucida Sans Unicode"/>
          <w:kern w:val="3"/>
          <w:lang w:eastAsia="hu-HU"/>
        </w:rPr>
        <w:t>…………………</w:t>
      </w:r>
      <w:proofErr w:type="gramEnd"/>
    </w:p>
    <w:p w:rsidR="00F82856" w:rsidRPr="004D4352" w:rsidRDefault="00F82856" w:rsidP="00F82856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</w:p>
    <w:p w:rsidR="00F82856" w:rsidRPr="004D4352" w:rsidRDefault="00F82856" w:rsidP="00F82856">
      <w:pPr>
        <w:widowControl w:val="0"/>
        <w:autoSpaceDN w:val="0"/>
        <w:spacing w:line="36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                                                               ….</w:t>
      </w:r>
      <w:proofErr w:type="gramStart"/>
      <w:r w:rsidRPr="004D4352">
        <w:rPr>
          <w:rFonts w:eastAsia="Lucida Sans Unicode"/>
          <w:kern w:val="3"/>
          <w:lang w:eastAsia="hu-HU"/>
        </w:rPr>
        <w:t>......................................................................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                   </w:t>
      </w:r>
      <w:r w:rsidRPr="004D4352">
        <w:rPr>
          <w:rFonts w:eastAsia="Lucida Sans Unicode"/>
          <w:kern w:val="3"/>
          <w:lang w:eastAsia="hu-HU"/>
        </w:rPr>
        <w:tab/>
        <w:t xml:space="preserve">                                                                  a munkakört betöltő aláírása                </w:t>
      </w:r>
    </w:p>
    <w:p w:rsidR="00F82856" w:rsidRPr="004D4352" w:rsidRDefault="00F82856" w:rsidP="00881372">
      <w:pPr>
        <w:ind w:left="5664"/>
        <w:jc w:val="both"/>
      </w:pPr>
    </w:p>
    <w:p w:rsidR="00F82856" w:rsidRPr="004D4352" w:rsidRDefault="00F82856" w:rsidP="00881372">
      <w:pPr>
        <w:ind w:left="5664"/>
        <w:jc w:val="both"/>
      </w:pPr>
    </w:p>
    <w:p w:rsidR="00DC3BBC" w:rsidRPr="004D4352" w:rsidRDefault="00DC3BBC" w:rsidP="00881372">
      <w:pPr>
        <w:ind w:left="5664"/>
        <w:jc w:val="both"/>
      </w:pPr>
    </w:p>
    <w:p w:rsidR="00DC3BBC" w:rsidRPr="004D4352" w:rsidRDefault="00DC3BBC" w:rsidP="00881372">
      <w:pPr>
        <w:ind w:left="5664"/>
        <w:jc w:val="both"/>
      </w:pPr>
    </w:p>
    <w:p w:rsidR="00DC3BBC" w:rsidRDefault="00DC3BBC" w:rsidP="00881372">
      <w:pPr>
        <w:ind w:left="5664"/>
        <w:jc w:val="both"/>
      </w:pPr>
    </w:p>
    <w:p w:rsidR="00B73372" w:rsidRDefault="00B73372" w:rsidP="00881372">
      <w:pPr>
        <w:ind w:left="5664"/>
        <w:jc w:val="both"/>
      </w:pPr>
    </w:p>
    <w:p w:rsidR="00B73372" w:rsidRDefault="00B73372" w:rsidP="00881372">
      <w:pPr>
        <w:ind w:left="5664"/>
        <w:jc w:val="both"/>
      </w:pPr>
    </w:p>
    <w:p w:rsidR="00B73372" w:rsidRPr="004D4352" w:rsidRDefault="00B73372" w:rsidP="00881372">
      <w:pPr>
        <w:ind w:left="5664"/>
        <w:jc w:val="both"/>
      </w:pPr>
    </w:p>
    <w:p w:rsidR="00DC3BBC" w:rsidRPr="004D4352" w:rsidRDefault="00DC3BBC" w:rsidP="00881372">
      <w:pPr>
        <w:ind w:left="5664"/>
        <w:jc w:val="both"/>
      </w:pPr>
    </w:p>
    <w:p w:rsidR="00DC3BBC" w:rsidRPr="004D4352" w:rsidRDefault="00DC3BBC" w:rsidP="00DC3BBC">
      <w:pPr>
        <w:keepNext/>
        <w:widowControl w:val="0"/>
        <w:autoSpaceDN w:val="0"/>
        <w:spacing w:line="360" w:lineRule="auto"/>
        <w:jc w:val="center"/>
        <w:textAlignment w:val="baseline"/>
        <w:outlineLvl w:val="1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MUNKAKÖRI LEÍRÁS</w:t>
      </w:r>
    </w:p>
    <w:p w:rsidR="00C532B4" w:rsidRPr="004D4352" w:rsidRDefault="00C532B4" w:rsidP="00C532B4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Munkáltató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          </w:t>
      </w:r>
      <w:r w:rsidRPr="004D4352">
        <w:rPr>
          <w:rFonts w:eastAsia="Lucida Sans Unicode"/>
          <w:kern w:val="3"/>
          <w:lang w:eastAsia="hu-HU"/>
        </w:rPr>
        <w:t xml:space="preserve"> Járóbeteg-Ellátó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Centrum</w:t>
      </w:r>
    </w:p>
    <w:p w:rsidR="00DC3BBC" w:rsidRPr="004D4352" w:rsidRDefault="00041614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kern w:val="3"/>
          <w:lang w:eastAsia="hu-HU"/>
        </w:rPr>
      </w:pPr>
      <w:r>
        <w:rPr>
          <w:rFonts w:eastAsia="Lucida Sans Unicode"/>
          <w:b/>
          <w:bCs/>
          <w:kern w:val="3"/>
          <w:lang w:eastAsia="hu-HU"/>
        </w:rPr>
        <w:t>Munkakör megnevezése:</w:t>
      </w:r>
      <w:r w:rsidR="00DC3BBC" w:rsidRPr="004D4352">
        <w:rPr>
          <w:rFonts w:eastAsia="Lucida Sans Unicode"/>
          <w:b/>
          <w:bCs/>
          <w:kern w:val="3"/>
          <w:lang w:eastAsia="hu-HU"/>
        </w:rPr>
        <w:t xml:space="preserve"> Takarító</w:t>
      </w:r>
    </w:p>
    <w:p w:rsidR="00DC3BBC" w:rsidRPr="004D4352" w:rsidRDefault="00DC3BBC" w:rsidP="00DC3BBC">
      <w:pPr>
        <w:widowControl w:val="0"/>
        <w:autoSpaceDN w:val="0"/>
        <w:spacing w:line="480" w:lineRule="auto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Munkaterület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>:  Járóbeteg-Ellátó</w:t>
      </w:r>
      <w:proofErr w:type="gramEnd"/>
      <w:r w:rsidRPr="004D4352">
        <w:rPr>
          <w:rFonts w:eastAsia="Lucida Sans Unicode"/>
          <w:b/>
          <w:bCs/>
          <w:kern w:val="3"/>
          <w:lang w:eastAsia="hu-HU"/>
        </w:rPr>
        <w:t xml:space="preserve"> Centrum</w:t>
      </w:r>
      <w:r w:rsidRPr="004D4352">
        <w:rPr>
          <w:rFonts w:eastAsia="Lucida Sans Unicode"/>
          <w:b/>
          <w:bCs/>
          <w:kern w:val="3"/>
          <w:lang w:eastAsia="hu-HU"/>
        </w:rPr>
        <w:br/>
        <w:t xml:space="preserve">                         </w:t>
      </w:r>
      <w:r w:rsidRPr="004D4352">
        <w:rPr>
          <w:rFonts w:eastAsia="Lucida Sans Unicode"/>
          <w:kern w:val="3"/>
          <w:lang w:eastAsia="hu-HU"/>
        </w:rPr>
        <w:t>a kijelölt munkaterület állandó tisztán tartása,</w:t>
      </w:r>
    </w:p>
    <w:p w:rsidR="00DC3BBC" w:rsidRPr="004D4352" w:rsidRDefault="00DC3BBC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                    </w:t>
      </w:r>
      <w:proofErr w:type="gramStart"/>
      <w:r w:rsidRPr="004D4352">
        <w:rPr>
          <w:rFonts w:eastAsia="Lucida Sans Unicode"/>
          <w:kern w:val="3"/>
          <w:lang w:eastAsia="hu-HU"/>
        </w:rPr>
        <w:t>a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betegellátás higiéniás körülményeinek biztosítása.</w:t>
      </w:r>
    </w:p>
    <w:p w:rsidR="00DC3BBC" w:rsidRPr="004D4352" w:rsidRDefault="00DC3BBC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 munkakört betöltő neve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>:     …</w:t>
      </w:r>
      <w:proofErr w:type="gramEnd"/>
      <w:r w:rsidRPr="004D4352">
        <w:rPr>
          <w:rFonts w:eastAsia="Lucida Sans Unicode"/>
          <w:b/>
          <w:bCs/>
          <w:kern w:val="3"/>
          <w:lang w:eastAsia="hu-HU"/>
        </w:rPr>
        <w:t>……………………………….</w:t>
      </w:r>
    </w:p>
    <w:p w:rsidR="00DC3BBC" w:rsidRPr="00750B3D" w:rsidRDefault="00DC3BBC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color w:val="000000" w:themeColor="text1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Munkaidő, munkarend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 xml:space="preserve">:   </w:t>
      </w:r>
      <w:r w:rsidRPr="004D4352">
        <w:rPr>
          <w:rFonts w:eastAsia="Lucida Sans Unicode"/>
          <w:bCs/>
          <w:kern w:val="3"/>
          <w:lang w:eastAsia="hu-HU"/>
        </w:rPr>
        <w:t>,</w:t>
      </w:r>
      <w:proofErr w:type="gramEnd"/>
      <w:r w:rsidRPr="004D4352">
        <w:rPr>
          <w:rFonts w:eastAsia="Lucida Sans Unicode"/>
          <w:b/>
          <w:bCs/>
          <w:kern w:val="3"/>
          <w:lang w:eastAsia="hu-HU"/>
        </w:rPr>
        <w:t xml:space="preserve">  </w:t>
      </w:r>
      <w:r w:rsidRPr="00750B3D">
        <w:rPr>
          <w:rFonts w:eastAsia="Lucida Sans Unicode"/>
          <w:bCs/>
          <w:color w:val="000000" w:themeColor="text1"/>
          <w:kern w:val="3"/>
          <w:lang w:eastAsia="hu-HU"/>
        </w:rPr>
        <w:t>……………………..</w:t>
      </w:r>
    </w:p>
    <w:p w:rsidR="00DC3BBC" w:rsidRPr="00750B3D" w:rsidRDefault="00DC3BBC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color w:val="000000" w:themeColor="text1"/>
          <w:kern w:val="3"/>
          <w:lang w:eastAsia="hu-HU"/>
        </w:rPr>
      </w:pPr>
      <w:r w:rsidRPr="00B0152F">
        <w:rPr>
          <w:rFonts w:eastAsia="Lucida Sans Unicode"/>
          <w:b/>
          <w:bCs/>
          <w:color w:val="000000" w:themeColor="text1"/>
          <w:kern w:val="3"/>
          <w:highlight w:val="green"/>
          <w:lang w:eastAsia="hu-HU"/>
        </w:rPr>
        <w:t>Közvetlenül fölérendelt munkakör</w:t>
      </w:r>
      <w:r w:rsidR="00750B3D" w:rsidRPr="00B0152F">
        <w:rPr>
          <w:rFonts w:eastAsia="Lucida Sans Unicode"/>
          <w:b/>
          <w:bCs/>
          <w:color w:val="000000" w:themeColor="text1"/>
          <w:kern w:val="3"/>
          <w:highlight w:val="green"/>
          <w:lang w:eastAsia="hu-HU"/>
        </w:rPr>
        <w:t xml:space="preserve">: </w:t>
      </w:r>
      <w:r w:rsidR="00750B3D" w:rsidRPr="00B0152F">
        <w:rPr>
          <w:rFonts w:eastAsia="Lucida Sans Unicode"/>
          <w:bCs/>
          <w:color w:val="000000" w:themeColor="text1"/>
          <w:kern w:val="3"/>
          <w:highlight w:val="green"/>
          <w:lang w:eastAsia="hu-HU"/>
        </w:rPr>
        <w:t>Vezető asszisztens</w:t>
      </w:r>
    </w:p>
    <w:p w:rsidR="00DC3BBC" w:rsidRPr="00750B3D" w:rsidRDefault="00DC3BBC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color w:val="000000" w:themeColor="text1"/>
          <w:kern w:val="3"/>
          <w:lang w:eastAsia="hu-HU"/>
        </w:rPr>
      </w:pPr>
      <w:r w:rsidRPr="00750B3D">
        <w:rPr>
          <w:rFonts w:eastAsia="Lucida Sans Unicode"/>
          <w:b/>
          <w:bCs/>
          <w:color w:val="000000" w:themeColor="text1"/>
          <w:kern w:val="3"/>
          <w:lang w:eastAsia="hu-HU"/>
        </w:rPr>
        <w:t xml:space="preserve">Helyettese: </w:t>
      </w:r>
      <w:r w:rsidR="005A618B" w:rsidRPr="00750B3D">
        <w:rPr>
          <w:rFonts w:eastAsia="Lucida Sans Unicode"/>
          <w:bCs/>
          <w:color w:val="000000" w:themeColor="text1"/>
          <w:kern w:val="3"/>
          <w:lang w:eastAsia="hu-HU"/>
        </w:rPr>
        <w:t>vezető asszisztens</w:t>
      </w:r>
      <w:r w:rsidRPr="00750B3D">
        <w:rPr>
          <w:rFonts w:eastAsia="Lucida Sans Unicode"/>
          <w:bCs/>
          <w:color w:val="000000" w:themeColor="text1"/>
          <w:kern w:val="3"/>
          <w:lang w:eastAsia="hu-HU"/>
        </w:rPr>
        <w:t xml:space="preserve"> szervezésében</w:t>
      </w:r>
    </w:p>
    <w:p w:rsidR="00DC3BBC" w:rsidRPr="00750B3D" w:rsidRDefault="00DC3BBC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color w:val="000000" w:themeColor="text1"/>
          <w:kern w:val="3"/>
          <w:lang w:eastAsia="hu-HU"/>
        </w:rPr>
      </w:pPr>
      <w:r w:rsidRPr="00B0152F">
        <w:rPr>
          <w:rFonts w:eastAsia="Lucida Sans Unicode"/>
          <w:b/>
          <w:bCs/>
          <w:color w:val="000000" w:themeColor="text1"/>
          <w:kern w:val="3"/>
          <w:highlight w:val="green"/>
          <w:lang w:eastAsia="hu-HU"/>
        </w:rPr>
        <w:t xml:space="preserve">Munkahelyi vezető: </w:t>
      </w:r>
      <w:r w:rsidR="00750B3D" w:rsidRPr="00B0152F">
        <w:rPr>
          <w:rFonts w:eastAsia="Lucida Sans Unicode"/>
          <w:color w:val="000000" w:themeColor="text1"/>
          <w:kern w:val="3"/>
          <w:highlight w:val="green"/>
          <w:lang w:eastAsia="hu-HU"/>
        </w:rPr>
        <w:t>Vezető asszisztens</w:t>
      </w:r>
    </w:p>
    <w:p w:rsidR="00217E67" w:rsidRPr="00750B3D" w:rsidRDefault="00DC3BBC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bCs/>
          <w:color w:val="000000" w:themeColor="text1"/>
          <w:kern w:val="3"/>
          <w:lang w:eastAsia="hu-HU"/>
        </w:rPr>
      </w:pPr>
      <w:r w:rsidRPr="00750B3D">
        <w:rPr>
          <w:rFonts w:eastAsia="Lucida Sans Unicode"/>
          <w:b/>
          <w:bCs/>
          <w:color w:val="000000" w:themeColor="text1"/>
          <w:kern w:val="3"/>
          <w:lang w:eastAsia="hu-HU"/>
        </w:rPr>
        <w:t xml:space="preserve">Munkáltatói jogkör gyakorlója: </w:t>
      </w:r>
      <w:r w:rsidRPr="00750B3D">
        <w:rPr>
          <w:rFonts w:eastAsia="Lucida Sans Unicode"/>
          <w:bCs/>
          <w:color w:val="000000" w:themeColor="text1"/>
          <w:kern w:val="3"/>
          <w:lang w:eastAsia="hu-HU"/>
        </w:rPr>
        <w:t xml:space="preserve">Igazgató </w:t>
      </w:r>
    </w:p>
    <w:p w:rsidR="00DC3BBC" w:rsidRPr="004D4352" w:rsidRDefault="00DC3BBC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750B3D">
        <w:rPr>
          <w:rFonts w:eastAsia="Lucida Sans Unicode"/>
          <w:b/>
          <w:bCs/>
          <w:color w:val="000000" w:themeColor="text1"/>
          <w:kern w:val="3"/>
          <w:lang w:eastAsia="hu-HU"/>
        </w:rPr>
        <w:t>A munkakör fő célkitűzése</w:t>
      </w:r>
      <w:r w:rsidRPr="00750B3D">
        <w:rPr>
          <w:rFonts w:eastAsia="Lucida Sans Unicode"/>
          <w:bCs/>
          <w:color w:val="000000" w:themeColor="text1"/>
          <w:kern w:val="3"/>
          <w:lang w:eastAsia="hu-HU"/>
        </w:rPr>
        <w:t xml:space="preserve">: Kijelölt munkaterület állandó </w:t>
      </w:r>
      <w:r w:rsidRPr="004D4352">
        <w:rPr>
          <w:rFonts w:eastAsia="Lucida Sans Unicode"/>
          <w:bCs/>
          <w:kern w:val="3"/>
          <w:lang w:eastAsia="hu-HU"/>
        </w:rPr>
        <w:t>tisztántartása, a betegellátás higiéniás körülményeinek biztosítása</w:t>
      </w:r>
    </w:p>
    <w:p w:rsidR="00DC3BBC" w:rsidRPr="004D4352" w:rsidRDefault="00DC3BBC" w:rsidP="00DC3BBC">
      <w:pPr>
        <w:widowControl w:val="0"/>
        <w:autoSpaceDN w:val="0"/>
        <w:spacing w:line="480" w:lineRule="auto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 munkakör betöltéséhez szükséges legmagasabb iskolai végzettség</w:t>
      </w:r>
      <w:proofErr w:type="gramStart"/>
      <w:r w:rsidRPr="004D4352">
        <w:rPr>
          <w:rFonts w:eastAsia="Lucida Sans Unicode"/>
          <w:b/>
          <w:bCs/>
          <w:kern w:val="3"/>
          <w:lang w:eastAsia="hu-HU"/>
        </w:rPr>
        <w:t>:  …</w:t>
      </w:r>
      <w:proofErr w:type="gramEnd"/>
      <w:r w:rsidRPr="004D4352">
        <w:rPr>
          <w:rFonts w:eastAsia="Lucida Sans Unicode"/>
          <w:b/>
          <w:bCs/>
          <w:kern w:val="3"/>
          <w:lang w:eastAsia="hu-HU"/>
        </w:rPr>
        <w:t>………………….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Feladatai:</w:t>
      </w:r>
    </w:p>
    <w:p w:rsidR="00DC3BBC" w:rsidRPr="004D4352" w:rsidRDefault="00DC3BBC" w:rsidP="00B07B5C">
      <w:pPr>
        <w:widowControl w:val="0"/>
        <w:numPr>
          <w:ilvl w:val="0"/>
          <w:numId w:val="38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Munkáját a mindenkor meghatározott munkarend szerint végzi, szükség esetén osztott műszakban köteles letölteni.</w:t>
      </w:r>
    </w:p>
    <w:p w:rsidR="00DC3BBC" w:rsidRPr="004D4352" w:rsidRDefault="00DC3BBC" w:rsidP="00B07B5C">
      <w:pPr>
        <w:widowControl w:val="0"/>
        <w:numPr>
          <w:ilvl w:val="0"/>
          <w:numId w:val="38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Megbetegedés, vagy egyéb akadályoztatás </w:t>
      </w:r>
      <w:proofErr w:type="gramStart"/>
      <w:r w:rsidRPr="004D4352">
        <w:rPr>
          <w:rFonts w:eastAsia="Lucida Sans Unicode"/>
          <w:kern w:val="3"/>
          <w:lang w:eastAsia="hu-HU"/>
        </w:rPr>
        <w:t>esetén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telefonon értesíti közvetlen felettesét a távolmaradásról.</w:t>
      </w:r>
    </w:p>
    <w:p w:rsidR="00DC3BBC" w:rsidRPr="004D4352" w:rsidRDefault="00DC3BBC" w:rsidP="00B07B5C">
      <w:pPr>
        <w:widowControl w:val="0"/>
        <w:numPr>
          <w:ilvl w:val="0"/>
          <w:numId w:val="38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Szabadság igénylését legalább 15 nappal a szabadság megkezdése előtt jelzi, a szabadságigénylő tömbben kiírja.</w:t>
      </w:r>
    </w:p>
    <w:p w:rsidR="00DC3BBC" w:rsidRPr="004D4352" w:rsidRDefault="00DC3BBC" w:rsidP="00B07B5C">
      <w:pPr>
        <w:widowControl w:val="0"/>
        <w:numPr>
          <w:ilvl w:val="0"/>
          <w:numId w:val="39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Munkaidő alatt csak előzetes bejelentés után, engedéllyel hagyhatja el az épületet.</w:t>
      </w:r>
    </w:p>
    <w:p w:rsidR="00DC3BBC" w:rsidRPr="004D4352" w:rsidRDefault="00DC3BBC" w:rsidP="00B07B5C">
      <w:pPr>
        <w:widowControl w:val="0"/>
        <w:numPr>
          <w:ilvl w:val="0"/>
          <w:numId w:val="39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Köteles a munkavédelmi, tűzvédelmi, környezetvédelmi és a házirend előírásait betartani.</w:t>
      </w:r>
    </w:p>
    <w:p w:rsidR="00DC3BBC" w:rsidRPr="004D4352" w:rsidRDefault="00DC3BBC" w:rsidP="00B07B5C">
      <w:pPr>
        <w:widowControl w:val="0"/>
        <w:numPr>
          <w:ilvl w:val="0"/>
          <w:numId w:val="39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Munkaidőben sem a betegektől, sem a dolgozóktól magán megbízást nem fogadhat el.</w:t>
      </w:r>
    </w:p>
    <w:p w:rsidR="00DC3BBC" w:rsidRPr="004D4352" w:rsidRDefault="00DC3BBC" w:rsidP="00B07B5C">
      <w:pPr>
        <w:widowControl w:val="0"/>
        <w:numPr>
          <w:ilvl w:val="0"/>
          <w:numId w:val="39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lastRenderedPageBreak/>
        <w:t xml:space="preserve">Megbízás esetén kezeli és felelős a textil </w:t>
      </w:r>
      <w:proofErr w:type="spellStart"/>
      <w:r w:rsidRPr="004D4352">
        <w:rPr>
          <w:rFonts w:eastAsia="Lucida Sans Unicode"/>
          <w:kern w:val="3"/>
          <w:lang w:eastAsia="hu-HU"/>
        </w:rPr>
        <w:t>alleltáráért</w:t>
      </w:r>
      <w:proofErr w:type="spellEnd"/>
      <w:r w:rsidRPr="004D4352">
        <w:rPr>
          <w:rFonts w:eastAsia="Lucida Sans Unicode"/>
          <w:kern w:val="3"/>
          <w:lang w:eastAsia="hu-HU"/>
        </w:rPr>
        <w:t>.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 Délelőttös napi takarítási feladatok:</w:t>
      </w:r>
    </w:p>
    <w:p w:rsidR="00DC3BBC" w:rsidRPr="004D4352" w:rsidRDefault="00DC3BBC" w:rsidP="00B07B5C">
      <w:pPr>
        <w:widowControl w:val="0"/>
        <w:numPr>
          <w:ilvl w:val="0"/>
          <w:numId w:val="40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WC kagylók, mosdók kisúrolása, fertőtlenítése, papírral és </w:t>
      </w:r>
      <w:r w:rsidR="00C532B4">
        <w:rPr>
          <w:rFonts w:eastAsia="Lucida Sans Unicode"/>
          <w:kern w:val="3"/>
          <w:lang w:eastAsia="hu-HU"/>
        </w:rPr>
        <w:t>kézmosóval való ellátása szükség</w:t>
      </w:r>
      <w:r w:rsidRPr="004D4352">
        <w:rPr>
          <w:rFonts w:eastAsia="Lucida Sans Unicode"/>
          <w:kern w:val="3"/>
          <w:lang w:eastAsia="hu-HU"/>
        </w:rPr>
        <w:t xml:space="preserve"> esetén naponta többször is.</w:t>
      </w:r>
    </w:p>
    <w:p w:rsidR="00DC3BBC" w:rsidRPr="004D4352" w:rsidRDefault="00DC3BBC" w:rsidP="00B07B5C">
      <w:pPr>
        <w:widowControl w:val="0"/>
        <w:numPr>
          <w:ilvl w:val="0"/>
          <w:numId w:val="40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Bútorzat, ajtók, ablakkeretek portörlése, fertőtlenítése, korlátok napi fertőtlenítő törlése.</w:t>
      </w:r>
    </w:p>
    <w:p w:rsidR="00DC3BBC" w:rsidRPr="004D4352" w:rsidRDefault="00DC3BBC" w:rsidP="00B07B5C">
      <w:pPr>
        <w:widowControl w:val="0"/>
        <w:numPr>
          <w:ilvl w:val="0"/>
          <w:numId w:val="40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A bejárati ajtók és </w:t>
      </w:r>
      <w:proofErr w:type="gramStart"/>
      <w:r w:rsidRPr="004D4352">
        <w:rPr>
          <w:rFonts w:eastAsia="Lucida Sans Unicode"/>
          <w:kern w:val="3"/>
          <w:lang w:eastAsia="hu-HU"/>
        </w:rPr>
        <w:t>azok  ablakainak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tisztán tartása, kilincsek fertőtlenítése naponta többször.</w:t>
      </w:r>
    </w:p>
    <w:p w:rsidR="00DC3BBC" w:rsidRPr="004D4352" w:rsidRDefault="00DC3BBC" w:rsidP="00B07B5C">
      <w:pPr>
        <w:widowControl w:val="0"/>
        <w:numPr>
          <w:ilvl w:val="0"/>
          <w:numId w:val="40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Várók folyosók sepregetése, feltörlése, az ott elhelyezett székek törlése.</w:t>
      </w:r>
    </w:p>
    <w:p w:rsidR="00DC3BBC" w:rsidRPr="004D4352" w:rsidRDefault="00DC3BBC" w:rsidP="00B07B5C">
      <w:pPr>
        <w:widowControl w:val="0"/>
        <w:numPr>
          <w:ilvl w:val="0"/>
          <w:numId w:val="40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Konyha napi takarítása,</w:t>
      </w:r>
      <w:r w:rsidR="00C532B4">
        <w:rPr>
          <w:rFonts w:eastAsia="Lucida Sans Unicode"/>
          <w:kern w:val="3"/>
          <w:lang w:eastAsia="hu-HU"/>
        </w:rPr>
        <w:t xml:space="preserve"> </w:t>
      </w:r>
      <w:r w:rsidRPr="004D4352">
        <w:rPr>
          <w:rFonts w:eastAsia="Lucida Sans Unicode"/>
          <w:kern w:val="3"/>
          <w:lang w:eastAsia="hu-HU"/>
        </w:rPr>
        <w:t xml:space="preserve">az első emeleti </w:t>
      </w:r>
      <w:proofErr w:type="gramStart"/>
      <w:r w:rsidRPr="004D4352">
        <w:rPr>
          <w:rFonts w:eastAsia="Lucida Sans Unicode"/>
          <w:kern w:val="3"/>
          <w:lang w:eastAsia="hu-HU"/>
        </w:rPr>
        <w:t>konferencia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terem rendben tartása, a második emeleti </w:t>
      </w:r>
      <w:proofErr w:type="spellStart"/>
      <w:r w:rsidRPr="004D4352">
        <w:rPr>
          <w:rFonts w:eastAsia="Lucida Sans Unicode"/>
          <w:kern w:val="3"/>
          <w:lang w:eastAsia="hu-HU"/>
        </w:rPr>
        <w:t>öltöző,és</w:t>
      </w:r>
      <w:proofErr w:type="spellEnd"/>
      <w:r w:rsidRPr="004D4352">
        <w:rPr>
          <w:rFonts w:eastAsia="Lucida Sans Unicode"/>
          <w:kern w:val="3"/>
          <w:lang w:eastAsia="hu-HU"/>
        </w:rPr>
        <w:t xml:space="preserve"> </w:t>
      </w:r>
      <w:proofErr w:type="spellStart"/>
      <w:r w:rsidRPr="004D4352">
        <w:rPr>
          <w:rFonts w:eastAsia="Lucida Sans Unicode"/>
          <w:kern w:val="3"/>
          <w:lang w:eastAsia="hu-HU"/>
        </w:rPr>
        <w:t>wc</w:t>
      </w:r>
      <w:proofErr w:type="spellEnd"/>
      <w:r w:rsidRPr="004D4352">
        <w:rPr>
          <w:rFonts w:eastAsia="Lucida Sans Unicode"/>
          <w:kern w:val="3"/>
          <w:lang w:eastAsia="hu-HU"/>
        </w:rPr>
        <w:t xml:space="preserve"> tisztántartása.</w:t>
      </w:r>
    </w:p>
    <w:p w:rsidR="00DC3BBC" w:rsidRPr="004D4352" w:rsidRDefault="00DC3BBC" w:rsidP="00B07B5C">
      <w:pPr>
        <w:widowControl w:val="0"/>
        <w:numPr>
          <w:ilvl w:val="0"/>
          <w:numId w:val="40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Besegít a negyedéves ablaktakarításnál.</w:t>
      </w:r>
    </w:p>
    <w:p w:rsidR="00DC3BBC" w:rsidRPr="004D4352" w:rsidRDefault="00DC3BBC" w:rsidP="00B07B5C">
      <w:pPr>
        <w:widowControl w:val="0"/>
        <w:numPr>
          <w:ilvl w:val="0"/>
          <w:numId w:val="40"/>
        </w:numPr>
        <w:suppressAutoHyphens w:val="0"/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-A fentieken kívül elvégzi a felettesei által és útmutatásuk alapján a munkakörével összefüggő összes egyéb, ideiglenesen vagy állandó jelleggel rábízott feladatokat.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Negyedévenkénti takarítás:</w:t>
      </w:r>
    </w:p>
    <w:p w:rsidR="00DC3BBC" w:rsidRPr="004D4352" w:rsidRDefault="00DC3BBC" w:rsidP="00B07B5C">
      <w:pPr>
        <w:widowControl w:val="0"/>
        <w:numPr>
          <w:ilvl w:val="0"/>
          <w:numId w:val="41"/>
        </w:numPr>
        <w:suppressAutoHyphens w:val="0"/>
        <w:autoSpaceDN w:val="0"/>
        <w:spacing w:after="200" w:line="48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Ablakmosás, függönycsere, a bejárati üvegfal teljes tisztítása, szőnyegtisztítás takarítógéppel, kárpittisztítás, a gépház kapcsolóterem takarítása.</w:t>
      </w:r>
    </w:p>
    <w:p w:rsidR="00DC3BBC" w:rsidRPr="004D4352" w:rsidRDefault="00DC3BBC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-Az elhasznált vizet a WC-be önteni tilos! Kiöntéshez a falikutat kell használni.</w:t>
      </w:r>
    </w:p>
    <w:p w:rsidR="00DC3BBC" w:rsidRPr="004D4352" w:rsidRDefault="00DC3BBC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-A lefolyókba darabos hulladékot önteni szigorúan tilos.</w:t>
      </w:r>
    </w:p>
    <w:p w:rsidR="00DC3BBC" w:rsidRPr="004D4352" w:rsidRDefault="00DC3BBC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-A betegekkel szemben köteles udvariasságot, előzékenységet tanúsítani, gondot fordít a csendre és a nyugalomra.</w:t>
      </w:r>
    </w:p>
    <w:p w:rsidR="00DC3BBC" w:rsidRPr="004D4352" w:rsidRDefault="00DC3BBC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b/>
          <w:i/>
          <w:kern w:val="3"/>
          <w:lang w:eastAsia="hu-HU"/>
        </w:rPr>
      </w:pPr>
      <w:r w:rsidRPr="004D4352">
        <w:rPr>
          <w:rFonts w:eastAsia="Lucida Sans Unicode"/>
          <w:b/>
          <w:i/>
          <w:kern w:val="3"/>
          <w:lang w:eastAsia="hu-HU"/>
        </w:rPr>
        <w:t>-A tudomására jutott orvosi, vagy intézet adatokat akár a betegekre, akár az intézmény működésére vonatkoznak, köteles titokban tartani.</w:t>
      </w:r>
    </w:p>
    <w:p w:rsidR="00DC3BBC" w:rsidRPr="004D4352" w:rsidRDefault="00DC3BBC" w:rsidP="00DC3BBC">
      <w:pPr>
        <w:widowControl w:val="0"/>
        <w:autoSpaceDN w:val="0"/>
        <w:spacing w:line="48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-Munkaidő végén a takarító felel azért, hogy a vízcsapok elzárva, a villanyok leoltva legyenek, az ajtók, ablakok be legyenek zárva.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i/>
          <w:kern w:val="3"/>
          <w:lang w:eastAsia="hu-HU"/>
        </w:rPr>
      </w:pPr>
      <w:r w:rsidRPr="004D4352">
        <w:rPr>
          <w:rFonts w:eastAsia="Lucida Sans Unicode"/>
          <w:b/>
          <w:i/>
          <w:kern w:val="3"/>
          <w:lang w:eastAsia="hu-HU"/>
        </w:rPr>
        <w:lastRenderedPageBreak/>
        <w:t>* TAKARÍTÁSI TERÜLETÉT AZ 1. SZÁMÚ MELLÉKLET TARTALMAZZA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Felelőssége: </w:t>
      </w:r>
      <w:r w:rsidRPr="004D4352">
        <w:rPr>
          <w:rFonts w:eastAsia="Lucida Sans Unicode"/>
          <w:kern w:val="3"/>
          <w:lang w:eastAsia="hu-HU"/>
        </w:rPr>
        <w:t>a munkaköri feladatai tekintetében teljes felelősséget visel.</w:t>
      </w:r>
    </w:p>
    <w:p w:rsidR="00DC3BBC" w:rsidRPr="004D4352" w:rsidRDefault="00DC3BBC" w:rsidP="00DC3BBC">
      <w:pPr>
        <w:widowControl w:val="0"/>
        <w:autoSpaceDN w:val="0"/>
        <w:spacing w:line="360" w:lineRule="auto"/>
        <w:ind w:left="360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ind w:left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 munkakör betöltéséhez tatozó kompetenciák:</w:t>
      </w:r>
      <w:r w:rsidRPr="004D4352">
        <w:rPr>
          <w:rFonts w:eastAsia="Lucida Sans Unicode"/>
          <w:kern w:val="3"/>
          <w:lang w:eastAsia="hu-HU"/>
        </w:rPr>
        <w:t xml:space="preserve"> </w:t>
      </w:r>
    </w:p>
    <w:p w:rsidR="00DC3BBC" w:rsidRPr="004D4352" w:rsidRDefault="00DC3BBC" w:rsidP="00DC3BBC">
      <w:pPr>
        <w:widowControl w:val="0"/>
        <w:autoSpaceDN w:val="0"/>
        <w:spacing w:line="360" w:lineRule="auto"/>
        <w:ind w:left="36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Magára és környezetére igényes és tiszta.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Ezen munkaköri </w:t>
      </w:r>
      <w:proofErr w:type="gramStart"/>
      <w:r w:rsidRPr="004D4352">
        <w:rPr>
          <w:rFonts w:eastAsia="Lucida Sans Unicode"/>
          <w:kern w:val="3"/>
          <w:lang w:eastAsia="hu-HU"/>
        </w:rPr>
        <w:t>leírás  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……………………..-</w:t>
      </w:r>
      <w:proofErr w:type="spellStart"/>
      <w:r w:rsidRPr="004D4352">
        <w:rPr>
          <w:rFonts w:eastAsia="Lucida Sans Unicode"/>
          <w:kern w:val="3"/>
          <w:lang w:eastAsia="hu-HU"/>
        </w:rPr>
        <w:t>tól</w:t>
      </w:r>
      <w:proofErr w:type="spellEnd"/>
      <w:r w:rsidRPr="004D4352">
        <w:rPr>
          <w:rFonts w:eastAsia="Lucida Sans Unicode"/>
          <w:kern w:val="3"/>
          <w:lang w:eastAsia="hu-HU"/>
        </w:rPr>
        <w:t xml:space="preserve">  visszavonásig érvényes.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Hajdúszoboszló</w:t>
      </w:r>
      <w:proofErr w:type="gramStart"/>
      <w:r w:rsidRPr="004D4352">
        <w:rPr>
          <w:rFonts w:eastAsia="Lucida Sans Unicode"/>
          <w:kern w:val="3"/>
          <w:lang w:eastAsia="hu-HU"/>
        </w:rPr>
        <w:t>, 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…………………………………………..</w:t>
      </w:r>
      <w:r w:rsidRPr="004D4352">
        <w:rPr>
          <w:rFonts w:eastAsia="Lucida Sans Unicode"/>
          <w:kern w:val="3"/>
          <w:lang w:eastAsia="hu-HU"/>
        </w:rPr>
        <w:tab/>
      </w:r>
      <w:r w:rsidR="00C12E00">
        <w:rPr>
          <w:rFonts w:eastAsia="Lucida Sans Unicode"/>
          <w:kern w:val="3"/>
          <w:lang w:eastAsia="hu-HU"/>
        </w:rPr>
        <w:t xml:space="preserve">  </w:t>
      </w:r>
      <w:r w:rsidRPr="004D4352">
        <w:rPr>
          <w:rFonts w:eastAsia="Lucida Sans Unicode"/>
          <w:kern w:val="3"/>
          <w:lang w:eastAsia="hu-HU"/>
        </w:rPr>
        <w:tab/>
        <w:t>……………………………………….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                             </w:t>
      </w:r>
      <w:proofErr w:type="gramStart"/>
      <w:r w:rsidRPr="004D4352">
        <w:rPr>
          <w:rFonts w:eastAsia="Lucida Sans Unicode"/>
          <w:kern w:val="3"/>
          <w:lang w:eastAsia="hu-HU"/>
        </w:rPr>
        <w:t>igazgató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</w:t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="00217E67" w:rsidRPr="004D4352">
        <w:rPr>
          <w:rFonts w:eastAsia="Lucida Sans Unicode"/>
          <w:kern w:val="3"/>
          <w:lang w:eastAsia="hu-HU"/>
        </w:rPr>
        <w:t xml:space="preserve">     </w:t>
      </w:r>
      <w:r w:rsidRPr="004D4352">
        <w:rPr>
          <w:rFonts w:eastAsia="Lucida Sans Unicode"/>
          <w:kern w:val="3"/>
          <w:lang w:eastAsia="hu-HU"/>
        </w:rPr>
        <w:t>Működtetésért felelős vezető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ÁTVÉTELI ZÁRADÉK: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munkaköri leírást és mellékletét átvettem, tartalmát megismertem.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Tudomásul veszem, hogy a benne foglaltak betartása rám nézve kötelező.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Hajdúszoboszló</w:t>
      </w:r>
      <w:proofErr w:type="gramStart"/>
      <w:r w:rsidRPr="004D4352">
        <w:rPr>
          <w:rFonts w:eastAsia="Lucida Sans Unicode"/>
          <w:kern w:val="3"/>
          <w:lang w:eastAsia="hu-HU"/>
        </w:rPr>
        <w:t>, …</w:t>
      </w:r>
      <w:proofErr w:type="gramEnd"/>
      <w:r w:rsidRPr="004D4352">
        <w:rPr>
          <w:rFonts w:eastAsia="Lucida Sans Unicode"/>
          <w:kern w:val="3"/>
          <w:lang w:eastAsia="hu-HU"/>
        </w:rPr>
        <w:t>……………………….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right"/>
        <w:textAlignment w:val="baseline"/>
        <w:rPr>
          <w:rFonts w:eastAsia="Lucida Sans Unicode"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jc w:val="right"/>
        <w:textAlignment w:val="baseline"/>
        <w:rPr>
          <w:rFonts w:eastAsia="Lucida Sans Unicode"/>
          <w:kern w:val="3"/>
          <w:lang w:eastAsia="hu-HU"/>
        </w:rPr>
      </w:pPr>
    </w:p>
    <w:p w:rsidR="00DC3BBC" w:rsidRPr="004D4352" w:rsidRDefault="00DC3BBC" w:rsidP="00DC3BBC">
      <w:pPr>
        <w:widowControl w:val="0"/>
        <w:autoSpaceDN w:val="0"/>
        <w:spacing w:line="360" w:lineRule="auto"/>
        <w:jc w:val="right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……………………………..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right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   </w:t>
      </w:r>
      <w:proofErr w:type="gramStart"/>
      <w:r w:rsidRPr="004D4352">
        <w:rPr>
          <w:rFonts w:eastAsia="Lucida Sans Unicode"/>
          <w:kern w:val="3"/>
          <w:lang w:eastAsia="hu-HU"/>
        </w:rPr>
        <w:t>a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munkakört betöltő aláírása   </w:t>
      </w:r>
    </w:p>
    <w:p w:rsidR="00DC3BBC" w:rsidRPr="004D4352" w:rsidRDefault="00DC3BBC" w:rsidP="00DC3BBC">
      <w:pPr>
        <w:widowControl w:val="0"/>
        <w:autoSpaceDN w:val="0"/>
        <w:spacing w:line="360" w:lineRule="auto"/>
        <w:jc w:val="right"/>
        <w:textAlignment w:val="baseline"/>
        <w:rPr>
          <w:rFonts w:eastAsia="Lucida Sans Unicode"/>
          <w:kern w:val="3"/>
          <w:lang w:eastAsia="hu-HU"/>
        </w:rPr>
      </w:pPr>
    </w:p>
    <w:p w:rsidR="00D235B5" w:rsidRPr="004D4352" w:rsidRDefault="00D235B5" w:rsidP="00DC3BBC">
      <w:pPr>
        <w:widowControl w:val="0"/>
        <w:autoSpaceDN w:val="0"/>
        <w:spacing w:line="360" w:lineRule="auto"/>
        <w:jc w:val="right"/>
        <w:textAlignment w:val="baseline"/>
        <w:rPr>
          <w:rFonts w:eastAsia="Lucida Sans Unicode"/>
          <w:kern w:val="3"/>
          <w:lang w:eastAsia="hu-HU"/>
        </w:rPr>
      </w:pPr>
    </w:p>
    <w:p w:rsidR="00D235B5" w:rsidRPr="004D4352" w:rsidRDefault="00D235B5" w:rsidP="00DC3BBC">
      <w:pPr>
        <w:widowControl w:val="0"/>
        <w:autoSpaceDN w:val="0"/>
        <w:spacing w:line="360" w:lineRule="auto"/>
        <w:jc w:val="right"/>
        <w:textAlignment w:val="baseline"/>
        <w:rPr>
          <w:rFonts w:eastAsia="Lucida Sans Unicode"/>
          <w:kern w:val="3"/>
          <w:lang w:eastAsia="hu-HU"/>
        </w:rPr>
      </w:pPr>
    </w:p>
    <w:p w:rsidR="00CA65F1" w:rsidRPr="004D4352" w:rsidRDefault="00CA65F1" w:rsidP="00DC3BBC">
      <w:pPr>
        <w:widowControl w:val="0"/>
        <w:autoSpaceDN w:val="0"/>
        <w:spacing w:line="360" w:lineRule="auto"/>
        <w:jc w:val="right"/>
        <w:textAlignment w:val="baseline"/>
        <w:rPr>
          <w:rFonts w:eastAsia="Lucida Sans Unicode"/>
          <w:kern w:val="3"/>
          <w:lang w:eastAsia="hu-HU"/>
        </w:rPr>
      </w:pPr>
    </w:p>
    <w:p w:rsidR="00CA65F1" w:rsidRPr="004D4352" w:rsidRDefault="00CA65F1" w:rsidP="00DC3BBC">
      <w:pPr>
        <w:widowControl w:val="0"/>
        <w:autoSpaceDN w:val="0"/>
        <w:spacing w:line="360" w:lineRule="auto"/>
        <w:jc w:val="right"/>
        <w:textAlignment w:val="baseline"/>
        <w:rPr>
          <w:rFonts w:eastAsia="Lucida Sans Unicode"/>
          <w:kern w:val="3"/>
          <w:lang w:eastAsia="hu-HU"/>
        </w:rPr>
      </w:pPr>
    </w:p>
    <w:p w:rsidR="00CA65F1" w:rsidRPr="004D4352" w:rsidRDefault="00CA65F1" w:rsidP="00DC3BBC">
      <w:pPr>
        <w:widowControl w:val="0"/>
        <w:autoSpaceDN w:val="0"/>
        <w:spacing w:line="360" w:lineRule="auto"/>
        <w:jc w:val="right"/>
        <w:textAlignment w:val="baseline"/>
        <w:rPr>
          <w:rFonts w:eastAsia="Lucida Sans Unicode"/>
          <w:kern w:val="3"/>
          <w:lang w:eastAsia="hu-HU"/>
        </w:rPr>
      </w:pPr>
    </w:p>
    <w:p w:rsidR="00CA65F1" w:rsidRPr="004D4352" w:rsidRDefault="00CA65F1" w:rsidP="00CA65F1">
      <w:pPr>
        <w:keepNext/>
        <w:widowControl w:val="0"/>
        <w:autoSpaceDN w:val="0"/>
        <w:spacing w:after="360"/>
        <w:jc w:val="center"/>
        <w:textAlignment w:val="baseline"/>
        <w:outlineLvl w:val="1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lastRenderedPageBreak/>
        <w:t>MUNKAKÖRI LEÍRÁS</w:t>
      </w:r>
    </w:p>
    <w:p w:rsidR="00C532B4" w:rsidRPr="004D4352" w:rsidRDefault="00C532B4" w:rsidP="00C532B4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>
        <w:rPr>
          <w:rFonts w:eastAsia="Lucida Sans Unicode"/>
          <w:b/>
          <w:bCs/>
          <w:kern w:val="3"/>
          <w:lang w:eastAsia="hu-HU"/>
        </w:rPr>
        <w:t>Munkáltató:</w:t>
      </w:r>
      <w:r>
        <w:rPr>
          <w:rFonts w:eastAsia="Lucida Sans Unicode"/>
          <w:b/>
          <w:bCs/>
          <w:kern w:val="3"/>
          <w:lang w:eastAsia="hu-HU"/>
        </w:rPr>
        <w:tab/>
      </w:r>
      <w:r>
        <w:rPr>
          <w:rFonts w:eastAsia="Lucida Sans Unicode"/>
          <w:b/>
          <w:bCs/>
          <w:kern w:val="3"/>
          <w:lang w:eastAsia="hu-HU"/>
        </w:rPr>
        <w:tab/>
      </w:r>
      <w:r>
        <w:rPr>
          <w:rFonts w:eastAsia="Lucida Sans Unicode"/>
          <w:b/>
          <w:bCs/>
          <w:kern w:val="3"/>
          <w:lang w:eastAsia="hu-HU"/>
        </w:rPr>
        <w:tab/>
      </w:r>
      <w:r>
        <w:rPr>
          <w:rFonts w:eastAsia="Lucida Sans Unicode"/>
          <w:b/>
          <w:bCs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>Járóbeteg-Ellátó Centrum</w:t>
      </w:r>
    </w:p>
    <w:p w:rsidR="00C532B4" w:rsidRDefault="00C532B4" w:rsidP="00CA65F1">
      <w:pPr>
        <w:rPr>
          <w:rFonts w:eastAsia="Lucida Sans Unicode"/>
          <w:b/>
          <w:bCs/>
          <w:kern w:val="3"/>
          <w:lang w:eastAsia="hu-HU"/>
        </w:rPr>
      </w:pPr>
    </w:p>
    <w:p w:rsidR="00CA65F1" w:rsidRPr="004D4352" w:rsidRDefault="00CA65F1" w:rsidP="00CA65F1">
      <w:pPr>
        <w:rPr>
          <w:b/>
        </w:rPr>
      </w:pPr>
      <w:r w:rsidRPr="004D4352">
        <w:rPr>
          <w:rFonts w:eastAsia="Lucida Sans Unicode"/>
          <w:b/>
          <w:bCs/>
          <w:kern w:val="3"/>
          <w:lang w:eastAsia="hu-HU"/>
        </w:rPr>
        <w:t>Munkaterület:</w:t>
      </w:r>
      <w:r w:rsidRPr="004D4352">
        <w:rPr>
          <w:rFonts w:eastAsia="Lucida Sans Unicode"/>
          <w:b/>
          <w:bCs/>
          <w:kern w:val="3"/>
          <w:lang w:eastAsia="hu-HU"/>
        </w:rPr>
        <w:tab/>
      </w:r>
      <w:r w:rsidRPr="004D4352">
        <w:rPr>
          <w:rFonts w:eastAsia="Lucida Sans Unicode"/>
          <w:b/>
          <w:bCs/>
          <w:kern w:val="3"/>
          <w:lang w:eastAsia="hu-HU"/>
        </w:rPr>
        <w:tab/>
      </w:r>
      <w:r w:rsidRPr="004D4352">
        <w:rPr>
          <w:rFonts w:eastAsia="Lucida Sans Unicode"/>
          <w:b/>
          <w:bCs/>
          <w:kern w:val="3"/>
          <w:lang w:eastAsia="hu-HU"/>
        </w:rPr>
        <w:tab/>
        <w:t>Járóbeteg-Ellátó Centrum</w:t>
      </w:r>
      <w:r w:rsidRPr="004D4352">
        <w:rPr>
          <w:rFonts w:eastAsia="Lucida Sans Unicode"/>
          <w:b/>
          <w:bCs/>
          <w:kern w:val="3"/>
          <w:lang w:eastAsia="hu-HU"/>
        </w:rPr>
        <w:br/>
      </w:r>
      <w:r w:rsidRPr="004D4352">
        <w:rPr>
          <w:b/>
        </w:rPr>
        <w:t xml:space="preserve">  </w:t>
      </w:r>
    </w:p>
    <w:p w:rsidR="00CA65F1" w:rsidRPr="004D4352" w:rsidRDefault="00CA65F1" w:rsidP="00CA65F1">
      <w:pPr>
        <w:rPr>
          <w:b/>
        </w:rPr>
      </w:pPr>
      <w:r w:rsidRPr="004D4352">
        <w:rPr>
          <w:b/>
        </w:rPr>
        <w:t>Munkakör megnevezése</w:t>
      </w:r>
      <w:r w:rsidRPr="004D4352">
        <w:t xml:space="preserve">: </w:t>
      </w:r>
      <w:r w:rsidRPr="004D4352">
        <w:tab/>
      </w:r>
      <w:r w:rsidR="00C532B4">
        <w:tab/>
      </w:r>
      <w:r w:rsidRPr="004D4352">
        <w:t>egészségügyi ügyvitelszervező</w:t>
      </w:r>
    </w:p>
    <w:p w:rsidR="00CA65F1" w:rsidRPr="004D4352" w:rsidRDefault="00CA65F1" w:rsidP="00CA65F1"/>
    <w:p w:rsidR="00CA65F1" w:rsidRPr="004D4352" w:rsidRDefault="00CA65F1" w:rsidP="00CA65F1">
      <w:r w:rsidRPr="004D4352">
        <w:t>Munkakörhöz előírt szakképzettség: egészségügyi főiskolán szerzett egészségügyi ügyvitelszervezői szakképesítés</w:t>
      </w:r>
    </w:p>
    <w:p w:rsidR="00CA65F1" w:rsidRPr="004D4352" w:rsidRDefault="00CA65F1" w:rsidP="00CA65F1">
      <w:pPr>
        <w:widowControl w:val="0"/>
        <w:autoSpaceDN w:val="0"/>
        <w:spacing w:after="120"/>
        <w:textAlignment w:val="baseline"/>
        <w:rPr>
          <w:rFonts w:eastAsia="Lucida Sans Unicode"/>
          <w:b/>
          <w:bCs/>
          <w:kern w:val="3"/>
          <w:lang w:eastAsia="hu-HU"/>
        </w:rPr>
      </w:pPr>
    </w:p>
    <w:p w:rsidR="00CA65F1" w:rsidRPr="004D4352" w:rsidRDefault="00CA65F1" w:rsidP="00CA65F1">
      <w:pPr>
        <w:widowControl w:val="0"/>
        <w:autoSpaceDN w:val="0"/>
        <w:spacing w:after="120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Szakmai irányítás</w:t>
      </w:r>
      <w:r w:rsidRPr="004D4352">
        <w:rPr>
          <w:rFonts w:eastAsia="Lucida Sans Unicode"/>
          <w:bCs/>
          <w:kern w:val="3"/>
          <w:lang w:eastAsia="hu-HU"/>
        </w:rPr>
        <w:t>:</w:t>
      </w:r>
      <w:r w:rsidRPr="004D4352">
        <w:rPr>
          <w:rFonts w:eastAsia="Lucida Sans Unicode"/>
          <w:bCs/>
          <w:kern w:val="3"/>
          <w:lang w:eastAsia="hu-HU"/>
        </w:rPr>
        <w:tab/>
      </w:r>
      <w:r w:rsidRPr="004D4352">
        <w:rPr>
          <w:rFonts w:eastAsia="Lucida Sans Unicode"/>
          <w:bCs/>
          <w:kern w:val="3"/>
          <w:lang w:eastAsia="hu-HU"/>
        </w:rPr>
        <w:tab/>
      </w:r>
      <w:r w:rsidRPr="004D4352">
        <w:rPr>
          <w:rFonts w:eastAsia="Lucida Sans Unicode"/>
          <w:bCs/>
          <w:kern w:val="3"/>
          <w:lang w:eastAsia="hu-HU"/>
        </w:rPr>
        <w:tab/>
        <w:t>igazgató</w:t>
      </w:r>
    </w:p>
    <w:p w:rsidR="00CA65F1" w:rsidRPr="004D4352" w:rsidRDefault="00CA65F1" w:rsidP="00CA65F1">
      <w:pPr>
        <w:widowControl w:val="0"/>
        <w:autoSpaceDN w:val="0"/>
        <w:spacing w:after="240"/>
        <w:textAlignment w:val="baseline"/>
        <w:rPr>
          <w:rFonts w:eastAsia="Lucida Sans Unicode"/>
          <w:kern w:val="3"/>
          <w:lang w:eastAsia="hu-HU"/>
        </w:rPr>
      </w:pPr>
      <w:proofErr w:type="gramStart"/>
      <w:r w:rsidRPr="004D4352">
        <w:rPr>
          <w:rFonts w:eastAsia="Lucida Sans Unicode"/>
          <w:b/>
          <w:kern w:val="3"/>
          <w:lang w:eastAsia="hu-HU"/>
        </w:rPr>
        <w:t>Helyettesítő(</w:t>
      </w:r>
      <w:proofErr w:type="gramEnd"/>
      <w:r w:rsidRPr="004D4352">
        <w:rPr>
          <w:rFonts w:eastAsia="Lucida Sans Unicode"/>
          <w:b/>
          <w:kern w:val="3"/>
          <w:lang w:eastAsia="hu-HU"/>
        </w:rPr>
        <w:t>k):</w:t>
      </w:r>
      <w:r w:rsidRPr="004D4352">
        <w:rPr>
          <w:rFonts w:eastAsia="Lucida Sans Unicode"/>
          <w:kern w:val="3"/>
          <w:lang w:eastAsia="hu-HU"/>
        </w:rPr>
        <w:t xml:space="preserve"> </w:t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</w:r>
      <w:r w:rsidRPr="004D4352">
        <w:rPr>
          <w:rFonts w:eastAsia="Lucida Sans Unicode"/>
          <w:kern w:val="3"/>
          <w:lang w:eastAsia="hu-HU"/>
        </w:rPr>
        <w:tab/>
        <w:t>azonos munkakörben foglalkoztatott alkalmazott, a munkáltatói jogkör gyakorlójának kijelölése szerint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Továbbképzési kötelezettség:</w:t>
      </w:r>
      <w:r w:rsidRPr="004D4352">
        <w:rPr>
          <w:rFonts w:eastAsia="Lucida Sans Unicode"/>
          <w:b/>
          <w:bCs/>
          <w:kern w:val="3"/>
          <w:lang w:eastAsia="hu-HU"/>
        </w:rPr>
        <w:tab/>
      </w:r>
      <w:r w:rsidRPr="004D4352">
        <w:rPr>
          <w:rFonts w:eastAsia="Lucida Sans Unicode"/>
          <w:bCs/>
          <w:kern w:val="3"/>
          <w:lang w:eastAsia="hu-HU"/>
        </w:rPr>
        <w:t xml:space="preserve">A munkakörébe tartozó feladatok ellátásához szükséges képzéseken, továbbképzéseken való részvétel, valamint a munkakörhöz tartozó informatikai alkalmazások használatának elsajátítása és az ezzel kapcsolatos képzéseken, továbbképzéseken való részvétel.  </w:t>
      </w:r>
    </w:p>
    <w:p w:rsidR="00CA65F1" w:rsidRPr="004D4352" w:rsidRDefault="00CA65F1" w:rsidP="00CA65F1">
      <w:pPr>
        <w:widowControl w:val="0"/>
        <w:autoSpaceDN w:val="0"/>
        <w:spacing w:after="240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Feladatai:</w:t>
      </w:r>
      <w:r w:rsidRPr="004D4352">
        <w:rPr>
          <w:rFonts w:eastAsia="Lucida Sans Unicode"/>
          <w:b/>
          <w:bCs/>
          <w:kern w:val="3"/>
          <w:lang w:eastAsia="hu-HU"/>
        </w:rPr>
        <w:br/>
      </w:r>
      <w:r w:rsidRPr="004D4352">
        <w:rPr>
          <w:rFonts w:eastAsia="Lucida Sans Unicode"/>
          <w:kern w:val="3"/>
          <w:lang w:eastAsia="hu-HU"/>
        </w:rPr>
        <w:t>A Járóbeteg – Ellátó Centrum csoportjainak munkáját segíti, támogatja az Igazgató és az Orvos igazgató szakmai munkáját,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Betartja és betartatja a hatályos jogszabályokat, belső szabályzatokat, rendelkezéseket, utasításokat, valamint a bizonylati fegyelmet, ennek körében kiemelten az SZMSZ előírásait,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Munkaköri tevékenységét a Centrum minőségirányítási dokumentumaiban szabályozott módon, valamint a munkaköri leírásban foglaltak szerint végzi, szem előtt tartva a hatályos törvényi és jogszabályi rendelkezéseket,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Javaslatot tesz a Centrum működését érintő szervezeti és munkaügyi döntések meghozatalára.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Kezdeményezi a munkavégzés tárgyi és személyi feltételei biztosításához szükséges intézkedések megtételét.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Gondoskodik arról, hogy a feladatok elvégzése a Centrum részére a leggazdaságosabb költségviseléssel járjon.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Az Igazgatót minden lényeges kérdésről folyamatosan tájékoztatja, a véleménye közlése mellett indokolt esetben előzetes állásfoglalást kér, fontosabb intézkedésekről utólag is beszámol.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Ellátja mindazokat az ügyeket, amelyeket az Igazgató állandó vagy eseti jelleggel a hatáskörébe utal.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Az általa ismert szabályozások is</w:t>
      </w:r>
      <w:r w:rsidR="008B6AD7">
        <w:rPr>
          <w:rFonts w:eastAsia="Lucida Sans Unicode"/>
          <w:kern w:val="3"/>
          <w:lang w:eastAsia="hu-HU"/>
        </w:rPr>
        <w:t xml:space="preserve">meretében koordinálja az Intézmény </w:t>
      </w:r>
      <w:r w:rsidRPr="004D4352">
        <w:rPr>
          <w:rFonts w:eastAsia="Lucida Sans Unicode"/>
          <w:kern w:val="3"/>
          <w:lang w:eastAsia="hu-HU"/>
        </w:rPr>
        <w:t xml:space="preserve">és 3. fél által kötött szerződések tartalmát, a szerződések kontaktszemélyeként, betartja és betartatja a </w:t>
      </w:r>
      <w:r w:rsidRPr="004D4352">
        <w:rPr>
          <w:rFonts w:eastAsia="Lucida Sans Unicode"/>
          <w:kern w:val="3"/>
          <w:lang w:eastAsia="hu-HU"/>
        </w:rPr>
        <w:lastRenderedPageBreak/>
        <w:t>szerződésekben foglaltakat, valamint biztosítja, hogy a szerződésekben vállalt feladatok, vállalások maradéktalanul teljesüljenek, illetve szükség esetén módosítási javaslatokat tesz a szerződések változtatásaival kapcsolatban.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Havi rendszerességgel </w:t>
      </w:r>
      <w:r w:rsidR="008B6AD7">
        <w:rPr>
          <w:rFonts w:eastAsia="Lucida Sans Unicode"/>
          <w:kern w:val="3"/>
          <w:lang w:eastAsia="hu-HU"/>
        </w:rPr>
        <w:t xml:space="preserve">elkészíti a </w:t>
      </w:r>
      <w:r w:rsidRPr="004D4352">
        <w:rPr>
          <w:rFonts w:eastAsia="Lucida Sans Unicode"/>
          <w:kern w:val="3"/>
          <w:lang w:eastAsia="hu-HU"/>
        </w:rPr>
        <w:t>szerződésekhez tartozó teljesítési igazolások elkészülését és a benne foglalt adatok helyességét.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Árajánlatokat kér, a beszerzések költséghatékony kivitelezése érdekében.</w:t>
      </w:r>
    </w:p>
    <w:p w:rsidR="00CA65F1" w:rsidRPr="004D4352" w:rsidRDefault="008B6AD7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>
        <w:rPr>
          <w:rFonts w:eastAsia="Lucida Sans Unicode"/>
          <w:kern w:val="3"/>
          <w:lang w:eastAsia="hu-HU"/>
        </w:rPr>
        <w:t xml:space="preserve">Képviseli az Intézményt a </w:t>
      </w:r>
      <w:r w:rsidR="00CA65F1" w:rsidRPr="004D4352">
        <w:rPr>
          <w:rFonts w:eastAsia="Lucida Sans Unicode"/>
          <w:kern w:val="3"/>
          <w:lang w:eastAsia="hu-HU"/>
        </w:rPr>
        <w:t>szakmai rendezvényeken.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Törekszik a kedvező munkahelyi légkör kialakítására, szem előtt tartja a gördülékeny és kulturált betegellátás kiszolgálását.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Teljesíti a feladatköréhez tartozó belső és külső tájékoztatási, valamint egyéb kapcsolattartási kötelezettségeket.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Az üzleti titkokat megőrzi, azok megőrzését biztosítja.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feladatok ellátásával kapcsolatosan felmerülő problémákat jelenti a közvetlen felettesének. Amennyiben szabálytalanságot tapasztal, azt köteles a felettesnek jelezni és a megszüntetésre vonatkozó intézkedéseket megtenni.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Rendkívüli esemény esetén, felettesének azonnali jelentési kötelezettsége van.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munkáltatói jogkör gyakorlójának utasítása szerint köteles heti 40 órában, a beosztásnak megfelelően egészségügyi ügyvitelszervezői tevékenységét folyamatosan ellátni.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Munkából való távolmaradását haladéktalanul jelenti felettesének (telefonon, személyesen), hogy helyettesítéséről mihamarabb gondoskodni lehessen.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Elvégzi a munkakörhöz kapcsolódó eseti vagy rendszeres egyéb feladatokat, ha annak szükségessége felmerül és erre a felettesétől utasítást kap.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i/>
          <w:kern w:val="3"/>
          <w:u w:val="single"/>
          <w:lang w:eastAsia="hu-HU"/>
        </w:rPr>
      </w:pPr>
      <w:r w:rsidRPr="004D4352">
        <w:rPr>
          <w:rFonts w:eastAsia="Lucida Sans Unicode"/>
          <w:i/>
          <w:kern w:val="3"/>
          <w:u w:val="single"/>
          <w:lang w:eastAsia="hu-HU"/>
        </w:rPr>
        <w:t>Határidős feladatok: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</w:t>
      </w:r>
      <w:r w:rsidR="008B6AD7">
        <w:rPr>
          <w:rFonts w:eastAsia="Lucida Sans Unicode"/>
          <w:kern w:val="3"/>
          <w:lang w:eastAsia="hu-HU"/>
        </w:rPr>
        <w:t>z Intézmény</w:t>
      </w:r>
      <w:r w:rsidRPr="004D4352">
        <w:rPr>
          <w:rFonts w:eastAsia="Lucida Sans Unicode"/>
          <w:kern w:val="3"/>
          <w:lang w:eastAsia="hu-HU"/>
        </w:rPr>
        <w:t xml:space="preserve"> munkájára irányadó jogszabályok, valamint belső szabályok változásainak figyelemmel kísérése, végrehajtása,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Szakmai kapcsolattartás hatóságokkal, más egészségügyi és egyéb intézményekkel,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Rendszeres beszámolás a tevékenységéről, szakmai ellenőrzéseinek eredményeiről az Igazgatónak</w:t>
      </w:r>
    </w:p>
    <w:p w:rsidR="00CA65F1" w:rsidRPr="004D4352" w:rsidRDefault="00CA65F1" w:rsidP="00B07B5C">
      <w:pPr>
        <w:widowControl w:val="0"/>
        <w:numPr>
          <w:ilvl w:val="0"/>
          <w:numId w:val="45"/>
        </w:numPr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Mindazon feladatok elvégzése, amelyekkel a munkáltatói jogkör gyakorlója megbízza. 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Hatásköre: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i/>
          <w:kern w:val="3"/>
          <w:lang w:eastAsia="hu-HU"/>
        </w:rPr>
        <w:t>Tájékoztatási:</w:t>
      </w:r>
      <w:r w:rsidRPr="004D4352">
        <w:rPr>
          <w:rFonts w:eastAsia="Lucida Sans Unicode"/>
          <w:kern w:val="3"/>
          <w:lang w:eastAsia="hu-HU"/>
        </w:rPr>
        <w:t xml:space="preserve"> a munkakörébe tartozó szakmai feladatok vonatkozásában, a jogszabályokban (különösen az egészségügyről szóló törvényben), a Centrum Szervezési és Működési Szabályzatában, egyéb belső szabályzatokban foglaltak szerint,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b/>
          <w:i/>
          <w:kern w:val="3"/>
          <w:lang w:eastAsia="hu-HU"/>
        </w:rPr>
        <w:lastRenderedPageBreak/>
        <w:t>Kiadmányozási</w:t>
      </w:r>
      <w:r w:rsidRPr="004D4352">
        <w:rPr>
          <w:rFonts w:eastAsia="Lucida Sans Unicode"/>
          <w:kern w:val="3"/>
          <w:lang w:eastAsia="hu-HU"/>
        </w:rPr>
        <w:t>: valamennyi egészségügyi dokumentáció, illetve a munkaköréhez kapcsolódóan, a feladat- és hatáskörébe tartozó valamennyi irat vonatkozásában, a munkáltatói jogkör gyakorlójának jóváhagyásával.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Felelőssége: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Az általa elkészített dokumentumok, iratok valóságnak és a jogszabályi előírásoknak való megfelelősségért, valamint az adatvédelmi, és titoktartási kötelezettség teljesítéséért, továbbá felelős a tevékenységi körébe tartozó feladatok ellátásáért az igazgató felé.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 xml:space="preserve">Kapcsolatai: 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A munkakör betöltéséhez tatozó kompetenciák: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Megbízhatóság, pontosság, segítőkészség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Felelősségtudat, szorgalom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Figyelem, tapintat, udvariasság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Ezen munkaköri leírás 20</w:t>
      </w:r>
      <w:proofErr w:type="gramStart"/>
      <w:r w:rsidRPr="004D4352">
        <w:rPr>
          <w:rFonts w:eastAsia="Lucida Sans Unicode"/>
          <w:kern w:val="3"/>
          <w:lang w:eastAsia="hu-HU"/>
        </w:rPr>
        <w:t>…………………….</w:t>
      </w:r>
      <w:proofErr w:type="gramEnd"/>
      <w:r w:rsidRPr="004D4352">
        <w:rPr>
          <w:rFonts w:eastAsia="Lucida Sans Unicode"/>
          <w:kern w:val="3"/>
          <w:lang w:eastAsia="hu-HU"/>
        </w:rPr>
        <w:t xml:space="preserve"> visszavonásig érvényes.</w:t>
      </w:r>
    </w:p>
    <w:p w:rsidR="00CA65F1" w:rsidRPr="004D4352" w:rsidRDefault="00CA65F1" w:rsidP="00CA65F1">
      <w:pPr>
        <w:widowControl w:val="0"/>
        <w:autoSpaceDN w:val="0"/>
        <w:spacing w:after="240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Hajdúszoboszló, </w:t>
      </w:r>
    </w:p>
    <w:p w:rsidR="00CA65F1" w:rsidRPr="004D4352" w:rsidRDefault="00CA65F1" w:rsidP="00CA65F1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CA65F1" w:rsidRPr="004D4352" w:rsidRDefault="00CA65F1" w:rsidP="00CA65F1">
      <w:pPr>
        <w:spacing w:after="120"/>
        <w:jc w:val="both"/>
        <w:rPr>
          <w:rFonts w:eastAsia="Calibri"/>
          <w:lang w:eastAsia="en-US"/>
        </w:rPr>
      </w:pPr>
      <w:r w:rsidRPr="004D4352">
        <w:rPr>
          <w:lang w:eastAsia="zh-CN"/>
        </w:rPr>
        <w:t xml:space="preserve">              </w:t>
      </w:r>
    </w:p>
    <w:tbl>
      <w:tblPr>
        <w:tblpPr w:leftFromText="141" w:rightFromText="141" w:vertAnchor="text" w:horzAnchor="page" w:tblpX="5106" w:tblpY="75"/>
        <w:tblW w:w="6062" w:type="dxa"/>
        <w:tblLook w:val="00A0" w:firstRow="1" w:lastRow="0" w:firstColumn="1" w:lastColumn="0" w:noHBand="0" w:noVBand="0"/>
      </w:tblPr>
      <w:tblGrid>
        <w:gridCol w:w="1384"/>
        <w:gridCol w:w="4678"/>
      </w:tblGrid>
      <w:tr w:rsidR="00CA65F1" w:rsidRPr="004D4352" w:rsidTr="00EE3A97">
        <w:tc>
          <w:tcPr>
            <w:tcW w:w="1384" w:type="dxa"/>
          </w:tcPr>
          <w:p w:rsidR="00CA65F1" w:rsidRPr="004D4352" w:rsidRDefault="00CA65F1" w:rsidP="00EE3A97">
            <w:pPr>
              <w:suppressAutoHyphens w:val="0"/>
              <w:spacing w:after="12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dotted" w:sz="4" w:space="0" w:color="auto"/>
            </w:tcBorders>
          </w:tcPr>
          <w:p w:rsidR="00CA65F1" w:rsidRPr="004D4352" w:rsidRDefault="00CA65F1" w:rsidP="00EE3A9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4D4352">
              <w:rPr>
                <w:rFonts w:eastAsia="Calibri"/>
                <w:lang w:eastAsia="en-US"/>
              </w:rPr>
              <w:t>igazgató</w:t>
            </w:r>
          </w:p>
        </w:tc>
      </w:tr>
    </w:tbl>
    <w:p w:rsidR="00CA65F1" w:rsidRPr="004D4352" w:rsidRDefault="00CA65F1" w:rsidP="00CA65F1">
      <w:pPr>
        <w:tabs>
          <w:tab w:val="left" w:pos="1920"/>
        </w:tabs>
        <w:suppressAutoHyphens w:val="0"/>
        <w:rPr>
          <w:b/>
          <w:lang w:eastAsia="hu-HU"/>
        </w:rPr>
      </w:pPr>
    </w:p>
    <w:p w:rsidR="00CA65F1" w:rsidRPr="004D4352" w:rsidRDefault="00CA65F1" w:rsidP="00B31ABE">
      <w:pPr>
        <w:tabs>
          <w:tab w:val="left" w:pos="1920"/>
        </w:tabs>
        <w:suppressAutoHyphens w:val="0"/>
        <w:rPr>
          <w:lang w:eastAsia="en-US"/>
        </w:rPr>
      </w:pPr>
      <w:r w:rsidRPr="004D4352">
        <w:rPr>
          <w:b/>
          <w:lang w:eastAsia="hu-HU"/>
        </w:rPr>
        <w:tab/>
      </w:r>
      <w:r w:rsidRPr="004D4352">
        <w:rPr>
          <w:b/>
          <w:lang w:eastAsia="hu-HU"/>
        </w:rPr>
        <w:tab/>
      </w:r>
      <w:r w:rsidRPr="004D4352">
        <w:rPr>
          <w:b/>
          <w:lang w:eastAsia="hu-HU"/>
        </w:rPr>
        <w:tab/>
      </w:r>
      <w:r w:rsidRPr="004D4352">
        <w:rPr>
          <w:b/>
          <w:lang w:eastAsia="hu-HU"/>
        </w:rPr>
        <w:tab/>
      </w:r>
    </w:p>
    <w:p w:rsidR="00CA65F1" w:rsidRPr="004D4352" w:rsidRDefault="00CA65F1" w:rsidP="00CA65F1">
      <w:pPr>
        <w:widowControl w:val="0"/>
        <w:autoSpaceDN w:val="0"/>
        <w:spacing w:line="360" w:lineRule="auto"/>
        <w:textAlignment w:val="baseline"/>
        <w:rPr>
          <w:rFonts w:eastAsia="Lucida Sans Unicode"/>
          <w:b/>
          <w:bCs/>
          <w:kern w:val="3"/>
          <w:lang w:eastAsia="hu-HU"/>
        </w:rPr>
      </w:pPr>
      <w:r w:rsidRPr="004D4352">
        <w:rPr>
          <w:rFonts w:eastAsia="Lucida Sans Unicode"/>
          <w:b/>
          <w:bCs/>
          <w:kern w:val="3"/>
          <w:lang w:eastAsia="hu-HU"/>
        </w:rPr>
        <w:t>ÁTVÉTELI ZÁRADÉK</w:t>
      </w:r>
    </w:p>
    <w:p w:rsidR="00CA65F1" w:rsidRPr="004D4352" w:rsidRDefault="00CA65F1" w:rsidP="00CA65F1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A munkaköri leírást átvettem, tartalmát megismertem.</w:t>
      </w:r>
    </w:p>
    <w:p w:rsidR="00CA65F1" w:rsidRPr="004D4352" w:rsidRDefault="00CA65F1" w:rsidP="00CA65F1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>Tudomásul veszem, hogy a munkaköri leírásban foglaltak betartása rám nézve kötelező.</w:t>
      </w:r>
    </w:p>
    <w:p w:rsidR="00CA65F1" w:rsidRPr="004D4352" w:rsidRDefault="00CA65F1" w:rsidP="00CA65F1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</w:p>
    <w:p w:rsidR="00CA65F1" w:rsidRPr="004D4352" w:rsidRDefault="00CA65F1" w:rsidP="00CA65F1">
      <w:pPr>
        <w:widowControl w:val="0"/>
        <w:autoSpaceDN w:val="0"/>
        <w:spacing w:line="360" w:lineRule="auto"/>
        <w:jc w:val="both"/>
        <w:textAlignment w:val="baseline"/>
        <w:rPr>
          <w:rFonts w:eastAsia="Lucida Sans Unicode"/>
          <w:kern w:val="3"/>
          <w:lang w:eastAsia="hu-HU"/>
        </w:rPr>
      </w:pPr>
      <w:r w:rsidRPr="004D4352">
        <w:rPr>
          <w:rFonts w:eastAsia="Lucida Sans Unicode"/>
          <w:kern w:val="3"/>
          <w:lang w:eastAsia="hu-HU"/>
        </w:rPr>
        <w:t xml:space="preserve">Hajdúszoboszló, </w:t>
      </w:r>
    </w:p>
    <w:p w:rsidR="00CA65F1" w:rsidRPr="004D4352" w:rsidRDefault="00CA65F1" w:rsidP="00CA65F1">
      <w:pPr>
        <w:spacing w:after="120"/>
        <w:jc w:val="both"/>
        <w:rPr>
          <w:rFonts w:eastAsia="Calibri"/>
          <w:lang w:eastAsia="en-US"/>
        </w:rPr>
      </w:pPr>
      <w:r w:rsidRPr="004D4352">
        <w:rPr>
          <w:lang w:eastAsia="zh-CN"/>
        </w:rPr>
        <w:t xml:space="preserve"> </w:t>
      </w:r>
    </w:p>
    <w:tbl>
      <w:tblPr>
        <w:tblpPr w:leftFromText="141" w:rightFromText="141" w:vertAnchor="text" w:horzAnchor="page" w:tblpX="5106" w:tblpY="75"/>
        <w:tblW w:w="6062" w:type="dxa"/>
        <w:tblLook w:val="00A0" w:firstRow="1" w:lastRow="0" w:firstColumn="1" w:lastColumn="0" w:noHBand="0" w:noVBand="0"/>
      </w:tblPr>
      <w:tblGrid>
        <w:gridCol w:w="1384"/>
        <w:gridCol w:w="4678"/>
      </w:tblGrid>
      <w:tr w:rsidR="00CA65F1" w:rsidRPr="004D4352" w:rsidTr="00EE3A97">
        <w:tc>
          <w:tcPr>
            <w:tcW w:w="1384" w:type="dxa"/>
          </w:tcPr>
          <w:p w:rsidR="00CA65F1" w:rsidRPr="004D4352" w:rsidRDefault="00CA65F1" w:rsidP="00EE3A97">
            <w:pPr>
              <w:suppressAutoHyphens w:val="0"/>
              <w:spacing w:after="12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dotted" w:sz="4" w:space="0" w:color="auto"/>
            </w:tcBorders>
          </w:tcPr>
          <w:p w:rsidR="00CA65F1" w:rsidRPr="004D4352" w:rsidRDefault="00CA65F1" w:rsidP="00EE3A9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4D4352">
              <w:rPr>
                <w:rFonts w:eastAsia="Calibri"/>
                <w:lang w:eastAsia="en-US"/>
              </w:rPr>
              <w:t>munkavállaló</w:t>
            </w:r>
          </w:p>
        </w:tc>
      </w:tr>
    </w:tbl>
    <w:p w:rsidR="00CA65F1" w:rsidRPr="004D4352" w:rsidRDefault="00CA65F1" w:rsidP="00CA65F1">
      <w:pPr>
        <w:tabs>
          <w:tab w:val="left" w:pos="1920"/>
        </w:tabs>
        <w:suppressAutoHyphens w:val="0"/>
        <w:rPr>
          <w:b/>
          <w:lang w:eastAsia="hu-HU"/>
        </w:rPr>
      </w:pPr>
    </w:p>
    <w:p w:rsidR="00CA65F1" w:rsidRPr="004D4352" w:rsidRDefault="00CA65F1" w:rsidP="00CA65F1">
      <w:pPr>
        <w:tabs>
          <w:tab w:val="left" w:pos="1920"/>
        </w:tabs>
        <w:suppressAutoHyphens w:val="0"/>
      </w:pPr>
      <w:r w:rsidRPr="004D4352">
        <w:rPr>
          <w:b/>
          <w:lang w:eastAsia="hu-HU"/>
        </w:rPr>
        <w:tab/>
      </w:r>
      <w:r w:rsidRPr="004D4352">
        <w:rPr>
          <w:b/>
          <w:lang w:eastAsia="hu-HU"/>
        </w:rPr>
        <w:tab/>
      </w:r>
      <w:r w:rsidRPr="004D4352">
        <w:rPr>
          <w:b/>
          <w:lang w:eastAsia="hu-HU"/>
        </w:rPr>
        <w:tab/>
      </w:r>
    </w:p>
    <w:sectPr w:rsidR="00CA65F1" w:rsidRPr="004D4352" w:rsidSect="00DB6375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05D" w:rsidRDefault="00F4005D" w:rsidP="00DB6375">
      <w:r>
        <w:separator/>
      </w:r>
    </w:p>
  </w:endnote>
  <w:endnote w:type="continuationSeparator" w:id="0">
    <w:p w:rsidR="00F4005D" w:rsidRDefault="00F4005D" w:rsidP="00DB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05D" w:rsidRDefault="00F4005D" w:rsidP="00DB6375">
      <w:r>
        <w:separator/>
      </w:r>
    </w:p>
  </w:footnote>
  <w:footnote w:type="continuationSeparator" w:id="0">
    <w:p w:rsidR="00F4005D" w:rsidRDefault="00F4005D" w:rsidP="00DB6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color w:val="7F7F7F" w:themeColor="text1" w:themeTint="80"/>
      </w:rPr>
      <w:alias w:val="Cím"/>
      <w:tag w:val=""/>
      <w:id w:val="1116400235"/>
      <w:placeholder>
        <w:docPart w:val="0B52E666A2B14C409F93F76BEE44689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:rsidR="00DB6375" w:rsidRPr="00DB6375" w:rsidRDefault="00DB6375">
        <w:pPr>
          <w:pStyle w:val="lfej"/>
          <w:jc w:val="right"/>
          <w:rPr>
            <w:i/>
            <w:color w:val="7F7F7F" w:themeColor="text1" w:themeTint="80"/>
          </w:rPr>
        </w:pPr>
        <w:r w:rsidRPr="00DB6375">
          <w:rPr>
            <w:i/>
            <w:color w:val="7F7F7F" w:themeColor="text1" w:themeTint="80"/>
          </w:rPr>
          <w:t>2. melléklet</w:t>
        </w:r>
      </w:p>
    </w:sdtContent>
  </w:sdt>
  <w:p w:rsidR="00DB6375" w:rsidRDefault="00DB6375" w:rsidP="00DB6375">
    <w:pPr>
      <w:pStyle w:val="lfej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EA44A0"/>
    <w:multiLevelType w:val="multilevel"/>
    <w:tmpl w:val="FEEC4428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017D5268"/>
    <w:multiLevelType w:val="multilevel"/>
    <w:tmpl w:val="360A6D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18D1DED"/>
    <w:multiLevelType w:val="multilevel"/>
    <w:tmpl w:val="A3E8A9F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135A46"/>
    <w:multiLevelType w:val="hybridMultilevel"/>
    <w:tmpl w:val="DD76AA9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C61053"/>
    <w:multiLevelType w:val="hybridMultilevel"/>
    <w:tmpl w:val="133AE1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759D"/>
    <w:multiLevelType w:val="multilevel"/>
    <w:tmpl w:val="A0405852"/>
    <w:lvl w:ilvl="0">
      <w:numFmt w:val="bullet"/>
      <w:lvlText w:val="•"/>
      <w:lvlJc w:val="left"/>
      <w:pPr>
        <w:ind w:left="707" w:hanging="283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•"/>
      <w:lvlJc w:val="left"/>
      <w:pPr>
        <w:ind w:left="1414" w:hanging="283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•"/>
      <w:lvlJc w:val="left"/>
      <w:pPr>
        <w:ind w:left="2121" w:hanging="283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•"/>
      <w:lvlJc w:val="left"/>
      <w:pPr>
        <w:ind w:left="2828" w:hanging="283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•"/>
      <w:lvlJc w:val="left"/>
      <w:pPr>
        <w:ind w:left="3535" w:hanging="283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•"/>
      <w:lvlJc w:val="left"/>
      <w:pPr>
        <w:ind w:left="4242" w:hanging="283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•"/>
      <w:lvlJc w:val="left"/>
      <w:pPr>
        <w:ind w:left="4949" w:hanging="283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•"/>
      <w:lvlJc w:val="left"/>
      <w:pPr>
        <w:ind w:left="5656" w:hanging="283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•"/>
      <w:lvlJc w:val="left"/>
      <w:pPr>
        <w:ind w:left="6363" w:hanging="283"/>
      </w:pPr>
      <w:rPr>
        <w:rFonts w:ascii="StarSymbol" w:eastAsia="StarSymbol" w:hAnsi="StarSymbol" w:cs="StarSymbol"/>
        <w:sz w:val="18"/>
        <w:szCs w:val="18"/>
      </w:rPr>
    </w:lvl>
  </w:abstractNum>
  <w:abstractNum w:abstractNumId="14" w15:restartNumberingAfterBreak="0">
    <w:nsid w:val="1078093A"/>
    <w:multiLevelType w:val="multilevel"/>
    <w:tmpl w:val="39EC9324"/>
    <w:styleLink w:val="WW8Num1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Times New Roman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Times New Roman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Times New Roman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176B22AA"/>
    <w:multiLevelType w:val="hybridMultilevel"/>
    <w:tmpl w:val="33C464A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657AC6"/>
    <w:multiLevelType w:val="multilevel"/>
    <w:tmpl w:val="B95A434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7" w15:restartNumberingAfterBreak="0">
    <w:nsid w:val="1C546DF7"/>
    <w:multiLevelType w:val="hybridMultilevel"/>
    <w:tmpl w:val="E300008C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712265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21DA3"/>
    <w:multiLevelType w:val="multilevel"/>
    <w:tmpl w:val="36DE3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01159E0"/>
    <w:multiLevelType w:val="hybridMultilevel"/>
    <w:tmpl w:val="5B2AE3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56370D"/>
    <w:multiLevelType w:val="multilevel"/>
    <w:tmpl w:val="6790910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42E3AC8"/>
    <w:multiLevelType w:val="multilevel"/>
    <w:tmpl w:val="A6269438"/>
    <w:lvl w:ilvl="0">
      <w:numFmt w:val="bullet"/>
      <w:lvlText w:val="•"/>
      <w:lvlJc w:val="left"/>
      <w:pPr>
        <w:ind w:left="707" w:hanging="283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•"/>
      <w:lvlJc w:val="left"/>
      <w:pPr>
        <w:ind w:left="1414" w:hanging="283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•"/>
      <w:lvlJc w:val="left"/>
      <w:pPr>
        <w:ind w:left="2121" w:hanging="283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•"/>
      <w:lvlJc w:val="left"/>
      <w:pPr>
        <w:ind w:left="2828" w:hanging="283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•"/>
      <w:lvlJc w:val="left"/>
      <w:pPr>
        <w:ind w:left="3535" w:hanging="283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•"/>
      <w:lvlJc w:val="left"/>
      <w:pPr>
        <w:ind w:left="4242" w:hanging="283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•"/>
      <w:lvlJc w:val="left"/>
      <w:pPr>
        <w:ind w:left="4949" w:hanging="283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•"/>
      <w:lvlJc w:val="left"/>
      <w:pPr>
        <w:ind w:left="5656" w:hanging="283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•"/>
      <w:lvlJc w:val="left"/>
      <w:pPr>
        <w:ind w:left="6363" w:hanging="283"/>
      </w:pPr>
      <w:rPr>
        <w:rFonts w:ascii="StarSymbol" w:eastAsia="StarSymbol" w:hAnsi="StarSymbol" w:cs="StarSymbol"/>
        <w:sz w:val="18"/>
        <w:szCs w:val="18"/>
      </w:rPr>
    </w:lvl>
  </w:abstractNum>
  <w:abstractNum w:abstractNumId="22" w15:restartNumberingAfterBreak="0">
    <w:nsid w:val="24E47A1B"/>
    <w:multiLevelType w:val="hybridMultilevel"/>
    <w:tmpl w:val="775A15B6"/>
    <w:lvl w:ilvl="0" w:tplc="040E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27D31370"/>
    <w:multiLevelType w:val="multilevel"/>
    <w:tmpl w:val="D4486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E250EE7"/>
    <w:multiLevelType w:val="hybridMultilevel"/>
    <w:tmpl w:val="83782B7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E3E4DE1"/>
    <w:multiLevelType w:val="multilevel"/>
    <w:tmpl w:val="F350E7FA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3544D35"/>
    <w:multiLevelType w:val="hybridMultilevel"/>
    <w:tmpl w:val="F03CB5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843E31"/>
    <w:multiLevelType w:val="multilevel"/>
    <w:tmpl w:val="32820802"/>
    <w:styleLink w:val="WW8Num4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28" w15:restartNumberingAfterBreak="0">
    <w:nsid w:val="35DF6698"/>
    <w:multiLevelType w:val="multilevel"/>
    <w:tmpl w:val="673863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6F2101A"/>
    <w:multiLevelType w:val="multilevel"/>
    <w:tmpl w:val="DD50E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137B38"/>
    <w:multiLevelType w:val="multilevel"/>
    <w:tmpl w:val="E5F0A484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3D800719"/>
    <w:multiLevelType w:val="multilevel"/>
    <w:tmpl w:val="F3D250E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F9508CE"/>
    <w:multiLevelType w:val="multilevel"/>
    <w:tmpl w:val="01603BAC"/>
    <w:styleLink w:val="WW8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42C83B3B"/>
    <w:multiLevelType w:val="multilevel"/>
    <w:tmpl w:val="0C5C7F00"/>
    <w:styleLink w:val="WW8Num14"/>
    <w:lvl w:ilvl="0">
      <w:numFmt w:val="bullet"/>
      <w:lvlText w:val="o"/>
      <w:lvlJc w:val="left"/>
      <w:rPr>
        <w:rFonts w:ascii="Courier New" w:hAnsi="Courier New"/>
      </w:rPr>
    </w:lvl>
    <w:lvl w:ilvl="1">
      <w:numFmt w:val="bullet"/>
      <w:lvlText w:val="-"/>
      <w:lvlJc w:val="left"/>
      <w:rPr>
        <w:rFonts w:ascii="Times New Roman" w:hAnsi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4C6B6DDE"/>
    <w:multiLevelType w:val="hybridMultilevel"/>
    <w:tmpl w:val="52B07E22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C7D135A"/>
    <w:multiLevelType w:val="multilevel"/>
    <w:tmpl w:val="27F8C6C6"/>
    <w:styleLink w:val="WW8Num42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36" w15:restartNumberingAfterBreak="0">
    <w:nsid w:val="4F7A4660"/>
    <w:multiLevelType w:val="hybridMultilevel"/>
    <w:tmpl w:val="04AC94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BB5CEC"/>
    <w:multiLevelType w:val="multilevel"/>
    <w:tmpl w:val="389295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8EE650C"/>
    <w:multiLevelType w:val="hybridMultilevel"/>
    <w:tmpl w:val="E300008C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E142794">
      <w:start w:val="42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F15CF0"/>
    <w:multiLevelType w:val="multilevel"/>
    <w:tmpl w:val="4DA634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91D6E15"/>
    <w:multiLevelType w:val="multilevel"/>
    <w:tmpl w:val="E4202174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5B5524D9"/>
    <w:multiLevelType w:val="hybridMultilevel"/>
    <w:tmpl w:val="FAA2DB2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BD7814"/>
    <w:multiLevelType w:val="multilevel"/>
    <w:tmpl w:val="B2946B02"/>
    <w:styleLink w:val="WW8Num1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3" w15:restartNumberingAfterBreak="0">
    <w:nsid w:val="63B32606"/>
    <w:multiLevelType w:val="multilevel"/>
    <w:tmpl w:val="FB92DA68"/>
    <w:styleLink w:val="WW8Num4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 w15:restartNumberingAfterBreak="0">
    <w:nsid w:val="65250659"/>
    <w:multiLevelType w:val="multilevel"/>
    <w:tmpl w:val="5660FEB4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5" w15:restartNumberingAfterBreak="0">
    <w:nsid w:val="659B33CE"/>
    <w:multiLevelType w:val="hybridMultilevel"/>
    <w:tmpl w:val="6D6683B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A95B30"/>
    <w:multiLevelType w:val="multilevel"/>
    <w:tmpl w:val="2D86BC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BEA3C8A"/>
    <w:multiLevelType w:val="multilevel"/>
    <w:tmpl w:val="4ECA005E"/>
    <w:styleLink w:val="WW8Num2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6F01499D"/>
    <w:multiLevelType w:val="multilevel"/>
    <w:tmpl w:val="7BA84F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06B145F"/>
    <w:multiLevelType w:val="multilevel"/>
    <w:tmpl w:val="6E4E36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500095"/>
    <w:multiLevelType w:val="multilevel"/>
    <w:tmpl w:val="F8080A4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1" w15:restartNumberingAfterBreak="0">
    <w:nsid w:val="75CD7FD5"/>
    <w:multiLevelType w:val="multilevel"/>
    <w:tmpl w:val="E1F61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6805190"/>
    <w:multiLevelType w:val="multilevel"/>
    <w:tmpl w:val="A4FCC524"/>
    <w:styleLink w:val="WW8Num5"/>
    <w:lvl w:ilvl="0"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77D445CB"/>
    <w:multiLevelType w:val="multilevel"/>
    <w:tmpl w:val="6908E504"/>
    <w:styleLink w:val="WW8Num141"/>
    <w:lvl w:ilvl="0">
      <w:numFmt w:val="bullet"/>
      <w:lvlText w:val="o"/>
      <w:lvlJc w:val="left"/>
      <w:rPr>
        <w:rFonts w:ascii="Courier New" w:hAnsi="Courier New"/>
      </w:rPr>
    </w:lvl>
    <w:lvl w:ilvl="1">
      <w:numFmt w:val="bullet"/>
      <w:lvlText w:val="-"/>
      <w:lvlJc w:val="left"/>
      <w:rPr>
        <w:rFonts w:ascii="Times New Roman" w:hAnsi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4" w15:restartNumberingAfterBreak="0">
    <w:nsid w:val="78DE3C3A"/>
    <w:multiLevelType w:val="multilevel"/>
    <w:tmpl w:val="594E7914"/>
    <w:styleLink w:val="WW8Num4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55" w15:restartNumberingAfterBreak="0">
    <w:nsid w:val="7D09274A"/>
    <w:multiLevelType w:val="multilevel"/>
    <w:tmpl w:val="F86E546A"/>
    <w:styleLink w:val="WW8Num9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7D42180F"/>
    <w:multiLevelType w:val="multilevel"/>
    <w:tmpl w:val="6104537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7"/>
  </w:num>
  <w:num w:numId="5">
    <w:abstractNumId w:val="38"/>
  </w:num>
  <w:num w:numId="6">
    <w:abstractNumId w:val="11"/>
  </w:num>
  <w:num w:numId="7">
    <w:abstractNumId w:val="15"/>
  </w:num>
  <w:num w:numId="8">
    <w:abstractNumId w:val="25"/>
  </w:num>
  <w:num w:numId="9">
    <w:abstractNumId w:val="8"/>
  </w:num>
  <w:num w:numId="10">
    <w:abstractNumId w:val="14"/>
  </w:num>
  <w:num w:numId="11">
    <w:abstractNumId w:val="47"/>
  </w:num>
  <w:num w:numId="12">
    <w:abstractNumId w:val="30"/>
  </w:num>
  <w:num w:numId="13">
    <w:abstractNumId w:val="52"/>
  </w:num>
  <w:num w:numId="14">
    <w:abstractNumId w:val="40"/>
  </w:num>
  <w:num w:numId="15">
    <w:abstractNumId w:val="47"/>
  </w:num>
  <w:num w:numId="16">
    <w:abstractNumId w:val="30"/>
  </w:num>
  <w:num w:numId="17">
    <w:abstractNumId w:val="52"/>
  </w:num>
  <w:num w:numId="18">
    <w:abstractNumId w:val="40"/>
  </w:num>
  <w:num w:numId="19">
    <w:abstractNumId w:val="33"/>
  </w:num>
  <w:num w:numId="20">
    <w:abstractNumId w:val="54"/>
  </w:num>
  <w:num w:numId="21">
    <w:abstractNumId w:val="33"/>
  </w:num>
  <w:num w:numId="22">
    <w:abstractNumId w:val="13"/>
  </w:num>
  <w:num w:numId="23">
    <w:abstractNumId w:val="20"/>
  </w:num>
  <w:num w:numId="24">
    <w:abstractNumId w:val="21"/>
  </w:num>
  <w:num w:numId="25">
    <w:abstractNumId w:val="55"/>
  </w:num>
  <w:num w:numId="26">
    <w:abstractNumId w:val="55"/>
  </w:num>
  <w:num w:numId="27">
    <w:abstractNumId w:val="16"/>
  </w:num>
  <w:num w:numId="28">
    <w:abstractNumId w:val="50"/>
  </w:num>
  <w:num w:numId="29">
    <w:abstractNumId w:val="1"/>
  </w:num>
  <w:num w:numId="30">
    <w:abstractNumId w:val="4"/>
  </w:num>
  <w:num w:numId="31">
    <w:abstractNumId w:val="5"/>
  </w:num>
  <w:num w:numId="32">
    <w:abstractNumId w:val="6"/>
  </w:num>
  <w:num w:numId="33">
    <w:abstractNumId w:val="7"/>
  </w:num>
  <w:num w:numId="34">
    <w:abstractNumId w:val="53"/>
  </w:num>
  <w:num w:numId="35">
    <w:abstractNumId w:val="27"/>
  </w:num>
  <w:num w:numId="36">
    <w:abstractNumId w:val="35"/>
  </w:num>
  <w:num w:numId="37">
    <w:abstractNumId w:val="35"/>
  </w:num>
  <w:num w:numId="38">
    <w:abstractNumId w:val="32"/>
  </w:num>
  <w:num w:numId="39">
    <w:abstractNumId w:val="43"/>
  </w:num>
  <w:num w:numId="40">
    <w:abstractNumId w:val="44"/>
  </w:num>
  <w:num w:numId="41">
    <w:abstractNumId w:val="56"/>
  </w:num>
  <w:num w:numId="42">
    <w:abstractNumId w:val="45"/>
  </w:num>
  <w:num w:numId="43">
    <w:abstractNumId w:val="12"/>
  </w:num>
  <w:num w:numId="44">
    <w:abstractNumId w:val="26"/>
  </w:num>
  <w:num w:numId="45">
    <w:abstractNumId w:val="42"/>
  </w:num>
  <w:num w:numId="46">
    <w:abstractNumId w:val="51"/>
  </w:num>
  <w:num w:numId="47">
    <w:abstractNumId w:val="46"/>
    <w:lvlOverride w:ilvl="0">
      <w:lvl w:ilvl="0">
        <w:numFmt w:val="decimal"/>
        <w:lvlText w:val="%1."/>
        <w:lvlJc w:val="left"/>
      </w:lvl>
    </w:lvlOverride>
  </w:num>
  <w:num w:numId="48">
    <w:abstractNumId w:val="18"/>
  </w:num>
  <w:num w:numId="49">
    <w:abstractNumId w:val="48"/>
    <w:lvlOverride w:ilvl="0">
      <w:lvl w:ilvl="0">
        <w:numFmt w:val="decimal"/>
        <w:lvlText w:val="%1."/>
        <w:lvlJc w:val="left"/>
      </w:lvl>
    </w:lvlOverride>
  </w:num>
  <w:num w:numId="50">
    <w:abstractNumId w:val="10"/>
  </w:num>
  <w:num w:numId="51">
    <w:abstractNumId w:val="9"/>
    <w:lvlOverride w:ilvl="0">
      <w:lvl w:ilvl="0">
        <w:numFmt w:val="decimal"/>
        <w:lvlText w:val="%1."/>
        <w:lvlJc w:val="left"/>
      </w:lvl>
    </w:lvlOverride>
  </w:num>
  <w:num w:numId="52">
    <w:abstractNumId w:val="23"/>
  </w:num>
  <w:num w:numId="53">
    <w:abstractNumId w:val="37"/>
    <w:lvlOverride w:ilvl="0">
      <w:lvl w:ilvl="0">
        <w:numFmt w:val="decimal"/>
        <w:lvlText w:val="%1."/>
        <w:lvlJc w:val="left"/>
      </w:lvl>
    </w:lvlOverride>
  </w:num>
  <w:num w:numId="54">
    <w:abstractNumId w:val="29"/>
  </w:num>
  <w:num w:numId="55">
    <w:abstractNumId w:val="49"/>
    <w:lvlOverride w:ilvl="0">
      <w:lvl w:ilvl="0">
        <w:numFmt w:val="decimal"/>
        <w:lvlText w:val="%1."/>
        <w:lvlJc w:val="left"/>
      </w:lvl>
    </w:lvlOverride>
  </w:num>
  <w:num w:numId="56">
    <w:abstractNumId w:val="28"/>
    <w:lvlOverride w:ilvl="0">
      <w:lvl w:ilvl="0">
        <w:numFmt w:val="decimal"/>
        <w:lvlText w:val="%1."/>
        <w:lvlJc w:val="left"/>
      </w:lvl>
    </w:lvlOverride>
  </w:num>
  <w:num w:numId="57">
    <w:abstractNumId w:val="39"/>
    <w:lvlOverride w:ilvl="0">
      <w:lvl w:ilvl="0">
        <w:numFmt w:val="decimal"/>
        <w:lvlText w:val="%1."/>
        <w:lvlJc w:val="left"/>
      </w:lvl>
    </w:lvlOverride>
  </w:num>
  <w:num w:numId="58">
    <w:abstractNumId w:val="31"/>
    <w:lvlOverride w:ilvl="0">
      <w:lvl w:ilvl="0">
        <w:numFmt w:val="decimal"/>
        <w:lvlText w:val="%1."/>
        <w:lvlJc w:val="left"/>
      </w:lvl>
    </w:lvlOverride>
  </w:num>
  <w:num w:numId="59">
    <w:abstractNumId w:val="22"/>
  </w:num>
  <w:num w:numId="60">
    <w:abstractNumId w:val="24"/>
  </w:num>
  <w:num w:numId="61">
    <w:abstractNumId w:val="19"/>
  </w:num>
  <w:num w:numId="62">
    <w:abstractNumId w:val="36"/>
  </w:num>
  <w:num w:numId="63">
    <w:abstractNumId w:val="41"/>
  </w:num>
  <w:num w:numId="64">
    <w:abstractNumId w:val="3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E9A"/>
    <w:rsid w:val="00004E28"/>
    <w:rsid w:val="00041614"/>
    <w:rsid w:val="00151FF5"/>
    <w:rsid w:val="00153364"/>
    <w:rsid w:val="00166854"/>
    <w:rsid w:val="00217E67"/>
    <w:rsid w:val="00343D56"/>
    <w:rsid w:val="00374BC2"/>
    <w:rsid w:val="003E414E"/>
    <w:rsid w:val="00422ABD"/>
    <w:rsid w:val="004D4352"/>
    <w:rsid w:val="00530867"/>
    <w:rsid w:val="00566109"/>
    <w:rsid w:val="005A618B"/>
    <w:rsid w:val="005B0A72"/>
    <w:rsid w:val="006A2AB7"/>
    <w:rsid w:val="006B2342"/>
    <w:rsid w:val="006E4070"/>
    <w:rsid w:val="006E788F"/>
    <w:rsid w:val="00750B3D"/>
    <w:rsid w:val="007644C2"/>
    <w:rsid w:val="007C15F7"/>
    <w:rsid w:val="007E6D38"/>
    <w:rsid w:val="007F4732"/>
    <w:rsid w:val="00822397"/>
    <w:rsid w:val="00881372"/>
    <w:rsid w:val="008B6AD7"/>
    <w:rsid w:val="008D1899"/>
    <w:rsid w:val="009042E4"/>
    <w:rsid w:val="009935FF"/>
    <w:rsid w:val="009A15FF"/>
    <w:rsid w:val="009D49D1"/>
    <w:rsid w:val="00A52A01"/>
    <w:rsid w:val="00AD5155"/>
    <w:rsid w:val="00B0152F"/>
    <w:rsid w:val="00B07B5C"/>
    <w:rsid w:val="00B31ABE"/>
    <w:rsid w:val="00B54604"/>
    <w:rsid w:val="00B56212"/>
    <w:rsid w:val="00B7183D"/>
    <w:rsid w:val="00B73372"/>
    <w:rsid w:val="00B8079B"/>
    <w:rsid w:val="00BA02A4"/>
    <w:rsid w:val="00C12E00"/>
    <w:rsid w:val="00C475AC"/>
    <w:rsid w:val="00C51FBE"/>
    <w:rsid w:val="00C532B4"/>
    <w:rsid w:val="00C55E9A"/>
    <w:rsid w:val="00C63E43"/>
    <w:rsid w:val="00CA65F1"/>
    <w:rsid w:val="00CC6967"/>
    <w:rsid w:val="00D01A96"/>
    <w:rsid w:val="00D10180"/>
    <w:rsid w:val="00D235B5"/>
    <w:rsid w:val="00D305B5"/>
    <w:rsid w:val="00D65A0C"/>
    <w:rsid w:val="00D96427"/>
    <w:rsid w:val="00DB6375"/>
    <w:rsid w:val="00DC3BBC"/>
    <w:rsid w:val="00E051BF"/>
    <w:rsid w:val="00EE3A97"/>
    <w:rsid w:val="00EE77A1"/>
    <w:rsid w:val="00F4005D"/>
    <w:rsid w:val="00F51EC9"/>
    <w:rsid w:val="00F82856"/>
    <w:rsid w:val="00F8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3773E"/>
  <w15:docId w15:val="{F3B31D15-43EC-4684-B352-C6E53CF6E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55E9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C55E9A"/>
    <w:pPr>
      <w:keepNext/>
      <w:numPr>
        <w:numId w:val="1"/>
      </w:numPr>
      <w:jc w:val="center"/>
      <w:outlineLvl w:val="0"/>
    </w:pPr>
    <w:rPr>
      <w:b/>
      <w:bCs/>
      <w:u w:val="single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8137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C55E9A"/>
    <w:rPr>
      <w:rFonts w:ascii="Times New Roman" w:eastAsia="Times New Roman" w:hAnsi="Times New Roman"/>
      <w:b/>
      <w:bCs/>
      <w:sz w:val="24"/>
      <w:szCs w:val="24"/>
      <w:u w:val="single"/>
      <w:lang w:eastAsia="ar-SA"/>
    </w:rPr>
  </w:style>
  <w:style w:type="paragraph" w:styleId="Szvegtrzs">
    <w:name w:val="Body Text"/>
    <w:basedOn w:val="Norml"/>
    <w:link w:val="SzvegtrzsChar"/>
    <w:semiHidden/>
    <w:rsid w:val="00C55E9A"/>
    <w:pPr>
      <w:spacing w:line="360" w:lineRule="auto"/>
      <w:jc w:val="both"/>
    </w:pPr>
    <w:rPr>
      <w:b/>
      <w:bCs/>
    </w:rPr>
  </w:style>
  <w:style w:type="character" w:customStyle="1" w:styleId="SzvegtrzsChar">
    <w:name w:val="Szövegtörzs Char"/>
    <w:link w:val="Szvegtrzs"/>
    <w:semiHidden/>
    <w:rsid w:val="00C55E9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A02A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BA02A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B5460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Textbody">
    <w:name w:val="Text body"/>
    <w:basedOn w:val="Standard"/>
    <w:rsid w:val="00B54604"/>
    <w:pPr>
      <w:spacing w:after="120"/>
    </w:pPr>
  </w:style>
  <w:style w:type="paragraph" w:styleId="Cm">
    <w:name w:val="Title"/>
    <w:basedOn w:val="Standard"/>
    <w:next w:val="Alcm"/>
    <w:link w:val="CmChar"/>
    <w:rsid w:val="00B54604"/>
    <w:pPr>
      <w:jc w:val="center"/>
    </w:pPr>
    <w:rPr>
      <w:b/>
      <w:bCs/>
    </w:rPr>
  </w:style>
  <w:style w:type="character" w:customStyle="1" w:styleId="CmChar">
    <w:name w:val="Cím Char"/>
    <w:link w:val="Cm"/>
    <w:rsid w:val="00B54604"/>
    <w:rPr>
      <w:rFonts w:ascii="Times New Roman" w:eastAsia="Lucida Sans Unicode" w:hAnsi="Times New Roman" w:cs="Tahoma"/>
      <w:b/>
      <w:bCs/>
      <w:kern w:val="3"/>
      <w:sz w:val="24"/>
      <w:szCs w:val="24"/>
    </w:rPr>
  </w:style>
  <w:style w:type="numbering" w:customStyle="1" w:styleId="WW8Num3">
    <w:name w:val="WW8Num3"/>
    <w:basedOn w:val="Nemlista"/>
    <w:rsid w:val="00B54604"/>
    <w:pPr>
      <w:numPr>
        <w:numId w:val="8"/>
      </w:numPr>
    </w:pPr>
  </w:style>
  <w:style w:type="numbering" w:customStyle="1" w:styleId="WW8Num4">
    <w:name w:val="WW8Num4"/>
    <w:basedOn w:val="Nemlista"/>
    <w:rsid w:val="00B54604"/>
    <w:pPr>
      <w:numPr>
        <w:numId w:val="9"/>
      </w:numPr>
    </w:pPr>
  </w:style>
  <w:style w:type="numbering" w:customStyle="1" w:styleId="WW8Num17">
    <w:name w:val="WW8Num17"/>
    <w:basedOn w:val="Nemlista"/>
    <w:rsid w:val="00B54604"/>
    <w:pPr>
      <w:numPr>
        <w:numId w:val="10"/>
      </w:numPr>
    </w:pPr>
  </w:style>
  <w:style w:type="paragraph" w:styleId="Alcm">
    <w:name w:val="Subtitle"/>
    <w:basedOn w:val="Norml"/>
    <w:next w:val="Norml"/>
    <w:link w:val="AlcmChar"/>
    <w:uiPriority w:val="11"/>
    <w:qFormat/>
    <w:rsid w:val="00B54604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lcmChar">
    <w:name w:val="Alcím Char"/>
    <w:link w:val="Alcm"/>
    <w:uiPriority w:val="11"/>
    <w:rsid w:val="00B54604"/>
    <w:rPr>
      <w:rFonts w:ascii="Calibri Light" w:eastAsia="Times New Roman" w:hAnsi="Calibri Light" w:cs="Times New Roman"/>
      <w:sz w:val="24"/>
      <w:szCs w:val="24"/>
      <w:lang w:eastAsia="ar-SA"/>
    </w:rPr>
  </w:style>
  <w:style w:type="character" w:customStyle="1" w:styleId="Cmsor2Char">
    <w:name w:val="Címsor 2 Char"/>
    <w:link w:val="Cmsor2"/>
    <w:uiPriority w:val="9"/>
    <w:semiHidden/>
    <w:rsid w:val="00881372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numbering" w:customStyle="1" w:styleId="WW8Num27">
    <w:name w:val="WW8Num27"/>
    <w:basedOn w:val="Nemlista"/>
    <w:rsid w:val="00881372"/>
    <w:pPr>
      <w:numPr>
        <w:numId w:val="11"/>
      </w:numPr>
    </w:pPr>
  </w:style>
  <w:style w:type="numbering" w:customStyle="1" w:styleId="WW8Num19">
    <w:name w:val="WW8Num19"/>
    <w:basedOn w:val="Nemlista"/>
    <w:rsid w:val="00881372"/>
    <w:pPr>
      <w:numPr>
        <w:numId w:val="12"/>
      </w:numPr>
    </w:pPr>
  </w:style>
  <w:style w:type="numbering" w:customStyle="1" w:styleId="WW8Num5">
    <w:name w:val="WW8Num5"/>
    <w:basedOn w:val="Nemlista"/>
    <w:rsid w:val="00881372"/>
    <w:pPr>
      <w:numPr>
        <w:numId w:val="13"/>
      </w:numPr>
    </w:pPr>
  </w:style>
  <w:style w:type="numbering" w:customStyle="1" w:styleId="WW8Num2">
    <w:name w:val="WW8Num2"/>
    <w:basedOn w:val="Nemlista"/>
    <w:rsid w:val="00881372"/>
    <w:pPr>
      <w:numPr>
        <w:numId w:val="14"/>
      </w:numPr>
    </w:pPr>
  </w:style>
  <w:style w:type="numbering" w:customStyle="1" w:styleId="WW8Num14">
    <w:name w:val="WW8Num14"/>
    <w:basedOn w:val="Nemlista"/>
    <w:rsid w:val="009A15FF"/>
    <w:pPr>
      <w:numPr>
        <w:numId w:val="19"/>
      </w:numPr>
    </w:pPr>
  </w:style>
  <w:style w:type="numbering" w:customStyle="1" w:styleId="WW8Num42">
    <w:name w:val="WW8Num42"/>
    <w:basedOn w:val="Nemlista"/>
    <w:rsid w:val="009A15FF"/>
    <w:pPr>
      <w:numPr>
        <w:numId w:val="20"/>
      </w:numPr>
    </w:pPr>
  </w:style>
  <w:style w:type="numbering" w:customStyle="1" w:styleId="WW8Num9">
    <w:name w:val="WW8Num9"/>
    <w:basedOn w:val="Nemlista"/>
    <w:rsid w:val="007E6D38"/>
    <w:pPr>
      <w:numPr>
        <w:numId w:val="25"/>
      </w:numPr>
    </w:pPr>
  </w:style>
  <w:style w:type="numbering" w:customStyle="1" w:styleId="WW8Num141">
    <w:name w:val="WW8Num141"/>
    <w:basedOn w:val="Nemlista"/>
    <w:rsid w:val="00F82856"/>
    <w:pPr>
      <w:numPr>
        <w:numId w:val="34"/>
      </w:numPr>
    </w:pPr>
  </w:style>
  <w:style w:type="numbering" w:customStyle="1" w:styleId="WW8Num41">
    <w:name w:val="WW8Num41"/>
    <w:basedOn w:val="Nemlista"/>
    <w:rsid w:val="00F82856"/>
    <w:pPr>
      <w:numPr>
        <w:numId w:val="35"/>
      </w:numPr>
    </w:pPr>
  </w:style>
  <w:style w:type="numbering" w:customStyle="1" w:styleId="WW8Num421">
    <w:name w:val="WW8Num421"/>
    <w:basedOn w:val="Nemlista"/>
    <w:rsid w:val="00F82856"/>
    <w:pPr>
      <w:numPr>
        <w:numId w:val="36"/>
      </w:numPr>
    </w:pPr>
  </w:style>
  <w:style w:type="numbering" w:customStyle="1" w:styleId="WW8Num11">
    <w:name w:val="WW8Num11"/>
    <w:basedOn w:val="Nemlista"/>
    <w:rsid w:val="00DC3BBC"/>
    <w:pPr>
      <w:numPr>
        <w:numId w:val="38"/>
      </w:numPr>
    </w:pPr>
  </w:style>
  <w:style w:type="numbering" w:customStyle="1" w:styleId="WW8Num43">
    <w:name w:val="WW8Num43"/>
    <w:basedOn w:val="Nemlista"/>
    <w:rsid w:val="00DC3BBC"/>
    <w:pPr>
      <w:numPr>
        <w:numId w:val="39"/>
      </w:numPr>
    </w:pPr>
  </w:style>
  <w:style w:type="paragraph" w:styleId="Listaszerbekezds">
    <w:name w:val="List Paragraph"/>
    <w:basedOn w:val="Norml"/>
    <w:uiPriority w:val="34"/>
    <w:qFormat/>
    <w:rsid w:val="00D235B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WW8Num15">
    <w:name w:val="WW8Num15"/>
    <w:basedOn w:val="Nemlista"/>
    <w:rsid w:val="00CA65F1"/>
    <w:pPr>
      <w:numPr>
        <w:numId w:val="45"/>
      </w:numPr>
    </w:pPr>
  </w:style>
  <w:style w:type="paragraph" w:styleId="lfej">
    <w:name w:val="header"/>
    <w:basedOn w:val="Norml"/>
    <w:link w:val="lfejChar"/>
    <w:uiPriority w:val="99"/>
    <w:unhideWhenUsed/>
    <w:rsid w:val="00DB637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B6375"/>
    <w:rPr>
      <w:rFonts w:ascii="Times New Roman" w:eastAsia="Times New Roman" w:hAnsi="Times New Roman"/>
      <w:sz w:val="24"/>
      <w:szCs w:val="24"/>
      <w:lang w:eastAsia="ar-SA"/>
    </w:rPr>
  </w:style>
  <w:style w:type="paragraph" w:styleId="llb">
    <w:name w:val="footer"/>
    <w:basedOn w:val="Norml"/>
    <w:link w:val="llbChar"/>
    <w:uiPriority w:val="99"/>
    <w:unhideWhenUsed/>
    <w:rsid w:val="00DB637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B6375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B52E666A2B14C409F93F76BEE44689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5515F90-90B7-41E9-8605-3CA6FB195FF5}"/>
      </w:docPartPr>
      <w:docPartBody>
        <w:p w:rsidR="00000000" w:rsidRDefault="000F7B9A" w:rsidP="000F7B9A">
          <w:pPr>
            <w:pStyle w:val="0B52E666A2B14C409F93F76BEE446896"/>
          </w:pPr>
          <w:r>
            <w:rPr>
              <w:color w:val="7F7F7F" w:themeColor="text1" w:themeTint="80"/>
            </w:rPr>
            <w:t>[Dokumentum címe]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B9A"/>
    <w:rsid w:val="000F7B9A"/>
    <w:rsid w:val="00FF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0B52E666A2B14C409F93F76BEE446896">
    <w:name w:val="0B52E666A2B14C409F93F76BEE446896"/>
    <w:rsid w:val="000F7B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7213-91D8-4B04-BE5E-375AF0473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40</Pages>
  <Words>7932</Words>
  <Characters>54737</Characters>
  <Application>Microsoft Office Word</Application>
  <DocSecurity>0</DocSecurity>
  <Lines>456</Lines>
  <Paragraphs>125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fonix</dc:creator>
  <cp:lastModifiedBy>Schmiedtné Mónus Erika</cp:lastModifiedBy>
  <cp:revision>3</cp:revision>
  <cp:lastPrinted>2017-09-20T11:36:00Z</cp:lastPrinted>
  <dcterms:created xsi:type="dcterms:W3CDTF">2026-04-11T18:00:00Z</dcterms:created>
  <dcterms:modified xsi:type="dcterms:W3CDTF">2026-04-14T13:57:00Z</dcterms:modified>
</cp:coreProperties>
</file>