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26234" w:rsidRDefault="00626234" w:rsidP="009D2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473D" w:rsidRPr="00B77C64" w:rsidRDefault="00B77C64" w:rsidP="00B77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B77C64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  <w:bookmarkEnd w:id="0"/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BA66C3" w:rsidRPr="00BA66C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HSZ/30256/2025.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BA66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november 13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  <w:r w:rsidR="00750B61">
              <w:rPr>
                <w:rFonts w:ascii="Times New Roman" w:hAnsi="Times New Roman" w:cs="Times New Roman"/>
                <w:sz w:val="24"/>
                <w:szCs w:val="24"/>
              </w:rPr>
              <w:t>; Turisztikai és Nemzetközi Kapcsolatokért Felelős Bizottság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AC37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C4048D" w:rsidRPr="00750B61" w:rsidRDefault="00AC3759" w:rsidP="00750B61">
      <w:pPr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C375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C3759">
        <w:rPr>
          <w:rFonts w:ascii="Times New Roman" w:hAnsi="Times New Roman" w:cs="Times New Roman"/>
          <w:b/>
          <w:sz w:val="24"/>
          <w:szCs w:val="24"/>
        </w:rPr>
        <w:t xml:space="preserve"> Hungarospa Hajdúszoboszlói Zrt. kérelméről</w:t>
      </w: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</w:t>
      </w:r>
      <w:r w:rsidR="00AC2E4B">
        <w:rPr>
          <w:rFonts w:ascii="Times New Roman" w:eastAsia="SimSun" w:hAnsi="Times New Roman" w:cs="Times New Roman"/>
          <w:b/>
          <w:sz w:val="24"/>
          <w:szCs w:val="24"/>
        </w:rPr>
        <w:t>ok</w:t>
      </w:r>
      <w:r w:rsidRPr="00D204A2">
        <w:rPr>
          <w:rFonts w:ascii="Times New Roman" w:eastAsia="SimSun" w:hAnsi="Times New Roman" w:cs="Times New Roman"/>
          <w:b/>
          <w:sz w:val="24"/>
          <w:szCs w:val="24"/>
        </w:rPr>
        <w:t>!</w:t>
      </w:r>
    </w:p>
    <w:p w:rsid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0214B4" w:rsidRPr="00413F87" w:rsidRDefault="000214B4" w:rsidP="000214B4">
      <w:pPr>
        <w:spacing w:after="0" w:line="240" w:lineRule="auto"/>
        <w:jc w:val="both"/>
        <w:rPr>
          <w:rFonts w:ascii="Times New Roman" w:eastAsia="SimSun" w:hAnsi="Times New Roman" w:cs="Times New Roman"/>
          <w:b/>
          <w:noProof/>
          <w:sz w:val="24"/>
          <w:szCs w:val="24"/>
          <w:lang w:eastAsia="hu-HU"/>
        </w:rPr>
      </w:pPr>
      <w:r w:rsidRPr="00413F87">
        <w:rPr>
          <w:rFonts w:ascii="Times New Roman" w:hAnsi="Times New Roman" w:cs="Times New Roman"/>
          <w:sz w:val="24"/>
          <w:szCs w:val="24"/>
        </w:rPr>
        <w:t xml:space="preserve">A GINOP-7.1.9-17- 2018-00011 azonosító számú projekt keretein belül készült el </w:t>
      </w:r>
      <w:r>
        <w:rPr>
          <w:rFonts w:ascii="Times New Roman" w:hAnsi="Times New Roman" w:cs="Times New Roman"/>
          <w:sz w:val="24"/>
          <w:szCs w:val="24"/>
        </w:rPr>
        <w:t xml:space="preserve">2022. évben </w:t>
      </w:r>
      <w:r w:rsidRPr="00413F87">
        <w:rPr>
          <w:rFonts w:ascii="Times New Roman" w:hAnsi="Times New Roman" w:cs="Times New Roman"/>
          <w:sz w:val="24"/>
          <w:szCs w:val="24"/>
        </w:rPr>
        <w:t>a Szent István parkban a 2475/13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13F87">
        <w:rPr>
          <w:rFonts w:ascii="Times New Roman" w:hAnsi="Times New Roman" w:cs="Times New Roman"/>
          <w:sz w:val="24"/>
          <w:szCs w:val="24"/>
        </w:rPr>
        <w:t xml:space="preserve"> hrsz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13F87">
        <w:rPr>
          <w:rFonts w:ascii="Times New Roman" w:hAnsi="Times New Roman" w:cs="Times New Roman"/>
          <w:sz w:val="24"/>
          <w:szCs w:val="24"/>
        </w:rPr>
        <w:t>-ú, Hungarospa területébe beékelődve az árusító egység mosdóval épületegyüttes (családbarát létesítmény)</w:t>
      </w:r>
      <w:r>
        <w:rPr>
          <w:rFonts w:ascii="Times New Roman" w:hAnsi="Times New Roman" w:cs="Times New Roman"/>
          <w:sz w:val="24"/>
          <w:szCs w:val="24"/>
        </w:rPr>
        <w:t xml:space="preserve">, ahogyan a lenti fényképfelvétel is mutatja azt. </w:t>
      </w:r>
    </w:p>
    <w:p w:rsidR="000214B4" w:rsidRPr="00413F87" w:rsidRDefault="000214B4" w:rsidP="00021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Pr="00FA7166" w:rsidRDefault="000214B4" w:rsidP="00021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7166">
        <w:rPr>
          <w:rFonts w:ascii="Times New Roman" w:hAnsi="Times New Roman" w:cs="Times New Roman"/>
          <w:sz w:val="24"/>
          <w:szCs w:val="24"/>
          <w:u w:val="single"/>
        </w:rPr>
        <w:t>A nyilvános illemhely és üzlet az alábbi helyiségeket tartalmazza:</w:t>
      </w:r>
    </w:p>
    <w:p w:rsidR="000214B4" w:rsidRPr="00413F87" w:rsidRDefault="000214B4" w:rsidP="00021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0B61" w:rsidRPr="00750B61" w:rsidRDefault="000214B4" w:rsidP="00750B61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Családbarát szoba, mosdóval, hasznos terület 10,39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214B4" w:rsidRPr="00413F87" w:rsidRDefault="000214B4" w:rsidP="000214B4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Női és férfi 3 állásos mosdó előtérre</w:t>
      </w:r>
      <w:r>
        <w:rPr>
          <w:rFonts w:ascii="Times New Roman" w:hAnsi="Times New Roman" w:cs="Times New Roman"/>
          <w:sz w:val="24"/>
          <w:szCs w:val="24"/>
        </w:rPr>
        <w:t>l, valamint akadálymentes mosdó</w:t>
      </w:r>
      <w:r w:rsidRPr="00413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13F87">
        <w:rPr>
          <w:rFonts w:ascii="Times New Roman" w:hAnsi="Times New Roman" w:cs="Times New Roman"/>
          <w:sz w:val="24"/>
          <w:szCs w:val="24"/>
        </w:rPr>
        <w:t>hasznos terület 34,38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214B4" w:rsidRPr="00413F87" w:rsidRDefault="000214B4" w:rsidP="000214B4">
      <w:pPr>
        <w:pStyle w:val="Listaszerbekezds"/>
        <w:numPr>
          <w:ilvl w:val="0"/>
          <w:numId w:val="34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Üzlet vizesblokkal és kézmosóval, hasznos terület 23,08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13F87">
        <w:rPr>
          <w:rFonts w:ascii="Times New Roman" w:hAnsi="Times New Roman" w:cs="Times New Roman"/>
          <w:sz w:val="24"/>
          <w:szCs w:val="24"/>
        </w:rPr>
        <w:t>.</w:t>
      </w:r>
    </w:p>
    <w:p w:rsidR="000214B4" w:rsidRPr="00413F87" w:rsidRDefault="000214B4" w:rsidP="000214B4">
      <w:pPr>
        <w:pStyle w:val="Listaszerbekezds"/>
        <w:numPr>
          <w:ilvl w:val="0"/>
          <w:numId w:val="34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Fedett terasz hasznos területe 68,68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13F87">
        <w:rPr>
          <w:rFonts w:ascii="Times New Roman" w:hAnsi="Times New Roman" w:cs="Times New Roman"/>
          <w:sz w:val="24"/>
          <w:szCs w:val="24"/>
        </w:rPr>
        <w:t>.</w:t>
      </w:r>
    </w:p>
    <w:p w:rsidR="000214B4" w:rsidRPr="00413F87" w:rsidRDefault="000214B4" w:rsidP="000214B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A kivitelezés során jogerős építési engedéllyel kialakított árusító egység üzletnek minősül, az a Hungarospa Zrt. kezelésében</w:t>
      </w:r>
      <w:r>
        <w:rPr>
          <w:rFonts w:ascii="Times New Roman" w:hAnsi="Times New Roman" w:cs="Times New Roman"/>
          <w:sz w:val="24"/>
          <w:szCs w:val="24"/>
        </w:rPr>
        <w:t xml:space="preserve"> lévő</w:t>
      </w:r>
      <w:r w:rsidRPr="00413F8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Pr="00413F87">
        <w:rPr>
          <w:rFonts w:ascii="Times New Roman" w:hAnsi="Times New Roman" w:cs="Times New Roman"/>
          <w:sz w:val="24"/>
          <w:szCs w:val="24"/>
        </w:rPr>
        <w:t xml:space="preserve">önkormányzati tulajdonban lévő területen helyezkedik el. </w:t>
      </w:r>
    </w:p>
    <w:p w:rsidR="000214B4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Default="000214B4" w:rsidP="000214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74FC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139/2022. (V. 19.) határozatában Hajdúszoboszló Város Önkormányzatának Képviselő-testülete a</w:t>
      </w:r>
      <w:r w:rsidRPr="006D10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következőket mondta ki: </w:t>
      </w:r>
    </w:p>
    <w:p w:rsidR="00C74FC6" w:rsidRDefault="00C74FC6" w:rsidP="000214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214B4" w:rsidRPr="006D1049" w:rsidRDefault="000214B4" w:rsidP="000214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„Hajdúszoboszló Város Önkormányzatának Képviselő-testülete a GINOP -7.1.9-17-2018-00011 pályázat keretében megvalósult árusító hely mosdóval épület együttes teljeskörű kezelésével/hasznosításával a Hajdúszoboszlói Nonprofit Zrt.-t bízza meg.</w:t>
      </w: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br/>
        <w:t>Hajdúszoboszló Város Önkormányzatának Képviselő-testülete támogatja, hogy a létesítmény helyben fogyasztást is biztosító vendéglátó egységként kerüljön hasznosításra.</w:t>
      </w: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br/>
        <w:t>Felkéri a Jegyzőt, gondoskodjon az ingatlan és házkezelési feladatok ellátására vonatkozó szerződés fentieknek megfelelő módosításának előkészítésére.”</w:t>
      </w:r>
    </w:p>
    <w:p w:rsidR="000214B4" w:rsidRPr="006D1049" w:rsidRDefault="000214B4" w:rsidP="000214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0214B4" w:rsidRPr="00906710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10">
        <w:rPr>
          <w:rFonts w:ascii="Times New Roman" w:hAnsi="Times New Roman" w:cs="Times New Roman"/>
          <w:b/>
          <w:sz w:val="24"/>
          <w:szCs w:val="24"/>
        </w:rPr>
        <w:lastRenderedPageBreak/>
        <w:t>A Képviselő-testületi döntésnek megfelelően az egységet mindezidáig a Hajdúszoboszlói Városgazdálkodási Nonprofit Zrt. hasznosította bérleti szerződés alapján, amely szerződés 2025. december 31. napján lejár.</w:t>
      </w:r>
    </w:p>
    <w:p w:rsidR="000214B4" w:rsidRPr="00906710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4B4" w:rsidRPr="006D1049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Idén április hónapban </w:t>
      </w:r>
      <w:r w:rsidRPr="006D1049">
        <w:rPr>
          <w:rFonts w:ascii="Times New Roman" w:hAnsi="Times New Roman" w:cs="Times New Roman"/>
          <w:sz w:val="24"/>
          <w:szCs w:val="24"/>
        </w:rPr>
        <w:t>Hajdúszoboszló Város Önkormányzatának Pénzügyi és Gazdasági Bizottsága 74/2025. (IV. 15.) PGB határozatában a következőt mondta ki:</w:t>
      </w:r>
    </w:p>
    <w:p w:rsidR="000214B4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Default="000214B4" w:rsidP="000214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5BD6">
        <w:rPr>
          <w:rFonts w:ascii="Times New Roman" w:hAnsi="Times New Roman" w:cs="Times New Roman"/>
          <w:i/>
          <w:sz w:val="24"/>
          <w:szCs w:val="24"/>
          <w:u w:val="single"/>
        </w:rPr>
        <w:t>74/2025. (IV.15.) PGB határozat</w:t>
      </w:r>
    </w:p>
    <w:p w:rsidR="000214B4" w:rsidRPr="00AB5BD6" w:rsidRDefault="000214B4" w:rsidP="000214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214B4" w:rsidRPr="00AB5BD6" w:rsidRDefault="000214B4" w:rsidP="000214B4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  <w:r>
        <w:rPr>
          <w:rFonts w:ascii="Times New Roman" w:eastAsia="SimSun" w:hAnsi="Times New Roman" w:cs="Times New Roman"/>
          <w:i/>
          <w:sz w:val="24"/>
          <w:szCs w:val="24"/>
        </w:rPr>
        <w:t>„</w:t>
      </w:r>
      <w:r w:rsidRPr="00AB5BD6">
        <w:rPr>
          <w:rFonts w:ascii="Times New Roman" w:eastAsia="SimSun" w:hAnsi="Times New Roman" w:cs="Times New Roman"/>
          <w:i/>
          <w:sz w:val="24"/>
          <w:szCs w:val="24"/>
        </w:rPr>
        <w:t xml:space="preserve">Hajdúszoboszló Város Önkormányzata Képviselő-testületének Pénzügyi és Gazdasági Bizottsága támogatja a Szent István parkban a napvitorla alatt meglévő pavilonok tervszerinti áttelepítési – kivitelezési munkálatai önköltségen történő elvégzését, biztonsági tartalékot fenntartva. (Kivitelező az önköltségen történő kivitelezés költségeit </w:t>
      </w:r>
      <w:proofErr w:type="spellStart"/>
      <w:r w:rsidRPr="00AB5BD6">
        <w:rPr>
          <w:rFonts w:ascii="Times New Roman" w:eastAsia="SimSun" w:hAnsi="Times New Roman" w:cs="Times New Roman"/>
          <w:i/>
          <w:sz w:val="24"/>
          <w:szCs w:val="24"/>
        </w:rPr>
        <w:t>számszerűsítve</w:t>
      </w:r>
      <w:proofErr w:type="spellEnd"/>
      <w:r w:rsidRPr="00AB5BD6">
        <w:rPr>
          <w:rFonts w:ascii="Times New Roman" w:eastAsia="SimSun" w:hAnsi="Times New Roman" w:cs="Times New Roman"/>
          <w:i/>
          <w:sz w:val="24"/>
          <w:szCs w:val="24"/>
        </w:rPr>
        <w:t xml:space="preserve"> megküldi holnapra.)</w:t>
      </w:r>
    </w:p>
    <w:p w:rsidR="000214B4" w:rsidRPr="00AB5BD6" w:rsidRDefault="000214B4" w:rsidP="000214B4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  <w:r w:rsidRPr="00AB5BD6">
        <w:rPr>
          <w:rFonts w:ascii="Times New Roman" w:eastAsia="SimSun" w:hAnsi="Times New Roman" w:cs="Times New Roman"/>
          <w:i/>
          <w:sz w:val="24"/>
          <w:szCs w:val="24"/>
        </w:rPr>
        <w:t>A 2025. évi önkormányzati költségvetés 13. sz. melléklet (beruházások) 23/ÖK során rendelkezésre álló forráshoz a további fennmaradó összeg biztosítása az általános tartalék keret terhére történik.</w:t>
      </w:r>
    </w:p>
    <w:p w:rsidR="000214B4" w:rsidRPr="00AB5BD6" w:rsidRDefault="000214B4" w:rsidP="000214B4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AB5BD6">
        <w:rPr>
          <w:rFonts w:ascii="Times New Roman" w:eastAsia="SimSun" w:hAnsi="Times New Roman" w:cs="Times New Roman"/>
          <w:b/>
          <w:i/>
          <w:sz w:val="24"/>
          <w:szCs w:val="24"/>
        </w:rPr>
        <w:t>A Bizottság támogatja, hogy a Szent István parkban az összes bérlemény bérbeadója az önkormányzat legyen.</w:t>
      </w:r>
    </w:p>
    <w:p w:rsidR="000214B4" w:rsidRPr="00AB5BD6" w:rsidRDefault="000214B4" w:rsidP="000214B4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</w:p>
    <w:p w:rsidR="000214B4" w:rsidRPr="00AB5BD6" w:rsidRDefault="000214B4" w:rsidP="000214B4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Határidő: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2025. április 17.</w:t>
      </w:r>
    </w:p>
    <w:p w:rsidR="000214B4" w:rsidRPr="00AB5BD6" w:rsidRDefault="000214B4" w:rsidP="000214B4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Felelős: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bizottsági elnök”</w:t>
      </w:r>
    </w:p>
    <w:p w:rsidR="000214B4" w:rsidRPr="00AB5BD6" w:rsidRDefault="000214B4" w:rsidP="00021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4B4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Ezt követően Hajdúszoboszló Város Önkormányzatának Képviselő-testülete az alábbi határozatot hozta meg, megerősítve ezzel a Pénzügyi és Gazdasági Bizottság döntését:</w:t>
      </w:r>
    </w:p>
    <w:p w:rsidR="000214B4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Pr="00AB5BD6" w:rsidRDefault="000214B4" w:rsidP="000214B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5BD6">
        <w:rPr>
          <w:rFonts w:ascii="Times New Roman" w:hAnsi="Times New Roman" w:cs="Times New Roman"/>
          <w:i/>
          <w:sz w:val="24"/>
          <w:szCs w:val="24"/>
          <w:u w:val="single"/>
        </w:rPr>
        <w:t>Hajdúszoboszló Város Önkormányzata Képviselő-testületének 137/2025. (IV. 19.) határozata</w:t>
      </w:r>
    </w:p>
    <w:p w:rsidR="000214B4" w:rsidRDefault="000214B4" w:rsidP="000214B4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</w:p>
    <w:p w:rsidR="000214B4" w:rsidRPr="0084138A" w:rsidRDefault="000214B4" w:rsidP="000214B4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  <w:r w:rsidRPr="0084138A">
        <w:rPr>
          <w:rFonts w:ascii="Times New Roman" w:eastAsia="SimSun" w:hAnsi="Times New Roman" w:cs="Times New Roman"/>
          <w:i/>
          <w:sz w:val="24"/>
          <w:szCs w:val="24"/>
        </w:rPr>
        <w:t>„Hajdúszoboszló Város Önkormányzatának Képviselő-testülete támogatja, hogy a Szent István parkban található valamennyi, önkormányzati tulajdonban lévő pavilon hasznosítását az Önkormányzat végezze a jelenlegi hatályos hasznosítási szerződések lejártát követően.”</w:t>
      </w:r>
    </w:p>
    <w:p w:rsidR="000214B4" w:rsidRDefault="000214B4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138A" w:rsidRDefault="0084138A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t>A</w:t>
      </w:r>
      <w:r w:rsidR="000214B4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Vagyongazdálkodási Osztály </w:t>
      </w:r>
      <w:r>
        <w:rPr>
          <w:rFonts w:ascii="Times New Roman" w:hAnsi="Times New Roman" w:cs="Times New Roman"/>
          <w:sz w:val="24"/>
          <w:szCs w:val="24"/>
        </w:rPr>
        <w:t xml:space="preserve">elkészítette az </w:t>
      </w:r>
      <w:r w:rsidR="000214B4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 xml:space="preserve"> új pályázati kiírásról szóló előterjesztést, melyet 2025. szeptemberi ülésén fogadott el a Képviselő-testület a következők szerint:</w:t>
      </w:r>
    </w:p>
    <w:p w:rsidR="0084138A" w:rsidRDefault="0084138A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4138A" w:rsidRPr="0084138A" w:rsidRDefault="00366466" w:rsidP="008413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4B5C9080" wp14:editId="392053D8">
            <wp:simplePos x="0" y="0"/>
            <wp:positionH relativeFrom="column">
              <wp:posOffset>3419475</wp:posOffset>
            </wp:positionH>
            <wp:positionV relativeFrom="paragraph">
              <wp:posOffset>202565</wp:posOffset>
            </wp:positionV>
            <wp:extent cx="2943225" cy="2603500"/>
            <wp:effectExtent l="133350" t="114300" r="123825" b="15875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603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14B4" w:rsidRPr="0084138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AB5BD6">
        <w:rPr>
          <w:rFonts w:ascii="Times New Roman" w:hAnsi="Times New Roman" w:cs="Times New Roman"/>
          <w:i/>
          <w:sz w:val="24"/>
          <w:szCs w:val="24"/>
          <w:u w:val="single"/>
        </w:rPr>
        <w:t>Hajdúszoboszló Város Önkormányzata Képviselő-testületének</w:t>
      </w:r>
      <w:r w:rsidR="0084138A" w:rsidRPr="0084138A">
        <w:rPr>
          <w:rFonts w:ascii="Times New Roman" w:hAnsi="Times New Roman" w:cs="Times New Roman"/>
          <w:i/>
          <w:sz w:val="24"/>
          <w:szCs w:val="24"/>
          <w:u w:val="single"/>
        </w:rPr>
        <w:t> 344/2025. (X. 15.) Kt. határozata</w:t>
      </w:r>
    </w:p>
    <w:p w:rsidR="0084138A" w:rsidRDefault="0084138A" w:rsidP="000214B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4138A" w:rsidRPr="0084138A" w:rsidRDefault="0084138A" w:rsidP="0084138A">
      <w:pPr>
        <w:spacing w:after="0" w:line="240" w:lineRule="auto"/>
        <w:jc w:val="both"/>
        <w:rPr>
          <w:rFonts w:ascii="Times New Roman" w:eastAsia="SimSun" w:hAnsi="Times New Roman" w:cs="Times New Roman"/>
          <w:i/>
          <w:noProof/>
          <w:sz w:val="24"/>
          <w:szCs w:val="24"/>
          <w:lang w:eastAsia="hu-HU"/>
        </w:rPr>
      </w:pPr>
      <w:r w:rsidRPr="0084138A">
        <w:rPr>
          <w:rFonts w:ascii="Times New Roman" w:hAnsi="Times New Roman" w:cs="Times New Roman"/>
          <w:i/>
          <w:sz w:val="24"/>
          <w:szCs w:val="24"/>
        </w:rPr>
        <w:t>Hajdúszoboszló Város Önkormányzatának Képviselő-testülete úgy határoz, hogy a Hajdúszoboszló Szent István parkban a 2475/13. hrsz.-ú, Hungarospa területébe beékelődött árusító egység mosdóval - épületegyüttes (családbarát létesítmény) hasznosítására vonatkozó, jelen előterjesztés mellékletét képező pályázati felhívással egyetért, és felkéri a Vagyongazdálkodási Osztályt a versenyeztetési eljárás lefolytatására.</w:t>
      </w:r>
    </w:p>
    <w:p w:rsidR="0084138A" w:rsidRPr="0084138A" w:rsidRDefault="0084138A" w:rsidP="008413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138A" w:rsidRPr="0084138A" w:rsidRDefault="0084138A" w:rsidP="008413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138A">
        <w:rPr>
          <w:rFonts w:ascii="Times New Roman" w:hAnsi="Times New Roman" w:cs="Times New Roman"/>
          <w:i/>
          <w:sz w:val="24"/>
          <w:szCs w:val="24"/>
        </w:rPr>
        <w:t>A pályázat eredményéről Hajdúszoboszló Város Önkormányzata jogosult dönteni a pályázat lezárultát követően.</w:t>
      </w:r>
    </w:p>
    <w:p w:rsidR="0084138A" w:rsidRPr="0084138A" w:rsidRDefault="0084138A" w:rsidP="0084138A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138A" w:rsidRPr="0084138A" w:rsidRDefault="0084138A" w:rsidP="0084138A">
      <w:pPr>
        <w:pStyle w:val="Listaszerbekezds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138A">
        <w:rPr>
          <w:rFonts w:ascii="Times New Roman" w:hAnsi="Times New Roman" w:cs="Times New Roman"/>
          <w:i/>
          <w:sz w:val="24"/>
          <w:szCs w:val="24"/>
          <w:u w:val="single"/>
        </w:rPr>
        <w:t>Felelős:</w:t>
      </w:r>
      <w:r w:rsidRPr="0084138A">
        <w:rPr>
          <w:rFonts w:ascii="Times New Roman" w:hAnsi="Times New Roman" w:cs="Times New Roman"/>
          <w:i/>
          <w:sz w:val="24"/>
          <w:szCs w:val="24"/>
        </w:rPr>
        <w:t xml:space="preserve"> Polgármester, Jegyző</w:t>
      </w:r>
    </w:p>
    <w:p w:rsidR="00D60A36" w:rsidRDefault="0084138A" w:rsidP="00D60A36">
      <w:pPr>
        <w:pStyle w:val="Listaszerbekezds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138A">
        <w:rPr>
          <w:rFonts w:ascii="Times New Roman" w:hAnsi="Times New Roman" w:cs="Times New Roman"/>
          <w:i/>
          <w:sz w:val="24"/>
          <w:szCs w:val="24"/>
          <w:u w:val="single"/>
        </w:rPr>
        <w:t>Határidő:</w:t>
      </w:r>
      <w:r w:rsidRPr="0084138A">
        <w:rPr>
          <w:rFonts w:ascii="Times New Roman" w:hAnsi="Times New Roman" w:cs="Times New Roman"/>
          <w:i/>
          <w:sz w:val="24"/>
          <w:szCs w:val="24"/>
        </w:rPr>
        <w:t xml:space="preserve"> 2025. </w:t>
      </w:r>
      <w:r w:rsidR="00D60A36">
        <w:rPr>
          <w:rFonts w:ascii="Times New Roman" w:hAnsi="Times New Roman" w:cs="Times New Roman"/>
          <w:i/>
          <w:sz w:val="24"/>
          <w:szCs w:val="24"/>
        </w:rPr>
        <w:t>december 31.</w:t>
      </w:r>
    </w:p>
    <w:p w:rsidR="000214B4" w:rsidRDefault="00EE1805" w:rsidP="00D60A36">
      <w:pPr>
        <w:pStyle w:val="Listaszerbekezds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1805">
        <w:rPr>
          <w:rFonts w:ascii="Times New Roman" w:hAnsi="Times New Roman" w:cs="Times New Roman"/>
          <w:sz w:val="24"/>
          <w:szCs w:val="24"/>
        </w:rPr>
        <w:lastRenderedPageBreak/>
        <w:t xml:space="preserve">A Képviselő-testületi döntést követően kérelem érkezett a Vagyongazdálkodási Osztályhoz a </w:t>
      </w:r>
      <w:proofErr w:type="spellStart"/>
      <w:r w:rsidRPr="00EE1805"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Pr="00EE1805">
        <w:rPr>
          <w:rFonts w:ascii="Times New Roman" w:hAnsi="Times New Roman" w:cs="Times New Roman"/>
          <w:sz w:val="24"/>
          <w:szCs w:val="24"/>
        </w:rPr>
        <w:t xml:space="preserve"> Hajdúszoboszlói </w:t>
      </w:r>
      <w:proofErr w:type="spellStart"/>
      <w:r w:rsidRPr="00EE1805">
        <w:rPr>
          <w:rFonts w:ascii="Times New Roman" w:hAnsi="Times New Roman" w:cs="Times New Roman"/>
          <w:sz w:val="24"/>
          <w:szCs w:val="24"/>
        </w:rPr>
        <w:t>Zrt-től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14B4" w:rsidRPr="00FA716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="000214B4" w:rsidRPr="00FA716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kérelmet</w:t>
      </w:r>
      <w:r w:rsidR="000214B4" w:rsidRPr="00FA7166">
        <w:rPr>
          <w:rFonts w:ascii="Times New Roman" w:hAnsi="Times New Roman" w:cs="Times New Roman"/>
          <w:i/>
          <w:sz w:val="24"/>
          <w:szCs w:val="24"/>
        </w:rPr>
        <w:t xml:space="preserve"> jelen előterjesztésün</w:t>
      </w:r>
      <w:r>
        <w:rPr>
          <w:rFonts w:ascii="Times New Roman" w:hAnsi="Times New Roman" w:cs="Times New Roman"/>
          <w:i/>
          <w:sz w:val="24"/>
          <w:szCs w:val="24"/>
        </w:rPr>
        <w:t>k 1. sz. melléklete tartalmazza</w:t>
      </w:r>
      <w:r w:rsidR="000214B4" w:rsidRPr="00FA7166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42C70" w:rsidRDefault="00342C70" w:rsidP="00D60A36">
      <w:pPr>
        <w:pStyle w:val="Listaszerbekezds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131F" w:rsidRPr="004171AF" w:rsidRDefault="008D131F" w:rsidP="00D60A36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1AF">
        <w:rPr>
          <w:rFonts w:ascii="Times New Roman" w:hAnsi="Times New Roman" w:cs="Times New Roman"/>
          <w:b/>
          <w:sz w:val="24"/>
          <w:szCs w:val="24"/>
        </w:rPr>
        <w:t xml:space="preserve">Kérelmében a cég képviselője azzal a kéréssel fordul a Tisztelt Képviselő-testülethez, hogy </w:t>
      </w:r>
      <w:r w:rsidR="00342C70" w:rsidRPr="004171AF">
        <w:rPr>
          <w:rFonts w:ascii="Times New Roman" w:hAnsi="Times New Roman" w:cs="Times New Roman"/>
          <w:b/>
          <w:sz w:val="24"/>
          <w:szCs w:val="24"/>
        </w:rPr>
        <w:t xml:space="preserve">az épületegyüttes hasznosítására jelölje ki a Hungarospa Hajdúszoboszlói Zrt-t. </w:t>
      </w:r>
    </w:p>
    <w:p w:rsidR="004171AF" w:rsidRDefault="004171AF" w:rsidP="00D60A36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Default="00342C70" w:rsidP="00342C70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ingatlanban a cég cukrászda és kávézó vendéglátóegységet kíván üzemeltetni, melyhez cukrászüzem és humán erőforrás is rendelkezésükre áll. </w:t>
      </w:r>
    </w:p>
    <w:p w:rsidR="00342C70" w:rsidRPr="00342C70" w:rsidRDefault="00342C70" w:rsidP="004171A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42C70">
        <w:rPr>
          <w:rFonts w:ascii="Times New Roman" w:hAnsi="Times New Roman" w:cs="Times New Roman"/>
          <w:sz w:val="24"/>
          <w:szCs w:val="24"/>
        </w:rPr>
        <w:t>Szeretnék üzemeltetni továbbá az épületegyüttesben található család</w:t>
      </w:r>
      <w:r>
        <w:rPr>
          <w:rFonts w:ascii="Times New Roman" w:hAnsi="Times New Roman" w:cs="Times New Roman"/>
          <w:sz w:val="24"/>
          <w:szCs w:val="24"/>
        </w:rPr>
        <w:t xml:space="preserve">barát szobát mosdóval, </w:t>
      </w:r>
      <w:r w:rsidR="000C6ABA">
        <w:rPr>
          <w:rFonts w:ascii="Times New Roman" w:hAnsi="Times New Roman" w:cs="Times New Roman"/>
          <w:sz w:val="24"/>
          <w:szCs w:val="24"/>
        </w:rPr>
        <w:t>valamint a</w:t>
      </w:r>
      <w:r w:rsidRPr="00342C70">
        <w:rPr>
          <w:rFonts w:ascii="Times New Roman" w:hAnsi="Times New Roman" w:cs="Times New Roman"/>
          <w:sz w:val="24"/>
          <w:szCs w:val="24"/>
        </w:rPr>
        <w:t xml:space="preserve"> női, férfi, illetve az akadálymentes illemhelyiséget.</w:t>
      </w:r>
    </w:p>
    <w:p w:rsidR="0043734B" w:rsidRDefault="00342C70" w:rsidP="004171A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C70">
        <w:rPr>
          <w:rFonts w:ascii="Times New Roman" w:hAnsi="Times New Roman" w:cs="Times New Roman"/>
          <w:b/>
          <w:sz w:val="24"/>
          <w:szCs w:val="24"/>
        </w:rPr>
        <w:t>Bérleti</w:t>
      </w:r>
      <w:r w:rsidR="00C16CC0">
        <w:rPr>
          <w:rFonts w:ascii="Times New Roman" w:hAnsi="Times New Roman" w:cs="Times New Roman"/>
          <w:b/>
          <w:sz w:val="24"/>
          <w:szCs w:val="24"/>
        </w:rPr>
        <w:t xml:space="preserve"> díj ajánlatuk 199</w:t>
      </w:r>
      <w:r w:rsidR="004171AF">
        <w:rPr>
          <w:rFonts w:ascii="Times New Roman" w:hAnsi="Times New Roman" w:cs="Times New Roman"/>
          <w:b/>
          <w:sz w:val="24"/>
          <w:szCs w:val="24"/>
        </w:rPr>
        <w:t>.000,- Ft/hó.</w:t>
      </w:r>
    </w:p>
    <w:p w:rsidR="000C6ABA" w:rsidRDefault="000C6ABA" w:rsidP="004171A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6ABA" w:rsidRPr="000C6ABA" w:rsidRDefault="000C6ABA" w:rsidP="004171A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ABA">
        <w:rPr>
          <w:rFonts w:ascii="Times New Roman" w:hAnsi="Times New Roman" w:cs="Times New Roman"/>
          <w:b/>
          <w:sz w:val="24"/>
          <w:szCs w:val="24"/>
        </w:rPr>
        <w:t xml:space="preserve">Tekintettel arra, hogy </w:t>
      </w:r>
      <w:r>
        <w:rPr>
          <w:rFonts w:ascii="Times New Roman" w:hAnsi="Times New Roman" w:cs="Times New Roman"/>
          <w:b/>
          <w:sz w:val="24"/>
          <w:szCs w:val="24"/>
        </w:rPr>
        <w:t>a fenti döntésnek megfele</w:t>
      </w:r>
      <w:r w:rsidR="00384C7C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 xml:space="preserve">ően a pályázat kiírásra került, a Képviselő-testület támogató döntése esetén szükséges a pályázatot visszavonni, és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Hajdúszoboszlói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fennálló bérleti szerződést módosítani. </w:t>
      </w:r>
    </w:p>
    <w:p w:rsidR="004171AF" w:rsidRDefault="004171AF" w:rsidP="004171A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Pr="0043734B" w:rsidRDefault="000214B4" w:rsidP="004171AF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734B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:rsidR="000214B4" w:rsidRPr="0043734B" w:rsidRDefault="000214B4" w:rsidP="004171A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C74FC6" w:rsidRPr="0043734B" w:rsidRDefault="000214B4" w:rsidP="0043734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734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0214B4" w:rsidRPr="0043734B" w:rsidRDefault="000214B4" w:rsidP="0043734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214B4" w:rsidRPr="004171AF" w:rsidRDefault="000214B4" w:rsidP="004171AF">
      <w:pPr>
        <w:pStyle w:val="Listaszerbekezds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71AF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4171AF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4171AF">
        <w:rPr>
          <w:rFonts w:ascii="Times New Roman" w:hAnsi="Times New Roman" w:cs="Times New Roman"/>
          <w:b/>
          <w:i/>
          <w:sz w:val="24"/>
          <w:szCs w:val="24"/>
        </w:rPr>
        <w:t>/2025. (X</w:t>
      </w:r>
      <w:r w:rsidR="00C74FC6" w:rsidRPr="004171AF">
        <w:rPr>
          <w:rFonts w:ascii="Times New Roman" w:hAnsi="Times New Roman" w:cs="Times New Roman"/>
          <w:b/>
          <w:i/>
          <w:sz w:val="24"/>
          <w:szCs w:val="24"/>
        </w:rPr>
        <w:t>I. 13</w:t>
      </w:r>
      <w:r w:rsidRPr="004171AF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4171AF" w:rsidRPr="004171AF" w:rsidRDefault="004171AF" w:rsidP="0043734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214B4" w:rsidRDefault="000214B4" w:rsidP="004171AF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noProof/>
          <w:sz w:val="24"/>
          <w:szCs w:val="24"/>
          <w:lang w:eastAsia="hu-HU"/>
        </w:rPr>
      </w:pPr>
      <w:r w:rsidRPr="004171AF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 a Hajdúszoboszló Szent István parkban a 2475/13. hrsz.-ú, Hungarospa területébe beékelődött árusító egység mosdóval - épületegyüttes (családbarát létesí</w:t>
      </w:r>
      <w:r w:rsidR="004171AF" w:rsidRPr="004171AF">
        <w:rPr>
          <w:rFonts w:ascii="Times New Roman" w:hAnsi="Times New Roman" w:cs="Times New Roman"/>
          <w:b/>
          <w:i/>
          <w:sz w:val="24"/>
          <w:szCs w:val="24"/>
        </w:rPr>
        <w:t xml:space="preserve">tmény) hasznosítására vonatkozó pályázati felhívást </w:t>
      </w:r>
      <w:r w:rsidR="000C6ABA">
        <w:rPr>
          <w:rFonts w:ascii="Times New Roman" w:hAnsi="Times New Roman" w:cs="Times New Roman"/>
          <w:b/>
          <w:i/>
          <w:sz w:val="24"/>
          <w:szCs w:val="24"/>
        </w:rPr>
        <w:t>visszavonja</w:t>
      </w:r>
      <w:r w:rsidR="004171AF" w:rsidRPr="004171A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4171AF">
        <w:rPr>
          <w:rFonts w:ascii="Times New Roman" w:hAnsi="Times New Roman" w:cs="Times New Roman"/>
          <w:b/>
          <w:i/>
          <w:sz w:val="24"/>
          <w:szCs w:val="24"/>
        </w:rPr>
        <w:t xml:space="preserve"> és felkéri a </w:t>
      </w:r>
      <w:r w:rsidR="004171AF" w:rsidRPr="004171AF">
        <w:rPr>
          <w:rFonts w:ascii="Times New Roman" w:hAnsi="Times New Roman" w:cs="Times New Roman"/>
          <w:b/>
          <w:i/>
          <w:sz w:val="24"/>
          <w:szCs w:val="24"/>
        </w:rPr>
        <w:t xml:space="preserve">Polgármesteri Hivatalt az épületegyüttes Hungarospa Zrt. részére történő hasznosításba adás </w:t>
      </w:r>
      <w:r w:rsidR="000C6ABA">
        <w:rPr>
          <w:rFonts w:ascii="Times New Roman" w:hAnsi="Times New Roman" w:cs="Times New Roman"/>
          <w:b/>
          <w:i/>
          <w:sz w:val="24"/>
          <w:szCs w:val="24"/>
        </w:rPr>
        <w:t>előkészítésére</w:t>
      </w:r>
      <w:r w:rsidR="004171AF" w:rsidRPr="004171A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C6ABA">
        <w:rPr>
          <w:rFonts w:ascii="Times New Roman" w:hAnsi="Times New Roman" w:cs="Times New Roman"/>
          <w:b/>
          <w:i/>
          <w:sz w:val="24"/>
          <w:szCs w:val="24"/>
        </w:rPr>
        <w:t xml:space="preserve"> A Képviselő-testület felhatalmazza a polgármestert a szükséges jogügylet megkötésére. </w:t>
      </w:r>
    </w:p>
    <w:p w:rsidR="004171AF" w:rsidRPr="004171AF" w:rsidRDefault="004171AF" w:rsidP="004171AF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noProof/>
          <w:sz w:val="24"/>
          <w:szCs w:val="24"/>
          <w:lang w:eastAsia="hu-HU"/>
        </w:rPr>
      </w:pPr>
    </w:p>
    <w:p w:rsidR="000214B4" w:rsidRPr="004171AF" w:rsidRDefault="000214B4" w:rsidP="0043734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1AF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4171AF">
        <w:rPr>
          <w:rFonts w:ascii="Times New Roman" w:hAnsi="Times New Roman" w:cs="Times New Roman"/>
          <w:b/>
          <w:i/>
          <w:sz w:val="24"/>
          <w:szCs w:val="24"/>
        </w:rPr>
        <w:t xml:space="preserve"> Polgármester, Jegyző</w:t>
      </w:r>
    </w:p>
    <w:p w:rsidR="000214B4" w:rsidRPr="0043734B" w:rsidRDefault="000214B4" w:rsidP="0043734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71AF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4171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C6ABA">
        <w:rPr>
          <w:rFonts w:ascii="Times New Roman" w:hAnsi="Times New Roman" w:cs="Times New Roman"/>
          <w:b/>
          <w:i/>
          <w:sz w:val="24"/>
          <w:szCs w:val="24"/>
        </w:rPr>
        <w:t>2025. december 31.</w:t>
      </w:r>
      <w:r w:rsidR="004171AF" w:rsidRPr="004171AF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4171AF" w:rsidRPr="0043734B" w:rsidRDefault="004171AF" w:rsidP="004171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214B4" w:rsidRPr="0043734B" w:rsidRDefault="000214B4" w:rsidP="0043734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Pr="0043734B" w:rsidRDefault="000214B4" w:rsidP="00437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34B">
        <w:rPr>
          <w:rFonts w:ascii="Times New Roman" w:hAnsi="Times New Roman" w:cs="Times New Roman"/>
          <w:sz w:val="24"/>
          <w:szCs w:val="24"/>
        </w:rPr>
        <w:t xml:space="preserve">Hajdúszoboszló, 2025. október 3.     </w:t>
      </w:r>
    </w:p>
    <w:p w:rsidR="000214B4" w:rsidRPr="0043734B" w:rsidRDefault="000214B4" w:rsidP="004373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B4" w:rsidRPr="0043734B" w:rsidRDefault="000214B4" w:rsidP="004171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734B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43734B"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0214B4" w:rsidRPr="0043734B" w:rsidRDefault="000214B4" w:rsidP="004171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3734B"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 w:rsidRPr="0043734B"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0214B4" w:rsidRPr="0043734B" w:rsidRDefault="000214B4" w:rsidP="004171A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95C60" w:rsidRDefault="00395C60">
      <w:pPr>
        <w:spacing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br w:type="page"/>
      </w:r>
    </w:p>
    <w:p w:rsidR="00EE1805" w:rsidRPr="0043734B" w:rsidRDefault="00EE1805" w:rsidP="004171AF">
      <w:pPr>
        <w:pStyle w:val="Listaszerbekezds"/>
        <w:numPr>
          <w:ilvl w:val="0"/>
          <w:numId w:val="35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43734B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 melléklet</w:t>
      </w:r>
    </w:p>
    <w:p w:rsidR="00EE1805" w:rsidRPr="0043734B" w:rsidRDefault="00C16CC0" w:rsidP="0043734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inline distT="0" distB="0" distL="0" distR="0">
            <wp:extent cx="6115050" cy="8734425"/>
            <wp:effectExtent l="0" t="0" r="0" b="952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73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C72" w:rsidRPr="00DF1C72" w:rsidRDefault="00DF1C72" w:rsidP="00877C5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DF1C72" w:rsidRPr="00DF1C72" w:rsidSect="00DC37C5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580" w:rsidRDefault="00F34580" w:rsidP="00DC37C5">
      <w:pPr>
        <w:spacing w:after="0" w:line="240" w:lineRule="auto"/>
      </w:pPr>
      <w:r>
        <w:separator/>
      </w:r>
    </w:p>
  </w:endnote>
  <w:endnote w:type="continuationSeparator" w:id="0">
    <w:p w:rsidR="00F34580" w:rsidRDefault="00F34580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C64">
          <w:rPr>
            <w:noProof/>
          </w:rPr>
          <w:t>4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580" w:rsidRDefault="00F34580" w:rsidP="00DC37C5">
      <w:pPr>
        <w:spacing w:after="0" w:line="240" w:lineRule="auto"/>
      </w:pPr>
      <w:r>
        <w:separator/>
      </w:r>
    </w:p>
  </w:footnote>
  <w:footnote w:type="continuationSeparator" w:id="0">
    <w:p w:rsidR="00F34580" w:rsidRDefault="00F34580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A5E77"/>
    <w:multiLevelType w:val="hybridMultilevel"/>
    <w:tmpl w:val="CC6A98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BA15C6"/>
    <w:multiLevelType w:val="hybridMultilevel"/>
    <w:tmpl w:val="ECC4C4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32"/>
  </w:num>
  <w:num w:numId="4">
    <w:abstractNumId w:val="30"/>
  </w:num>
  <w:num w:numId="5">
    <w:abstractNumId w:val="16"/>
  </w:num>
  <w:num w:numId="6">
    <w:abstractNumId w:val="24"/>
  </w:num>
  <w:num w:numId="7">
    <w:abstractNumId w:val="8"/>
  </w:num>
  <w:num w:numId="8">
    <w:abstractNumId w:val="17"/>
  </w:num>
  <w:num w:numId="9">
    <w:abstractNumId w:val="31"/>
  </w:num>
  <w:num w:numId="10">
    <w:abstractNumId w:val="10"/>
  </w:num>
  <w:num w:numId="11">
    <w:abstractNumId w:val="19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2"/>
  </w:num>
  <w:num w:numId="21">
    <w:abstractNumId w:val="27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6"/>
  </w:num>
  <w:num w:numId="27">
    <w:abstractNumId w:val="18"/>
  </w:num>
  <w:num w:numId="28">
    <w:abstractNumId w:val="22"/>
  </w:num>
  <w:num w:numId="29">
    <w:abstractNumId w:val="34"/>
  </w:num>
  <w:num w:numId="30">
    <w:abstractNumId w:val="23"/>
  </w:num>
  <w:num w:numId="31">
    <w:abstractNumId w:val="20"/>
  </w:num>
  <w:num w:numId="32">
    <w:abstractNumId w:val="33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14B4"/>
    <w:rsid w:val="000553A2"/>
    <w:rsid w:val="000600C1"/>
    <w:rsid w:val="00062891"/>
    <w:rsid w:val="00075746"/>
    <w:rsid w:val="000C474C"/>
    <w:rsid w:val="000C6ABA"/>
    <w:rsid w:val="000E083F"/>
    <w:rsid w:val="000E11A7"/>
    <w:rsid w:val="000E6CBD"/>
    <w:rsid w:val="00103991"/>
    <w:rsid w:val="001140D6"/>
    <w:rsid w:val="00121CFF"/>
    <w:rsid w:val="00146C64"/>
    <w:rsid w:val="00166006"/>
    <w:rsid w:val="001F20E3"/>
    <w:rsid w:val="00205CC0"/>
    <w:rsid w:val="00207708"/>
    <w:rsid w:val="002151DF"/>
    <w:rsid w:val="0023302A"/>
    <w:rsid w:val="0023680E"/>
    <w:rsid w:val="002512ED"/>
    <w:rsid w:val="0026324A"/>
    <w:rsid w:val="0027193E"/>
    <w:rsid w:val="002811F9"/>
    <w:rsid w:val="00282ED4"/>
    <w:rsid w:val="00283691"/>
    <w:rsid w:val="00290567"/>
    <w:rsid w:val="00295393"/>
    <w:rsid w:val="002A77D3"/>
    <w:rsid w:val="002E5650"/>
    <w:rsid w:val="002F003D"/>
    <w:rsid w:val="003127F4"/>
    <w:rsid w:val="00313C9B"/>
    <w:rsid w:val="00327327"/>
    <w:rsid w:val="00342C70"/>
    <w:rsid w:val="003575E0"/>
    <w:rsid w:val="00366466"/>
    <w:rsid w:val="0037204B"/>
    <w:rsid w:val="0037288B"/>
    <w:rsid w:val="00384C7C"/>
    <w:rsid w:val="00395C60"/>
    <w:rsid w:val="0039623C"/>
    <w:rsid w:val="003B1723"/>
    <w:rsid w:val="003C3F75"/>
    <w:rsid w:val="003C5E08"/>
    <w:rsid w:val="003C6A12"/>
    <w:rsid w:val="003D54D9"/>
    <w:rsid w:val="0040473D"/>
    <w:rsid w:val="004171AF"/>
    <w:rsid w:val="004276FA"/>
    <w:rsid w:val="0043734B"/>
    <w:rsid w:val="00465A4E"/>
    <w:rsid w:val="004C071A"/>
    <w:rsid w:val="004E1E7E"/>
    <w:rsid w:val="004F3DCF"/>
    <w:rsid w:val="00552E93"/>
    <w:rsid w:val="00555C2F"/>
    <w:rsid w:val="00556299"/>
    <w:rsid w:val="0056431A"/>
    <w:rsid w:val="00577AE6"/>
    <w:rsid w:val="005A4543"/>
    <w:rsid w:val="005C051E"/>
    <w:rsid w:val="005C3AE8"/>
    <w:rsid w:val="00606982"/>
    <w:rsid w:val="00613DD6"/>
    <w:rsid w:val="006235BF"/>
    <w:rsid w:val="00623B71"/>
    <w:rsid w:val="00625930"/>
    <w:rsid w:val="00626234"/>
    <w:rsid w:val="00640983"/>
    <w:rsid w:val="00643747"/>
    <w:rsid w:val="0065193C"/>
    <w:rsid w:val="00683567"/>
    <w:rsid w:val="00684E35"/>
    <w:rsid w:val="006A0EC5"/>
    <w:rsid w:val="006D748C"/>
    <w:rsid w:val="007150D3"/>
    <w:rsid w:val="00717BFD"/>
    <w:rsid w:val="00721153"/>
    <w:rsid w:val="00734A83"/>
    <w:rsid w:val="00735A4F"/>
    <w:rsid w:val="00750B61"/>
    <w:rsid w:val="00774B95"/>
    <w:rsid w:val="0078442E"/>
    <w:rsid w:val="007A79D9"/>
    <w:rsid w:val="007D6D7A"/>
    <w:rsid w:val="007E0B2D"/>
    <w:rsid w:val="0084138A"/>
    <w:rsid w:val="00877C5A"/>
    <w:rsid w:val="00881A61"/>
    <w:rsid w:val="008849A2"/>
    <w:rsid w:val="008D131F"/>
    <w:rsid w:val="008E71A8"/>
    <w:rsid w:val="00915E42"/>
    <w:rsid w:val="009574FC"/>
    <w:rsid w:val="00966728"/>
    <w:rsid w:val="009827A7"/>
    <w:rsid w:val="00982F1E"/>
    <w:rsid w:val="009A104A"/>
    <w:rsid w:val="009B50E3"/>
    <w:rsid w:val="009D2DCC"/>
    <w:rsid w:val="00A15599"/>
    <w:rsid w:val="00A43A3D"/>
    <w:rsid w:val="00A46DFF"/>
    <w:rsid w:val="00A5290E"/>
    <w:rsid w:val="00A73915"/>
    <w:rsid w:val="00AB1C0E"/>
    <w:rsid w:val="00AC2E4B"/>
    <w:rsid w:val="00AC3759"/>
    <w:rsid w:val="00AD39C4"/>
    <w:rsid w:val="00B05CBC"/>
    <w:rsid w:val="00B13339"/>
    <w:rsid w:val="00B20E41"/>
    <w:rsid w:val="00B227C2"/>
    <w:rsid w:val="00B77C64"/>
    <w:rsid w:val="00BA66C3"/>
    <w:rsid w:val="00BD1918"/>
    <w:rsid w:val="00BD7F5D"/>
    <w:rsid w:val="00BF576F"/>
    <w:rsid w:val="00BF7263"/>
    <w:rsid w:val="00C16CC0"/>
    <w:rsid w:val="00C244ED"/>
    <w:rsid w:val="00C252FD"/>
    <w:rsid w:val="00C35383"/>
    <w:rsid w:val="00C4048D"/>
    <w:rsid w:val="00C4482F"/>
    <w:rsid w:val="00C74FC6"/>
    <w:rsid w:val="00CB2052"/>
    <w:rsid w:val="00CD1D3A"/>
    <w:rsid w:val="00CD2F0E"/>
    <w:rsid w:val="00D11768"/>
    <w:rsid w:val="00D1507F"/>
    <w:rsid w:val="00D204A2"/>
    <w:rsid w:val="00D35C4C"/>
    <w:rsid w:val="00D4346C"/>
    <w:rsid w:val="00D4401E"/>
    <w:rsid w:val="00D45A9C"/>
    <w:rsid w:val="00D60A36"/>
    <w:rsid w:val="00D75DFA"/>
    <w:rsid w:val="00D86730"/>
    <w:rsid w:val="00D957FD"/>
    <w:rsid w:val="00DA107E"/>
    <w:rsid w:val="00DB3A93"/>
    <w:rsid w:val="00DC2199"/>
    <w:rsid w:val="00DC37C5"/>
    <w:rsid w:val="00DC6226"/>
    <w:rsid w:val="00DD2935"/>
    <w:rsid w:val="00DE65EB"/>
    <w:rsid w:val="00DF1C72"/>
    <w:rsid w:val="00DF2208"/>
    <w:rsid w:val="00E100F3"/>
    <w:rsid w:val="00E3707C"/>
    <w:rsid w:val="00E4109C"/>
    <w:rsid w:val="00E41BD3"/>
    <w:rsid w:val="00E6157F"/>
    <w:rsid w:val="00E8139B"/>
    <w:rsid w:val="00E873E4"/>
    <w:rsid w:val="00EA117D"/>
    <w:rsid w:val="00EB4C83"/>
    <w:rsid w:val="00ED3D33"/>
    <w:rsid w:val="00EE1805"/>
    <w:rsid w:val="00F34580"/>
    <w:rsid w:val="00F618C7"/>
    <w:rsid w:val="00F62D0D"/>
    <w:rsid w:val="00F816A0"/>
    <w:rsid w:val="00FB2928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2424B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C6A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C6A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6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52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27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81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8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4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5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0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72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8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99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02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849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29</cp:revision>
  <cp:lastPrinted>2025-11-06T06:52:00Z</cp:lastPrinted>
  <dcterms:created xsi:type="dcterms:W3CDTF">2025-10-31T10:58:00Z</dcterms:created>
  <dcterms:modified xsi:type="dcterms:W3CDTF">2025-11-07T08:45:00Z</dcterms:modified>
</cp:coreProperties>
</file>