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8F1" w:rsidRDefault="002F08F1" w:rsidP="002F08F1">
      <w:pPr>
        <w:jc w:val="center"/>
        <w:rPr>
          <w:b/>
          <w:szCs w:val="24"/>
        </w:rPr>
      </w:pPr>
      <w:r>
        <w:rPr>
          <w:noProof/>
          <w:lang w:eastAsia="hu-HU"/>
        </w:rPr>
        <w:drawing>
          <wp:inline distT="0" distB="0" distL="0" distR="0" wp14:anchorId="54CB600B" wp14:editId="193063BC">
            <wp:extent cx="2234242" cy="2863659"/>
            <wp:effectExtent l="0" t="0" r="0" b="0"/>
            <wp:docPr id="1" name="Kép 1" descr="Hajdúszoboszló címere [Digitális Képarchívum - DKA-01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jdúszoboszló címere [Digitális Képarchívum - DKA-0174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6481" cy="2866529"/>
                    </a:xfrm>
                    <a:prstGeom prst="rect">
                      <a:avLst/>
                    </a:prstGeom>
                    <a:noFill/>
                    <a:ln>
                      <a:noFill/>
                    </a:ln>
                  </pic:spPr>
                </pic:pic>
              </a:graphicData>
            </a:graphic>
          </wp:inline>
        </w:drawing>
      </w:r>
    </w:p>
    <w:p w:rsidR="002F08F1" w:rsidRDefault="002F08F1" w:rsidP="002F08F1">
      <w:pPr>
        <w:jc w:val="center"/>
        <w:rPr>
          <w:b/>
          <w:szCs w:val="24"/>
        </w:rPr>
      </w:pPr>
    </w:p>
    <w:p w:rsidR="002F08F1" w:rsidRDefault="002F08F1" w:rsidP="002F08F1">
      <w:pPr>
        <w:jc w:val="center"/>
        <w:rPr>
          <w:smallCaps/>
          <w:sz w:val="32"/>
          <w:szCs w:val="32"/>
        </w:rPr>
      </w:pPr>
      <w:r w:rsidRPr="005D2775">
        <w:rPr>
          <w:smallCaps/>
          <w:sz w:val="32"/>
          <w:szCs w:val="32"/>
        </w:rPr>
        <w:t>Hajdúszoboszló Város Önkormányzata</w:t>
      </w:r>
    </w:p>
    <w:p w:rsidR="002F08F1" w:rsidRDefault="002F08F1" w:rsidP="002F08F1">
      <w:pPr>
        <w:jc w:val="center"/>
        <w:rPr>
          <w:smallCaps/>
          <w:sz w:val="32"/>
          <w:szCs w:val="32"/>
        </w:rPr>
      </w:pPr>
    </w:p>
    <w:p w:rsidR="002F08F1" w:rsidRPr="00EE3B31" w:rsidRDefault="002F08F1" w:rsidP="002F08F1">
      <w:pPr>
        <w:jc w:val="center"/>
        <w:rPr>
          <w:b/>
          <w:smallCaps/>
          <w:sz w:val="32"/>
          <w:szCs w:val="32"/>
        </w:rPr>
      </w:pPr>
      <w:r w:rsidRPr="00EE3B31">
        <w:rPr>
          <w:b/>
          <w:smallCaps/>
          <w:sz w:val="32"/>
          <w:szCs w:val="32"/>
        </w:rPr>
        <w:t xml:space="preserve">B E S Z Á M O L Ó </w:t>
      </w:r>
    </w:p>
    <w:p w:rsidR="002F08F1" w:rsidRPr="005D2775" w:rsidRDefault="002F08F1" w:rsidP="002F08F1">
      <w:pPr>
        <w:jc w:val="center"/>
        <w:rPr>
          <w:smallCaps/>
          <w:sz w:val="32"/>
          <w:szCs w:val="32"/>
        </w:rPr>
      </w:pPr>
      <w:r w:rsidRPr="002F08F1">
        <w:rPr>
          <w:smallCaps/>
          <w:sz w:val="32"/>
          <w:szCs w:val="32"/>
        </w:rPr>
        <w:t>a gyermekjóléti és gyermekvédelmi feladatok 202</w:t>
      </w:r>
      <w:r w:rsidR="00114788">
        <w:rPr>
          <w:smallCaps/>
          <w:sz w:val="32"/>
          <w:szCs w:val="32"/>
        </w:rPr>
        <w:t>5</w:t>
      </w:r>
      <w:r w:rsidRPr="002F08F1">
        <w:rPr>
          <w:smallCaps/>
          <w:sz w:val="32"/>
          <w:szCs w:val="32"/>
        </w:rPr>
        <w:t>. évi átfogó értékeléséről</w:t>
      </w: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Pr="005D2775" w:rsidRDefault="002F08F1" w:rsidP="002F08F1">
      <w:pPr>
        <w:jc w:val="center"/>
        <w:rPr>
          <w:smallCaps/>
          <w:sz w:val="32"/>
          <w:szCs w:val="32"/>
        </w:rPr>
      </w:pPr>
    </w:p>
    <w:p w:rsidR="002F08F1" w:rsidRDefault="002F08F1" w:rsidP="002F08F1">
      <w:pPr>
        <w:jc w:val="center"/>
        <w:rPr>
          <w:smallCaps/>
          <w:sz w:val="32"/>
          <w:szCs w:val="32"/>
        </w:rPr>
      </w:pPr>
    </w:p>
    <w:p w:rsidR="002F08F1" w:rsidRDefault="002F08F1" w:rsidP="002F08F1">
      <w:pPr>
        <w:jc w:val="center"/>
        <w:rPr>
          <w:smallCaps/>
          <w:sz w:val="32"/>
          <w:szCs w:val="32"/>
        </w:rPr>
      </w:pPr>
    </w:p>
    <w:p w:rsidR="002F08F1" w:rsidRDefault="002F08F1" w:rsidP="002F08F1">
      <w:pPr>
        <w:jc w:val="center"/>
        <w:rPr>
          <w:smallCaps/>
          <w:sz w:val="32"/>
          <w:szCs w:val="32"/>
        </w:rPr>
      </w:pPr>
    </w:p>
    <w:p w:rsidR="00E516D4" w:rsidRDefault="00E516D4">
      <w:pPr>
        <w:spacing w:after="160" w:line="259" w:lineRule="auto"/>
        <w:jc w:val="left"/>
        <w:rPr>
          <w:rFonts w:cs="Times New Roman"/>
        </w:rPr>
      </w:pPr>
      <w:r>
        <w:rPr>
          <w:rFonts w:cs="Times New Roman"/>
        </w:rPr>
        <w:br w:type="page"/>
      </w:r>
    </w:p>
    <w:sdt>
      <w:sdtPr>
        <w:rPr>
          <w:rFonts w:ascii="Times New Roman" w:eastAsiaTheme="minorHAnsi" w:hAnsi="Times New Roman" w:cstheme="minorBidi"/>
          <w:color w:val="auto"/>
          <w:sz w:val="24"/>
          <w:szCs w:val="22"/>
          <w:lang w:eastAsia="en-US"/>
        </w:rPr>
        <w:id w:val="128452602"/>
        <w:docPartObj>
          <w:docPartGallery w:val="Table of Contents"/>
          <w:docPartUnique/>
        </w:docPartObj>
      </w:sdtPr>
      <w:sdtEndPr>
        <w:rPr>
          <w:b/>
          <w:bCs/>
        </w:rPr>
      </w:sdtEndPr>
      <w:sdtContent>
        <w:p w:rsidR="00C977A1" w:rsidRDefault="00C977A1">
          <w:pPr>
            <w:pStyle w:val="Tartalomjegyzkcmsora"/>
          </w:pPr>
          <w:r>
            <w:t>Tartalom</w:t>
          </w:r>
        </w:p>
        <w:p w:rsidR="002137E6" w:rsidRPr="00B87AF4" w:rsidRDefault="00C977A1">
          <w:pPr>
            <w:pStyle w:val="TJ1"/>
            <w:tabs>
              <w:tab w:val="right" w:leader="dot" w:pos="9062"/>
            </w:tabs>
            <w:rPr>
              <w:rStyle w:val="Hiperhivatkozs"/>
              <w:noProof/>
            </w:rPr>
          </w:pPr>
          <w:r>
            <w:fldChar w:fldCharType="begin"/>
          </w:r>
          <w:r>
            <w:instrText xml:space="preserve"> TOC \o "1-3" \h \z \u </w:instrText>
          </w:r>
          <w:r>
            <w:fldChar w:fldCharType="separate"/>
          </w:r>
          <w:hyperlink w:anchor="_Toc229056381" w:history="1">
            <w:r w:rsidR="002137E6" w:rsidRPr="00C945B0">
              <w:rPr>
                <w:rStyle w:val="Hiperhivatkozs"/>
                <w:noProof/>
              </w:rPr>
              <w:t>Bevezető</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_Toc229056381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w:t>
            </w:r>
            <w:r w:rsidR="002137E6" w:rsidRPr="00B87AF4">
              <w:rPr>
                <w:rStyle w:val="Hiperhivatkozs"/>
                <w:noProof/>
                <w:webHidden/>
              </w:rPr>
              <w:fldChar w:fldCharType="end"/>
            </w:r>
          </w:hyperlink>
        </w:p>
        <w:p w:rsidR="002137E6" w:rsidRPr="00B87AF4" w:rsidRDefault="008326E3">
          <w:pPr>
            <w:pStyle w:val="TJ1"/>
            <w:tabs>
              <w:tab w:val="left" w:pos="440"/>
              <w:tab w:val="right" w:leader="dot" w:pos="9062"/>
            </w:tabs>
            <w:rPr>
              <w:rStyle w:val="Hiperhivatkozs"/>
              <w:noProof/>
            </w:rPr>
          </w:pPr>
          <w:hyperlink w:anchor="_Toc229056382" w:history="1">
            <w:r w:rsidR="002137E6" w:rsidRPr="00C945B0">
              <w:rPr>
                <w:rStyle w:val="Hiperhivatkozs"/>
                <w:noProof/>
              </w:rPr>
              <w:t>I.</w:t>
            </w:r>
            <w:r w:rsidR="002137E6" w:rsidRPr="00B87AF4">
              <w:rPr>
                <w:rStyle w:val="Hiperhivatkozs"/>
                <w:noProof/>
              </w:rPr>
              <w:tab/>
            </w:r>
            <w:r w:rsidR="002137E6" w:rsidRPr="00C945B0">
              <w:rPr>
                <w:rStyle w:val="Hiperhivatkozs"/>
                <w:noProof/>
              </w:rPr>
              <w:t>Intézményi Háttér</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_Toc229056382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383" w:history="1">
            <w:r w:rsidR="002137E6" w:rsidRPr="00C945B0">
              <w:rPr>
                <w:rStyle w:val="Hiperhivatkozs"/>
                <w:noProof/>
              </w:rPr>
              <w:t>1.</w:t>
            </w:r>
            <w:r w:rsidR="002137E6" w:rsidRPr="00B87AF4">
              <w:rPr>
                <w:rStyle w:val="Hiperhivatkozs"/>
                <w:noProof/>
              </w:rPr>
              <w:tab/>
            </w:r>
            <w:r w:rsidR="002137E6" w:rsidRPr="00C945B0">
              <w:rPr>
                <w:rStyle w:val="Hiperhivatkozs"/>
                <w:noProof/>
              </w:rPr>
              <w:t>Hajdúszoboszlói Polgármesteri Hivatal Igazgatási, Szociális és Szervezési Főosztály Egészségügyi és Szociális Osztálya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_Toc229056383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384" w:history="1">
            <w:r w:rsidR="002137E6" w:rsidRPr="00C945B0">
              <w:rPr>
                <w:rStyle w:val="Hiperhivatkozs"/>
                <w:noProof/>
              </w:rPr>
              <w:t>2.</w:t>
            </w:r>
            <w:r w:rsidR="002137E6" w:rsidRPr="00B87AF4">
              <w:rPr>
                <w:rStyle w:val="Hiperhivatkozs"/>
                <w:noProof/>
              </w:rPr>
              <w:tab/>
            </w:r>
            <w:r w:rsidR="002137E6" w:rsidRPr="00C945B0">
              <w:rPr>
                <w:rStyle w:val="Hiperhivatkozs"/>
                <w:noProof/>
              </w:rPr>
              <w:t>A Család- és Gyermekjóléti Központ</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_Toc229056384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385" w:history="1">
            <w:r w:rsidR="002137E6" w:rsidRPr="00C945B0">
              <w:rPr>
                <w:rStyle w:val="Hiperhivatkozs"/>
                <w:noProof/>
              </w:rPr>
              <w:t>3.</w:t>
            </w:r>
            <w:r w:rsidR="002137E6" w:rsidRPr="00B87AF4">
              <w:rPr>
                <w:rStyle w:val="Hiperhivatkozs"/>
                <w:noProof/>
              </w:rPr>
              <w:tab/>
            </w:r>
            <w:r w:rsidR="002137E6" w:rsidRPr="00C945B0">
              <w:rPr>
                <w:rStyle w:val="Hiperhivatkozs"/>
                <w:noProof/>
              </w:rPr>
              <w:t>Hajdúszoboszlói Gyermeksziget Bölcsőde</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_Toc229056385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6</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386" w:history="1">
            <w:r w:rsidR="002137E6" w:rsidRPr="00C945B0">
              <w:rPr>
                <w:rStyle w:val="Hiperhivatkozs"/>
                <w:noProof/>
              </w:rPr>
              <w:t>4.</w:t>
            </w:r>
            <w:r w:rsidR="002137E6" w:rsidRPr="00B87AF4">
              <w:rPr>
                <w:rStyle w:val="Hiperhivatkozs"/>
                <w:noProof/>
              </w:rPr>
              <w:tab/>
            </w:r>
            <w:r w:rsidR="002137E6" w:rsidRPr="00C945B0">
              <w:rPr>
                <w:rStyle w:val="Hiperhivatkozs"/>
                <w:noProof/>
              </w:rPr>
              <w:t>A járási hivatal 2025. évi szervezeti változásai, feladat ellátási struktúrája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_Toc229056386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7</w:t>
            </w:r>
            <w:r w:rsidR="002137E6" w:rsidRPr="00B87AF4">
              <w:rPr>
                <w:rStyle w:val="Hiperhivatkozs"/>
                <w:noProof/>
                <w:webHidden/>
              </w:rPr>
              <w:fldChar w:fldCharType="end"/>
            </w:r>
          </w:hyperlink>
        </w:p>
        <w:p w:rsidR="002137E6" w:rsidRPr="00B87AF4" w:rsidRDefault="008326E3">
          <w:pPr>
            <w:pStyle w:val="TJ1"/>
            <w:tabs>
              <w:tab w:val="left" w:pos="660"/>
              <w:tab w:val="right" w:leader="dot" w:pos="9062"/>
            </w:tabs>
            <w:rPr>
              <w:rStyle w:val="Hiperhivatkozs"/>
              <w:noProof/>
            </w:rPr>
          </w:pPr>
          <w:hyperlink w:anchor="_Toc229056387" w:history="1">
            <w:r w:rsidR="002137E6" w:rsidRPr="00C945B0">
              <w:rPr>
                <w:rStyle w:val="Hiperhivatkozs"/>
                <w:noProof/>
              </w:rPr>
              <w:t>II.</w:t>
            </w:r>
            <w:r w:rsidR="002137E6" w:rsidRPr="00B87AF4">
              <w:rPr>
                <w:rStyle w:val="Hiperhivatkozs"/>
                <w:noProof/>
              </w:rPr>
              <w:tab/>
            </w:r>
            <w:r w:rsidR="002137E6" w:rsidRPr="00C945B0">
              <w:rPr>
                <w:rStyle w:val="Hiperhivatkozs"/>
                <w:noProof/>
              </w:rPr>
              <w:t>A település demográfiai mutatói, különös tekintettel a 0–18 éves korosztály adataira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_Toc229056387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8</w:t>
            </w:r>
            <w:r w:rsidR="002137E6" w:rsidRPr="00B87AF4">
              <w:rPr>
                <w:rStyle w:val="Hiperhivatkozs"/>
                <w:noProof/>
                <w:webHidden/>
              </w:rPr>
              <w:fldChar w:fldCharType="end"/>
            </w:r>
          </w:hyperlink>
        </w:p>
        <w:p w:rsidR="002137E6" w:rsidRPr="00B87AF4" w:rsidRDefault="008326E3">
          <w:pPr>
            <w:pStyle w:val="TJ1"/>
            <w:tabs>
              <w:tab w:val="left" w:pos="660"/>
              <w:tab w:val="right" w:leader="dot" w:pos="9062"/>
            </w:tabs>
            <w:rPr>
              <w:rStyle w:val="Hiperhivatkozs"/>
              <w:noProof/>
            </w:rPr>
          </w:pPr>
          <w:hyperlink w:anchor="_Toc229056388" w:history="1">
            <w:r w:rsidR="002137E6" w:rsidRPr="00C945B0">
              <w:rPr>
                <w:rStyle w:val="Hiperhivatkozs"/>
                <w:noProof/>
              </w:rPr>
              <w:t>III.</w:t>
            </w:r>
            <w:r w:rsidR="002137E6" w:rsidRPr="00B87AF4">
              <w:rPr>
                <w:rStyle w:val="Hiperhivatkozs"/>
                <w:noProof/>
              </w:rPr>
              <w:tab/>
            </w:r>
            <w:r w:rsidR="002137E6" w:rsidRPr="00C945B0">
              <w:rPr>
                <w:rStyle w:val="Hiperhivatkozs"/>
                <w:noProof/>
              </w:rPr>
              <w:t>Az önkormányzat által nyújtott pénzbeli és természetbeni ellátások biztosítása: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_Toc229056388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9</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89" w:history="1">
            <w:r w:rsidR="002137E6" w:rsidRPr="00B87AF4">
              <w:rPr>
                <w:rStyle w:val="Hiperhivatkozs"/>
                <w:noProof/>
              </w:rPr>
              <w:t>1 . Rendszeres gyermekvédelmi kedvezmény</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_Toc229056389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9</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0" w:history="1">
            <w:r w:rsidR="002137E6" w:rsidRPr="00B87AF4">
              <w:rPr>
                <w:rStyle w:val="Hiperhivatkozs"/>
                <w:noProof/>
              </w:rPr>
              <w:t>2. A hátrányos és a halmozottan hátrányos helyzet megállapítása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_Toc229056390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10</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1" w:history="1">
            <w:r w:rsidR="002137E6" w:rsidRPr="00C945B0">
              <w:rPr>
                <w:rStyle w:val="Hiperhivatkozs"/>
                <w:noProof/>
              </w:rPr>
              <w:t>3. Beiskolázási támogatás</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_Toc229056391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11</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2" w:history="1">
            <w:r w:rsidR="002137E6" w:rsidRPr="00C945B0">
              <w:rPr>
                <w:rStyle w:val="Hiperhivatkozs"/>
                <w:noProof/>
              </w:rPr>
              <w:t>4. Étkezési térítési díjkedvezmény</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_Toc229056392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11</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3" w:history="1">
            <w:r w:rsidR="002137E6" w:rsidRPr="00C945B0">
              <w:rPr>
                <w:rStyle w:val="Hiperhivatkozs"/>
                <w:noProof/>
              </w:rPr>
              <w:t>5. Babaköszöntő csomag</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_Toc229056393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11</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4" w:history="1">
            <w:r w:rsidR="002137E6" w:rsidRPr="00C945B0">
              <w:rPr>
                <w:rStyle w:val="Hiperhivatkozs"/>
                <w:noProof/>
              </w:rPr>
              <w:t>6. Kiskorúak élelmiszer és tisztasági csomagja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_Toc229056394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11</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5" w:history="1">
            <w:r w:rsidR="002137E6" w:rsidRPr="00C945B0">
              <w:rPr>
                <w:rStyle w:val="Hiperhivatkozs"/>
                <w:noProof/>
              </w:rPr>
              <w:t>7. Iker és többes ikergyermekek gondozási támogatása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_Toc229056395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12</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6" w:history="1">
            <w:r w:rsidR="002137E6" w:rsidRPr="00C945B0">
              <w:rPr>
                <w:rStyle w:val="Hiperhivatkozs"/>
                <w:noProof/>
              </w:rPr>
              <w:t>8. Közétkeztetés</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_Toc229056396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12</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397" w:history="1">
            <w:r w:rsidR="002137E6" w:rsidRPr="00C945B0">
              <w:rPr>
                <w:rStyle w:val="Hiperhivatkozs"/>
                <w:noProof/>
              </w:rPr>
              <w:t xml:space="preserve">9. </w:t>
            </w:r>
            <w:r w:rsidR="002137E6" w:rsidRPr="00B87AF4">
              <w:rPr>
                <w:rStyle w:val="Hiperhivatkozs"/>
                <w:noProof/>
              </w:rPr>
              <w:t>Szünidei gyermekétkeztetés:</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_Toc229056397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13</w:t>
            </w:r>
            <w:r w:rsidR="002137E6" w:rsidRPr="00B87AF4">
              <w:rPr>
                <w:rStyle w:val="Hiperhivatkozs"/>
                <w:noProof/>
                <w:webHidden/>
              </w:rPr>
              <w:fldChar w:fldCharType="end"/>
            </w:r>
          </w:hyperlink>
        </w:p>
        <w:p w:rsidR="002137E6" w:rsidRPr="00B87AF4" w:rsidRDefault="008326E3">
          <w:pPr>
            <w:pStyle w:val="TJ1"/>
            <w:tabs>
              <w:tab w:val="left" w:pos="660"/>
              <w:tab w:val="right" w:leader="dot" w:pos="9062"/>
            </w:tabs>
            <w:rPr>
              <w:rStyle w:val="Hiperhivatkozs"/>
              <w:noProof/>
            </w:rPr>
          </w:pPr>
          <w:hyperlink w:anchor="_Toc229056398" w:history="1">
            <w:r w:rsidR="002137E6" w:rsidRPr="00C945B0">
              <w:rPr>
                <w:rStyle w:val="Hiperhivatkozs"/>
                <w:noProof/>
              </w:rPr>
              <w:t>IV.</w:t>
            </w:r>
            <w:r w:rsidR="002137E6" w:rsidRPr="00B87AF4">
              <w:rPr>
                <w:rStyle w:val="Hiperhivatkozs"/>
                <w:noProof/>
              </w:rPr>
              <w:tab/>
            </w:r>
            <w:r w:rsidR="002137E6" w:rsidRPr="00C945B0">
              <w:rPr>
                <w:rStyle w:val="Hiperhivatkozs"/>
                <w:noProof/>
              </w:rPr>
              <w:t>Járási hivatal által nyújtott pénzbeli és természetbeni ellátások biztosítása, illetve az elvégzett hatósági intézkedések</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_Toc229056398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14</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399" w:history="1">
            <w:r w:rsidR="002137E6" w:rsidRPr="00C945B0">
              <w:rPr>
                <w:rStyle w:val="Hiperhivatkozs"/>
                <w:noProof/>
              </w:rPr>
              <w:t>1.</w:t>
            </w:r>
            <w:r w:rsidR="002137E6" w:rsidRPr="00B87AF4">
              <w:rPr>
                <w:rStyle w:val="Hiperhivatkozs"/>
                <w:noProof/>
              </w:rPr>
              <w:tab/>
            </w:r>
            <w:r w:rsidR="002137E6" w:rsidRPr="00C945B0">
              <w:rPr>
                <w:rStyle w:val="Hiperhivatkozs"/>
                <w:noProof/>
              </w:rPr>
              <w:t>Gyermektartásdíj állam általi megelőlegezése:</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_Toc229056399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14</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400" w:history="1">
            <w:r w:rsidR="002137E6" w:rsidRPr="00C945B0">
              <w:rPr>
                <w:rStyle w:val="Hiperhivatkozs"/>
                <w:noProof/>
              </w:rPr>
              <w:t>2.</w:t>
            </w:r>
            <w:r w:rsidR="002137E6" w:rsidRPr="00B87AF4">
              <w:rPr>
                <w:rStyle w:val="Hiperhivatkozs"/>
                <w:noProof/>
              </w:rPr>
              <w:tab/>
            </w:r>
            <w:r w:rsidR="002137E6" w:rsidRPr="00C945B0">
              <w:rPr>
                <w:rStyle w:val="Hiperhivatkozs"/>
                <w:noProof/>
              </w:rPr>
              <w:t>Otthonteremtési támogatás:</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_Toc229056400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14</w:t>
            </w:r>
            <w:r w:rsidR="002137E6" w:rsidRPr="00B87AF4">
              <w:rPr>
                <w:rStyle w:val="Hiperhivatkozs"/>
                <w:noProof/>
                <w:webHidden/>
              </w:rPr>
              <w:fldChar w:fldCharType="end"/>
            </w:r>
          </w:hyperlink>
        </w:p>
        <w:p w:rsidR="002137E6" w:rsidRPr="00B87AF4" w:rsidRDefault="008326E3">
          <w:pPr>
            <w:pStyle w:val="TJ1"/>
            <w:tabs>
              <w:tab w:val="left" w:pos="660"/>
              <w:tab w:val="right" w:leader="dot" w:pos="9062"/>
            </w:tabs>
            <w:rPr>
              <w:rStyle w:val="Hiperhivatkozs"/>
              <w:noProof/>
            </w:rPr>
          </w:pPr>
          <w:hyperlink w:anchor="_Toc229056401" w:history="1">
            <w:r w:rsidR="002137E6" w:rsidRPr="00C945B0">
              <w:rPr>
                <w:rStyle w:val="Hiperhivatkozs"/>
                <w:noProof/>
              </w:rPr>
              <w:t>V.</w:t>
            </w:r>
            <w:r w:rsidR="002137E6" w:rsidRPr="00B87AF4">
              <w:rPr>
                <w:rStyle w:val="Hiperhivatkozs"/>
                <w:noProof/>
              </w:rPr>
              <w:tab/>
            </w:r>
            <w:r w:rsidR="002137E6" w:rsidRPr="00C945B0">
              <w:rPr>
                <w:rStyle w:val="Hiperhivatkozs"/>
                <w:noProof/>
              </w:rPr>
              <w:t>Az önkormányzat által biztosított személyes gondoskodást nyújtó ellátások bemutatása az alábbi szempontrendszer szerint</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_Toc229056401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15</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402" w:history="1">
            <w:r w:rsidR="002137E6" w:rsidRPr="00C945B0">
              <w:rPr>
                <w:rStyle w:val="Hiperhivatkozs"/>
                <w:noProof/>
              </w:rPr>
              <w:t>1. Család- és Gyermekjóléti Központ</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_Toc229056402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16</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403" w:history="1">
            <w:r w:rsidR="002137E6" w:rsidRPr="00C945B0">
              <w:rPr>
                <w:rStyle w:val="Hiperhivatkozs"/>
                <w:noProof/>
              </w:rPr>
              <w:t>2.</w:t>
            </w:r>
            <w:r w:rsidR="002137E6" w:rsidRPr="00B87AF4">
              <w:rPr>
                <w:rStyle w:val="Hiperhivatkozs"/>
                <w:noProof/>
              </w:rPr>
              <w:tab/>
            </w:r>
            <w:r w:rsidR="002137E6" w:rsidRPr="00C945B0">
              <w:rPr>
                <w:rStyle w:val="Hiperhivatkozs"/>
                <w:noProof/>
              </w:rPr>
              <w:t>Család- és gyermekjóléti szolgálat</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_Toc229056403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24</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404" w:history="1">
            <w:r w:rsidR="002137E6" w:rsidRPr="00C945B0">
              <w:rPr>
                <w:rStyle w:val="Hiperhivatkozs"/>
                <w:noProof/>
              </w:rPr>
              <w:t>3.</w:t>
            </w:r>
            <w:r w:rsidR="002137E6" w:rsidRPr="00B87AF4">
              <w:rPr>
                <w:rStyle w:val="Hiperhivatkozs"/>
                <w:noProof/>
              </w:rPr>
              <w:tab/>
            </w:r>
            <w:r w:rsidR="002137E6" w:rsidRPr="00C945B0">
              <w:rPr>
                <w:rStyle w:val="Hiperhivatkozs"/>
                <w:noProof/>
              </w:rPr>
              <w:t>Szakmai tevékenység adatai a 2025-ös év tükrében</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_Toc229056404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27</w:t>
            </w:r>
            <w:r w:rsidR="002137E6" w:rsidRPr="00B87AF4">
              <w:rPr>
                <w:rStyle w:val="Hiperhivatkozs"/>
                <w:noProof/>
                <w:webHidden/>
              </w:rPr>
              <w:fldChar w:fldCharType="end"/>
            </w:r>
          </w:hyperlink>
        </w:p>
        <w:p w:rsidR="002137E6" w:rsidRPr="00B87AF4" w:rsidRDefault="008326E3">
          <w:pPr>
            <w:pStyle w:val="TJ1"/>
            <w:tabs>
              <w:tab w:val="left" w:pos="660"/>
              <w:tab w:val="right" w:leader="dot" w:pos="9062"/>
            </w:tabs>
            <w:rPr>
              <w:rStyle w:val="Hiperhivatkozs"/>
              <w:noProof/>
            </w:rPr>
          </w:pPr>
          <w:hyperlink w:anchor="_Toc229056407" w:history="1">
            <w:r w:rsidR="002137E6" w:rsidRPr="00C945B0">
              <w:rPr>
                <w:rStyle w:val="Hiperhivatkozs"/>
                <w:noProof/>
              </w:rPr>
              <w:t>VI.</w:t>
            </w:r>
            <w:r w:rsidR="002137E6" w:rsidRPr="00B87AF4">
              <w:rPr>
                <w:rStyle w:val="Hiperhivatkozs"/>
                <w:noProof/>
              </w:rPr>
              <w:tab/>
            </w:r>
            <w:r w:rsidR="002137E6" w:rsidRPr="00C945B0">
              <w:rPr>
                <w:rStyle w:val="Hiperhivatkozs"/>
                <w:noProof/>
              </w:rPr>
              <w:t>Veszélyeztetettséget észlelő jelzőrendszer működtetése</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_Toc229056407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32</w:t>
            </w:r>
            <w:r w:rsidR="002137E6" w:rsidRPr="00B87AF4">
              <w:rPr>
                <w:rStyle w:val="Hiperhivatkozs"/>
                <w:noProof/>
                <w:webHidden/>
              </w:rPr>
              <w:fldChar w:fldCharType="end"/>
            </w:r>
          </w:hyperlink>
        </w:p>
        <w:p w:rsidR="002137E6" w:rsidRPr="00B87AF4" w:rsidRDefault="008326E3">
          <w:pPr>
            <w:pStyle w:val="TJ1"/>
            <w:tabs>
              <w:tab w:val="left" w:pos="660"/>
              <w:tab w:val="right" w:leader="dot" w:pos="9062"/>
            </w:tabs>
            <w:rPr>
              <w:rStyle w:val="Hiperhivatkozs"/>
              <w:noProof/>
            </w:rPr>
          </w:pPr>
          <w:hyperlink w:anchor="_Toc229056408" w:history="1">
            <w:r w:rsidR="002137E6" w:rsidRPr="00C945B0">
              <w:rPr>
                <w:rStyle w:val="Hiperhivatkozs"/>
                <w:noProof/>
              </w:rPr>
              <w:t>VII.</w:t>
            </w:r>
            <w:r w:rsidR="002137E6" w:rsidRPr="00B87AF4">
              <w:rPr>
                <w:rStyle w:val="Hiperhivatkozs"/>
                <w:noProof/>
              </w:rPr>
              <w:tab/>
            </w:r>
            <w:r w:rsidR="002137E6" w:rsidRPr="00C945B0">
              <w:rPr>
                <w:rStyle w:val="Hiperhivatkozs"/>
                <w:noProof/>
              </w:rPr>
              <w:t>Gyermekek napközbeni ellátása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_Toc229056408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33</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409" w:history="1">
            <w:r w:rsidR="002137E6" w:rsidRPr="00C945B0">
              <w:rPr>
                <w:rStyle w:val="Hiperhivatkozs"/>
                <w:noProof/>
              </w:rPr>
              <w:t>1.</w:t>
            </w:r>
            <w:r w:rsidR="002137E6" w:rsidRPr="00B87AF4">
              <w:rPr>
                <w:rStyle w:val="Hiperhivatkozs"/>
                <w:noProof/>
              </w:rPr>
              <w:tab/>
            </w:r>
            <w:r w:rsidR="002137E6" w:rsidRPr="00C945B0">
              <w:rPr>
                <w:rStyle w:val="Hiperhivatkozs"/>
                <w:noProof/>
              </w:rPr>
              <w:t>Hajdúszoboszlói Gyermeksziget Bölcsőde</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_Toc229056409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33</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410" w:history="1">
            <w:r w:rsidR="002137E6" w:rsidRPr="00C945B0">
              <w:rPr>
                <w:rStyle w:val="Hiperhivatkozs"/>
                <w:noProof/>
              </w:rPr>
              <w:t>2.</w:t>
            </w:r>
            <w:r w:rsidR="002137E6" w:rsidRPr="00B87AF4">
              <w:rPr>
                <w:rStyle w:val="Hiperhivatkozs"/>
                <w:noProof/>
              </w:rPr>
              <w:tab/>
            </w:r>
            <w:r w:rsidR="002137E6" w:rsidRPr="00C945B0">
              <w:rPr>
                <w:rStyle w:val="Hiperhivatkozs"/>
                <w:noProof/>
              </w:rPr>
              <w:t>PICUR-LAK Családi Bölcsőde</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_Toc229056410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36</w:t>
            </w:r>
            <w:r w:rsidR="002137E6" w:rsidRPr="00B87AF4">
              <w:rPr>
                <w:rStyle w:val="Hiperhivatkozs"/>
                <w:noProof/>
                <w:webHidden/>
              </w:rPr>
              <w:fldChar w:fldCharType="end"/>
            </w:r>
          </w:hyperlink>
        </w:p>
        <w:p w:rsidR="002137E6" w:rsidRPr="00B87AF4" w:rsidRDefault="008326E3">
          <w:pPr>
            <w:pStyle w:val="TJ2"/>
            <w:tabs>
              <w:tab w:val="left" w:pos="660"/>
              <w:tab w:val="right" w:leader="dot" w:pos="9062"/>
            </w:tabs>
            <w:rPr>
              <w:rStyle w:val="Hiperhivatkozs"/>
              <w:noProof/>
            </w:rPr>
          </w:pPr>
          <w:hyperlink w:anchor="_Toc229056411" w:history="1">
            <w:r w:rsidR="002137E6" w:rsidRPr="00C945B0">
              <w:rPr>
                <w:rStyle w:val="Hiperhivatkozs"/>
                <w:noProof/>
              </w:rPr>
              <w:t>3.</w:t>
            </w:r>
            <w:r w:rsidR="002137E6" w:rsidRPr="00B87AF4">
              <w:rPr>
                <w:rStyle w:val="Hiperhivatkozs"/>
                <w:noProof/>
              </w:rPr>
              <w:tab/>
            </w:r>
            <w:r w:rsidR="002137E6" w:rsidRPr="00C945B0">
              <w:rPr>
                <w:rStyle w:val="Hiperhivatkozs"/>
                <w:noProof/>
              </w:rPr>
              <w:t>Másholország Családi Bölcsőde</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_Toc229056411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37</w:t>
            </w:r>
            <w:r w:rsidR="002137E6" w:rsidRPr="00B87AF4">
              <w:rPr>
                <w:rStyle w:val="Hiperhivatkozs"/>
                <w:noProof/>
                <w:webHidden/>
              </w:rPr>
              <w:fldChar w:fldCharType="end"/>
            </w:r>
          </w:hyperlink>
        </w:p>
        <w:p w:rsidR="002137E6" w:rsidRPr="00B87AF4" w:rsidRDefault="008326E3">
          <w:pPr>
            <w:pStyle w:val="TJ1"/>
            <w:tabs>
              <w:tab w:val="right" w:leader="dot" w:pos="9062"/>
            </w:tabs>
            <w:rPr>
              <w:rStyle w:val="Hiperhivatkozs"/>
              <w:noProof/>
            </w:rPr>
          </w:pPr>
          <w:hyperlink w:anchor="_Toc229056412" w:history="1">
            <w:r w:rsidR="002137E6" w:rsidRPr="00C945B0">
              <w:rPr>
                <w:rStyle w:val="Hiperhivatkozs"/>
                <w:noProof/>
              </w:rPr>
              <w:t>VIII. vármegyei Védőnői szolgálat és Gyermekorvosi szolgálat</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_Toc229056412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37</w:t>
            </w:r>
            <w:r w:rsidR="002137E6" w:rsidRPr="00B87AF4">
              <w:rPr>
                <w:rStyle w:val="Hiperhivatkozs"/>
                <w:noProof/>
                <w:webHidden/>
              </w:rPr>
              <w:fldChar w:fldCharType="end"/>
            </w:r>
          </w:hyperlink>
        </w:p>
        <w:p w:rsidR="002137E6" w:rsidRPr="00B87AF4" w:rsidRDefault="008326E3">
          <w:pPr>
            <w:pStyle w:val="TJ1"/>
            <w:tabs>
              <w:tab w:val="right" w:leader="dot" w:pos="9062"/>
            </w:tabs>
            <w:rPr>
              <w:rStyle w:val="Hiperhivatkozs"/>
              <w:noProof/>
            </w:rPr>
          </w:pPr>
          <w:hyperlink w:anchor="_Toc229056413" w:history="1">
            <w:r w:rsidR="002137E6" w:rsidRPr="00C945B0">
              <w:rPr>
                <w:rStyle w:val="Hiperhivatkozs"/>
                <w:noProof/>
              </w:rPr>
              <w:t>IX.  Iskolaorvos és iskolavédőnői (Iskola-egészségügyi) ellátás</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_Toc229056413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38</w:t>
            </w:r>
            <w:r w:rsidR="002137E6" w:rsidRPr="00B87AF4">
              <w:rPr>
                <w:rStyle w:val="Hiperhivatkozs"/>
                <w:noProof/>
                <w:webHidden/>
              </w:rPr>
              <w:fldChar w:fldCharType="end"/>
            </w:r>
          </w:hyperlink>
        </w:p>
        <w:p w:rsidR="002137E6" w:rsidRPr="00B87AF4" w:rsidRDefault="008326E3">
          <w:pPr>
            <w:pStyle w:val="TJ1"/>
            <w:tabs>
              <w:tab w:val="right" w:leader="dot" w:pos="9062"/>
            </w:tabs>
            <w:rPr>
              <w:rStyle w:val="Hiperhivatkozs"/>
              <w:noProof/>
            </w:rPr>
          </w:pPr>
          <w:hyperlink w:anchor="_Toc229056414" w:history="1">
            <w:r w:rsidR="002137E6" w:rsidRPr="00C945B0">
              <w:rPr>
                <w:rStyle w:val="Hiperhivatkozs"/>
                <w:noProof/>
              </w:rPr>
              <w:t>X. Iskolafogászat-gyermekfogászat</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_Toc229056414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39</w:t>
            </w:r>
            <w:r w:rsidR="002137E6" w:rsidRPr="00B87AF4">
              <w:rPr>
                <w:rStyle w:val="Hiperhivatkozs"/>
                <w:noProof/>
                <w:webHidden/>
              </w:rPr>
              <w:fldChar w:fldCharType="end"/>
            </w:r>
          </w:hyperlink>
        </w:p>
        <w:p w:rsidR="002137E6" w:rsidRPr="00B87AF4" w:rsidRDefault="008326E3">
          <w:pPr>
            <w:pStyle w:val="TJ1"/>
            <w:tabs>
              <w:tab w:val="right" w:leader="dot" w:pos="9062"/>
            </w:tabs>
            <w:rPr>
              <w:rStyle w:val="Hiperhivatkozs"/>
              <w:noProof/>
            </w:rPr>
          </w:pPr>
          <w:hyperlink w:anchor="_Toc229056415" w:history="1">
            <w:r w:rsidR="002137E6" w:rsidRPr="00C945B0">
              <w:rPr>
                <w:rStyle w:val="Hiperhivatkozs"/>
                <w:noProof/>
              </w:rPr>
              <w:t>XI. Óvodák</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_Toc229056415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40</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416" w:history="1">
            <w:r w:rsidR="002137E6" w:rsidRPr="00C945B0">
              <w:rPr>
                <w:rStyle w:val="Hiperhivatkozs"/>
                <w:noProof/>
              </w:rPr>
              <w:t>1. Hajdúszoboszlói Egyesített Óvoda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_Toc229056416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40</w:t>
            </w:r>
            <w:r w:rsidR="002137E6" w:rsidRPr="00B87AF4">
              <w:rPr>
                <w:rStyle w:val="Hiperhivatkozs"/>
                <w:noProof/>
                <w:webHidden/>
              </w:rPr>
              <w:fldChar w:fldCharType="end"/>
            </w:r>
          </w:hyperlink>
        </w:p>
        <w:p w:rsidR="002137E6" w:rsidRPr="00B87AF4" w:rsidRDefault="008326E3">
          <w:pPr>
            <w:pStyle w:val="TJ2"/>
            <w:tabs>
              <w:tab w:val="right" w:leader="dot" w:pos="9062"/>
            </w:tabs>
            <w:rPr>
              <w:rStyle w:val="Hiperhivatkozs"/>
              <w:noProof/>
            </w:rPr>
          </w:pPr>
          <w:hyperlink w:anchor="_Toc229056417" w:history="1">
            <w:r w:rsidR="002137E6" w:rsidRPr="00C945B0">
              <w:rPr>
                <w:rStyle w:val="Hiperhivatkozs"/>
                <w:noProof/>
              </w:rPr>
              <w:t>2. Hajdúszoboszlói Bóbita Magánóvoda</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_Toc229056417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40</w:t>
            </w:r>
            <w:r w:rsidR="002137E6" w:rsidRPr="00B87AF4">
              <w:rPr>
                <w:rStyle w:val="Hiperhivatkozs"/>
                <w:noProof/>
                <w:webHidden/>
              </w:rPr>
              <w:fldChar w:fldCharType="end"/>
            </w:r>
          </w:hyperlink>
        </w:p>
        <w:p w:rsidR="002137E6" w:rsidRPr="00B87AF4" w:rsidRDefault="008326E3">
          <w:pPr>
            <w:pStyle w:val="TJ1"/>
            <w:tabs>
              <w:tab w:val="right" w:leader="dot" w:pos="9062"/>
            </w:tabs>
            <w:rPr>
              <w:rStyle w:val="Hiperhivatkozs"/>
              <w:noProof/>
            </w:rPr>
          </w:pPr>
          <w:hyperlink w:anchor="_Toc229056418" w:history="1">
            <w:r w:rsidR="002137E6" w:rsidRPr="00C945B0">
              <w:rPr>
                <w:rStyle w:val="Hiperhivatkozs"/>
                <w:noProof/>
              </w:rPr>
              <w:t>XII. Pedagógiai Szakszolgálat</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_Toc229056418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41</w:t>
            </w:r>
            <w:r w:rsidR="002137E6" w:rsidRPr="00B87AF4">
              <w:rPr>
                <w:rStyle w:val="Hiperhivatkozs"/>
                <w:noProof/>
                <w:webHidden/>
              </w:rPr>
              <w:fldChar w:fldCharType="end"/>
            </w:r>
          </w:hyperlink>
        </w:p>
        <w:p w:rsidR="002137E6" w:rsidRPr="00B87AF4" w:rsidRDefault="008326E3">
          <w:pPr>
            <w:pStyle w:val="TJ1"/>
            <w:tabs>
              <w:tab w:val="right" w:leader="dot" w:pos="9062"/>
            </w:tabs>
            <w:rPr>
              <w:rStyle w:val="Hiperhivatkozs"/>
              <w:noProof/>
            </w:rPr>
          </w:pPr>
          <w:hyperlink w:anchor="_Toc229056419" w:history="1">
            <w:r w:rsidR="002137E6" w:rsidRPr="00C945B0">
              <w:rPr>
                <w:rStyle w:val="Hiperhivatkozs"/>
                <w:noProof/>
              </w:rPr>
              <w:t>XIII. Általános iskolák</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_Toc229056419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42</w:t>
            </w:r>
            <w:r w:rsidR="002137E6" w:rsidRPr="00B87AF4">
              <w:rPr>
                <w:rStyle w:val="Hiperhivatkozs"/>
                <w:noProof/>
                <w:webHidden/>
              </w:rPr>
              <w:fldChar w:fldCharType="end"/>
            </w:r>
          </w:hyperlink>
        </w:p>
        <w:p w:rsidR="002137E6" w:rsidRDefault="008326E3">
          <w:pPr>
            <w:pStyle w:val="TJ1"/>
            <w:tabs>
              <w:tab w:val="right" w:leader="dot" w:pos="9062"/>
            </w:tabs>
            <w:rPr>
              <w:rFonts w:asciiTheme="minorHAnsi" w:eastAsiaTheme="minorEastAsia" w:hAnsiTheme="minorHAnsi"/>
              <w:noProof/>
              <w:sz w:val="22"/>
              <w:lang w:eastAsia="hu-HU"/>
            </w:rPr>
          </w:pPr>
          <w:hyperlink w:anchor="_Toc229056420" w:history="1">
            <w:r w:rsidR="002137E6" w:rsidRPr="00C945B0">
              <w:rPr>
                <w:rStyle w:val="Hiperhivatkozs"/>
                <w:noProof/>
              </w:rPr>
              <w:t>XIV. Éltes Mátyás Általános Iskola és Kollégium, Egységes Gyógypedagógiai Módszertani Intézmény</w:t>
            </w:r>
            <w:r w:rsidR="002137E6" w:rsidRPr="00B87AF4">
              <w:rPr>
                <w:rStyle w:val="Hiperhivatkozs"/>
                <w:noProof/>
                <w:webHidden/>
              </w:rPr>
              <w:tab/>
            </w:r>
            <w:r w:rsidR="002137E6" w:rsidRPr="00B87AF4">
              <w:rPr>
                <w:rStyle w:val="Hiperhivatkozs"/>
                <w:noProof/>
                <w:webHidden/>
              </w:rPr>
              <w:fldChar w:fldCharType="begin"/>
            </w:r>
            <w:r w:rsidR="002137E6" w:rsidRPr="00B87AF4">
              <w:rPr>
                <w:rStyle w:val="Hiperhivatkozs"/>
                <w:noProof/>
                <w:webHidden/>
              </w:rPr>
              <w:instrText xml:space="preserve"> PAGEREF _Toc229056420 \h </w:instrText>
            </w:r>
            <w:r w:rsidR="002137E6" w:rsidRPr="00B87AF4">
              <w:rPr>
                <w:rStyle w:val="Hiperhivatkozs"/>
                <w:noProof/>
                <w:webHidden/>
              </w:rPr>
            </w:r>
            <w:r w:rsidR="002137E6" w:rsidRPr="00B87AF4">
              <w:rPr>
                <w:rStyle w:val="Hiperhivatkozs"/>
                <w:noProof/>
                <w:webHidden/>
              </w:rPr>
              <w:fldChar w:fldCharType="separate"/>
            </w:r>
            <w:r w:rsidR="00DD6925">
              <w:rPr>
                <w:rStyle w:val="Hiperhivatkozs"/>
                <w:noProof/>
                <w:webHidden/>
              </w:rPr>
              <w:t>43</w:t>
            </w:r>
            <w:r w:rsidR="002137E6" w:rsidRPr="00B87AF4">
              <w:rPr>
                <w:rStyle w:val="Hiperhivatkozs"/>
                <w:noProof/>
                <w:webHidden/>
              </w:rPr>
              <w:fldChar w:fldCharType="end"/>
            </w:r>
          </w:hyperlink>
        </w:p>
        <w:p w:rsidR="002137E6" w:rsidRDefault="008326E3">
          <w:pPr>
            <w:pStyle w:val="TJ1"/>
            <w:tabs>
              <w:tab w:val="right" w:leader="dot" w:pos="9062"/>
            </w:tabs>
            <w:rPr>
              <w:rFonts w:asciiTheme="minorHAnsi" w:eastAsiaTheme="minorEastAsia" w:hAnsiTheme="minorHAnsi"/>
              <w:noProof/>
              <w:sz w:val="22"/>
              <w:lang w:eastAsia="hu-HU"/>
            </w:rPr>
          </w:pPr>
          <w:hyperlink w:anchor="_Toc229056421" w:history="1">
            <w:r w:rsidR="002137E6" w:rsidRPr="00C945B0">
              <w:rPr>
                <w:rStyle w:val="Hiperhivatkozs"/>
                <w:noProof/>
              </w:rPr>
              <w:t>XV. Középiskolák</w:t>
            </w:r>
            <w:r w:rsidR="002137E6">
              <w:rPr>
                <w:noProof/>
                <w:webHidden/>
              </w:rPr>
              <w:tab/>
            </w:r>
            <w:r w:rsidR="002137E6">
              <w:rPr>
                <w:noProof/>
                <w:webHidden/>
              </w:rPr>
              <w:fldChar w:fldCharType="begin"/>
            </w:r>
            <w:r w:rsidR="002137E6">
              <w:rPr>
                <w:noProof/>
                <w:webHidden/>
              </w:rPr>
              <w:instrText xml:space="preserve"> PAGEREF _Toc229056421 \h </w:instrText>
            </w:r>
            <w:r w:rsidR="002137E6">
              <w:rPr>
                <w:noProof/>
                <w:webHidden/>
              </w:rPr>
            </w:r>
            <w:r w:rsidR="002137E6">
              <w:rPr>
                <w:noProof/>
                <w:webHidden/>
              </w:rPr>
              <w:fldChar w:fldCharType="separate"/>
            </w:r>
            <w:r w:rsidR="00DD6925">
              <w:rPr>
                <w:noProof/>
                <w:webHidden/>
              </w:rPr>
              <w:t>44</w:t>
            </w:r>
            <w:r w:rsidR="002137E6">
              <w:rPr>
                <w:noProof/>
                <w:webHidden/>
              </w:rPr>
              <w:fldChar w:fldCharType="end"/>
            </w:r>
          </w:hyperlink>
        </w:p>
        <w:p w:rsidR="002137E6" w:rsidRDefault="008326E3">
          <w:pPr>
            <w:pStyle w:val="TJ1"/>
            <w:tabs>
              <w:tab w:val="right" w:leader="dot" w:pos="9062"/>
            </w:tabs>
            <w:rPr>
              <w:rFonts w:asciiTheme="minorHAnsi" w:eastAsiaTheme="minorEastAsia" w:hAnsiTheme="minorHAnsi"/>
              <w:noProof/>
              <w:sz w:val="22"/>
              <w:lang w:eastAsia="hu-HU"/>
            </w:rPr>
          </w:pPr>
          <w:hyperlink w:anchor="_Toc229056422" w:history="1">
            <w:r w:rsidR="002137E6" w:rsidRPr="00C945B0">
              <w:rPr>
                <w:rStyle w:val="Hiperhivatkozs"/>
                <w:noProof/>
              </w:rPr>
              <w:t>XVI. Hajdúszoboszlói Járási Hivatal Hatósági és Gyámügyi Osztály</w:t>
            </w:r>
            <w:r w:rsidR="002137E6">
              <w:rPr>
                <w:noProof/>
                <w:webHidden/>
              </w:rPr>
              <w:tab/>
            </w:r>
            <w:r w:rsidR="002137E6">
              <w:rPr>
                <w:noProof/>
                <w:webHidden/>
              </w:rPr>
              <w:fldChar w:fldCharType="begin"/>
            </w:r>
            <w:r w:rsidR="002137E6">
              <w:rPr>
                <w:noProof/>
                <w:webHidden/>
              </w:rPr>
              <w:instrText xml:space="preserve"> PAGEREF _Toc229056422 \h </w:instrText>
            </w:r>
            <w:r w:rsidR="002137E6">
              <w:rPr>
                <w:noProof/>
                <w:webHidden/>
              </w:rPr>
            </w:r>
            <w:r w:rsidR="002137E6">
              <w:rPr>
                <w:noProof/>
                <w:webHidden/>
              </w:rPr>
              <w:fldChar w:fldCharType="separate"/>
            </w:r>
            <w:r w:rsidR="00DD6925">
              <w:rPr>
                <w:noProof/>
                <w:webHidden/>
              </w:rPr>
              <w:t>44</w:t>
            </w:r>
            <w:r w:rsidR="002137E6">
              <w:rPr>
                <w:noProof/>
                <w:webHidden/>
              </w:rPr>
              <w:fldChar w:fldCharType="end"/>
            </w:r>
          </w:hyperlink>
        </w:p>
        <w:p w:rsidR="002137E6" w:rsidRDefault="008326E3">
          <w:pPr>
            <w:pStyle w:val="TJ1"/>
            <w:tabs>
              <w:tab w:val="right" w:leader="dot" w:pos="9062"/>
            </w:tabs>
            <w:rPr>
              <w:rFonts w:asciiTheme="minorHAnsi" w:eastAsiaTheme="minorEastAsia" w:hAnsiTheme="minorHAnsi"/>
              <w:noProof/>
              <w:sz w:val="22"/>
              <w:lang w:eastAsia="hu-HU"/>
            </w:rPr>
          </w:pPr>
          <w:hyperlink w:anchor="_Toc229056423" w:history="1">
            <w:r w:rsidR="002137E6" w:rsidRPr="00C945B0">
              <w:rPr>
                <w:rStyle w:val="Hiperhivatkozs"/>
                <w:noProof/>
              </w:rPr>
              <w:t>XVII. Hajdúszoboszlói Járási Hivatal Foglalkoztatási Osztály</w:t>
            </w:r>
            <w:r w:rsidR="002137E6">
              <w:rPr>
                <w:noProof/>
                <w:webHidden/>
              </w:rPr>
              <w:tab/>
            </w:r>
            <w:r w:rsidR="002137E6">
              <w:rPr>
                <w:noProof/>
                <w:webHidden/>
              </w:rPr>
              <w:fldChar w:fldCharType="begin"/>
            </w:r>
            <w:r w:rsidR="002137E6">
              <w:rPr>
                <w:noProof/>
                <w:webHidden/>
              </w:rPr>
              <w:instrText xml:space="preserve"> PAGEREF _Toc229056423 \h </w:instrText>
            </w:r>
            <w:r w:rsidR="002137E6">
              <w:rPr>
                <w:noProof/>
                <w:webHidden/>
              </w:rPr>
            </w:r>
            <w:r w:rsidR="002137E6">
              <w:rPr>
                <w:noProof/>
                <w:webHidden/>
              </w:rPr>
              <w:fldChar w:fldCharType="separate"/>
            </w:r>
            <w:r w:rsidR="00DD6925">
              <w:rPr>
                <w:noProof/>
                <w:webHidden/>
              </w:rPr>
              <w:t>46</w:t>
            </w:r>
            <w:r w:rsidR="002137E6">
              <w:rPr>
                <w:noProof/>
                <w:webHidden/>
              </w:rPr>
              <w:fldChar w:fldCharType="end"/>
            </w:r>
          </w:hyperlink>
        </w:p>
        <w:p w:rsidR="002137E6" w:rsidRDefault="008326E3">
          <w:pPr>
            <w:pStyle w:val="TJ1"/>
            <w:tabs>
              <w:tab w:val="right" w:leader="dot" w:pos="9062"/>
            </w:tabs>
            <w:rPr>
              <w:rFonts w:asciiTheme="minorHAnsi" w:eastAsiaTheme="minorEastAsia" w:hAnsiTheme="minorHAnsi"/>
              <w:noProof/>
              <w:sz w:val="22"/>
              <w:lang w:eastAsia="hu-HU"/>
            </w:rPr>
          </w:pPr>
          <w:hyperlink w:anchor="_Toc229056424" w:history="1">
            <w:r w:rsidR="002137E6" w:rsidRPr="00C945B0">
              <w:rPr>
                <w:rStyle w:val="Hiperhivatkozs"/>
                <w:noProof/>
              </w:rPr>
              <w:t xml:space="preserve">XVIII. </w:t>
            </w:r>
            <w:r w:rsidR="00B87AF4">
              <w:rPr>
                <w:rStyle w:val="Hiperhivatkozs"/>
                <w:noProof/>
              </w:rPr>
              <w:t xml:space="preserve">   </w:t>
            </w:r>
            <w:r w:rsidR="002137E6" w:rsidRPr="00C945B0">
              <w:rPr>
                <w:rStyle w:val="Hiperhivatkozs"/>
                <w:noProof/>
              </w:rPr>
              <w:t>Gyermekek átmeneti elhelyezése</w:t>
            </w:r>
            <w:r w:rsidR="002137E6">
              <w:rPr>
                <w:noProof/>
                <w:webHidden/>
              </w:rPr>
              <w:tab/>
            </w:r>
            <w:r w:rsidR="002137E6">
              <w:rPr>
                <w:noProof/>
                <w:webHidden/>
              </w:rPr>
              <w:fldChar w:fldCharType="begin"/>
            </w:r>
            <w:r w:rsidR="002137E6">
              <w:rPr>
                <w:noProof/>
                <w:webHidden/>
              </w:rPr>
              <w:instrText xml:space="preserve"> PAGEREF _Toc229056424 \h </w:instrText>
            </w:r>
            <w:r w:rsidR="002137E6">
              <w:rPr>
                <w:noProof/>
                <w:webHidden/>
              </w:rPr>
            </w:r>
            <w:r w:rsidR="002137E6">
              <w:rPr>
                <w:noProof/>
                <w:webHidden/>
              </w:rPr>
              <w:fldChar w:fldCharType="separate"/>
            </w:r>
            <w:r w:rsidR="00DD6925">
              <w:rPr>
                <w:noProof/>
                <w:webHidden/>
              </w:rPr>
              <w:t>47</w:t>
            </w:r>
            <w:r w:rsidR="002137E6">
              <w:rPr>
                <w:noProof/>
                <w:webHidden/>
              </w:rPr>
              <w:fldChar w:fldCharType="end"/>
            </w:r>
          </w:hyperlink>
        </w:p>
        <w:p w:rsidR="002137E6" w:rsidRDefault="008326E3">
          <w:pPr>
            <w:pStyle w:val="TJ1"/>
            <w:tabs>
              <w:tab w:val="left" w:pos="880"/>
              <w:tab w:val="right" w:leader="dot" w:pos="9062"/>
            </w:tabs>
            <w:rPr>
              <w:rFonts w:asciiTheme="minorHAnsi" w:eastAsiaTheme="minorEastAsia" w:hAnsiTheme="minorHAnsi"/>
              <w:noProof/>
              <w:sz w:val="22"/>
              <w:lang w:eastAsia="hu-HU"/>
            </w:rPr>
          </w:pPr>
          <w:hyperlink w:anchor="_Toc229056425" w:history="1">
            <w:r w:rsidR="00A65A81">
              <w:rPr>
                <w:rStyle w:val="Hiperhivatkozs"/>
                <w:noProof/>
              </w:rPr>
              <w:t>XIX</w:t>
            </w:r>
            <w:r w:rsidR="002137E6" w:rsidRPr="00C945B0">
              <w:rPr>
                <w:rStyle w:val="Hiperhivatkozs"/>
                <w:noProof/>
              </w:rPr>
              <w:t>.</w:t>
            </w:r>
            <w:r w:rsidR="002137E6">
              <w:rPr>
                <w:rFonts w:asciiTheme="minorHAnsi" w:eastAsiaTheme="minorEastAsia" w:hAnsiTheme="minorHAnsi"/>
                <w:noProof/>
                <w:sz w:val="22"/>
                <w:lang w:eastAsia="hu-HU"/>
              </w:rPr>
              <w:tab/>
            </w:r>
            <w:r w:rsidR="002137E6" w:rsidRPr="00C945B0">
              <w:rPr>
                <w:rStyle w:val="Hiperhivatkozs"/>
                <w:noProof/>
              </w:rPr>
              <w:t>A  felügyeleti szervek által gyámhatósági, gyermekvédelmi területen végzett szakmai ellenőrzések tapasztalatainak, továbbá a gyermekjóléti és gyermekvédelmi szolgáltató tevékenységet végzők működését engedélyező hatóság ellenőrzésének alkalmával tett megállapítások bemutatása</w:t>
            </w:r>
            <w:r w:rsidR="002137E6">
              <w:rPr>
                <w:noProof/>
                <w:webHidden/>
              </w:rPr>
              <w:tab/>
            </w:r>
            <w:r w:rsidR="002137E6">
              <w:rPr>
                <w:noProof/>
                <w:webHidden/>
              </w:rPr>
              <w:fldChar w:fldCharType="begin"/>
            </w:r>
            <w:r w:rsidR="002137E6">
              <w:rPr>
                <w:noProof/>
                <w:webHidden/>
              </w:rPr>
              <w:instrText xml:space="preserve"> PAGEREF _Toc229056425 \h </w:instrText>
            </w:r>
            <w:r w:rsidR="002137E6">
              <w:rPr>
                <w:noProof/>
                <w:webHidden/>
              </w:rPr>
            </w:r>
            <w:r w:rsidR="002137E6">
              <w:rPr>
                <w:noProof/>
                <w:webHidden/>
              </w:rPr>
              <w:fldChar w:fldCharType="separate"/>
            </w:r>
            <w:r w:rsidR="00DD6925">
              <w:rPr>
                <w:noProof/>
                <w:webHidden/>
              </w:rPr>
              <w:t>49</w:t>
            </w:r>
            <w:r w:rsidR="002137E6">
              <w:rPr>
                <w:noProof/>
                <w:webHidden/>
              </w:rPr>
              <w:fldChar w:fldCharType="end"/>
            </w:r>
          </w:hyperlink>
        </w:p>
        <w:p w:rsidR="002137E6" w:rsidRDefault="00C36FDE">
          <w:pPr>
            <w:pStyle w:val="TJ1"/>
            <w:tabs>
              <w:tab w:val="left" w:pos="660"/>
              <w:tab w:val="right" w:leader="dot" w:pos="9062"/>
            </w:tabs>
            <w:rPr>
              <w:rFonts w:asciiTheme="minorHAnsi" w:eastAsiaTheme="minorEastAsia" w:hAnsiTheme="minorHAnsi"/>
              <w:noProof/>
              <w:sz w:val="22"/>
              <w:lang w:eastAsia="hu-HU"/>
            </w:rPr>
          </w:pPr>
          <w:r w:rsidRPr="00C36FDE">
            <w:rPr>
              <w:rStyle w:val="Hiperhivatkozs"/>
              <w:noProof/>
              <w:color w:val="auto"/>
              <w:u w:val="none"/>
            </w:rPr>
            <w:t>X</w:t>
          </w:r>
          <w:hyperlink w:anchor="_Toc229056426" w:history="1">
            <w:r w:rsidR="002137E6" w:rsidRPr="00C36FDE">
              <w:rPr>
                <w:rStyle w:val="Hiperhivatkozs"/>
                <w:noProof/>
                <w:color w:val="auto"/>
              </w:rPr>
              <w:t>X</w:t>
            </w:r>
            <w:r w:rsidR="002137E6" w:rsidRPr="00C945B0">
              <w:rPr>
                <w:rStyle w:val="Hiperhivatkozs"/>
                <w:noProof/>
                <w:color w:val="034990" w:themeColor="hyperlink" w:themeShade="BF"/>
              </w:rPr>
              <w:t>.</w:t>
            </w:r>
            <w:r w:rsidR="002137E6">
              <w:rPr>
                <w:rFonts w:asciiTheme="minorHAnsi" w:eastAsiaTheme="minorEastAsia" w:hAnsiTheme="minorHAnsi"/>
                <w:noProof/>
                <w:sz w:val="22"/>
                <w:lang w:eastAsia="hu-HU"/>
              </w:rPr>
              <w:tab/>
            </w:r>
            <w:r w:rsidR="002137E6" w:rsidRPr="00C36FDE">
              <w:rPr>
                <w:rStyle w:val="Hiperhivatkozs"/>
                <w:noProof/>
                <w:color w:val="auto"/>
              </w:rPr>
              <w:t>Jövőre vonatkozó javaslatok, célok meghatározása a gyvt. előírásai alapján</w:t>
            </w:r>
            <w:r w:rsidR="002137E6">
              <w:rPr>
                <w:noProof/>
                <w:webHidden/>
              </w:rPr>
              <w:tab/>
            </w:r>
            <w:r w:rsidR="002137E6">
              <w:rPr>
                <w:noProof/>
                <w:webHidden/>
              </w:rPr>
              <w:fldChar w:fldCharType="begin"/>
            </w:r>
            <w:r w:rsidR="002137E6">
              <w:rPr>
                <w:noProof/>
                <w:webHidden/>
              </w:rPr>
              <w:instrText xml:space="preserve"> PAGEREF _Toc229056426 \h </w:instrText>
            </w:r>
            <w:r w:rsidR="002137E6">
              <w:rPr>
                <w:noProof/>
                <w:webHidden/>
              </w:rPr>
            </w:r>
            <w:r w:rsidR="002137E6">
              <w:rPr>
                <w:noProof/>
                <w:webHidden/>
              </w:rPr>
              <w:fldChar w:fldCharType="separate"/>
            </w:r>
            <w:r w:rsidR="00DD6925">
              <w:rPr>
                <w:noProof/>
                <w:webHidden/>
              </w:rPr>
              <w:t>50</w:t>
            </w:r>
            <w:r w:rsidR="002137E6">
              <w:rPr>
                <w:noProof/>
                <w:webHidden/>
              </w:rPr>
              <w:fldChar w:fldCharType="end"/>
            </w:r>
          </w:hyperlink>
        </w:p>
        <w:p w:rsidR="002137E6" w:rsidRDefault="008326E3">
          <w:pPr>
            <w:pStyle w:val="TJ1"/>
            <w:tabs>
              <w:tab w:val="left" w:pos="660"/>
              <w:tab w:val="right" w:leader="dot" w:pos="9062"/>
            </w:tabs>
            <w:rPr>
              <w:rFonts w:asciiTheme="minorHAnsi" w:eastAsiaTheme="minorEastAsia" w:hAnsiTheme="minorHAnsi"/>
              <w:noProof/>
              <w:sz w:val="22"/>
              <w:lang w:eastAsia="hu-HU"/>
            </w:rPr>
          </w:pPr>
          <w:hyperlink w:anchor="_Toc229056428" w:history="1">
            <w:r w:rsidR="002137E6" w:rsidRPr="00C945B0">
              <w:rPr>
                <w:rStyle w:val="Hiperhivatkozs"/>
                <w:noProof/>
              </w:rPr>
              <w:t>X</w:t>
            </w:r>
            <w:r w:rsidR="00C36FDE">
              <w:rPr>
                <w:rStyle w:val="Hiperhivatkozs"/>
                <w:noProof/>
              </w:rPr>
              <w:t>X</w:t>
            </w:r>
            <w:r w:rsidR="00A65A81">
              <w:rPr>
                <w:rStyle w:val="Hiperhivatkozs"/>
                <w:noProof/>
              </w:rPr>
              <w:t>I</w:t>
            </w:r>
            <w:r w:rsidR="002137E6" w:rsidRPr="00C945B0">
              <w:rPr>
                <w:rStyle w:val="Hiperhivatkozs"/>
                <w:noProof/>
              </w:rPr>
              <w:t>.</w:t>
            </w:r>
            <w:r w:rsidR="002137E6">
              <w:rPr>
                <w:rFonts w:asciiTheme="minorHAnsi" w:eastAsiaTheme="minorEastAsia" w:hAnsiTheme="minorHAnsi"/>
                <w:noProof/>
                <w:sz w:val="22"/>
                <w:lang w:eastAsia="hu-HU"/>
              </w:rPr>
              <w:tab/>
            </w:r>
            <w:r w:rsidR="002137E6" w:rsidRPr="00C945B0">
              <w:rPr>
                <w:rStyle w:val="Hiperhivatkozs"/>
                <w:noProof/>
              </w:rPr>
              <w:t>A bűnmegelőzési program főbb pontjainak bemutatása, valamint a gyermekkorú és a fiatalkorú bűnelkövetők számának, az általuk elkövetett bűncselekmények számának, a bűnelkövetés okainak bemutatása</w:t>
            </w:r>
            <w:r w:rsidR="002137E6">
              <w:rPr>
                <w:noProof/>
                <w:webHidden/>
              </w:rPr>
              <w:tab/>
            </w:r>
            <w:r w:rsidR="002137E6">
              <w:rPr>
                <w:noProof/>
                <w:webHidden/>
              </w:rPr>
              <w:fldChar w:fldCharType="begin"/>
            </w:r>
            <w:r w:rsidR="002137E6">
              <w:rPr>
                <w:noProof/>
                <w:webHidden/>
              </w:rPr>
              <w:instrText xml:space="preserve"> PAGEREF _Toc229056428 \h </w:instrText>
            </w:r>
            <w:r w:rsidR="002137E6">
              <w:rPr>
                <w:noProof/>
                <w:webHidden/>
              </w:rPr>
            </w:r>
            <w:r w:rsidR="002137E6">
              <w:rPr>
                <w:noProof/>
                <w:webHidden/>
              </w:rPr>
              <w:fldChar w:fldCharType="separate"/>
            </w:r>
            <w:r w:rsidR="00DD6925">
              <w:rPr>
                <w:noProof/>
                <w:webHidden/>
              </w:rPr>
              <w:t>51</w:t>
            </w:r>
            <w:r w:rsidR="002137E6">
              <w:rPr>
                <w:noProof/>
                <w:webHidden/>
              </w:rPr>
              <w:fldChar w:fldCharType="end"/>
            </w:r>
          </w:hyperlink>
        </w:p>
        <w:p w:rsidR="002137E6" w:rsidRDefault="008326E3">
          <w:pPr>
            <w:pStyle w:val="TJ1"/>
            <w:tabs>
              <w:tab w:val="left" w:pos="660"/>
              <w:tab w:val="right" w:leader="dot" w:pos="9062"/>
            </w:tabs>
            <w:rPr>
              <w:rFonts w:asciiTheme="minorHAnsi" w:eastAsiaTheme="minorEastAsia" w:hAnsiTheme="minorHAnsi"/>
              <w:noProof/>
              <w:sz w:val="22"/>
              <w:lang w:eastAsia="hu-HU"/>
            </w:rPr>
          </w:pPr>
          <w:hyperlink w:anchor="_Toc229056429" w:history="1">
            <w:r w:rsidR="002137E6" w:rsidRPr="00C945B0">
              <w:rPr>
                <w:rStyle w:val="Hiperhivatkozs"/>
                <w:noProof/>
              </w:rPr>
              <w:t>X</w:t>
            </w:r>
            <w:r w:rsidR="00C36FDE">
              <w:rPr>
                <w:rStyle w:val="Hiperhivatkozs"/>
                <w:noProof/>
              </w:rPr>
              <w:t>X</w:t>
            </w:r>
            <w:r w:rsidR="00A65A81">
              <w:rPr>
                <w:rStyle w:val="Hiperhivatkozs"/>
                <w:noProof/>
              </w:rPr>
              <w:t>I</w:t>
            </w:r>
            <w:r w:rsidR="002137E6" w:rsidRPr="00C945B0">
              <w:rPr>
                <w:rStyle w:val="Hiperhivatkozs"/>
                <w:noProof/>
              </w:rPr>
              <w:t>I.</w:t>
            </w:r>
            <w:r w:rsidR="002137E6">
              <w:rPr>
                <w:rFonts w:asciiTheme="minorHAnsi" w:eastAsiaTheme="minorEastAsia" w:hAnsiTheme="minorHAnsi"/>
                <w:noProof/>
                <w:sz w:val="22"/>
                <w:lang w:eastAsia="hu-HU"/>
              </w:rPr>
              <w:tab/>
            </w:r>
            <w:r w:rsidR="002137E6" w:rsidRPr="00C945B0">
              <w:rPr>
                <w:rStyle w:val="Hiperhivatkozs"/>
                <w:noProof/>
              </w:rPr>
              <w:t>A települési önkormányzat és a civil szervezetek közötti együttműködés keretében milyen feladatok, szolgáltatások ellátásában vesznek részt a civil szervezetek</w:t>
            </w:r>
            <w:r w:rsidR="002137E6">
              <w:rPr>
                <w:noProof/>
                <w:webHidden/>
              </w:rPr>
              <w:tab/>
            </w:r>
            <w:r w:rsidR="002137E6">
              <w:rPr>
                <w:noProof/>
                <w:webHidden/>
              </w:rPr>
              <w:fldChar w:fldCharType="begin"/>
            </w:r>
            <w:r w:rsidR="002137E6">
              <w:rPr>
                <w:noProof/>
                <w:webHidden/>
              </w:rPr>
              <w:instrText xml:space="preserve"> PAGEREF _Toc229056429 \h </w:instrText>
            </w:r>
            <w:r w:rsidR="002137E6">
              <w:rPr>
                <w:noProof/>
                <w:webHidden/>
              </w:rPr>
            </w:r>
            <w:r w:rsidR="002137E6">
              <w:rPr>
                <w:noProof/>
                <w:webHidden/>
              </w:rPr>
              <w:fldChar w:fldCharType="separate"/>
            </w:r>
            <w:r w:rsidR="00DD6925">
              <w:rPr>
                <w:noProof/>
                <w:webHidden/>
              </w:rPr>
              <w:t>54</w:t>
            </w:r>
            <w:r w:rsidR="002137E6">
              <w:rPr>
                <w:noProof/>
                <w:webHidden/>
              </w:rPr>
              <w:fldChar w:fldCharType="end"/>
            </w:r>
          </w:hyperlink>
        </w:p>
        <w:p w:rsidR="002137E6" w:rsidRDefault="008326E3">
          <w:pPr>
            <w:pStyle w:val="TJ1"/>
            <w:tabs>
              <w:tab w:val="left" w:pos="660"/>
              <w:tab w:val="right" w:leader="dot" w:pos="9062"/>
            </w:tabs>
            <w:rPr>
              <w:rFonts w:asciiTheme="minorHAnsi" w:eastAsiaTheme="minorEastAsia" w:hAnsiTheme="minorHAnsi"/>
              <w:noProof/>
              <w:sz w:val="22"/>
              <w:lang w:eastAsia="hu-HU"/>
            </w:rPr>
          </w:pPr>
          <w:hyperlink w:anchor="_Toc229056430" w:history="1">
            <w:r w:rsidR="002137E6" w:rsidRPr="00C945B0">
              <w:rPr>
                <w:rStyle w:val="Hiperhivatkozs"/>
                <w:noProof/>
              </w:rPr>
              <w:t>X</w:t>
            </w:r>
            <w:r w:rsidR="00C36FDE">
              <w:rPr>
                <w:rStyle w:val="Hiperhivatkozs"/>
                <w:noProof/>
              </w:rPr>
              <w:t>X</w:t>
            </w:r>
            <w:r w:rsidR="002137E6" w:rsidRPr="00C945B0">
              <w:rPr>
                <w:rStyle w:val="Hiperhivatkozs"/>
                <w:noProof/>
              </w:rPr>
              <w:t>I</w:t>
            </w:r>
            <w:r w:rsidR="00A65A81">
              <w:rPr>
                <w:rStyle w:val="Hiperhivatkozs"/>
                <w:noProof/>
              </w:rPr>
              <w:t>I</w:t>
            </w:r>
            <w:r w:rsidR="002137E6" w:rsidRPr="00C945B0">
              <w:rPr>
                <w:rStyle w:val="Hiperhivatkozs"/>
                <w:noProof/>
              </w:rPr>
              <w:t>I.</w:t>
            </w:r>
            <w:r w:rsidR="002137E6">
              <w:rPr>
                <w:rFonts w:asciiTheme="minorHAnsi" w:eastAsiaTheme="minorEastAsia" w:hAnsiTheme="minorHAnsi"/>
                <w:noProof/>
                <w:sz w:val="22"/>
                <w:lang w:eastAsia="hu-HU"/>
              </w:rPr>
              <w:tab/>
            </w:r>
            <w:r w:rsidR="002137E6" w:rsidRPr="00C945B0">
              <w:rPr>
                <w:rStyle w:val="Hiperhivatkozs"/>
                <w:noProof/>
              </w:rPr>
              <w:t>A gyermekvédelmi átfogó beszámoló előkészítése során, a területet érintő intézményvezetők részéről felmerült személyi és tárgyi feltételek, valamint működésük kapcsán megoldandó problémákról</w:t>
            </w:r>
            <w:r w:rsidR="002137E6">
              <w:rPr>
                <w:noProof/>
                <w:webHidden/>
              </w:rPr>
              <w:tab/>
            </w:r>
            <w:r w:rsidR="002137E6">
              <w:rPr>
                <w:noProof/>
                <w:webHidden/>
              </w:rPr>
              <w:fldChar w:fldCharType="begin"/>
            </w:r>
            <w:r w:rsidR="002137E6">
              <w:rPr>
                <w:noProof/>
                <w:webHidden/>
              </w:rPr>
              <w:instrText xml:space="preserve"> PAGEREF _Toc229056430 \h </w:instrText>
            </w:r>
            <w:r w:rsidR="002137E6">
              <w:rPr>
                <w:noProof/>
                <w:webHidden/>
              </w:rPr>
            </w:r>
            <w:r w:rsidR="002137E6">
              <w:rPr>
                <w:noProof/>
                <w:webHidden/>
              </w:rPr>
              <w:fldChar w:fldCharType="separate"/>
            </w:r>
            <w:r w:rsidR="00DD6925">
              <w:rPr>
                <w:noProof/>
                <w:webHidden/>
              </w:rPr>
              <w:t>55</w:t>
            </w:r>
            <w:r w:rsidR="002137E6">
              <w:rPr>
                <w:noProof/>
                <w:webHidden/>
              </w:rPr>
              <w:fldChar w:fldCharType="end"/>
            </w:r>
          </w:hyperlink>
        </w:p>
        <w:p w:rsidR="00C977A1" w:rsidRDefault="00C977A1">
          <w:r>
            <w:rPr>
              <w:b/>
              <w:bCs/>
            </w:rPr>
            <w:fldChar w:fldCharType="end"/>
          </w:r>
        </w:p>
      </w:sdtContent>
    </w:sdt>
    <w:p w:rsidR="00C977A1" w:rsidRDefault="00C977A1">
      <w:pPr>
        <w:rPr>
          <w:rFonts w:eastAsia="Times New Roman" w:cs="Times New Roman"/>
          <w:b/>
          <w:bCs/>
          <w:kern w:val="28"/>
          <w:sz w:val="28"/>
          <w:szCs w:val="32"/>
          <w:lang w:eastAsia="hu-HU"/>
        </w:rPr>
      </w:pPr>
      <w:r>
        <w:br w:type="page"/>
      </w:r>
    </w:p>
    <w:p w:rsidR="002F08F1" w:rsidRPr="002F08F1" w:rsidRDefault="002F08F1" w:rsidP="00C977A1">
      <w:pPr>
        <w:pStyle w:val="Cm"/>
      </w:pPr>
      <w:bookmarkStart w:id="0" w:name="_Toc229056381"/>
      <w:r w:rsidRPr="002F08F1">
        <w:lastRenderedPageBreak/>
        <w:t>Bevezető</w:t>
      </w:r>
      <w:bookmarkEnd w:id="0"/>
    </w:p>
    <w:p w:rsidR="00E9508D" w:rsidRPr="006C5A91" w:rsidRDefault="00E9508D" w:rsidP="00E9508D">
      <w:pPr>
        <w:rPr>
          <w:rFonts w:cs="Times New Roman"/>
          <w:szCs w:val="24"/>
        </w:rPr>
      </w:pPr>
      <w:r w:rsidRPr="006C5A91">
        <w:rPr>
          <w:rFonts w:cs="Times New Roman"/>
          <w:bCs/>
          <w:szCs w:val="24"/>
        </w:rPr>
        <w:t>A gyermekek védelmének rendszere</w:t>
      </w:r>
      <w:r w:rsidRPr="006C5A91">
        <w:rPr>
          <w:rFonts w:cs="Times New Roman"/>
          <w:szCs w:val="24"/>
        </w:rPr>
        <w:t xml:space="preserve"> a gyermek családban történő nevelkedésének elősegítése, veszélyeztetettségének megelőzésére és megszüntetés</w:t>
      </w:r>
      <w:bookmarkStart w:id="1" w:name="_GoBack"/>
      <w:bookmarkEnd w:id="1"/>
      <w:r w:rsidRPr="006C5A91">
        <w:rPr>
          <w:rFonts w:cs="Times New Roman"/>
          <w:szCs w:val="24"/>
        </w:rPr>
        <w:t>ére, valamint a szülői vagy más hozzátartozói gondoskodásból kikerülő gyermek, helyettesítő védelmének biztosítására irányuló tevékenység. A gyermekek védelmét pénzbeli, természetbeni és személyes gondoskodást nyújtó gyermekjóléti alapellátások, illetve gyermekvé</w:t>
      </w:r>
      <w:r w:rsidR="00B81363">
        <w:rPr>
          <w:rFonts w:cs="Times New Roman"/>
          <w:szCs w:val="24"/>
        </w:rPr>
        <w:t>delmi szakellátások, valamint a gyermekek védelméről és a gyámügyi igazgatásról szóló 199</w:t>
      </w:r>
      <w:r w:rsidR="004227E0">
        <w:rPr>
          <w:rFonts w:cs="Times New Roman"/>
          <w:szCs w:val="24"/>
        </w:rPr>
        <w:t>7. X</w:t>
      </w:r>
      <w:r w:rsidR="00897053">
        <w:rPr>
          <w:rFonts w:cs="Times New Roman"/>
          <w:szCs w:val="24"/>
        </w:rPr>
        <w:t>X</w:t>
      </w:r>
      <w:r w:rsidR="004227E0">
        <w:rPr>
          <w:rFonts w:cs="Times New Roman"/>
          <w:szCs w:val="24"/>
        </w:rPr>
        <w:t xml:space="preserve">XI. tv. (továbbiakban: </w:t>
      </w:r>
      <w:proofErr w:type="spellStart"/>
      <w:r w:rsidR="004227E0">
        <w:rPr>
          <w:rFonts w:cs="Times New Roman"/>
          <w:szCs w:val="24"/>
        </w:rPr>
        <w:t>gyvt</w:t>
      </w:r>
      <w:proofErr w:type="spellEnd"/>
      <w:r w:rsidR="00B81363">
        <w:rPr>
          <w:rFonts w:cs="Times New Roman"/>
          <w:szCs w:val="24"/>
        </w:rPr>
        <w:t>)</w:t>
      </w:r>
      <w:r w:rsidR="00B40B1A">
        <w:rPr>
          <w:rFonts w:cs="Times New Roman"/>
          <w:szCs w:val="24"/>
        </w:rPr>
        <w:t xml:space="preserve"> </w:t>
      </w:r>
      <w:r w:rsidR="00761C20">
        <w:rPr>
          <w:rFonts w:cs="Times New Roman"/>
          <w:szCs w:val="24"/>
        </w:rPr>
        <w:t xml:space="preserve">által </w:t>
      </w:r>
      <w:r w:rsidRPr="006C5A91">
        <w:rPr>
          <w:rFonts w:cs="Times New Roman"/>
          <w:szCs w:val="24"/>
        </w:rPr>
        <w:t>meghatározott hat</w:t>
      </w:r>
      <w:r w:rsidR="00226D8D">
        <w:rPr>
          <w:rFonts w:cs="Times New Roman"/>
          <w:szCs w:val="24"/>
        </w:rPr>
        <w:t xml:space="preserve">ósági intézkedések biztosítják. </w:t>
      </w:r>
      <w:r w:rsidRPr="006C5A91">
        <w:rPr>
          <w:rFonts w:cs="Times New Roman"/>
          <w:szCs w:val="24"/>
        </w:rPr>
        <w:t>A gyermekvédelmi rendszer működtetése állami és önkormányzati feladat.</w:t>
      </w:r>
    </w:p>
    <w:p w:rsidR="00E9508D" w:rsidRPr="006C5A91" w:rsidRDefault="00E9508D" w:rsidP="00E9508D">
      <w:pPr>
        <w:rPr>
          <w:rFonts w:cs="Times New Roman"/>
          <w:szCs w:val="24"/>
        </w:rPr>
      </w:pPr>
      <w:r w:rsidRPr="006C5A91">
        <w:rPr>
          <w:rFonts w:cs="Times New Roman"/>
          <w:szCs w:val="24"/>
        </w:rPr>
        <w:t xml:space="preserve">A gyermeknek joga van </w:t>
      </w:r>
    </w:p>
    <w:p w:rsidR="00E9508D" w:rsidRPr="006C5A91" w:rsidRDefault="00E9508D" w:rsidP="008326E3">
      <w:pPr>
        <w:numPr>
          <w:ilvl w:val="0"/>
          <w:numId w:val="16"/>
        </w:numPr>
        <w:rPr>
          <w:rFonts w:cs="Times New Roman"/>
          <w:szCs w:val="24"/>
        </w:rPr>
      </w:pPr>
      <w:r w:rsidRPr="006C5A91">
        <w:rPr>
          <w:rFonts w:cs="Times New Roman"/>
          <w:szCs w:val="24"/>
        </w:rPr>
        <w:t>a testi, értelmi, érzelmi és erkölcsi fejlődését, egészséges felnevelkedését és jólétét biztosító saját családi környezetében történő nevelkedéséhez</w:t>
      </w:r>
    </w:p>
    <w:p w:rsidR="00E9508D" w:rsidRPr="006C5A91" w:rsidRDefault="00E9508D" w:rsidP="008326E3">
      <w:pPr>
        <w:numPr>
          <w:ilvl w:val="0"/>
          <w:numId w:val="16"/>
        </w:numPr>
        <w:rPr>
          <w:rFonts w:cs="Times New Roman"/>
          <w:szCs w:val="24"/>
        </w:rPr>
      </w:pPr>
      <w:r w:rsidRPr="006C5A91">
        <w:rPr>
          <w:rFonts w:cs="Times New Roman"/>
          <w:szCs w:val="24"/>
        </w:rPr>
        <w:t>ahhoz, hogy segítséget kapjon a saját családjában történő nevelkedéséhez, személyiségének kibontakoztatásához, a fejlődését veszélyeztető helyzet elhárításához, a társadalomba való beilleszkedéséhez, valamint önálló életvitelének megteremtéséhez.</w:t>
      </w:r>
    </w:p>
    <w:p w:rsidR="00E9508D" w:rsidRPr="006C5A91" w:rsidRDefault="00E9508D" w:rsidP="00E9508D">
      <w:pPr>
        <w:rPr>
          <w:rFonts w:cs="Times New Roman"/>
          <w:szCs w:val="24"/>
        </w:rPr>
      </w:pPr>
      <w:r w:rsidRPr="006C5A91">
        <w:rPr>
          <w:rFonts w:cs="Times New Roman"/>
          <w:szCs w:val="24"/>
        </w:rPr>
        <w:t>A hátrányos és a halmozottan hátrányos helyzetű gyermeknek joga van ahhoz, hogy fokozott segítséget kapjon a fejlődését hátráltató körülmények leküzdéséhez és esélyeinek növeléséhez.</w:t>
      </w:r>
    </w:p>
    <w:p w:rsidR="00C977A1" w:rsidRDefault="00E9508D" w:rsidP="00E9508D">
      <w:pPr>
        <w:rPr>
          <w:rFonts w:cs="Times New Roman"/>
          <w:szCs w:val="24"/>
        </w:rPr>
      </w:pPr>
      <w:r w:rsidRPr="006C5A91">
        <w:rPr>
          <w:rFonts w:cs="Times New Roman"/>
          <w:szCs w:val="24"/>
        </w:rPr>
        <w:t xml:space="preserve">A gyermekvédelmi rendszer működtetésének és a gyermekek jogainak biztosítása csak úgy lehetséges, ha a hivatalok, intézmények személyi és tárgyi felételei rendelkezésre állnak. </w:t>
      </w:r>
    </w:p>
    <w:p w:rsidR="00C977A1" w:rsidRPr="00C977A1" w:rsidRDefault="00C977A1" w:rsidP="008326E3">
      <w:pPr>
        <w:pStyle w:val="Cm"/>
        <w:numPr>
          <w:ilvl w:val="0"/>
          <w:numId w:val="23"/>
        </w:numPr>
      </w:pPr>
      <w:bookmarkStart w:id="2" w:name="_Toc229056382"/>
      <w:r>
        <w:t>Intézményi Hátt</w:t>
      </w:r>
      <w:r w:rsidR="00E516D4">
        <w:t>é</w:t>
      </w:r>
      <w:r>
        <w:t>r</w:t>
      </w:r>
      <w:bookmarkEnd w:id="2"/>
    </w:p>
    <w:p w:rsidR="00C977A1" w:rsidRDefault="00C977A1" w:rsidP="00C977A1">
      <w:pPr>
        <w:pStyle w:val="Cmsor2"/>
      </w:pPr>
    </w:p>
    <w:p w:rsidR="00E9508D" w:rsidRPr="00091522" w:rsidRDefault="00E9508D" w:rsidP="008326E3">
      <w:pPr>
        <w:pStyle w:val="Cmsor2"/>
        <w:numPr>
          <w:ilvl w:val="0"/>
          <w:numId w:val="24"/>
        </w:numPr>
        <w:rPr>
          <w:i w:val="0"/>
        </w:rPr>
      </w:pPr>
      <w:bookmarkStart w:id="3" w:name="_Toc229056383"/>
      <w:r w:rsidRPr="00091522">
        <w:rPr>
          <w:i w:val="0"/>
        </w:rPr>
        <w:t>Hajdúszoboszlói Polgármesteri Hivatal</w:t>
      </w:r>
      <w:r w:rsidR="000963B6" w:rsidRPr="00091522">
        <w:rPr>
          <w:i w:val="0"/>
        </w:rPr>
        <w:t xml:space="preserve"> Igazgatási, Szociális és Szervezési Főosztály</w:t>
      </w:r>
      <w:r w:rsidRPr="00091522">
        <w:rPr>
          <w:i w:val="0"/>
        </w:rPr>
        <w:t xml:space="preserve"> Egészségügyi és Szociális </w:t>
      </w:r>
      <w:r w:rsidR="000963B6" w:rsidRPr="00091522">
        <w:rPr>
          <w:i w:val="0"/>
        </w:rPr>
        <w:t>Osztálya</w:t>
      </w:r>
      <w:bookmarkEnd w:id="3"/>
    </w:p>
    <w:p w:rsidR="00E9508D" w:rsidRPr="006C5A91" w:rsidRDefault="00E9508D" w:rsidP="00E9508D">
      <w:pPr>
        <w:ind w:left="720"/>
        <w:rPr>
          <w:rFonts w:cs="Times New Roman"/>
          <w:sz w:val="28"/>
          <w:szCs w:val="28"/>
        </w:rPr>
      </w:pPr>
    </w:p>
    <w:p w:rsidR="00E9508D" w:rsidRPr="00B20FFA" w:rsidRDefault="00E9508D" w:rsidP="00E9508D">
      <w:pPr>
        <w:rPr>
          <w:rFonts w:cs="Times New Roman"/>
          <w:szCs w:val="24"/>
        </w:rPr>
      </w:pPr>
      <w:r w:rsidRPr="00B20FFA">
        <w:rPr>
          <w:rFonts w:cs="Times New Roman"/>
          <w:szCs w:val="24"/>
        </w:rPr>
        <w:t>A múlt évhez képest</w:t>
      </w:r>
      <w:r w:rsidR="00A444EF" w:rsidRPr="00B20FFA">
        <w:rPr>
          <w:rFonts w:cs="Times New Roman"/>
          <w:szCs w:val="24"/>
        </w:rPr>
        <w:t>, 2025</w:t>
      </w:r>
      <w:r w:rsidR="00711ACC" w:rsidRPr="00B20FFA">
        <w:rPr>
          <w:rFonts w:cs="Times New Roman"/>
          <w:szCs w:val="24"/>
        </w:rPr>
        <w:t xml:space="preserve"> </w:t>
      </w:r>
      <w:r w:rsidR="00A444EF" w:rsidRPr="00B20FFA">
        <w:rPr>
          <w:rFonts w:cs="Times New Roman"/>
          <w:szCs w:val="24"/>
        </w:rPr>
        <w:t>novemberétől</w:t>
      </w:r>
      <w:r w:rsidRPr="00B20FFA">
        <w:rPr>
          <w:rFonts w:cs="Times New Roman"/>
          <w:szCs w:val="24"/>
        </w:rPr>
        <w:t xml:space="preserve"> személyi változás történt, a dolgozói létszám </w:t>
      </w:r>
      <w:r w:rsidR="00A444EF" w:rsidRPr="00B20FFA">
        <w:rPr>
          <w:rFonts w:cs="Times New Roman"/>
          <w:szCs w:val="24"/>
        </w:rPr>
        <w:t>5</w:t>
      </w:r>
      <w:r w:rsidRPr="00B20FFA">
        <w:rPr>
          <w:rFonts w:cs="Times New Roman"/>
          <w:szCs w:val="24"/>
        </w:rPr>
        <w:t xml:space="preserve"> fő:</w:t>
      </w:r>
    </w:p>
    <w:p w:rsidR="00E9508D" w:rsidRDefault="00E9508D" w:rsidP="008326E3">
      <w:pPr>
        <w:numPr>
          <w:ilvl w:val="0"/>
          <w:numId w:val="16"/>
        </w:numPr>
        <w:rPr>
          <w:rFonts w:cs="Times New Roman"/>
          <w:szCs w:val="24"/>
        </w:rPr>
      </w:pPr>
      <w:r w:rsidRPr="00B20FFA">
        <w:rPr>
          <w:rFonts w:cs="Times New Roman"/>
          <w:szCs w:val="24"/>
        </w:rPr>
        <w:t>1 fő</w:t>
      </w:r>
      <w:r w:rsidR="00A444EF" w:rsidRPr="00B20FFA">
        <w:rPr>
          <w:rFonts w:cs="Times New Roman"/>
          <w:szCs w:val="24"/>
        </w:rPr>
        <w:t xml:space="preserve"> megbízott osztályvezető</w:t>
      </w:r>
      <w:r w:rsidRPr="00B20FFA">
        <w:rPr>
          <w:rFonts w:cs="Times New Roman"/>
          <w:szCs w:val="24"/>
        </w:rPr>
        <w:t>,</w:t>
      </w:r>
    </w:p>
    <w:p w:rsidR="008D683C" w:rsidRPr="00B20FFA" w:rsidRDefault="008D683C" w:rsidP="008326E3">
      <w:pPr>
        <w:numPr>
          <w:ilvl w:val="0"/>
          <w:numId w:val="16"/>
        </w:numPr>
        <w:rPr>
          <w:rFonts w:cs="Times New Roman"/>
          <w:szCs w:val="24"/>
        </w:rPr>
      </w:pPr>
      <w:r>
        <w:rPr>
          <w:rFonts w:cs="Times New Roman"/>
          <w:szCs w:val="24"/>
        </w:rPr>
        <w:t>1 fő szociális szakügyintéző</w:t>
      </w:r>
    </w:p>
    <w:p w:rsidR="00E9508D" w:rsidRPr="00B20FFA" w:rsidRDefault="008D683C" w:rsidP="008326E3">
      <w:pPr>
        <w:numPr>
          <w:ilvl w:val="0"/>
          <w:numId w:val="16"/>
        </w:numPr>
        <w:rPr>
          <w:rFonts w:cs="Times New Roman"/>
          <w:szCs w:val="24"/>
        </w:rPr>
      </w:pPr>
      <w:r>
        <w:rPr>
          <w:rFonts w:cs="Times New Roman"/>
          <w:szCs w:val="24"/>
        </w:rPr>
        <w:t>1</w:t>
      </w:r>
      <w:r w:rsidR="00E9508D" w:rsidRPr="00B20FFA">
        <w:rPr>
          <w:rFonts w:cs="Times New Roman"/>
          <w:szCs w:val="24"/>
        </w:rPr>
        <w:t xml:space="preserve"> fő szociális ügyintéző</w:t>
      </w:r>
    </w:p>
    <w:p w:rsidR="00E9508D" w:rsidRPr="00B20FFA" w:rsidRDefault="00E9508D" w:rsidP="008326E3">
      <w:pPr>
        <w:numPr>
          <w:ilvl w:val="0"/>
          <w:numId w:val="16"/>
        </w:numPr>
        <w:rPr>
          <w:rFonts w:cs="Times New Roman"/>
          <w:szCs w:val="24"/>
        </w:rPr>
      </w:pPr>
      <w:r w:rsidRPr="00B20FFA">
        <w:rPr>
          <w:rFonts w:cs="Times New Roman"/>
          <w:szCs w:val="24"/>
        </w:rPr>
        <w:t xml:space="preserve">2 fő ügykezelő. </w:t>
      </w:r>
    </w:p>
    <w:p w:rsidR="00E9508D" w:rsidRPr="00B20FFA" w:rsidRDefault="00E9508D" w:rsidP="00E9508D">
      <w:pPr>
        <w:rPr>
          <w:rFonts w:cs="Times New Roman"/>
          <w:szCs w:val="24"/>
        </w:rPr>
      </w:pPr>
      <w:r w:rsidRPr="00B20FFA">
        <w:rPr>
          <w:rFonts w:cs="Times New Roman"/>
          <w:szCs w:val="24"/>
        </w:rPr>
        <w:t>Az igazgatási szünet alatt</w:t>
      </w:r>
      <w:r w:rsidR="00E91FDE">
        <w:rPr>
          <w:rFonts w:cs="Times New Roman"/>
          <w:szCs w:val="24"/>
        </w:rPr>
        <w:t xml:space="preserve"> </w:t>
      </w:r>
      <w:r w:rsidRPr="00B20FFA">
        <w:rPr>
          <w:rFonts w:cs="Times New Roman"/>
          <w:szCs w:val="24"/>
        </w:rPr>
        <w:t>az ügyintézők személyesen álltak az ügyfelek rendelkezésére.</w:t>
      </w:r>
    </w:p>
    <w:p w:rsidR="00C977A1" w:rsidRPr="00B20FFA" w:rsidRDefault="00C977A1" w:rsidP="00C977A1">
      <w:pPr>
        <w:pStyle w:val="Cmsor2"/>
      </w:pPr>
    </w:p>
    <w:p w:rsidR="00E9508D" w:rsidRPr="00091522" w:rsidRDefault="00E9508D" w:rsidP="008326E3">
      <w:pPr>
        <w:pStyle w:val="Cmsor2"/>
        <w:numPr>
          <w:ilvl w:val="0"/>
          <w:numId w:val="24"/>
        </w:numPr>
        <w:rPr>
          <w:i w:val="0"/>
          <w:szCs w:val="24"/>
        </w:rPr>
      </w:pPr>
      <w:bookmarkStart w:id="4" w:name="_Toc229056384"/>
      <w:r w:rsidRPr="00091522">
        <w:rPr>
          <w:i w:val="0"/>
        </w:rPr>
        <w:t>A Család- és Gyermekjóléti Központ</w:t>
      </w:r>
      <w:bookmarkEnd w:id="4"/>
      <w:r w:rsidRPr="00091522">
        <w:rPr>
          <w:i w:val="0"/>
          <w:szCs w:val="24"/>
        </w:rPr>
        <w:t xml:space="preserve"> </w:t>
      </w:r>
    </w:p>
    <w:p w:rsidR="00E9508D" w:rsidRPr="00E1405F" w:rsidRDefault="00E9508D" w:rsidP="00E516D4"/>
    <w:p w:rsidR="00E9508D" w:rsidRPr="00E1405F" w:rsidRDefault="00E9508D" w:rsidP="00E516D4">
      <w:r w:rsidRPr="00E1405F">
        <w:t xml:space="preserve">Feladatellátása két városra - Hajdúszoboszló és </w:t>
      </w:r>
      <w:hyperlink r:id="rId9" w:tooltip="Nádudvar" w:history="1">
        <w:r w:rsidRPr="00E1405F">
          <w:rPr>
            <w:rStyle w:val="Hiperhivatkozs"/>
            <w:color w:val="auto"/>
            <w:szCs w:val="24"/>
            <w:u w:val="none"/>
          </w:rPr>
          <w:t>Nádudvar</w:t>
        </w:r>
      </w:hyperlink>
      <w:r w:rsidRPr="00E1405F">
        <w:t xml:space="preserve"> - és 3 községre - Ebes, Hajdúszovát, Nagyhegyes - terjed ki. A Központon belül két szakmai egység működik, a Család- és Gyermekjóléti Szolgálat (önkéntes együttműködés, alapellátás) és a Gyermekjóléti Központ (kötelező együttműködés, hatósági intézkedés esetén). </w:t>
      </w:r>
    </w:p>
    <w:p w:rsidR="00E9508D" w:rsidRPr="00E1405F" w:rsidRDefault="00E9508D" w:rsidP="00E516D4">
      <w:r w:rsidRPr="00E1405F">
        <w:t>A szolgálat feladatellátása Hajdúszoboszló lakosságára terjed ki, valamint szakmailag Hajdúszovát és Nagyhegyes településekre, ahol helyben önállóan látják el az alapszolgáltatást a tel</w:t>
      </w:r>
      <w:r w:rsidR="00E1405F" w:rsidRPr="00E1405F">
        <w:t xml:space="preserve">epüléseken jelen levő kollegák. </w:t>
      </w:r>
      <w:r w:rsidRPr="00E1405F">
        <w:t xml:space="preserve">A szakmai beszámolójukat külön </w:t>
      </w:r>
      <w:proofErr w:type="gramStart"/>
      <w:r w:rsidRPr="00E1405F">
        <w:t>dokumentumban</w:t>
      </w:r>
      <w:proofErr w:type="gramEnd"/>
      <w:r w:rsidRPr="00E1405F">
        <w:t xml:space="preserve"> elkészítette a szakmai vezető. </w:t>
      </w:r>
    </w:p>
    <w:p w:rsidR="00E9508D" w:rsidRPr="00E1405F" w:rsidRDefault="00E9508D" w:rsidP="00E516D4">
      <w:r w:rsidRPr="00E1405F">
        <w:t xml:space="preserve">A Központ feladatellátása kiterjed a járás valamennyi településére a hatósági feladatokhoz kapcsolódó, gyermekek védelmére irányuló tevékenységek, valamint a </w:t>
      </w:r>
      <w:proofErr w:type="gramStart"/>
      <w:r w:rsidRPr="00E1405F">
        <w:t>speciális</w:t>
      </w:r>
      <w:proofErr w:type="gramEnd"/>
      <w:r w:rsidRPr="00E1405F">
        <w:t xml:space="preserve"> szolgáltatások vonatkozásában. </w:t>
      </w:r>
    </w:p>
    <w:p w:rsidR="00E9508D" w:rsidRPr="00E1405F" w:rsidRDefault="00E9508D" w:rsidP="00E516D4"/>
    <w:p w:rsidR="00E9508D" w:rsidRPr="00E1405F" w:rsidRDefault="00D95A2A" w:rsidP="00E516D4">
      <w:r>
        <w:t xml:space="preserve">A </w:t>
      </w:r>
      <w:r w:rsidR="00E9508D" w:rsidRPr="00E1405F">
        <w:t>Család- és Gyermekjóléti Központ szakmai egységeinek (központ és szolgálat)  az előző évekhez hasonlóan a 202</w:t>
      </w:r>
      <w:r w:rsidR="007237F5" w:rsidRPr="00E1405F">
        <w:t>5</w:t>
      </w:r>
      <w:r w:rsidR="00B725F4" w:rsidRPr="00E1405F">
        <w:t>-</w:t>
      </w:r>
      <w:r w:rsidR="007237F5" w:rsidRPr="00E1405F">
        <w:t>ö</w:t>
      </w:r>
      <w:r w:rsidR="00E9508D" w:rsidRPr="00E1405F">
        <w:t>s évi munkáját</w:t>
      </w:r>
      <w:r w:rsidR="007C4DBC">
        <w:t xml:space="preserve"> is az jellemezte, hogy </w:t>
      </w:r>
      <w:r w:rsidR="00E9508D" w:rsidRPr="00E1405F">
        <w:t xml:space="preserve">gyermekeket, családokat </w:t>
      </w:r>
      <w:r w:rsidR="00E9508D" w:rsidRPr="00E1405F">
        <w:lastRenderedPageBreak/>
        <w:t>veszélyeztető élethelyzetekben, minden esetben a tőlük tel</w:t>
      </w:r>
      <w:r w:rsidR="007C4DBC">
        <w:t>hető nagy szakmaisággal próbálták</w:t>
      </w:r>
      <w:r w:rsidR="00E9508D" w:rsidRPr="00E1405F">
        <w:t xml:space="preserve"> az ügyfelek gondjait enyhíteni, </w:t>
      </w:r>
      <w:proofErr w:type="gramStart"/>
      <w:r w:rsidR="00E9508D" w:rsidRPr="00E1405F">
        <w:t>problémáikat</w:t>
      </w:r>
      <w:proofErr w:type="gramEnd"/>
      <w:r w:rsidR="00E9508D" w:rsidRPr="00E1405F">
        <w:t xml:space="preserve"> orvosolni.</w:t>
      </w:r>
    </w:p>
    <w:p w:rsidR="00A24FDE" w:rsidRDefault="00A24FDE" w:rsidP="00E9508D">
      <w:pPr>
        <w:rPr>
          <w:rFonts w:cs="Times New Roman"/>
          <w:b/>
          <w:bCs/>
        </w:rPr>
      </w:pPr>
    </w:p>
    <w:p w:rsidR="00E9508D" w:rsidRPr="006C5A91" w:rsidRDefault="00E9508D" w:rsidP="00E9508D">
      <w:pPr>
        <w:rPr>
          <w:rFonts w:cs="Times New Roman"/>
          <w:b/>
          <w:bCs/>
        </w:rPr>
      </w:pPr>
      <w:r w:rsidRPr="006C5A91">
        <w:rPr>
          <w:rFonts w:cs="Times New Roman"/>
          <w:b/>
          <w:bCs/>
        </w:rPr>
        <w:t>Személyi és tárgyi feltételek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2"/>
      </w:tblGrid>
      <w:tr w:rsidR="005407B4" w:rsidRPr="006C5A91" w:rsidTr="00FD26BF">
        <w:trPr>
          <w:cantSplit/>
          <w:trHeight w:val="978"/>
        </w:trPr>
        <w:tc>
          <w:tcPr>
            <w:tcW w:w="9062" w:type="dxa"/>
            <w:gridSpan w:val="2"/>
          </w:tcPr>
          <w:p w:rsidR="00E9508D" w:rsidRPr="006C5A91" w:rsidRDefault="00BC6816" w:rsidP="00E516D4">
            <w:r w:rsidRPr="006C5A91">
              <w:t xml:space="preserve">Család </w:t>
            </w:r>
            <w:r w:rsidR="00E9508D" w:rsidRPr="006C5A91">
              <w:t>és Gyermekjóléti Központ</w:t>
            </w:r>
          </w:p>
          <w:p w:rsidR="00E9508D" w:rsidRPr="006C5A91" w:rsidRDefault="00E9508D" w:rsidP="00E516D4">
            <w:r w:rsidRPr="006C5A91">
              <w:t>1 fő központvezető</w:t>
            </w:r>
          </w:p>
        </w:tc>
      </w:tr>
      <w:tr w:rsidR="005407B4" w:rsidRPr="006C5A91" w:rsidTr="00FD26BF">
        <w:tc>
          <w:tcPr>
            <w:tcW w:w="4530" w:type="dxa"/>
          </w:tcPr>
          <w:p w:rsidR="00E9508D" w:rsidRPr="006C5A91" w:rsidRDefault="00E9508D" w:rsidP="00E516D4">
            <w:r w:rsidRPr="006C5A91">
              <w:t>Család és Gyermekjóléti Szolgálat</w:t>
            </w:r>
          </w:p>
          <w:p w:rsidR="00E9508D" w:rsidRPr="006C5A91" w:rsidRDefault="00E9508D" w:rsidP="00E516D4">
            <w:r w:rsidRPr="006C5A91">
              <w:t>(alapellátás)</w:t>
            </w:r>
          </w:p>
          <w:p w:rsidR="00E9508D" w:rsidRPr="006C5A91" w:rsidRDefault="00E9508D" w:rsidP="00E516D4">
            <w:r w:rsidRPr="006C5A91">
              <w:t>El</w:t>
            </w:r>
            <w:r w:rsidR="00BC6816" w:rsidRPr="006C5A91">
              <w:t>látási területe: Hajdúszoboszló</w:t>
            </w:r>
            <w:r w:rsidRPr="006C5A91">
              <w:t xml:space="preserve"> </w:t>
            </w:r>
          </w:p>
        </w:tc>
        <w:tc>
          <w:tcPr>
            <w:tcW w:w="4532" w:type="dxa"/>
          </w:tcPr>
          <w:p w:rsidR="00E9508D" w:rsidRPr="006C5A91" w:rsidRDefault="00E9508D" w:rsidP="00E516D4">
            <w:r w:rsidRPr="006C5A91">
              <w:t>Gyermekjólét</w:t>
            </w:r>
            <w:r w:rsidR="00BC6816" w:rsidRPr="006C5A91">
              <w:t>i</w:t>
            </w:r>
            <w:r w:rsidRPr="006C5A91">
              <w:t xml:space="preserve"> Központ</w:t>
            </w:r>
          </w:p>
          <w:p w:rsidR="00E9508D" w:rsidRPr="006C5A91" w:rsidRDefault="00E9508D" w:rsidP="00E516D4">
            <w:r w:rsidRPr="006C5A91">
              <w:t>(hatósági ügyben érintett családok ellátása)</w:t>
            </w:r>
          </w:p>
          <w:p w:rsidR="00E9508D" w:rsidRPr="006C5A91" w:rsidRDefault="00E9508D" w:rsidP="00E516D4">
            <w:r w:rsidRPr="006C5A91">
              <w:t xml:space="preserve">Ellátási területe: Járási (Hajdúszoboszló, Nádudvar, Nagyhegyes, Ebes, Hajdúszovát, Nagyhegyes) </w:t>
            </w:r>
          </w:p>
        </w:tc>
      </w:tr>
      <w:tr w:rsidR="005407B4" w:rsidRPr="006C5A91" w:rsidTr="00FD26BF">
        <w:tc>
          <w:tcPr>
            <w:tcW w:w="4530" w:type="dxa"/>
          </w:tcPr>
          <w:p w:rsidR="00E9508D" w:rsidRPr="006C5A91" w:rsidRDefault="00E9508D" w:rsidP="00E516D4">
            <w:r w:rsidRPr="006C5A91">
              <w:t xml:space="preserve">1 fő szolgálatvezető </w:t>
            </w:r>
          </w:p>
        </w:tc>
        <w:tc>
          <w:tcPr>
            <w:tcW w:w="4532" w:type="dxa"/>
          </w:tcPr>
          <w:p w:rsidR="00E9508D" w:rsidRPr="006C5A91" w:rsidRDefault="00E9508D" w:rsidP="00E516D4">
            <w:r w:rsidRPr="006C5A91">
              <w:t xml:space="preserve">1 fő szakmai vezető </w:t>
            </w:r>
          </w:p>
        </w:tc>
      </w:tr>
      <w:tr w:rsidR="005407B4" w:rsidRPr="006C5A91" w:rsidTr="00FD26BF">
        <w:tc>
          <w:tcPr>
            <w:tcW w:w="4530" w:type="dxa"/>
          </w:tcPr>
          <w:p w:rsidR="00E9508D" w:rsidRPr="006C5A91" w:rsidRDefault="00E9508D" w:rsidP="00E516D4">
            <w:r w:rsidRPr="006C5A91">
              <w:t>5 fő családsegítő</w:t>
            </w:r>
          </w:p>
        </w:tc>
        <w:tc>
          <w:tcPr>
            <w:tcW w:w="4532" w:type="dxa"/>
          </w:tcPr>
          <w:p w:rsidR="00E9508D" w:rsidRPr="006C5A91" w:rsidRDefault="00E9508D" w:rsidP="00E516D4">
            <w:r w:rsidRPr="006C5A91">
              <w:t xml:space="preserve">4 fő esetmenedzser </w:t>
            </w:r>
          </w:p>
          <w:p w:rsidR="00E9508D" w:rsidRPr="006C5A91" w:rsidRDefault="00E9508D" w:rsidP="00E516D4">
            <w:r w:rsidRPr="006C5A91">
              <w:t xml:space="preserve">1 fő szociális diagnózis felvételi szakember, mely diagnózist az egyik esetmenedzser </w:t>
            </w:r>
            <w:proofErr w:type="gramStart"/>
            <w:r w:rsidRPr="006C5A91">
              <w:t>kolléga</w:t>
            </w:r>
            <w:proofErr w:type="gramEnd"/>
            <w:r w:rsidRPr="006C5A91">
              <w:t xml:space="preserve"> látott el.</w:t>
            </w:r>
          </w:p>
        </w:tc>
      </w:tr>
      <w:tr w:rsidR="005407B4" w:rsidRPr="006C5A91" w:rsidTr="00FD26BF">
        <w:tc>
          <w:tcPr>
            <w:tcW w:w="9062" w:type="dxa"/>
            <w:gridSpan w:val="2"/>
          </w:tcPr>
          <w:p w:rsidR="00E9508D" w:rsidRPr="006C5A91" w:rsidRDefault="00E9508D" w:rsidP="00E516D4">
            <w:r w:rsidRPr="006C5A91">
              <w:t xml:space="preserve">2 fő </w:t>
            </w:r>
            <w:proofErr w:type="gramStart"/>
            <w:r w:rsidRPr="006C5A91">
              <w:t>asszisztens</w:t>
            </w:r>
            <w:proofErr w:type="gramEnd"/>
            <w:r w:rsidRPr="006C5A91">
              <w:t xml:space="preserve"> (szolgálat 1 fő, központ 1 fő)</w:t>
            </w:r>
          </w:p>
        </w:tc>
      </w:tr>
      <w:tr w:rsidR="005407B4" w:rsidRPr="006C5A91" w:rsidTr="00FD26BF">
        <w:tc>
          <w:tcPr>
            <w:tcW w:w="9062" w:type="dxa"/>
            <w:gridSpan w:val="2"/>
          </w:tcPr>
          <w:p w:rsidR="00E9508D" w:rsidRPr="006C5A91" w:rsidRDefault="00E9508D" w:rsidP="00E516D4">
            <w:r w:rsidRPr="006C5A91">
              <w:t xml:space="preserve">2 fő </w:t>
            </w:r>
            <w:r w:rsidR="003D7B14">
              <w:t>tanácsadó (pszichológus, jogász</w:t>
            </w:r>
            <w:r w:rsidRPr="006C5A91">
              <w:t>)</w:t>
            </w:r>
          </w:p>
        </w:tc>
      </w:tr>
      <w:tr w:rsidR="00E9508D" w:rsidRPr="006C5A91" w:rsidTr="00FD26BF">
        <w:trPr>
          <w:trHeight w:val="354"/>
        </w:trPr>
        <w:tc>
          <w:tcPr>
            <w:tcW w:w="9062" w:type="dxa"/>
            <w:gridSpan w:val="2"/>
          </w:tcPr>
          <w:p w:rsidR="00E9508D" w:rsidRPr="006C5A91" w:rsidRDefault="00037C93" w:rsidP="00E516D4">
            <w:r w:rsidRPr="006C5A91">
              <w:t>5</w:t>
            </w:r>
            <w:r w:rsidR="00E9508D" w:rsidRPr="006C5A91">
              <w:t xml:space="preserve"> fő óvodai és iskolai szociális segítő</w:t>
            </w:r>
          </w:p>
        </w:tc>
      </w:tr>
    </w:tbl>
    <w:p w:rsidR="00FD26BF" w:rsidRPr="00E1405F" w:rsidRDefault="00FD26BF" w:rsidP="00E9508D">
      <w:pPr>
        <w:pStyle w:val="Nincstrkz"/>
        <w:jc w:val="both"/>
      </w:pPr>
    </w:p>
    <w:p w:rsidR="00E9508D" w:rsidRPr="00E1405F" w:rsidRDefault="00E9508D" w:rsidP="00E516D4">
      <w:r w:rsidRPr="00E1405F">
        <w:t>Év közben történtek személyi változások, melyek a családsegítő szolgálatot</w:t>
      </w:r>
      <w:r w:rsidR="00037C93" w:rsidRPr="00E1405F">
        <w:t xml:space="preserve"> és a központot is</w:t>
      </w:r>
      <w:r w:rsidRPr="00E1405F">
        <w:t xml:space="preserve"> érintették, de a kilépő koll</w:t>
      </w:r>
      <w:r w:rsidR="00E1405F" w:rsidRPr="00E1405F">
        <w:t>e</w:t>
      </w:r>
      <w:r w:rsidRPr="00E1405F">
        <w:t xml:space="preserve">gák helyére sikerült szakképzett </w:t>
      </w:r>
      <w:r w:rsidR="00E1405F" w:rsidRPr="00E1405F">
        <w:t xml:space="preserve">munkatársakat </w:t>
      </w:r>
      <w:r w:rsidRPr="00E1405F">
        <w:t>felvenni.</w:t>
      </w:r>
    </w:p>
    <w:p w:rsidR="00E9508D" w:rsidRPr="00E1405F" w:rsidRDefault="00E9508D" w:rsidP="00E516D4">
      <w:r w:rsidRPr="00E1405F">
        <w:t>A bekövetkezett személyi változások ellenére a minőségi szociális segítő munka folyamatosságának biztosítására törekedett az intézmény</w:t>
      </w:r>
      <w:r w:rsidR="00E1405F" w:rsidRPr="00E1405F">
        <w:t>.</w:t>
      </w:r>
      <w:r w:rsidR="00E1405F">
        <w:t xml:space="preserve"> </w:t>
      </w:r>
      <w:r w:rsidRPr="00E1405F">
        <w:t>Összességében mindkét szakmai egységben kevesebb a szakmai létszám a jogszabályi előírásoknál.</w:t>
      </w:r>
    </w:p>
    <w:p w:rsidR="00E1405F" w:rsidRPr="007237F5" w:rsidRDefault="00E1405F" w:rsidP="00E516D4">
      <w:pPr>
        <w:rPr>
          <w:color w:val="70AD47" w:themeColor="accent6"/>
        </w:rPr>
      </w:pPr>
    </w:p>
    <w:p w:rsidR="007237F5" w:rsidRPr="00B92F16" w:rsidRDefault="00640369" w:rsidP="00E516D4">
      <w:pPr>
        <w:rPr>
          <w:rFonts w:cs="Times New Roman"/>
          <w:szCs w:val="24"/>
        </w:rPr>
      </w:pPr>
      <w:r>
        <w:rPr>
          <w:rFonts w:cs="Times New Roman"/>
          <w:szCs w:val="24"/>
        </w:rPr>
        <w:t>Az i</w:t>
      </w:r>
      <w:r w:rsidR="00E9508D" w:rsidRPr="00B92F16">
        <w:rPr>
          <w:rFonts w:cs="Times New Roman"/>
          <w:szCs w:val="24"/>
        </w:rPr>
        <w:t xml:space="preserve">ntézmény tárgyi eszközökkel jól felszerelt, a mindennapi munkavégzés feltételei adottak a kollegák számára. A számítástechnikai eszközök megléte elengedhetetlen feltétele a mindennapi munkavégzésnek. A szükséges eszközök beszerzése, a számítástechnikai eszközök fejlesztése az éves költségvetés lehetőségeinek figyelembe vételével megtörtént. Rendelkezik az intézmény laptoppal, mobiltelefon készülékkel, gépkocsival (Dacia </w:t>
      </w:r>
      <w:proofErr w:type="spellStart"/>
      <w:r w:rsidR="00E9508D" w:rsidRPr="00B92F16">
        <w:rPr>
          <w:rFonts w:cs="Times New Roman"/>
          <w:szCs w:val="24"/>
        </w:rPr>
        <w:t>Duster</w:t>
      </w:r>
      <w:proofErr w:type="spellEnd"/>
      <w:r w:rsidR="00E9508D" w:rsidRPr="00B92F16">
        <w:rPr>
          <w:rFonts w:cs="Times New Roman"/>
          <w:szCs w:val="24"/>
        </w:rPr>
        <w:t>), mely jelentős mértékben megkönnyíti a munkatársak településekre, külterületekre való kijutását. A bevezetett informatikai rendszer, „Gyermekeink Védelmében Informatikai Rendszer” (GYVR) nagyon nagy feladat elé állította a koll</w:t>
      </w:r>
      <w:r w:rsidR="00E1405F" w:rsidRPr="00B92F16">
        <w:rPr>
          <w:rFonts w:cs="Times New Roman"/>
          <w:szCs w:val="24"/>
        </w:rPr>
        <w:t>e</w:t>
      </w:r>
      <w:r w:rsidR="00E9508D" w:rsidRPr="00B92F16">
        <w:rPr>
          <w:rFonts w:cs="Times New Roman"/>
          <w:szCs w:val="24"/>
        </w:rPr>
        <w:t>g</w:t>
      </w:r>
      <w:r w:rsidR="00E1405F" w:rsidRPr="00B92F16">
        <w:rPr>
          <w:rFonts w:cs="Times New Roman"/>
          <w:szCs w:val="24"/>
        </w:rPr>
        <w:t>á</w:t>
      </w:r>
      <w:r w:rsidR="00E9508D" w:rsidRPr="00B92F16">
        <w:rPr>
          <w:rFonts w:cs="Times New Roman"/>
          <w:szCs w:val="24"/>
        </w:rPr>
        <w:t xml:space="preserve">kat, folyamatosan hibák jelentkeztek a munkamenetek közben, melyre sok alkalommal nem kaptak megfelelő segítséget. A </w:t>
      </w:r>
      <w:r w:rsidR="00E1405F" w:rsidRPr="00B92F16">
        <w:rPr>
          <w:rFonts w:cs="Times New Roman"/>
          <w:szCs w:val="24"/>
        </w:rPr>
        <w:t>munkatársak</w:t>
      </w:r>
      <w:r w:rsidR="00E9508D" w:rsidRPr="00B92F16">
        <w:rPr>
          <w:rFonts w:cs="Times New Roman"/>
          <w:szCs w:val="24"/>
        </w:rPr>
        <w:t xml:space="preserve"> GYVR képzéseken vettek részt, melyek részben segítették a munkájukat.</w:t>
      </w:r>
      <w:r w:rsidR="007237F5" w:rsidRPr="00B92F16">
        <w:rPr>
          <w:rFonts w:cs="Times New Roman"/>
          <w:szCs w:val="24"/>
        </w:rPr>
        <w:t xml:space="preserve"> </w:t>
      </w:r>
      <w:r w:rsidR="007237F5" w:rsidRPr="00B92F16">
        <w:t>Sajnos az utóbbi időben ezek a k</w:t>
      </w:r>
      <w:r w:rsidR="00E1405F" w:rsidRPr="00B92F16">
        <w:t xml:space="preserve">épzések a felmerülő </w:t>
      </w:r>
      <w:proofErr w:type="gramStart"/>
      <w:r w:rsidR="00E1405F" w:rsidRPr="00B92F16">
        <w:t>problémákra</w:t>
      </w:r>
      <w:proofErr w:type="gramEnd"/>
      <w:r w:rsidR="00E1405F" w:rsidRPr="00B92F16">
        <w:t xml:space="preserve"> </w:t>
      </w:r>
      <w:r w:rsidR="007237F5" w:rsidRPr="00B92F16">
        <w:t xml:space="preserve">nem adtak választ, általánosságban elmondható, hogy csak az online felületen feltett kérdésekre válaszoltak, így a munka menetét nem segítették. </w:t>
      </w:r>
    </w:p>
    <w:p w:rsidR="00E9508D" w:rsidRPr="00B92F16" w:rsidRDefault="00E9508D" w:rsidP="00E516D4">
      <w:pPr>
        <w:rPr>
          <w:rFonts w:cs="Times New Roman"/>
          <w:szCs w:val="24"/>
        </w:rPr>
      </w:pPr>
      <w:r w:rsidRPr="00B92F16">
        <w:rPr>
          <w:rFonts w:cs="Times New Roman"/>
          <w:szCs w:val="24"/>
        </w:rPr>
        <w:t>Több esetben előfordul, hogy a GYVR rendszer frissítései után már a jól működő munkamenetek is hibaüzenetet küldtek. Más központokkal a munkatársak telefonon tartják a kapcsolatot, próbálnak a hibákra megoldást találni. Jelenleg sajnos nagyon kevés számban vannak képzések, tanfolyamok a ren</w:t>
      </w:r>
      <w:r w:rsidR="00FD26BF" w:rsidRPr="00B92F16">
        <w:rPr>
          <w:rFonts w:cs="Times New Roman"/>
          <w:szCs w:val="24"/>
        </w:rPr>
        <w:t>dszer jó működtetése érdekében.</w:t>
      </w:r>
    </w:p>
    <w:p w:rsidR="008A1E41" w:rsidRPr="00B92F16" w:rsidRDefault="00E9508D" w:rsidP="008A1E41">
      <w:pPr>
        <w:pStyle w:val="Szvegtrzsbehzssal"/>
        <w:ind w:left="0"/>
        <w:rPr>
          <w:bCs/>
        </w:rPr>
      </w:pPr>
      <w:r w:rsidRPr="00B92F16">
        <w:t xml:space="preserve">Az elmúlt évek során bekövetkezett törvényi kötelezettségnek eleget téve bővültek a szakmai feladatok (pl. óvodai-iskolai szociális segítés). Óvodai-iskolai szociális segítőik egyre szorosabb kapcsolatot alakítanak ki az óvodákban és iskolákban. A középiskolákban több fiatal már keresi a lehetőséget a beszélgetésre munkatársakkal. A nevelési-oktatási intézményekben dolgozók is keresik </w:t>
      </w:r>
      <w:r w:rsidR="006B536F">
        <w:t xml:space="preserve">a </w:t>
      </w:r>
      <w:r w:rsidRPr="00B92F16">
        <w:t>munkatársakat.</w:t>
      </w:r>
      <w:r w:rsidR="008A1E41" w:rsidRPr="00B92F16">
        <w:t xml:space="preserve"> </w:t>
      </w:r>
      <w:r w:rsidR="008A1E41" w:rsidRPr="00B92F16">
        <w:rPr>
          <w:bCs/>
        </w:rPr>
        <w:t>Nagyon sok tartalmas foglalkozást szerveznek a koll</w:t>
      </w:r>
      <w:r w:rsidR="00E1405F" w:rsidRPr="00B92F16">
        <w:rPr>
          <w:bCs/>
        </w:rPr>
        <w:t>e</w:t>
      </w:r>
      <w:r w:rsidR="008A1E41" w:rsidRPr="00B92F16">
        <w:rPr>
          <w:bCs/>
        </w:rPr>
        <w:t>gák, melyeket szívesen várnak a tanulók</w:t>
      </w:r>
      <w:r w:rsidR="00E1405F" w:rsidRPr="00B92F16">
        <w:rPr>
          <w:bCs/>
        </w:rPr>
        <w:t xml:space="preserve"> és az óvodások.</w:t>
      </w:r>
      <w:r w:rsidR="008A1E41" w:rsidRPr="00B92F16">
        <w:rPr>
          <w:bCs/>
        </w:rPr>
        <w:t xml:space="preserve"> </w:t>
      </w:r>
    </w:p>
    <w:p w:rsidR="00E9508D" w:rsidRPr="00B92F16" w:rsidRDefault="00E9508D" w:rsidP="008326E3">
      <w:pPr>
        <w:pStyle w:val="Cmsor2"/>
        <w:numPr>
          <w:ilvl w:val="0"/>
          <w:numId w:val="24"/>
        </w:numPr>
        <w:rPr>
          <w:i w:val="0"/>
          <w:szCs w:val="24"/>
        </w:rPr>
      </w:pPr>
      <w:bookmarkStart w:id="5" w:name="_Toc229056385"/>
      <w:r w:rsidRPr="00B92F16">
        <w:rPr>
          <w:i w:val="0"/>
        </w:rPr>
        <w:lastRenderedPageBreak/>
        <w:t>Hajdúszoboszlói Gyermeksziget Bölcsőde</w:t>
      </w:r>
      <w:bookmarkEnd w:id="5"/>
    </w:p>
    <w:p w:rsidR="00E9508D" w:rsidRPr="006C5A91" w:rsidRDefault="00E9508D" w:rsidP="00E9508D">
      <w:pPr>
        <w:ind w:left="567"/>
        <w:rPr>
          <w:rFonts w:cs="Times New Roman"/>
        </w:rPr>
      </w:pPr>
    </w:p>
    <w:p w:rsidR="00E9508D" w:rsidRDefault="00E9508D" w:rsidP="00E9508D">
      <w:pPr>
        <w:rPr>
          <w:rFonts w:cs="Times New Roman"/>
          <w:b/>
          <w:szCs w:val="24"/>
        </w:rPr>
      </w:pPr>
      <w:r w:rsidRPr="006C5A91">
        <w:rPr>
          <w:rFonts w:cs="Times New Roman"/>
          <w:b/>
          <w:szCs w:val="24"/>
        </w:rPr>
        <w:t>Személyi feltételek:</w:t>
      </w:r>
    </w:p>
    <w:p w:rsidR="003A72DB" w:rsidRPr="006C5A91" w:rsidRDefault="003A72DB" w:rsidP="00E9508D">
      <w:pPr>
        <w:rPr>
          <w:rFonts w:cs="Times New Roman"/>
          <w:b/>
          <w:szCs w:val="24"/>
        </w:rPr>
      </w:pPr>
    </w:p>
    <w:p w:rsidR="00B216AB" w:rsidRPr="00172A40" w:rsidRDefault="00E9508D" w:rsidP="00C977A1">
      <w:r w:rsidRPr="00172A40">
        <w:t>A gyermekek a bölcsődében válnak el először a szüleiktől, ami a biztonságérzetük elvesztésével jár, ennek a visszaszerzése pedig a szülők és a kisgyermeknevelők bizalmon alapuló együttműködésén múlik. Ez segít a családi nevelést kiegészítve megfelelően gondozni, személyre szabottan nevelni a hozzá</w:t>
      </w:r>
      <w:r w:rsidR="00912EE5">
        <w:t>ju</w:t>
      </w:r>
      <w:r w:rsidRPr="00172A40">
        <w:t>k kerülő gyermekeket. A bölcsődei nevelésben az alapot a dolgozók személyisége, szaktudása adja meg. Nyugodt, harmonikus környezetben tudnak a gyermekek megfelelően fejlődni, bátran próbálgatni a szárnyaikat az önállósodás folyamatában. Minőségi ellátást csak magasan képzett, elhivatott szakemberek, és az őket segítő lelkiismeretes segítő személyzet képes együttesen biztosítani.</w:t>
      </w:r>
      <w:r w:rsidR="00B216AB" w:rsidRPr="00172A40">
        <w:t xml:space="preserve"> A bölcsőde személyi feltételeit, a létszámokat és a végzettségeket </w:t>
      </w:r>
      <w:r w:rsidR="00172A40" w:rsidRPr="00172A40">
        <w:rPr>
          <w:szCs w:val="24"/>
        </w:rPr>
        <w:t xml:space="preserve">a személyes gondoskodást nyújtó gyermekjóléti, gyermekvédelmi intézmények, valamint személyek szakmai feladatairól és működésük feltételeiről szóló 15/1998. (IV.30.) NM rendelet </w:t>
      </w:r>
      <w:r w:rsidR="00B216AB" w:rsidRPr="00172A40">
        <w:t>szabályozza.</w:t>
      </w:r>
    </w:p>
    <w:p w:rsidR="00B216AB" w:rsidRPr="00D8681F" w:rsidRDefault="00B216AB" w:rsidP="00E9508D">
      <w:pPr>
        <w:rPr>
          <w:rFonts w:cs="Times New Roman"/>
          <w:color w:val="92D050"/>
          <w:szCs w:val="24"/>
        </w:rPr>
      </w:pPr>
    </w:p>
    <w:p w:rsidR="00E9508D" w:rsidRPr="008E5BBF" w:rsidRDefault="00E9508D" w:rsidP="00E9508D">
      <w:pPr>
        <w:rPr>
          <w:rFonts w:cs="Times New Roman"/>
          <w:szCs w:val="24"/>
        </w:rPr>
      </w:pPr>
      <w:r w:rsidRPr="008E5BBF">
        <w:rPr>
          <w:rFonts w:cs="Times New Roman"/>
          <w:szCs w:val="24"/>
        </w:rPr>
        <w:t>Az engedélyezett dolgozói létszám 38 fő, mely az alábbiak szerint alakul:</w:t>
      </w:r>
    </w:p>
    <w:p w:rsidR="00D8681F" w:rsidRPr="008E5BBF" w:rsidRDefault="00D8681F" w:rsidP="00E9508D">
      <w:pPr>
        <w:rPr>
          <w:rFonts w:cs="Times New Roman"/>
          <w:szCs w:val="24"/>
        </w:rPr>
      </w:pPr>
    </w:p>
    <w:p w:rsidR="00E9508D" w:rsidRPr="008E5BBF" w:rsidRDefault="00E9508D" w:rsidP="008326E3">
      <w:pPr>
        <w:pStyle w:val="Listaszerbekezds"/>
        <w:numPr>
          <w:ilvl w:val="0"/>
          <w:numId w:val="18"/>
        </w:numPr>
        <w:spacing w:after="0" w:line="240" w:lineRule="auto"/>
        <w:ind w:hanging="229"/>
        <w:rPr>
          <w:rFonts w:ascii="Times New Roman" w:hAnsi="Times New Roman"/>
          <w:i/>
          <w:szCs w:val="24"/>
        </w:rPr>
      </w:pPr>
      <w:r w:rsidRPr="008E5BBF">
        <w:rPr>
          <w:rFonts w:ascii="Times New Roman" w:hAnsi="Times New Roman"/>
          <w:i/>
          <w:szCs w:val="24"/>
        </w:rPr>
        <w:t>a székhelyen ellátás szakfeladaton 26 fő:</w:t>
      </w:r>
    </w:p>
    <w:p w:rsidR="00E9508D" w:rsidRPr="008E5BBF" w:rsidRDefault="00E9508D" w:rsidP="008326E3">
      <w:pPr>
        <w:pStyle w:val="Listaszerbekezds"/>
        <w:numPr>
          <w:ilvl w:val="0"/>
          <w:numId w:val="40"/>
        </w:numPr>
        <w:spacing w:after="0" w:line="240" w:lineRule="auto"/>
        <w:rPr>
          <w:rFonts w:ascii="Times New Roman" w:hAnsi="Times New Roman"/>
          <w:szCs w:val="24"/>
        </w:rPr>
      </w:pPr>
      <w:r w:rsidRPr="008E5BBF">
        <w:rPr>
          <w:rFonts w:ascii="Times New Roman" w:hAnsi="Times New Roman"/>
          <w:szCs w:val="24"/>
        </w:rPr>
        <w:t>1 fő intézményvezető-kisgyermeknevelő</w:t>
      </w:r>
    </w:p>
    <w:p w:rsidR="00E9508D" w:rsidRPr="008E5BBF" w:rsidRDefault="00E9508D" w:rsidP="008326E3">
      <w:pPr>
        <w:pStyle w:val="Listaszerbekezds"/>
        <w:numPr>
          <w:ilvl w:val="0"/>
          <w:numId w:val="40"/>
        </w:numPr>
        <w:spacing w:after="0" w:line="240" w:lineRule="auto"/>
        <w:rPr>
          <w:rFonts w:ascii="Times New Roman" w:hAnsi="Times New Roman"/>
          <w:szCs w:val="24"/>
        </w:rPr>
      </w:pPr>
      <w:r w:rsidRPr="008E5BBF">
        <w:rPr>
          <w:rFonts w:ascii="Times New Roman" w:hAnsi="Times New Roman"/>
          <w:szCs w:val="24"/>
        </w:rPr>
        <w:t>1 fő intézményvezető-helyettes-kisgyermeknevelő</w:t>
      </w:r>
    </w:p>
    <w:p w:rsidR="00E9508D" w:rsidRPr="008E5BBF" w:rsidRDefault="00E9508D" w:rsidP="008326E3">
      <w:pPr>
        <w:pStyle w:val="Listaszerbekezds"/>
        <w:numPr>
          <w:ilvl w:val="0"/>
          <w:numId w:val="40"/>
        </w:numPr>
        <w:spacing w:after="0" w:line="240" w:lineRule="auto"/>
        <w:rPr>
          <w:rFonts w:ascii="Times New Roman" w:hAnsi="Times New Roman"/>
          <w:szCs w:val="24"/>
        </w:rPr>
      </w:pPr>
      <w:r w:rsidRPr="008E5BBF">
        <w:rPr>
          <w:rFonts w:ascii="Times New Roman" w:hAnsi="Times New Roman"/>
          <w:szCs w:val="24"/>
        </w:rPr>
        <w:t>16 fő kisgyermeknevelő</w:t>
      </w:r>
    </w:p>
    <w:p w:rsidR="00E9508D" w:rsidRPr="008E5BBF" w:rsidRDefault="00E9508D" w:rsidP="008326E3">
      <w:pPr>
        <w:pStyle w:val="Listaszerbekezds"/>
        <w:numPr>
          <w:ilvl w:val="0"/>
          <w:numId w:val="40"/>
        </w:numPr>
        <w:spacing w:after="0" w:line="240" w:lineRule="auto"/>
        <w:rPr>
          <w:rFonts w:ascii="Times New Roman" w:hAnsi="Times New Roman"/>
          <w:szCs w:val="24"/>
        </w:rPr>
      </w:pPr>
      <w:r w:rsidRPr="008E5BBF">
        <w:rPr>
          <w:rFonts w:ascii="Times New Roman" w:hAnsi="Times New Roman"/>
          <w:szCs w:val="24"/>
        </w:rPr>
        <w:t xml:space="preserve">6 fő bölcsődei dajka  </w:t>
      </w:r>
    </w:p>
    <w:p w:rsidR="00E9508D" w:rsidRPr="008E5BBF" w:rsidRDefault="00E9508D" w:rsidP="008326E3">
      <w:pPr>
        <w:pStyle w:val="Listaszerbekezds"/>
        <w:numPr>
          <w:ilvl w:val="0"/>
          <w:numId w:val="40"/>
        </w:numPr>
        <w:spacing w:after="0" w:line="240" w:lineRule="auto"/>
        <w:rPr>
          <w:rFonts w:ascii="Times New Roman" w:hAnsi="Times New Roman"/>
          <w:szCs w:val="24"/>
        </w:rPr>
      </w:pPr>
      <w:r w:rsidRPr="008E5BBF">
        <w:rPr>
          <w:rFonts w:ascii="Times New Roman" w:hAnsi="Times New Roman"/>
          <w:szCs w:val="24"/>
        </w:rPr>
        <w:t>1 fő ügyintéző-adminisztrátor</w:t>
      </w:r>
    </w:p>
    <w:p w:rsidR="00E9508D" w:rsidRPr="008E5BBF" w:rsidRDefault="00E9508D" w:rsidP="008326E3">
      <w:pPr>
        <w:pStyle w:val="Listaszerbekezds"/>
        <w:numPr>
          <w:ilvl w:val="0"/>
          <w:numId w:val="40"/>
        </w:numPr>
        <w:spacing w:after="0" w:line="240" w:lineRule="auto"/>
        <w:rPr>
          <w:rFonts w:ascii="Times New Roman" w:hAnsi="Times New Roman"/>
          <w:i/>
          <w:szCs w:val="24"/>
        </w:rPr>
      </w:pPr>
      <w:r w:rsidRPr="008E5BBF">
        <w:rPr>
          <w:rFonts w:ascii="Times New Roman" w:hAnsi="Times New Roman"/>
          <w:szCs w:val="24"/>
        </w:rPr>
        <w:t>1 fő karbantartó-udvaros</w:t>
      </w:r>
    </w:p>
    <w:p w:rsidR="00E9508D" w:rsidRPr="008E5BBF" w:rsidRDefault="00E9508D" w:rsidP="00E9508D">
      <w:pPr>
        <w:pStyle w:val="Listaszerbekezds"/>
        <w:spacing w:after="0" w:line="240" w:lineRule="auto"/>
        <w:rPr>
          <w:rFonts w:ascii="Times New Roman" w:hAnsi="Times New Roman"/>
          <w:i/>
          <w:szCs w:val="24"/>
        </w:rPr>
      </w:pPr>
    </w:p>
    <w:p w:rsidR="00E9508D" w:rsidRPr="008E5BBF" w:rsidRDefault="00E9508D" w:rsidP="00E9508D">
      <w:pPr>
        <w:pStyle w:val="Listaszerbekezds"/>
        <w:spacing w:after="0" w:line="240" w:lineRule="auto"/>
        <w:rPr>
          <w:rFonts w:ascii="Times New Roman" w:hAnsi="Times New Roman"/>
          <w:i/>
          <w:szCs w:val="24"/>
        </w:rPr>
      </w:pPr>
      <w:r w:rsidRPr="008E5BBF">
        <w:rPr>
          <w:rFonts w:ascii="Times New Roman" w:hAnsi="Times New Roman"/>
          <w:szCs w:val="24"/>
        </w:rPr>
        <w:t xml:space="preserve">- </w:t>
      </w:r>
      <w:r w:rsidRPr="008E5BBF">
        <w:rPr>
          <w:rFonts w:ascii="Times New Roman" w:hAnsi="Times New Roman"/>
          <w:i/>
          <w:szCs w:val="24"/>
        </w:rPr>
        <w:t>konyha szakfeladaton 5 fő:</w:t>
      </w:r>
    </w:p>
    <w:p w:rsidR="00E9508D" w:rsidRPr="008E5BBF" w:rsidRDefault="00E9508D" w:rsidP="008326E3">
      <w:pPr>
        <w:pStyle w:val="Listaszerbekezds"/>
        <w:numPr>
          <w:ilvl w:val="0"/>
          <w:numId w:val="41"/>
        </w:numPr>
        <w:spacing w:after="0" w:line="240" w:lineRule="auto"/>
        <w:rPr>
          <w:rFonts w:ascii="Times New Roman" w:hAnsi="Times New Roman"/>
          <w:szCs w:val="24"/>
        </w:rPr>
      </w:pPr>
      <w:r w:rsidRPr="008E5BBF">
        <w:rPr>
          <w:rFonts w:ascii="Times New Roman" w:hAnsi="Times New Roman"/>
          <w:szCs w:val="24"/>
        </w:rPr>
        <w:t>1 fő élelmezésvezető</w:t>
      </w:r>
    </w:p>
    <w:p w:rsidR="00E9508D" w:rsidRPr="008E5BBF" w:rsidRDefault="00E9508D" w:rsidP="008326E3">
      <w:pPr>
        <w:pStyle w:val="Listaszerbekezds"/>
        <w:numPr>
          <w:ilvl w:val="0"/>
          <w:numId w:val="41"/>
        </w:numPr>
        <w:spacing w:after="0" w:line="240" w:lineRule="auto"/>
        <w:rPr>
          <w:rFonts w:ascii="Times New Roman" w:hAnsi="Times New Roman"/>
          <w:szCs w:val="24"/>
        </w:rPr>
      </w:pPr>
      <w:r w:rsidRPr="008E5BBF">
        <w:rPr>
          <w:rFonts w:ascii="Times New Roman" w:hAnsi="Times New Roman"/>
          <w:szCs w:val="24"/>
        </w:rPr>
        <w:t>4 fő konyhai dolgozó (1 fő szakács, 1 fő raktáros-kézilány, 2 fő kézilány)</w:t>
      </w:r>
    </w:p>
    <w:p w:rsidR="00E9508D" w:rsidRPr="008E5BBF" w:rsidRDefault="00E9508D" w:rsidP="00E9508D">
      <w:pPr>
        <w:rPr>
          <w:rFonts w:cs="Times New Roman"/>
          <w:szCs w:val="24"/>
        </w:rPr>
      </w:pPr>
    </w:p>
    <w:p w:rsidR="00E9508D" w:rsidRPr="008E5BBF" w:rsidRDefault="00E9508D" w:rsidP="008326E3">
      <w:pPr>
        <w:pStyle w:val="Listaszerbekezds"/>
        <w:numPr>
          <w:ilvl w:val="0"/>
          <w:numId w:val="17"/>
        </w:numPr>
        <w:spacing w:after="0" w:line="240" w:lineRule="auto"/>
        <w:ind w:left="851" w:hanging="142"/>
        <w:rPr>
          <w:rFonts w:ascii="Times New Roman" w:hAnsi="Times New Roman"/>
          <w:i/>
          <w:iCs/>
          <w:szCs w:val="24"/>
        </w:rPr>
      </w:pPr>
      <w:r w:rsidRPr="008E5BBF">
        <w:rPr>
          <w:rFonts w:ascii="Times New Roman" w:hAnsi="Times New Roman"/>
          <w:i/>
          <w:iCs/>
          <w:szCs w:val="24"/>
        </w:rPr>
        <w:t>Aprócska Bölcsőde ellátás szakfeladaton</w:t>
      </w:r>
      <w:r w:rsidR="008C5E0C">
        <w:rPr>
          <w:rFonts w:ascii="Times New Roman" w:hAnsi="Times New Roman"/>
          <w:i/>
          <w:iCs/>
          <w:szCs w:val="24"/>
        </w:rPr>
        <w:t xml:space="preserve"> 7 fő</w:t>
      </w:r>
      <w:r w:rsidRPr="008E5BBF">
        <w:rPr>
          <w:rFonts w:ascii="Times New Roman" w:hAnsi="Times New Roman"/>
          <w:i/>
          <w:iCs/>
          <w:szCs w:val="24"/>
        </w:rPr>
        <w:t xml:space="preserve">: </w:t>
      </w:r>
    </w:p>
    <w:p w:rsidR="00E9508D" w:rsidRPr="008E5BBF" w:rsidRDefault="00E9508D" w:rsidP="008326E3">
      <w:pPr>
        <w:pStyle w:val="Listaszerbekezds"/>
        <w:numPr>
          <w:ilvl w:val="0"/>
          <w:numId w:val="42"/>
        </w:numPr>
        <w:spacing w:after="0" w:line="240" w:lineRule="auto"/>
        <w:rPr>
          <w:rFonts w:ascii="Times New Roman" w:hAnsi="Times New Roman"/>
          <w:szCs w:val="24"/>
        </w:rPr>
      </w:pPr>
      <w:r w:rsidRPr="008E5BBF">
        <w:rPr>
          <w:rFonts w:ascii="Times New Roman" w:hAnsi="Times New Roman"/>
          <w:szCs w:val="24"/>
        </w:rPr>
        <w:t>1 fő tagintézmény-vezető-kisgyermeknevelő</w:t>
      </w:r>
    </w:p>
    <w:p w:rsidR="00E9508D" w:rsidRPr="008E5BBF" w:rsidRDefault="00E9508D" w:rsidP="008326E3">
      <w:pPr>
        <w:pStyle w:val="Listaszerbekezds"/>
        <w:numPr>
          <w:ilvl w:val="0"/>
          <w:numId w:val="42"/>
        </w:numPr>
        <w:spacing w:after="0" w:line="240" w:lineRule="auto"/>
        <w:rPr>
          <w:rFonts w:ascii="Times New Roman" w:hAnsi="Times New Roman"/>
          <w:szCs w:val="24"/>
        </w:rPr>
      </w:pPr>
      <w:r w:rsidRPr="008E5BBF">
        <w:rPr>
          <w:rFonts w:ascii="Times New Roman" w:hAnsi="Times New Roman"/>
          <w:szCs w:val="24"/>
        </w:rPr>
        <w:t>4 fő kisgyermeknevelő</w:t>
      </w:r>
    </w:p>
    <w:p w:rsidR="00E9508D" w:rsidRPr="008E5BBF" w:rsidRDefault="00B216AB" w:rsidP="008326E3">
      <w:pPr>
        <w:pStyle w:val="Listaszerbekezds"/>
        <w:numPr>
          <w:ilvl w:val="0"/>
          <w:numId w:val="42"/>
        </w:numPr>
        <w:spacing w:after="0" w:line="240" w:lineRule="auto"/>
        <w:rPr>
          <w:rFonts w:ascii="Times New Roman" w:hAnsi="Times New Roman"/>
          <w:szCs w:val="24"/>
        </w:rPr>
      </w:pPr>
      <w:r w:rsidRPr="008E5BBF">
        <w:rPr>
          <w:rFonts w:ascii="Times New Roman" w:hAnsi="Times New Roman"/>
          <w:szCs w:val="24"/>
        </w:rPr>
        <w:t xml:space="preserve">2 </w:t>
      </w:r>
      <w:r w:rsidR="00E9508D" w:rsidRPr="008E5BBF">
        <w:rPr>
          <w:rFonts w:ascii="Times New Roman" w:hAnsi="Times New Roman"/>
          <w:szCs w:val="24"/>
        </w:rPr>
        <w:t>fő bölcsődei dajka (akik a tálalókonyhai feladatokat is végzik)</w:t>
      </w:r>
    </w:p>
    <w:p w:rsidR="00B216AB" w:rsidRPr="00D8681F" w:rsidRDefault="00B216AB" w:rsidP="00B216AB">
      <w:pPr>
        <w:pStyle w:val="Listaszerbekezds"/>
        <w:spacing w:after="0" w:line="240" w:lineRule="auto"/>
        <w:rPr>
          <w:rFonts w:ascii="Times New Roman" w:hAnsi="Times New Roman"/>
          <w:color w:val="92D050"/>
          <w:szCs w:val="24"/>
        </w:rPr>
      </w:pPr>
    </w:p>
    <w:p w:rsidR="00D8681F" w:rsidRPr="008E5BBF" w:rsidRDefault="00D8681F" w:rsidP="00D8681F">
      <w:pPr>
        <w:rPr>
          <w:rFonts w:cs="Times New Roman"/>
        </w:rPr>
      </w:pPr>
      <w:r w:rsidRPr="008E5BBF">
        <w:rPr>
          <w:rFonts w:cs="Times New Roman"/>
        </w:rPr>
        <w:t>2025-ben viszonylag kevés személyi változás volt, két kisgyermeknevelő és egy bölcsődei dajka gyermekvárása miatt helyettesítés céljából határozott időre új, szakképzett koll</w:t>
      </w:r>
      <w:r w:rsidR="008E5BBF" w:rsidRPr="008E5BBF">
        <w:rPr>
          <w:rFonts w:cs="Times New Roman"/>
        </w:rPr>
        <w:t>e</w:t>
      </w:r>
      <w:r w:rsidRPr="008E5BBF">
        <w:rPr>
          <w:rFonts w:cs="Times New Roman"/>
        </w:rPr>
        <w:t xml:space="preserve">gákat kellett alkalmazni. </w:t>
      </w:r>
    </w:p>
    <w:p w:rsidR="00D8681F" w:rsidRPr="008E5BBF" w:rsidRDefault="00D8681F" w:rsidP="00D8681F">
      <w:pPr>
        <w:tabs>
          <w:tab w:val="left" w:pos="360"/>
        </w:tabs>
        <w:rPr>
          <w:rFonts w:cs="Times New Roman"/>
        </w:rPr>
      </w:pPr>
      <w:r w:rsidRPr="008E5BBF">
        <w:rPr>
          <w:rFonts w:cs="Times New Roman"/>
        </w:rPr>
        <w:t>A munkatársak között egyre több a diplomával rendelkező kisgyermeknevelő, évek óta mindig vannak főiskolára járó dolgozók</w:t>
      </w:r>
      <w:r w:rsidR="007D6525">
        <w:rPr>
          <w:rFonts w:cs="Times New Roman"/>
        </w:rPr>
        <w:t>,</w:t>
      </w:r>
      <w:r w:rsidRPr="008E5BBF">
        <w:rPr>
          <w:rFonts w:cs="Times New Roman"/>
        </w:rPr>
        <w:t xml:space="preserve"> 2025-ben 7 fő (6 kisgyermeknevelő és egy bölcsődei dajka). A tanítási és vizsganapok alatti helyettesítés komoly munkaszervezést igényel, de a dolgozók szakmai fejlődése </w:t>
      </w:r>
      <w:r w:rsidR="00715A17" w:rsidRPr="008E5BBF">
        <w:rPr>
          <w:rFonts w:cs="Times New Roman"/>
        </w:rPr>
        <w:t>egyben az intézmény szak</w:t>
      </w:r>
      <w:r w:rsidR="001E21D4">
        <w:rPr>
          <w:rFonts w:cs="Times New Roman"/>
        </w:rPr>
        <w:t>mai</w:t>
      </w:r>
      <w:r w:rsidR="00715A17" w:rsidRPr="008E5BBF">
        <w:rPr>
          <w:rFonts w:cs="Times New Roman"/>
        </w:rPr>
        <w:t xml:space="preserve"> fejlődését is jelenti.</w:t>
      </w:r>
      <w:r w:rsidR="008E5BBF">
        <w:rPr>
          <w:rFonts w:cs="Times New Roman"/>
        </w:rPr>
        <w:t xml:space="preserve"> </w:t>
      </w:r>
      <w:r w:rsidRPr="008E5BBF">
        <w:rPr>
          <w:rFonts w:cs="Times New Roman"/>
        </w:rPr>
        <w:t xml:space="preserve">A tavalyi évben egy gyakornok kisgyermeknevelő sikeres </w:t>
      </w:r>
      <w:proofErr w:type="gramStart"/>
      <w:r w:rsidRPr="008E5BBF">
        <w:rPr>
          <w:rFonts w:cs="Times New Roman"/>
        </w:rPr>
        <w:t>pedagógus minősítő</w:t>
      </w:r>
      <w:proofErr w:type="gramEnd"/>
      <w:r w:rsidRPr="008E5BBF">
        <w:rPr>
          <w:rFonts w:cs="Times New Roman"/>
        </w:rPr>
        <w:t xml:space="preserve"> vizsgát tett.</w:t>
      </w:r>
    </w:p>
    <w:p w:rsidR="00D8681F" w:rsidRDefault="00D8681F" w:rsidP="00C977A1"/>
    <w:p w:rsidR="00E05264" w:rsidRPr="008E5BBF" w:rsidRDefault="00E9508D" w:rsidP="00C977A1">
      <w:r w:rsidRPr="008E5BBF">
        <w:t xml:space="preserve">A bölcsődében a gyermekek gondozását-nevelését szakképzett kisgyermeknevelők végzik, akik az NM rendeletben meghatározott képesítések valamelyikével </w:t>
      </w:r>
      <w:proofErr w:type="gramStart"/>
      <w:r w:rsidRPr="008E5BBF">
        <w:t>rendelkeznek</w:t>
      </w:r>
      <w:proofErr w:type="gramEnd"/>
      <w:r w:rsidRPr="008E5BBF">
        <w:t xml:space="preserve"> és ütemezetten képzéseken vesznek részt a vonatkozó rendeletnek és az évente elkészített továbbképzési tervnek megfelelően. </w:t>
      </w:r>
    </w:p>
    <w:p w:rsidR="00C977A1" w:rsidRDefault="00C977A1" w:rsidP="00E9508D">
      <w:pPr>
        <w:rPr>
          <w:rFonts w:cs="Times New Roman"/>
          <w:szCs w:val="24"/>
        </w:rPr>
      </w:pPr>
    </w:p>
    <w:p w:rsidR="00F42E91" w:rsidRPr="008E5BBF" w:rsidRDefault="00F42E91" w:rsidP="00F42E91">
      <w:pPr>
        <w:pStyle w:val="Szvegtrzsbehzssal"/>
        <w:spacing w:after="0"/>
        <w:ind w:left="0"/>
      </w:pPr>
      <w:r w:rsidRPr="008E5BBF">
        <w:lastRenderedPageBreak/>
        <w:t>A tavalyi évben nem volt közfoglalkoztatott dolgozó, így a betegség vagy szabadság miatti távolléteket nehéz volt megoldani. Az Aprócska Bölcsődében nagy szükség lenne egy udvarosra, aki segítene a külső környezet rendben tartásában, levéve ezt a feladatot a kisgyermeknevelők, dajkák válláról. A gond</w:t>
      </w:r>
      <w:r w:rsidR="001331FC">
        <w:t>n</w:t>
      </w:r>
      <w:r w:rsidRPr="008E5BBF">
        <w:t xml:space="preserve">ok megosztja </w:t>
      </w:r>
      <w:proofErr w:type="spellStart"/>
      <w:r w:rsidRPr="008E5BBF">
        <w:t>munkaidejét</w:t>
      </w:r>
      <w:proofErr w:type="spellEnd"/>
      <w:r w:rsidRPr="008E5BBF">
        <w:t xml:space="preserve"> a két telephely között, de gyakran egyensúlyoznia kell a feladatok között. </w:t>
      </w:r>
    </w:p>
    <w:p w:rsidR="008E5BBF" w:rsidRPr="008E5BBF" w:rsidRDefault="008E5BBF" w:rsidP="00F42E91">
      <w:pPr>
        <w:pStyle w:val="Szvegtrzsbehzssal"/>
        <w:spacing w:after="0"/>
        <w:ind w:left="0"/>
      </w:pPr>
    </w:p>
    <w:p w:rsidR="00F42E91" w:rsidRPr="008E5BBF" w:rsidRDefault="00F42E91" w:rsidP="00F42E91">
      <w:pPr>
        <w:pStyle w:val="Szvegtrzsbehzssal"/>
        <w:spacing w:after="0"/>
        <w:ind w:left="0"/>
      </w:pPr>
      <w:r w:rsidRPr="008E5BBF">
        <w:t xml:space="preserve">Júliusban </w:t>
      </w:r>
      <w:r w:rsidR="00DB03B1" w:rsidRPr="008E5BBF">
        <w:t xml:space="preserve">diákmunkások </w:t>
      </w:r>
      <w:r w:rsidRPr="008E5BBF">
        <w:t xml:space="preserve">nyújtottak </w:t>
      </w:r>
      <w:r w:rsidR="00DB03B1" w:rsidRPr="008E5BBF">
        <w:t xml:space="preserve">segítséget </w:t>
      </w:r>
      <w:r w:rsidRPr="008E5BBF">
        <w:t>a kisgyermeknevelőknek a gyermekek felügyeletében, illetve a folyamatos játékmosásban, fertőtlenítésben, különösen a társ-kisgye</w:t>
      </w:r>
      <w:r w:rsidR="00DB03B1" w:rsidRPr="008E5BBF">
        <w:t xml:space="preserve">rmeknevelők távolléte esetén, valamint </w:t>
      </w:r>
      <w:r w:rsidRPr="008E5BBF">
        <w:t>segítettek az</w:t>
      </w:r>
      <w:r w:rsidR="00DB03B1" w:rsidRPr="008E5BBF">
        <w:t xml:space="preserve"> </w:t>
      </w:r>
      <w:r w:rsidRPr="008E5BBF">
        <w:t>udvarrendezésben.  Komolyan vették a feladataikat, nagy odafigyeléssel, gondossággal fordultak a gyermekek felé, jól együtt tudtak működni a bölcsőde munkatársaival.</w:t>
      </w:r>
    </w:p>
    <w:p w:rsidR="00F42E91" w:rsidRDefault="00F42E91" w:rsidP="00E9508D">
      <w:pPr>
        <w:rPr>
          <w:rFonts w:cs="Times New Roman"/>
          <w:szCs w:val="24"/>
        </w:rPr>
      </w:pPr>
    </w:p>
    <w:p w:rsidR="00E9508D" w:rsidRDefault="00E9508D" w:rsidP="00E9508D">
      <w:pPr>
        <w:rPr>
          <w:rFonts w:cs="Times New Roman"/>
          <w:b/>
          <w:szCs w:val="24"/>
        </w:rPr>
      </w:pPr>
      <w:r w:rsidRPr="006C5A91">
        <w:rPr>
          <w:rFonts w:cs="Times New Roman"/>
          <w:b/>
          <w:szCs w:val="24"/>
        </w:rPr>
        <w:t>Tárgyi feltételek:</w:t>
      </w:r>
    </w:p>
    <w:p w:rsidR="00F42E91" w:rsidRPr="006C5A91" w:rsidRDefault="00F42E91" w:rsidP="00E9508D">
      <w:pPr>
        <w:rPr>
          <w:rFonts w:cs="Times New Roman"/>
          <w:b/>
          <w:szCs w:val="24"/>
        </w:rPr>
      </w:pPr>
    </w:p>
    <w:p w:rsidR="00B5165B" w:rsidRPr="00B9536C" w:rsidRDefault="0022051D" w:rsidP="00C977A1">
      <w:r>
        <w:t>A s</w:t>
      </w:r>
      <w:r w:rsidR="003C58F6" w:rsidRPr="00B9536C">
        <w:t>zékhely intézmény</w:t>
      </w:r>
      <w:r w:rsidR="00B5165B" w:rsidRPr="00B9536C">
        <w:t xml:space="preserve">ben 7 csoportszoba található </w:t>
      </w:r>
      <w:r w:rsidR="00B5165B" w:rsidRPr="00B9536C">
        <w:rPr>
          <w:rFonts w:cs="Times New Roman"/>
        </w:rPr>
        <w:t xml:space="preserve">a hozzá tartozó fürdőszobákkal és átadókkal, valamint 1 db főzőkonyha, mely a tagintézménybe járó gyermekeket is ellátja. A kiszállítást a Hajdúszoboszlói Gazdasági Szolgáltató Intézmény végzi. </w:t>
      </w:r>
      <w:r w:rsidR="003C58F6" w:rsidRPr="00B9536C">
        <w:t xml:space="preserve"> </w:t>
      </w:r>
    </w:p>
    <w:p w:rsidR="006A5464" w:rsidRPr="00B9536C" w:rsidRDefault="00844FA6" w:rsidP="006A5464">
      <w:pPr>
        <w:rPr>
          <w:rFonts w:cs="Times New Roman"/>
          <w:szCs w:val="24"/>
          <w:lang w:bidi="en-US"/>
        </w:rPr>
      </w:pPr>
      <w:r w:rsidRPr="00B9536C">
        <w:rPr>
          <w:rFonts w:cs="Times New Roman"/>
        </w:rPr>
        <w:t>A székhelyen nagy játszókert van, mely sajnos nem érhető el közvetlenül a csoportokból, lépcsősoron, hosszan kell sétálni, míg lejutnak a gyermekek az udvarra.</w:t>
      </w:r>
      <w:r w:rsidR="0022051D">
        <w:rPr>
          <w:rFonts w:cs="Times New Roman"/>
        </w:rPr>
        <w:t xml:space="preserve"> A c</w:t>
      </w:r>
      <w:r w:rsidR="00B157F3" w:rsidRPr="00B9536C">
        <w:rPr>
          <w:rFonts w:cs="Times New Roman"/>
        </w:rPr>
        <w:t>soportszobá</w:t>
      </w:r>
      <w:r w:rsidRPr="00B9536C">
        <w:rPr>
          <w:rFonts w:cs="Times New Roman"/>
        </w:rPr>
        <w:t>k világosak, barátságosak, jól felszereltek, nehézséget a nem megfelelő beláthatóság, a sok lépcső jelent</w:t>
      </w:r>
      <w:r w:rsidR="00B157F3" w:rsidRPr="00B9536C">
        <w:rPr>
          <w:rFonts w:cs="Times New Roman"/>
        </w:rPr>
        <w:t>.</w:t>
      </w:r>
      <w:r w:rsidR="0087180B" w:rsidRPr="00B9536C">
        <w:rPr>
          <w:rFonts w:cs="Times New Roman"/>
        </w:rPr>
        <w:t xml:space="preserve"> </w:t>
      </w:r>
      <w:r w:rsidR="0087180B" w:rsidRPr="00B9536C">
        <w:rPr>
          <w:rFonts w:eastAsia="Times New Roman" w:cs="Times New Roman"/>
        </w:rPr>
        <w:t>A tárgyi feltételek javítása, karbantartása folyamatos, de ezekhez sokszor a fenntartó támogatása, segítsége szükséges.</w:t>
      </w:r>
      <w:r w:rsidR="006A5464" w:rsidRPr="00B9536C">
        <w:rPr>
          <w:rFonts w:cs="Times New Roman"/>
          <w:szCs w:val="24"/>
          <w:lang w:bidi="en-US"/>
        </w:rPr>
        <w:t xml:space="preserve"> Az ellátás során használt gépek, berendezések karbantartása folyamatos, de az állandó igénybevétel miatt </w:t>
      </w:r>
      <w:r w:rsidR="00366A52">
        <w:rPr>
          <w:rFonts w:cs="Times New Roman"/>
          <w:szCs w:val="24"/>
          <w:lang w:bidi="en-US"/>
        </w:rPr>
        <w:t xml:space="preserve">a </w:t>
      </w:r>
      <w:r w:rsidR="006A5464" w:rsidRPr="00B9536C">
        <w:rPr>
          <w:rFonts w:cs="Times New Roman"/>
          <w:szCs w:val="24"/>
          <w:lang w:bidi="en-US"/>
        </w:rPr>
        <w:t>karbantartási költségek elég magasak.</w:t>
      </w:r>
    </w:p>
    <w:p w:rsidR="006A5464" w:rsidRPr="00B9536C" w:rsidRDefault="006A5464" w:rsidP="0087180B">
      <w:pPr>
        <w:rPr>
          <w:rFonts w:cs="Times New Roman"/>
        </w:rPr>
      </w:pPr>
    </w:p>
    <w:p w:rsidR="0087180B" w:rsidRPr="00B9536C" w:rsidRDefault="0087180B" w:rsidP="0087180B">
      <w:pPr>
        <w:rPr>
          <w:rFonts w:cs="Times New Roman"/>
        </w:rPr>
      </w:pPr>
      <w:r w:rsidRPr="00B9536C">
        <w:rPr>
          <w:rFonts w:cs="Times New Roman"/>
        </w:rPr>
        <w:t>A szülők és a dolgozók nagy örömére év végén átadásra került a bölcsőde melletti területen egy zúzott köves parkoló, mely nagyban segíti a reggeli és délutáni parkolást. Egy közlekedési tükör biztonságosabbá tenné a ki- és behajtást.</w:t>
      </w:r>
    </w:p>
    <w:p w:rsidR="006A5464" w:rsidRPr="00B9536C" w:rsidRDefault="006A5464" w:rsidP="006A5464">
      <w:pPr>
        <w:rPr>
          <w:rFonts w:cs="Times New Roman"/>
          <w:lang w:bidi="en-US"/>
        </w:rPr>
      </w:pPr>
      <w:r w:rsidRPr="00B9536C">
        <w:rPr>
          <w:rFonts w:cs="Times New Roman"/>
          <w:lang w:bidi="en-US"/>
        </w:rPr>
        <w:t xml:space="preserve">A Babavár Bölcsődei Alapítvány nagymozgást fejlesztő eszközök beszerzésével támogatta </w:t>
      </w:r>
      <w:r w:rsidR="00F92FB3">
        <w:rPr>
          <w:rFonts w:cs="Times New Roman"/>
          <w:lang w:bidi="en-US"/>
        </w:rPr>
        <w:t xml:space="preserve">az </w:t>
      </w:r>
      <w:r w:rsidRPr="00B9536C">
        <w:rPr>
          <w:rFonts w:cs="Times New Roman"/>
          <w:lang w:bidi="en-US"/>
        </w:rPr>
        <w:t>intézményt, valamint segítségükkel elkészült az alagsorban a sótégla fal.</w:t>
      </w:r>
    </w:p>
    <w:p w:rsidR="006A5464" w:rsidRPr="00B9536C" w:rsidRDefault="006A5464" w:rsidP="006A5464">
      <w:pPr>
        <w:rPr>
          <w:rFonts w:cs="Times New Roman"/>
          <w:lang w:bidi="en-US"/>
        </w:rPr>
      </w:pPr>
    </w:p>
    <w:p w:rsidR="006A5464" w:rsidRPr="00B566F0" w:rsidRDefault="006A5464" w:rsidP="006A5464">
      <w:pPr>
        <w:rPr>
          <w:rFonts w:cs="Times New Roman"/>
          <w:color w:val="92D050"/>
          <w:lang w:bidi="en-US"/>
        </w:rPr>
      </w:pPr>
      <w:r w:rsidRPr="00B9536C">
        <w:rPr>
          <w:rFonts w:cs="Times New Roman"/>
          <w:bCs/>
          <w:lang w:bidi="en-US"/>
        </w:rPr>
        <w:t>Az Aprócska Bölcsőde</w:t>
      </w:r>
      <w:r w:rsidRPr="00B9536C">
        <w:rPr>
          <w:rFonts w:cs="Times New Roman"/>
          <w:lang w:bidi="en-US"/>
        </w:rPr>
        <w:t xml:space="preserve"> tárgyi feltételei nagyon jók, a bútorokat, nagyobb értékű játékeszközöket a pályázattal kapta az intézmény, mely segítségével napfén</w:t>
      </w:r>
      <w:r w:rsidR="00F92FB3">
        <w:rPr>
          <w:rFonts w:cs="Times New Roman"/>
          <w:lang w:bidi="en-US"/>
        </w:rPr>
        <w:t>yes, modern környezetben fogadjá</w:t>
      </w:r>
      <w:r w:rsidRPr="00B9536C">
        <w:rPr>
          <w:rFonts w:cs="Times New Roman"/>
          <w:lang w:bidi="en-US"/>
        </w:rPr>
        <w:t>k a gyermekeket. A csoportszobák tágasak, világosak, egybe</w:t>
      </w:r>
      <w:r w:rsidR="00B566F0" w:rsidRPr="00B9536C">
        <w:rPr>
          <w:rFonts w:cs="Times New Roman"/>
          <w:lang w:bidi="en-US"/>
        </w:rPr>
        <w:t xml:space="preserve"> nyitható</w:t>
      </w:r>
      <w:r w:rsidRPr="00B9536C">
        <w:rPr>
          <w:rFonts w:cs="Times New Roman"/>
          <w:lang w:bidi="en-US"/>
        </w:rPr>
        <w:t>k és a</w:t>
      </w:r>
      <w:r w:rsidR="00B566F0" w:rsidRPr="00B9536C">
        <w:rPr>
          <w:rFonts w:cs="Times New Roman"/>
          <w:lang w:bidi="en-US"/>
        </w:rPr>
        <w:t xml:space="preserve"> fürdőszobából is jól belátható</w:t>
      </w:r>
      <w:r w:rsidRPr="00B9536C">
        <w:rPr>
          <w:rFonts w:cs="Times New Roman"/>
          <w:lang w:bidi="en-US"/>
        </w:rPr>
        <w:t>k, az udvaron szülői segítséggel az árnyékolás is megoldódott</w:t>
      </w:r>
      <w:r w:rsidRPr="00B566F0">
        <w:rPr>
          <w:rFonts w:cs="Times New Roman"/>
          <w:color w:val="92D050"/>
          <w:lang w:bidi="en-US"/>
        </w:rPr>
        <w:t>.</w:t>
      </w:r>
    </w:p>
    <w:p w:rsidR="00B10BF3" w:rsidRPr="006C5A91" w:rsidRDefault="00B10BF3" w:rsidP="00E9508D">
      <w:pPr>
        <w:pStyle w:val="Nincstrkz"/>
        <w:ind w:left="1287"/>
        <w:jc w:val="both"/>
        <w:rPr>
          <w:b/>
        </w:rPr>
      </w:pPr>
    </w:p>
    <w:p w:rsidR="00E9508D" w:rsidRPr="00B9536C" w:rsidRDefault="00E9508D" w:rsidP="008326E3">
      <w:pPr>
        <w:pStyle w:val="Cmsor2"/>
        <w:numPr>
          <w:ilvl w:val="0"/>
          <w:numId w:val="24"/>
        </w:numPr>
        <w:rPr>
          <w:i w:val="0"/>
        </w:rPr>
      </w:pPr>
      <w:bookmarkStart w:id="6" w:name="_Toc229056386"/>
      <w:r w:rsidRPr="00B9536C">
        <w:rPr>
          <w:i w:val="0"/>
        </w:rPr>
        <w:t>A járási hivatal 202</w:t>
      </w:r>
      <w:r w:rsidR="00EF4F89" w:rsidRPr="00B9536C">
        <w:rPr>
          <w:i w:val="0"/>
        </w:rPr>
        <w:t>5</w:t>
      </w:r>
      <w:r w:rsidRPr="00B9536C">
        <w:rPr>
          <w:i w:val="0"/>
        </w:rPr>
        <w:t xml:space="preserve">. évi szervezeti változásai, feladat ellátási </w:t>
      </w:r>
      <w:proofErr w:type="gramStart"/>
      <w:r w:rsidRPr="00B9536C">
        <w:rPr>
          <w:i w:val="0"/>
        </w:rPr>
        <w:t>struktúrája</w:t>
      </w:r>
      <w:bookmarkEnd w:id="6"/>
      <w:proofErr w:type="gramEnd"/>
    </w:p>
    <w:p w:rsidR="00E9508D" w:rsidRPr="00360FF3" w:rsidRDefault="00E9508D" w:rsidP="00E9508D">
      <w:pPr>
        <w:ind w:left="720"/>
        <w:rPr>
          <w:rFonts w:cs="Times New Roman"/>
          <w:bCs/>
          <w:sz w:val="28"/>
          <w:szCs w:val="28"/>
          <w:u w:val="single"/>
        </w:rPr>
      </w:pPr>
    </w:p>
    <w:p w:rsidR="00E9508D" w:rsidRPr="00360FF3" w:rsidRDefault="00263D08" w:rsidP="007D4BE1">
      <w:pPr>
        <w:rPr>
          <w:rFonts w:cs="Times New Roman"/>
          <w:bCs/>
          <w:szCs w:val="24"/>
        </w:rPr>
      </w:pPr>
      <w:r>
        <w:rPr>
          <w:rFonts w:cs="Times New Roman"/>
          <w:bCs/>
          <w:szCs w:val="24"/>
        </w:rPr>
        <w:t>A járási hivatal feladat</w:t>
      </w:r>
      <w:r w:rsidR="00E30C98">
        <w:rPr>
          <w:rFonts w:cs="Times New Roman"/>
          <w:bCs/>
          <w:szCs w:val="24"/>
        </w:rPr>
        <w:t xml:space="preserve"> </w:t>
      </w:r>
      <w:r w:rsidR="00E9508D" w:rsidRPr="00360FF3">
        <w:rPr>
          <w:rFonts w:cs="Times New Roman"/>
          <w:bCs/>
          <w:szCs w:val="24"/>
        </w:rPr>
        <w:t xml:space="preserve">ellátási </w:t>
      </w:r>
      <w:proofErr w:type="gramStart"/>
      <w:r w:rsidR="00E9508D" w:rsidRPr="00360FF3">
        <w:rPr>
          <w:rFonts w:cs="Times New Roman"/>
          <w:bCs/>
          <w:szCs w:val="24"/>
        </w:rPr>
        <w:t>struktúrájában</w:t>
      </w:r>
      <w:proofErr w:type="gramEnd"/>
      <w:r w:rsidR="00E9508D" w:rsidRPr="00360FF3">
        <w:rPr>
          <w:rFonts w:cs="Times New Roman"/>
          <w:bCs/>
          <w:szCs w:val="24"/>
        </w:rPr>
        <w:t xml:space="preserve"> 202</w:t>
      </w:r>
      <w:r w:rsidR="00A24FDE" w:rsidRPr="00360FF3">
        <w:rPr>
          <w:rFonts w:cs="Times New Roman"/>
          <w:bCs/>
          <w:szCs w:val="24"/>
        </w:rPr>
        <w:t>4</w:t>
      </w:r>
      <w:r w:rsidR="00E9508D" w:rsidRPr="00360FF3">
        <w:rPr>
          <w:rFonts w:cs="Times New Roman"/>
          <w:bCs/>
          <w:szCs w:val="24"/>
        </w:rPr>
        <w:t xml:space="preserve"> évhez képest változás nem történt. </w:t>
      </w:r>
    </w:p>
    <w:p w:rsidR="00A82158" w:rsidRDefault="00E9508D" w:rsidP="007D4BE1">
      <w:pPr>
        <w:rPr>
          <w:rFonts w:cs="Times New Roman"/>
          <w:szCs w:val="24"/>
        </w:rPr>
      </w:pPr>
      <w:r w:rsidRPr="00360FF3">
        <w:rPr>
          <w:rFonts w:cs="Times New Roman"/>
          <w:bCs/>
          <w:szCs w:val="24"/>
        </w:rPr>
        <w:t>A gyermekvédelmi és gyámügyi feladatokat ellátó Hatósági és Gyámügyi Osztály illetékességi területe 202</w:t>
      </w:r>
      <w:r w:rsidR="00A24FDE" w:rsidRPr="00360FF3">
        <w:rPr>
          <w:rFonts w:cs="Times New Roman"/>
          <w:bCs/>
          <w:szCs w:val="24"/>
        </w:rPr>
        <w:t>5</w:t>
      </w:r>
      <w:r w:rsidR="00A82158" w:rsidRPr="00360FF3">
        <w:rPr>
          <w:rFonts w:cs="Times New Roman"/>
          <w:bCs/>
          <w:szCs w:val="24"/>
        </w:rPr>
        <w:t>-be</w:t>
      </w:r>
      <w:r w:rsidRPr="00360FF3">
        <w:rPr>
          <w:rFonts w:cs="Times New Roman"/>
          <w:bCs/>
          <w:szCs w:val="24"/>
        </w:rPr>
        <w:t>n sem változott, továbbra is Ebes, Hajdúszoboszló, Hajdúszovát, Nádudvar és Nagyhegyes vonatkozásában lát el hat</w:t>
      </w:r>
      <w:r w:rsidR="00A24FDE" w:rsidRPr="00360FF3">
        <w:rPr>
          <w:rFonts w:cs="Times New Roman"/>
          <w:bCs/>
          <w:szCs w:val="24"/>
        </w:rPr>
        <w:t xml:space="preserve">ósági és gyámügyi feladatokat.  </w:t>
      </w:r>
      <w:r w:rsidR="00A82158" w:rsidRPr="00360FF3">
        <w:rPr>
          <w:rFonts w:cs="Times New Roman"/>
          <w:szCs w:val="24"/>
        </w:rPr>
        <w:t>Hajdúszoboszlón az egész év során működ</w:t>
      </w:r>
      <w:r w:rsidR="00A24FDE" w:rsidRPr="00360FF3">
        <w:rPr>
          <w:rFonts w:cs="Times New Roman"/>
          <w:szCs w:val="24"/>
        </w:rPr>
        <w:t xml:space="preserve">ött az ügyfélfogadás. Az osztályon </w:t>
      </w:r>
      <w:r w:rsidR="00A82158" w:rsidRPr="00360FF3">
        <w:rPr>
          <w:rFonts w:cs="Times New Roman"/>
          <w:szCs w:val="24"/>
        </w:rPr>
        <w:t>7 fő gyámügyi szakember fogadta az ügyfeleket a hét minden munkanapján.</w:t>
      </w:r>
    </w:p>
    <w:p w:rsidR="005D56EA" w:rsidRDefault="005D56EA" w:rsidP="007D4BE1">
      <w:pPr>
        <w:rPr>
          <w:rFonts w:cs="Times New Roman"/>
          <w:szCs w:val="24"/>
        </w:rPr>
      </w:pPr>
    </w:p>
    <w:p w:rsidR="005D56EA" w:rsidRDefault="005D56EA" w:rsidP="007D4BE1">
      <w:pPr>
        <w:rPr>
          <w:rFonts w:cs="Times New Roman"/>
          <w:szCs w:val="24"/>
        </w:rPr>
      </w:pPr>
    </w:p>
    <w:p w:rsidR="005D56EA" w:rsidRDefault="005D56EA" w:rsidP="007D4BE1">
      <w:pPr>
        <w:rPr>
          <w:rFonts w:cs="Times New Roman"/>
          <w:szCs w:val="24"/>
        </w:rPr>
      </w:pPr>
    </w:p>
    <w:p w:rsidR="005D56EA" w:rsidRDefault="005D56EA" w:rsidP="007D4BE1">
      <w:pPr>
        <w:rPr>
          <w:rFonts w:cs="Times New Roman"/>
          <w:szCs w:val="24"/>
        </w:rPr>
      </w:pPr>
    </w:p>
    <w:p w:rsidR="005D56EA" w:rsidRPr="00360FF3" w:rsidRDefault="005D56EA" w:rsidP="007D4BE1">
      <w:pPr>
        <w:rPr>
          <w:rFonts w:cs="Times New Roman"/>
          <w:szCs w:val="24"/>
        </w:rPr>
      </w:pPr>
    </w:p>
    <w:p w:rsidR="00E9508D" w:rsidRDefault="00E9508D" w:rsidP="008326E3">
      <w:pPr>
        <w:pStyle w:val="Cm"/>
        <w:numPr>
          <w:ilvl w:val="0"/>
          <w:numId w:val="23"/>
        </w:numPr>
      </w:pPr>
      <w:bookmarkStart w:id="7" w:name="_Toc229056387"/>
      <w:r w:rsidRPr="009C7B81">
        <w:lastRenderedPageBreak/>
        <w:t xml:space="preserve">A </w:t>
      </w:r>
      <w:r w:rsidR="006F7A06" w:rsidRPr="006F7A06">
        <w:t>település demográfiai mutatói, különös tekintettel a 0–18 éves korosztály adataira</w:t>
      </w:r>
      <w:bookmarkEnd w:id="7"/>
    </w:p>
    <w:p w:rsidR="00925BE9" w:rsidRPr="00925BE9" w:rsidRDefault="00925BE9" w:rsidP="00925BE9">
      <w:pPr>
        <w:rPr>
          <w:lang w:eastAsia="hu-HU"/>
        </w:rPr>
      </w:pPr>
    </w:p>
    <w:p w:rsidR="00E9508D" w:rsidRPr="006C5A91" w:rsidRDefault="00E9508D" w:rsidP="00E9508D">
      <w:pPr>
        <w:rPr>
          <w:rFonts w:cs="Times New Roman"/>
          <w:b/>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7"/>
        <w:gridCol w:w="1663"/>
        <w:gridCol w:w="1663"/>
        <w:gridCol w:w="1663"/>
        <w:gridCol w:w="1664"/>
      </w:tblGrid>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ind w:left="33"/>
              <w:jc w:val="center"/>
              <w:rPr>
                <w:rFonts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424C19" w:rsidP="00925BE9">
            <w:pPr>
              <w:spacing w:before="120" w:after="120"/>
              <w:jc w:val="center"/>
              <w:rPr>
                <w:rFonts w:cs="Times New Roman"/>
                <w:b/>
                <w:sz w:val="20"/>
                <w:szCs w:val="20"/>
              </w:rPr>
            </w:pPr>
            <w:r>
              <w:rPr>
                <w:rFonts w:cs="Times New Roman"/>
                <w:b/>
                <w:sz w:val="20"/>
                <w:szCs w:val="20"/>
              </w:rPr>
              <w:t>2022</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424C19" w:rsidP="00925BE9">
            <w:pPr>
              <w:spacing w:before="120" w:after="120"/>
              <w:jc w:val="center"/>
              <w:rPr>
                <w:rFonts w:cs="Times New Roman"/>
                <w:b/>
                <w:sz w:val="20"/>
                <w:szCs w:val="20"/>
              </w:rPr>
            </w:pPr>
            <w:r>
              <w:rPr>
                <w:rFonts w:cs="Times New Roman"/>
                <w:b/>
                <w:sz w:val="20"/>
                <w:szCs w:val="20"/>
              </w:rPr>
              <w:t>2023</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2024</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202</w:t>
            </w:r>
            <w:r>
              <w:rPr>
                <w:rFonts w:cs="Times New Roman"/>
                <w:b/>
                <w:sz w:val="20"/>
                <w:szCs w:val="20"/>
              </w:rPr>
              <w:t>5</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ind w:left="33"/>
              <w:jc w:val="center"/>
              <w:rPr>
                <w:rFonts w:cs="Times New Roman"/>
                <w:b/>
                <w:sz w:val="20"/>
                <w:szCs w:val="20"/>
              </w:rPr>
            </w:pPr>
            <w:r w:rsidRPr="00C977A1">
              <w:rPr>
                <w:rFonts w:cs="Times New Roman"/>
                <w:b/>
                <w:sz w:val="20"/>
                <w:szCs w:val="20"/>
              </w:rPr>
              <w:t>Lakosságszám:</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24</w:t>
            </w:r>
            <w:r w:rsidR="00424C19">
              <w:rPr>
                <w:rFonts w:cs="Times New Roman"/>
                <w:sz w:val="20"/>
                <w:szCs w:val="20"/>
              </w:rPr>
              <w:t xml:space="preserve"> </w:t>
            </w:r>
            <w:r w:rsidRPr="00C977A1">
              <w:rPr>
                <w:rFonts w:cs="Times New Roman"/>
                <w:sz w:val="20"/>
                <w:szCs w:val="20"/>
              </w:rPr>
              <w:t>340</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24</w:t>
            </w:r>
            <w:r w:rsidR="00424C19">
              <w:rPr>
                <w:rFonts w:cs="Times New Roman"/>
                <w:sz w:val="20"/>
                <w:szCs w:val="20"/>
              </w:rPr>
              <w:t xml:space="preserve"> </w:t>
            </w:r>
            <w:r w:rsidRPr="00C977A1">
              <w:rPr>
                <w:rFonts w:cs="Times New Roman"/>
                <w:sz w:val="20"/>
                <w:szCs w:val="20"/>
              </w:rPr>
              <w:t xml:space="preserve">385 </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24</w:t>
            </w:r>
            <w:r w:rsidR="00424C19">
              <w:rPr>
                <w:rFonts w:cs="Times New Roman"/>
                <w:sz w:val="20"/>
                <w:szCs w:val="20"/>
              </w:rPr>
              <w:t xml:space="preserve"> </w:t>
            </w:r>
            <w:r w:rsidRPr="00C977A1">
              <w:rPr>
                <w:rFonts w:cs="Times New Roman"/>
                <w:sz w:val="20"/>
                <w:szCs w:val="20"/>
              </w:rPr>
              <w:t>144</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533E3E" w:rsidP="00925BE9">
            <w:pPr>
              <w:spacing w:before="120" w:after="120"/>
              <w:ind w:right="170"/>
              <w:jc w:val="center"/>
              <w:rPr>
                <w:rFonts w:cs="Times New Roman"/>
                <w:sz w:val="20"/>
                <w:szCs w:val="20"/>
              </w:rPr>
            </w:pPr>
            <w:r>
              <w:rPr>
                <w:rFonts w:cs="Times New Roman"/>
                <w:sz w:val="20"/>
                <w:szCs w:val="20"/>
              </w:rPr>
              <w:t>24 476</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ind w:left="33"/>
              <w:jc w:val="center"/>
              <w:rPr>
                <w:rFonts w:cs="Times New Roman"/>
                <w:b/>
                <w:sz w:val="20"/>
                <w:szCs w:val="20"/>
              </w:rPr>
            </w:pPr>
            <w:r w:rsidRPr="00C977A1">
              <w:rPr>
                <w:rFonts w:cs="Times New Roman"/>
                <w:b/>
                <w:sz w:val="20"/>
                <w:szCs w:val="20"/>
              </w:rPr>
              <w:t>Születések száma:</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1</w:t>
            </w:r>
            <w:r>
              <w:rPr>
                <w:rFonts w:cs="Times New Roman"/>
                <w:sz w:val="20"/>
                <w:szCs w:val="20"/>
              </w:rPr>
              <w:t>11</w:t>
            </w:r>
            <w:r w:rsidRPr="00C977A1">
              <w:rPr>
                <w:rFonts w:cs="Times New Roman"/>
                <w:sz w:val="20"/>
                <w:szCs w:val="20"/>
              </w:rPr>
              <w:t xml:space="preserve"> fiú</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w:t>
            </w:r>
            <w:r>
              <w:rPr>
                <w:rFonts w:cs="Times New Roman"/>
                <w:sz w:val="20"/>
                <w:szCs w:val="20"/>
              </w:rPr>
              <w:t>115</w:t>
            </w:r>
            <w:r w:rsidRPr="00C977A1">
              <w:rPr>
                <w:rFonts w:cs="Times New Roman"/>
                <w:sz w:val="20"/>
                <w:szCs w:val="20"/>
              </w:rPr>
              <w:t xml:space="preserve"> lány</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összesen:</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w:t>
            </w:r>
            <w:r>
              <w:rPr>
                <w:rFonts w:cs="Times New Roman"/>
                <w:sz w:val="20"/>
                <w:szCs w:val="20"/>
              </w:rPr>
              <w:t>226</w:t>
            </w:r>
            <w:r w:rsidRPr="00C977A1">
              <w:rPr>
                <w:rFonts w:cs="Times New Roman"/>
                <w:sz w:val="20"/>
                <w:szCs w:val="20"/>
              </w:rPr>
              <w:t xml:space="preserve"> gyermek</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w:t>
            </w:r>
            <w:r>
              <w:rPr>
                <w:rFonts w:cs="Times New Roman"/>
                <w:sz w:val="20"/>
                <w:szCs w:val="20"/>
              </w:rPr>
              <w:t>133</w:t>
            </w:r>
            <w:r w:rsidRPr="00C977A1">
              <w:rPr>
                <w:rFonts w:cs="Times New Roman"/>
                <w:sz w:val="20"/>
                <w:szCs w:val="20"/>
              </w:rPr>
              <w:t xml:space="preserve"> fiú</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w:t>
            </w:r>
            <w:r>
              <w:rPr>
                <w:rFonts w:cs="Times New Roman"/>
                <w:sz w:val="20"/>
                <w:szCs w:val="20"/>
              </w:rPr>
              <w:t xml:space="preserve">102 </w:t>
            </w:r>
            <w:r w:rsidRPr="00C977A1">
              <w:rPr>
                <w:rFonts w:cs="Times New Roman"/>
                <w:sz w:val="20"/>
                <w:szCs w:val="20"/>
              </w:rPr>
              <w:t>lány</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összesen:</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2</w:t>
            </w:r>
            <w:r>
              <w:rPr>
                <w:rFonts w:cs="Times New Roman"/>
                <w:sz w:val="20"/>
                <w:szCs w:val="20"/>
              </w:rPr>
              <w:t>35</w:t>
            </w:r>
            <w:r w:rsidRPr="00C977A1">
              <w:rPr>
                <w:rFonts w:cs="Times New Roman"/>
                <w:sz w:val="20"/>
                <w:szCs w:val="20"/>
              </w:rPr>
              <w:t xml:space="preserve"> gyermek</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Pr>
                <w:rFonts w:cs="Times New Roman"/>
                <w:sz w:val="20"/>
                <w:szCs w:val="20"/>
              </w:rPr>
              <w:t>116</w:t>
            </w:r>
            <w:r w:rsidRPr="00C977A1">
              <w:rPr>
                <w:rFonts w:cs="Times New Roman"/>
                <w:sz w:val="20"/>
                <w:szCs w:val="20"/>
              </w:rPr>
              <w:t xml:space="preserve"> fiú</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97 lány</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összesen:</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w:t>
            </w:r>
            <w:r>
              <w:rPr>
                <w:rFonts w:cs="Times New Roman"/>
                <w:sz w:val="20"/>
                <w:szCs w:val="20"/>
              </w:rPr>
              <w:t>213</w:t>
            </w:r>
            <w:r w:rsidRPr="00C977A1">
              <w:rPr>
                <w:rFonts w:cs="Times New Roman"/>
                <w:sz w:val="20"/>
                <w:szCs w:val="20"/>
              </w:rPr>
              <w:t xml:space="preserve"> gyermek</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Pr>
                <w:rFonts w:cs="Times New Roman"/>
                <w:sz w:val="20"/>
                <w:szCs w:val="20"/>
              </w:rPr>
              <w:t>115</w:t>
            </w:r>
            <w:r w:rsidRPr="00C977A1">
              <w:rPr>
                <w:rFonts w:cs="Times New Roman"/>
                <w:sz w:val="20"/>
                <w:szCs w:val="20"/>
              </w:rPr>
              <w:t xml:space="preserve"> fiú</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w:t>
            </w:r>
            <w:r>
              <w:rPr>
                <w:rFonts w:cs="Times New Roman"/>
                <w:sz w:val="20"/>
                <w:szCs w:val="20"/>
              </w:rPr>
              <w:t>82</w:t>
            </w:r>
            <w:r w:rsidRPr="00C977A1">
              <w:rPr>
                <w:rFonts w:cs="Times New Roman"/>
                <w:sz w:val="20"/>
                <w:szCs w:val="20"/>
              </w:rPr>
              <w:t xml:space="preserve"> lány</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összesen:</w:t>
            </w:r>
          </w:p>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 xml:space="preserve">  </w:t>
            </w:r>
            <w:r>
              <w:rPr>
                <w:rFonts w:cs="Times New Roman"/>
                <w:sz w:val="20"/>
                <w:szCs w:val="20"/>
              </w:rPr>
              <w:t>197</w:t>
            </w:r>
            <w:r w:rsidRPr="00C977A1">
              <w:rPr>
                <w:rFonts w:cs="Times New Roman"/>
                <w:sz w:val="20"/>
                <w:szCs w:val="20"/>
              </w:rPr>
              <w:t xml:space="preserve"> gyermek</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ind w:left="33"/>
              <w:jc w:val="center"/>
              <w:rPr>
                <w:rFonts w:cs="Times New Roman"/>
                <w:b/>
                <w:sz w:val="20"/>
                <w:szCs w:val="20"/>
              </w:rPr>
            </w:pPr>
            <w:r w:rsidRPr="00C977A1">
              <w:rPr>
                <w:rFonts w:cs="Times New Roman"/>
                <w:b/>
                <w:sz w:val="20"/>
                <w:szCs w:val="20"/>
              </w:rPr>
              <w:t>Korcsoport szerinti megoszlás:</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ind w:left="33"/>
              <w:jc w:val="center"/>
              <w:rPr>
                <w:rFonts w:cs="Times New Roman"/>
                <w:b/>
                <w:sz w:val="20"/>
                <w:szCs w:val="20"/>
              </w:rPr>
            </w:pPr>
            <w:r w:rsidRPr="00C977A1">
              <w:rPr>
                <w:rFonts w:cs="Times New Roman"/>
                <w:b/>
                <w:sz w:val="20"/>
                <w:szCs w:val="20"/>
              </w:rPr>
              <w:t>0-3 éves fiú</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508</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512</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4F7329">
            <w:pPr>
              <w:spacing w:before="120" w:after="120"/>
              <w:ind w:right="170"/>
              <w:jc w:val="center"/>
              <w:rPr>
                <w:rFonts w:cs="Times New Roman"/>
                <w:sz w:val="20"/>
                <w:szCs w:val="20"/>
              </w:rPr>
            </w:pPr>
            <w:r w:rsidRPr="00C977A1">
              <w:rPr>
                <w:rFonts w:cs="Times New Roman"/>
                <w:sz w:val="20"/>
                <w:szCs w:val="20"/>
              </w:rPr>
              <w:t>4</w:t>
            </w:r>
            <w:r w:rsidR="004F7329">
              <w:rPr>
                <w:rFonts w:cs="Times New Roman"/>
                <w:sz w:val="20"/>
                <w:szCs w:val="20"/>
              </w:rPr>
              <w:t>80</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761DF9">
            <w:pPr>
              <w:spacing w:before="120" w:after="120"/>
              <w:ind w:right="170"/>
              <w:jc w:val="center"/>
              <w:rPr>
                <w:rFonts w:cs="Times New Roman"/>
                <w:sz w:val="20"/>
                <w:szCs w:val="20"/>
              </w:rPr>
            </w:pPr>
            <w:r w:rsidRPr="00C977A1">
              <w:rPr>
                <w:rFonts w:cs="Times New Roman"/>
                <w:sz w:val="20"/>
                <w:szCs w:val="20"/>
              </w:rPr>
              <w:t>47</w:t>
            </w:r>
            <w:r w:rsidR="00761DF9">
              <w:rPr>
                <w:rFonts w:cs="Times New Roman"/>
                <w:sz w:val="20"/>
                <w:szCs w:val="20"/>
              </w:rPr>
              <w:t>5</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ind w:left="33"/>
              <w:jc w:val="center"/>
              <w:rPr>
                <w:rFonts w:cs="Times New Roman"/>
                <w:b/>
                <w:sz w:val="20"/>
                <w:szCs w:val="20"/>
              </w:rPr>
            </w:pPr>
            <w:r w:rsidRPr="00C977A1">
              <w:rPr>
                <w:rFonts w:cs="Times New Roman"/>
                <w:b/>
                <w:sz w:val="20"/>
                <w:szCs w:val="20"/>
              </w:rPr>
              <w:t>0-3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455</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450</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4F7329">
            <w:pPr>
              <w:spacing w:before="120" w:after="120"/>
              <w:ind w:right="170"/>
              <w:jc w:val="center"/>
              <w:rPr>
                <w:rFonts w:cs="Times New Roman"/>
                <w:sz w:val="20"/>
                <w:szCs w:val="20"/>
              </w:rPr>
            </w:pPr>
            <w:r w:rsidRPr="00C977A1">
              <w:rPr>
                <w:rFonts w:cs="Times New Roman"/>
                <w:sz w:val="20"/>
                <w:szCs w:val="20"/>
              </w:rPr>
              <w:t>4</w:t>
            </w:r>
            <w:r w:rsidR="004F7329">
              <w:rPr>
                <w:rFonts w:cs="Times New Roman"/>
                <w:sz w:val="20"/>
                <w:szCs w:val="20"/>
              </w:rPr>
              <w:t>3</w:t>
            </w:r>
            <w:r w:rsidRPr="00C977A1">
              <w:rPr>
                <w:rFonts w:cs="Times New Roman"/>
                <w:sz w:val="20"/>
                <w:szCs w:val="20"/>
              </w:rPr>
              <w:t>6</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761DF9" w:rsidP="00925BE9">
            <w:pPr>
              <w:spacing w:before="120" w:after="120"/>
              <w:ind w:right="170"/>
              <w:jc w:val="center"/>
              <w:rPr>
                <w:rFonts w:cs="Times New Roman"/>
                <w:sz w:val="20"/>
                <w:szCs w:val="20"/>
              </w:rPr>
            </w:pPr>
            <w:r>
              <w:rPr>
                <w:rFonts w:cs="Times New Roman"/>
                <w:sz w:val="20"/>
                <w:szCs w:val="20"/>
              </w:rPr>
              <w:t>396</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4-6 éves fiú</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362</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363</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4F7329" w:rsidP="00925BE9">
            <w:pPr>
              <w:spacing w:before="120" w:after="120"/>
              <w:ind w:right="170"/>
              <w:jc w:val="center"/>
              <w:rPr>
                <w:rFonts w:cs="Times New Roman"/>
                <w:sz w:val="20"/>
                <w:szCs w:val="20"/>
              </w:rPr>
            </w:pPr>
            <w:r>
              <w:rPr>
                <w:rFonts w:cs="Times New Roman"/>
                <w:sz w:val="20"/>
                <w:szCs w:val="20"/>
              </w:rPr>
              <w:t>410</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761DF9">
            <w:pPr>
              <w:spacing w:before="120" w:after="120"/>
              <w:ind w:right="170"/>
              <w:jc w:val="center"/>
              <w:rPr>
                <w:rFonts w:cs="Times New Roman"/>
                <w:sz w:val="20"/>
                <w:szCs w:val="20"/>
              </w:rPr>
            </w:pPr>
            <w:r w:rsidRPr="00C977A1">
              <w:rPr>
                <w:rFonts w:cs="Times New Roman"/>
                <w:sz w:val="20"/>
                <w:szCs w:val="20"/>
              </w:rPr>
              <w:t>4</w:t>
            </w:r>
            <w:r w:rsidR="00761DF9">
              <w:rPr>
                <w:rFonts w:cs="Times New Roman"/>
                <w:sz w:val="20"/>
                <w:szCs w:val="20"/>
              </w:rPr>
              <w:t>16</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4-6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309</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323</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4F7329">
            <w:pPr>
              <w:spacing w:before="120" w:after="120"/>
              <w:ind w:right="170"/>
              <w:jc w:val="center"/>
              <w:rPr>
                <w:rFonts w:cs="Times New Roman"/>
                <w:sz w:val="20"/>
                <w:szCs w:val="20"/>
              </w:rPr>
            </w:pPr>
            <w:r w:rsidRPr="00C977A1">
              <w:rPr>
                <w:rFonts w:cs="Times New Roman"/>
                <w:sz w:val="20"/>
                <w:szCs w:val="20"/>
              </w:rPr>
              <w:t>3</w:t>
            </w:r>
            <w:r w:rsidR="004F7329">
              <w:rPr>
                <w:rFonts w:cs="Times New Roman"/>
                <w:sz w:val="20"/>
                <w:szCs w:val="20"/>
              </w:rPr>
              <w:t>53</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761DF9" w:rsidP="00925BE9">
            <w:pPr>
              <w:spacing w:before="120" w:after="120"/>
              <w:ind w:right="170"/>
              <w:jc w:val="center"/>
              <w:rPr>
                <w:rFonts w:cs="Times New Roman"/>
                <w:sz w:val="20"/>
                <w:szCs w:val="20"/>
              </w:rPr>
            </w:pPr>
            <w:r>
              <w:rPr>
                <w:rFonts w:cs="Times New Roman"/>
                <w:sz w:val="20"/>
                <w:szCs w:val="20"/>
              </w:rPr>
              <w:t>362</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7-14 éves fiú</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855</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895</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4F7329" w:rsidP="00925BE9">
            <w:pPr>
              <w:spacing w:before="120" w:after="120"/>
              <w:ind w:right="170"/>
              <w:jc w:val="center"/>
              <w:rPr>
                <w:rFonts w:cs="Times New Roman"/>
                <w:sz w:val="20"/>
                <w:szCs w:val="20"/>
              </w:rPr>
            </w:pPr>
            <w:r>
              <w:rPr>
                <w:rFonts w:cs="Times New Roman"/>
                <w:sz w:val="20"/>
                <w:szCs w:val="20"/>
              </w:rPr>
              <w:t>905</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761DF9">
            <w:pPr>
              <w:spacing w:before="120" w:after="120"/>
              <w:ind w:right="170"/>
              <w:jc w:val="center"/>
              <w:rPr>
                <w:rFonts w:cs="Times New Roman"/>
                <w:sz w:val="20"/>
                <w:szCs w:val="20"/>
              </w:rPr>
            </w:pPr>
            <w:r w:rsidRPr="00C977A1">
              <w:rPr>
                <w:rFonts w:cs="Times New Roman"/>
                <w:sz w:val="20"/>
                <w:szCs w:val="20"/>
              </w:rPr>
              <w:t>9</w:t>
            </w:r>
            <w:r w:rsidR="00761DF9">
              <w:rPr>
                <w:rFonts w:cs="Times New Roman"/>
                <w:sz w:val="20"/>
                <w:szCs w:val="20"/>
              </w:rPr>
              <w:t>18</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7-14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795</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786</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4F7329" w:rsidP="00925BE9">
            <w:pPr>
              <w:spacing w:before="120" w:after="120"/>
              <w:ind w:right="170"/>
              <w:jc w:val="center"/>
              <w:rPr>
                <w:rFonts w:cs="Times New Roman"/>
                <w:sz w:val="20"/>
                <w:szCs w:val="20"/>
              </w:rPr>
            </w:pPr>
            <w:r>
              <w:rPr>
                <w:rFonts w:cs="Times New Roman"/>
                <w:sz w:val="20"/>
                <w:szCs w:val="20"/>
              </w:rPr>
              <w:t>790</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761DF9" w:rsidP="00925BE9">
            <w:pPr>
              <w:spacing w:before="120" w:after="120"/>
              <w:ind w:right="170"/>
              <w:jc w:val="center"/>
              <w:rPr>
                <w:rFonts w:cs="Times New Roman"/>
                <w:sz w:val="20"/>
                <w:szCs w:val="20"/>
              </w:rPr>
            </w:pPr>
            <w:r>
              <w:rPr>
                <w:rFonts w:cs="Times New Roman"/>
                <w:sz w:val="20"/>
                <w:szCs w:val="20"/>
              </w:rPr>
              <w:t>821</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15-18 éves fiú</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471</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450</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4F7329">
            <w:pPr>
              <w:spacing w:before="120" w:after="120"/>
              <w:ind w:right="170"/>
              <w:jc w:val="center"/>
              <w:rPr>
                <w:rFonts w:cs="Times New Roman"/>
                <w:sz w:val="20"/>
                <w:szCs w:val="20"/>
              </w:rPr>
            </w:pPr>
            <w:r w:rsidRPr="00C977A1">
              <w:rPr>
                <w:rFonts w:cs="Times New Roman"/>
                <w:sz w:val="20"/>
                <w:szCs w:val="20"/>
              </w:rPr>
              <w:t>4</w:t>
            </w:r>
            <w:r w:rsidR="004F7329">
              <w:rPr>
                <w:rFonts w:cs="Times New Roman"/>
                <w:sz w:val="20"/>
                <w:szCs w:val="20"/>
              </w:rPr>
              <w:t>29</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761DF9" w:rsidP="00925BE9">
            <w:pPr>
              <w:spacing w:before="120" w:after="120"/>
              <w:ind w:right="170"/>
              <w:jc w:val="center"/>
              <w:rPr>
                <w:rFonts w:cs="Times New Roman"/>
                <w:sz w:val="20"/>
                <w:szCs w:val="20"/>
              </w:rPr>
            </w:pPr>
            <w:r>
              <w:rPr>
                <w:rFonts w:cs="Times New Roman"/>
                <w:sz w:val="20"/>
                <w:szCs w:val="20"/>
              </w:rPr>
              <w:t>416</w:t>
            </w:r>
          </w:p>
        </w:tc>
      </w:tr>
      <w:tr w:rsidR="00925BE9" w:rsidRPr="006C5A91" w:rsidTr="00C977A1">
        <w:trPr>
          <w:trHeight w:val="70"/>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jc w:val="center"/>
              <w:rPr>
                <w:rFonts w:cs="Times New Roman"/>
                <w:b/>
                <w:sz w:val="20"/>
                <w:szCs w:val="20"/>
              </w:rPr>
            </w:pPr>
            <w:r w:rsidRPr="00C977A1">
              <w:rPr>
                <w:rFonts w:cs="Times New Roman"/>
                <w:b/>
                <w:sz w:val="20"/>
                <w:szCs w:val="20"/>
              </w:rPr>
              <w:t>15-18 éves lány</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440</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440</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4F7329" w:rsidP="00925BE9">
            <w:pPr>
              <w:spacing w:before="120" w:after="120"/>
              <w:ind w:right="170"/>
              <w:jc w:val="center"/>
              <w:rPr>
                <w:rFonts w:cs="Times New Roman"/>
                <w:sz w:val="20"/>
                <w:szCs w:val="20"/>
              </w:rPr>
            </w:pPr>
            <w:r>
              <w:rPr>
                <w:rFonts w:cs="Times New Roman"/>
                <w:sz w:val="20"/>
                <w:szCs w:val="20"/>
              </w:rPr>
              <w:t>435</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761DF9" w:rsidP="00925BE9">
            <w:pPr>
              <w:spacing w:before="120" w:after="120"/>
              <w:ind w:right="170"/>
              <w:jc w:val="center"/>
              <w:rPr>
                <w:rFonts w:cs="Times New Roman"/>
                <w:sz w:val="20"/>
                <w:szCs w:val="20"/>
              </w:rPr>
            </w:pPr>
            <w:r>
              <w:rPr>
                <w:rFonts w:cs="Times New Roman"/>
                <w:sz w:val="20"/>
                <w:szCs w:val="20"/>
              </w:rPr>
              <w:t>405</w:t>
            </w:r>
          </w:p>
        </w:tc>
      </w:tr>
      <w:tr w:rsidR="00925BE9" w:rsidRPr="006C5A91" w:rsidTr="00C977A1">
        <w:trPr>
          <w:jc w:val="center"/>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925BE9" w:rsidRPr="00C977A1" w:rsidRDefault="00925BE9" w:rsidP="00925BE9">
            <w:pPr>
              <w:spacing w:before="120" w:after="120"/>
              <w:ind w:left="33"/>
              <w:jc w:val="center"/>
              <w:rPr>
                <w:rFonts w:cs="Times New Roman"/>
                <w:b/>
                <w:sz w:val="20"/>
                <w:szCs w:val="20"/>
              </w:rPr>
            </w:pPr>
            <w:r w:rsidRPr="00C977A1">
              <w:rPr>
                <w:rFonts w:cs="Times New Roman"/>
                <w:b/>
                <w:sz w:val="20"/>
                <w:szCs w:val="20"/>
              </w:rPr>
              <w:t>18 éven aluliak száma:</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w:t>
            </w:r>
            <w:r w:rsidR="00424C19">
              <w:rPr>
                <w:rFonts w:cs="Times New Roman"/>
                <w:sz w:val="20"/>
                <w:szCs w:val="20"/>
              </w:rPr>
              <w:t xml:space="preserve"> </w:t>
            </w:r>
            <w:r w:rsidRPr="00C977A1">
              <w:rPr>
                <w:rFonts w:cs="Times New Roman"/>
                <w:sz w:val="20"/>
                <w:szCs w:val="20"/>
              </w:rPr>
              <w:t>195</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925BE9">
            <w:pPr>
              <w:spacing w:before="120" w:after="120"/>
              <w:ind w:right="170"/>
              <w:jc w:val="center"/>
              <w:rPr>
                <w:rFonts w:cs="Times New Roman"/>
                <w:sz w:val="20"/>
                <w:szCs w:val="20"/>
              </w:rPr>
            </w:pPr>
            <w:r w:rsidRPr="00C977A1">
              <w:rPr>
                <w:rFonts w:cs="Times New Roman"/>
                <w:sz w:val="20"/>
                <w:szCs w:val="20"/>
              </w:rPr>
              <w:t>4</w:t>
            </w:r>
            <w:r w:rsidR="00424C19">
              <w:rPr>
                <w:rFonts w:cs="Times New Roman"/>
                <w:sz w:val="20"/>
                <w:szCs w:val="20"/>
              </w:rPr>
              <w:t xml:space="preserve"> </w:t>
            </w:r>
            <w:r w:rsidRPr="00C977A1">
              <w:rPr>
                <w:rFonts w:cs="Times New Roman"/>
                <w:sz w:val="20"/>
                <w:szCs w:val="20"/>
              </w:rPr>
              <w:t>219</w:t>
            </w:r>
          </w:p>
        </w:tc>
        <w:tc>
          <w:tcPr>
            <w:tcW w:w="1663" w:type="dxa"/>
            <w:tcBorders>
              <w:top w:val="single" w:sz="4" w:space="0" w:color="auto"/>
              <w:left w:val="single" w:sz="4" w:space="0" w:color="auto"/>
              <w:bottom w:val="single" w:sz="4" w:space="0" w:color="auto"/>
              <w:right w:val="single" w:sz="4" w:space="0" w:color="auto"/>
            </w:tcBorders>
            <w:vAlign w:val="center"/>
          </w:tcPr>
          <w:p w:rsidR="00925BE9" w:rsidRPr="00C977A1" w:rsidRDefault="004F7329" w:rsidP="008474E1">
            <w:pPr>
              <w:spacing w:before="120" w:after="120"/>
              <w:ind w:right="170"/>
              <w:jc w:val="center"/>
              <w:rPr>
                <w:rFonts w:cs="Times New Roman"/>
                <w:sz w:val="20"/>
                <w:szCs w:val="20"/>
              </w:rPr>
            </w:pPr>
            <w:r>
              <w:rPr>
                <w:rFonts w:cs="Times New Roman"/>
                <w:sz w:val="20"/>
                <w:szCs w:val="20"/>
              </w:rPr>
              <w:t>4 2</w:t>
            </w:r>
            <w:r w:rsidR="008474E1">
              <w:rPr>
                <w:rFonts w:cs="Times New Roman"/>
                <w:sz w:val="20"/>
                <w:szCs w:val="20"/>
              </w:rPr>
              <w:t>38</w:t>
            </w:r>
          </w:p>
        </w:tc>
        <w:tc>
          <w:tcPr>
            <w:tcW w:w="1664" w:type="dxa"/>
            <w:tcBorders>
              <w:top w:val="single" w:sz="4" w:space="0" w:color="auto"/>
              <w:left w:val="single" w:sz="4" w:space="0" w:color="auto"/>
              <w:bottom w:val="single" w:sz="4" w:space="0" w:color="auto"/>
              <w:right w:val="single" w:sz="4" w:space="0" w:color="auto"/>
            </w:tcBorders>
            <w:vAlign w:val="center"/>
          </w:tcPr>
          <w:p w:rsidR="00925BE9" w:rsidRPr="00C977A1" w:rsidRDefault="00925BE9" w:rsidP="008474E1">
            <w:pPr>
              <w:spacing w:before="120" w:after="120"/>
              <w:ind w:right="170"/>
              <w:jc w:val="center"/>
              <w:rPr>
                <w:rFonts w:cs="Times New Roman"/>
                <w:sz w:val="20"/>
                <w:szCs w:val="20"/>
              </w:rPr>
            </w:pPr>
            <w:r w:rsidRPr="00C977A1">
              <w:rPr>
                <w:rFonts w:cs="Times New Roman"/>
                <w:sz w:val="20"/>
                <w:szCs w:val="20"/>
              </w:rPr>
              <w:t>4</w:t>
            </w:r>
            <w:r w:rsidR="00761DF9">
              <w:rPr>
                <w:rFonts w:cs="Times New Roman"/>
                <w:sz w:val="20"/>
                <w:szCs w:val="20"/>
              </w:rPr>
              <w:t xml:space="preserve"> 2</w:t>
            </w:r>
            <w:r w:rsidR="008474E1">
              <w:rPr>
                <w:rFonts w:cs="Times New Roman"/>
                <w:sz w:val="20"/>
                <w:szCs w:val="20"/>
              </w:rPr>
              <w:t>09</w:t>
            </w:r>
          </w:p>
        </w:tc>
      </w:tr>
    </w:tbl>
    <w:p w:rsidR="00E9508D" w:rsidRPr="006C5A91" w:rsidRDefault="00E9508D" w:rsidP="00E9508D">
      <w:pPr>
        <w:pStyle w:val="Szvegtrzs"/>
        <w:rPr>
          <w:rFonts w:ascii="Times New Roman" w:hAnsi="Times New Roman"/>
          <w:b w:val="0"/>
          <w:szCs w:val="24"/>
        </w:rPr>
      </w:pPr>
      <w:r w:rsidRPr="006C5A91">
        <w:rPr>
          <w:rFonts w:ascii="Times New Roman" w:hAnsi="Times New Roman"/>
          <w:noProof/>
        </w:rPr>
        <w:drawing>
          <wp:anchor distT="0" distB="0" distL="114300" distR="114300" simplePos="0" relativeHeight="251659264" behindDoc="0" locked="0" layoutInCell="1" allowOverlap="1" wp14:anchorId="520F971F" wp14:editId="3B2554DB">
            <wp:simplePos x="0" y="0"/>
            <wp:positionH relativeFrom="margin">
              <wp:posOffset>147955</wp:posOffset>
            </wp:positionH>
            <wp:positionV relativeFrom="paragraph">
              <wp:posOffset>90805</wp:posOffset>
            </wp:positionV>
            <wp:extent cx="4762500" cy="2966085"/>
            <wp:effectExtent l="0" t="0" r="0" b="5715"/>
            <wp:wrapSquare wrapText="bothSides"/>
            <wp:docPr id="8" name="Diagram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D72DEA" w:rsidRDefault="00D72DEA" w:rsidP="00C977A1"/>
    <w:p w:rsidR="00E9508D" w:rsidRPr="00360FF3" w:rsidRDefault="00E25F90" w:rsidP="00C977A1">
      <w:pPr>
        <w:rPr>
          <w:b/>
        </w:rPr>
      </w:pPr>
      <w:r w:rsidRPr="00360FF3">
        <w:lastRenderedPageBreak/>
        <w:t>A 200 fő körüli</w:t>
      </w:r>
      <w:r w:rsidR="00E9508D" w:rsidRPr="00360FF3">
        <w:t xml:space="preserve"> születésszám állandósult a városban, ami pozitív hatással van a lakosságszám kismértékű, de folyamatos növekedésére. A város összlakosságának számából a 18 éven aluli személyek száma csupán 17</w:t>
      </w:r>
      <w:r w:rsidRPr="00360FF3">
        <w:t>,19</w:t>
      </w:r>
      <w:r w:rsidR="00E9508D" w:rsidRPr="00360FF3">
        <w:t xml:space="preserve"> %</w:t>
      </w:r>
      <w:r w:rsidR="00360FF3" w:rsidRPr="00360FF3">
        <w:t>-t tesz ki</w:t>
      </w:r>
      <w:r w:rsidR="00E9508D" w:rsidRPr="00360FF3">
        <w:t xml:space="preserve">.  A fenti adatokból nem látszik, de a 62 év felettiek száma </w:t>
      </w:r>
      <w:r w:rsidR="00E5119B">
        <w:t xml:space="preserve">6 </w:t>
      </w:r>
      <w:r w:rsidR="00AA39E8" w:rsidRPr="00360FF3">
        <w:t>452</w:t>
      </w:r>
      <w:r w:rsidR="00E9508D" w:rsidRPr="00360FF3">
        <w:t xml:space="preserve"> fő, mely az összlakosság számának 26</w:t>
      </w:r>
      <w:r w:rsidR="00AA39E8" w:rsidRPr="00360FF3">
        <w:t>,36</w:t>
      </w:r>
      <w:r w:rsidR="00E9508D" w:rsidRPr="00360FF3">
        <w:t xml:space="preserve"> %-</w:t>
      </w:r>
      <w:proofErr w:type="gramStart"/>
      <w:r w:rsidR="00E9508D" w:rsidRPr="00360FF3">
        <w:t>a.</w:t>
      </w:r>
      <w:proofErr w:type="gramEnd"/>
    </w:p>
    <w:p w:rsidR="00E9508D" w:rsidRPr="00360FF3" w:rsidRDefault="00E9508D" w:rsidP="00C977A1">
      <w:pPr>
        <w:rPr>
          <w:b/>
        </w:rPr>
      </w:pPr>
      <w:r w:rsidRPr="00360FF3">
        <w:t xml:space="preserve">Összességében az adatokból az látszik, hogy városunkat illetően egy elöregedő társadalom képe rajzolódik ki. </w:t>
      </w:r>
    </w:p>
    <w:p w:rsidR="005573FA" w:rsidRPr="006C5A91" w:rsidRDefault="005573FA" w:rsidP="005573FA">
      <w:pPr>
        <w:pStyle w:val="Szvegtrzs"/>
        <w:rPr>
          <w:rFonts w:ascii="Times New Roman" w:hAnsi="Times New Roman"/>
          <w:b w:val="0"/>
          <w:szCs w:val="24"/>
        </w:rPr>
      </w:pPr>
    </w:p>
    <w:p w:rsidR="00E9508D" w:rsidRDefault="00E9508D" w:rsidP="008326E3">
      <w:pPr>
        <w:pStyle w:val="Cm"/>
        <w:numPr>
          <w:ilvl w:val="0"/>
          <w:numId w:val="23"/>
        </w:numPr>
      </w:pPr>
      <w:bookmarkStart w:id="8" w:name="_Toc229056388"/>
      <w:r w:rsidRPr="00783408">
        <w:t>A</w:t>
      </w:r>
      <w:r w:rsidR="00AD622F" w:rsidRPr="00783408">
        <w:t>z önkormányzat által nyújtott pénzbeli és természetbeni ellátások biztosítása</w:t>
      </w:r>
      <w:r w:rsidR="00AD622F" w:rsidRPr="00AD622F">
        <w:t>:</w:t>
      </w:r>
      <w:bookmarkEnd w:id="8"/>
    </w:p>
    <w:p w:rsidR="00D85EDF" w:rsidRPr="00D85EDF" w:rsidRDefault="00D85EDF" w:rsidP="00D85EDF">
      <w:pPr>
        <w:rPr>
          <w:lang w:eastAsia="hu-HU"/>
        </w:rPr>
      </w:pPr>
    </w:p>
    <w:p w:rsidR="00E9508D" w:rsidRPr="006C5A91" w:rsidRDefault="00E9508D" w:rsidP="00E9508D">
      <w:pPr>
        <w:rPr>
          <w:rFonts w:cs="Times New Roman"/>
          <w:szCs w:val="24"/>
        </w:rPr>
      </w:pPr>
      <w:r w:rsidRPr="006C5A91">
        <w:rPr>
          <w:rFonts w:cs="Times New Roman"/>
          <w:szCs w:val="24"/>
        </w:rPr>
        <w:t xml:space="preserve">A szociális és gyermekvédelmi pénzbeli és természetbeni kiadások </w:t>
      </w:r>
      <w:r w:rsidR="00036FC8">
        <w:rPr>
          <w:rFonts w:cs="Times New Roman"/>
          <w:szCs w:val="24"/>
        </w:rPr>
        <w:t>összege</w:t>
      </w:r>
      <w:r w:rsidRPr="006C5A91">
        <w:rPr>
          <w:rFonts w:cs="Times New Roman"/>
          <w:szCs w:val="24"/>
        </w:rPr>
        <w:t xml:space="preserve"> tavaly </w:t>
      </w:r>
      <w:r w:rsidR="00E4744D">
        <w:rPr>
          <w:rFonts w:cs="Times New Roman"/>
          <w:szCs w:val="24"/>
        </w:rPr>
        <w:t>94 789</w:t>
      </w:r>
      <w:r w:rsidRPr="006C5A91">
        <w:rPr>
          <w:rFonts w:cs="Times New Roman"/>
          <w:szCs w:val="24"/>
        </w:rPr>
        <w:t xml:space="preserve"> e Ft volt. Az önkormányzat a Hajdúszoboszlói Kistérségi Szociális, Család- és Gyermekjóléti Központ (továbbiakban: HKSZK) működéséhez </w:t>
      </w:r>
      <w:r w:rsidR="00AD7BED">
        <w:rPr>
          <w:rFonts w:cs="Times New Roman"/>
          <w:szCs w:val="24"/>
        </w:rPr>
        <w:t>190 473</w:t>
      </w:r>
      <w:r w:rsidRPr="006C5A91">
        <w:rPr>
          <w:rFonts w:cs="Times New Roman"/>
          <w:szCs w:val="24"/>
        </w:rPr>
        <w:t xml:space="preserve"> e Ft-tal járult hozzá, míg a Hajdúszoboszlói Gyermeksziget Bölcsőde támogatása összeségében </w:t>
      </w:r>
      <w:r w:rsidR="00AD7BED">
        <w:rPr>
          <w:rFonts w:cs="Times New Roman"/>
          <w:szCs w:val="24"/>
        </w:rPr>
        <w:t>375 579</w:t>
      </w:r>
      <w:r w:rsidRPr="006C5A91">
        <w:rPr>
          <w:rFonts w:cs="Times New Roman"/>
          <w:szCs w:val="24"/>
        </w:rPr>
        <w:t xml:space="preserve"> e Ft volt. A továbbiakban az ellátásokról egyenként szeretnénk szólni.</w:t>
      </w:r>
    </w:p>
    <w:p w:rsidR="00C977A1" w:rsidRDefault="00C977A1" w:rsidP="00E9508D">
      <w:pPr>
        <w:rPr>
          <w:rFonts w:cs="Times New Roman"/>
          <w:b/>
          <w:noProof/>
          <w:lang w:val="en-US"/>
        </w:rPr>
      </w:pPr>
    </w:p>
    <w:p w:rsidR="00E9508D" w:rsidRDefault="00C977A1" w:rsidP="00C977A1">
      <w:pPr>
        <w:pStyle w:val="Cmsor2"/>
        <w:rPr>
          <w:noProof/>
          <w:lang w:val="en-US"/>
        </w:rPr>
      </w:pPr>
      <w:bookmarkStart w:id="9" w:name="_Toc229056389"/>
      <w:r>
        <w:rPr>
          <w:noProof/>
          <w:lang w:val="en-US"/>
        </w:rPr>
        <w:t xml:space="preserve">1 . </w:t>
      </w:r>
      <w:r w:rsidR="00E9508D" w:rsidRPr="00BB15C1">
        <w:rPr>
          <w:i w:val="0"/>
          <w:noProof/>
          <w:lang w:val="en-US"/>
        </w:rPr>
        <w:t>Rends</w:t>
      </w:r>
      <w:r w:rsidR="005573FA" w:rsidRPr="00BB15C1">
        <w:rPr>
          <w:i w:val="0"/>
          <w:noProof/>
          <w:lang w:val="en-US"/>
        </w:rPr>
        <w:t>zeres gyermekvédelmi kedvezmény</w:t>
      </w:r>
      <w:bookmarkEnd w:id="9"/>
    </w:p>
    <w:p w:rsidR="00A55299" w:rsidRPr="00A55299" w:rsidRDefault="00A55299" w:rsidP="00A55299">
      <w:pPr>
        <w:rPr>
          <w:lang w:val="en-US" w:eastAsia="hu-HU"/>
        </w:rPr>
      </w:pPr>
    </w:p>
    <w:p w:rsidR="00E9508D" w:rsidRDefault="00E9508D" w:rsidP="00E9508D">
      <w:pPr>
        <w:rPr>
          <w:rFonts w:cs="Times New Roman"/>
          <w:szCs w:val="24"/>
        </w:rPr>
      </w:pPr>
      <w:r w:rsidRPr="006C5A91">
        <w:rPr>
          <w:rFonts w:cs="Times New Roman"/>
          <w:szCs w:val="24"/>
        </w:rPr>
        <w:t>Hajdúszoboszló városában 202</w:t>
      </w:r>
      <w:r w:rsidR="005E2F41">
        <w:rPr>
          <w:rFonts w:cs="Times New Roman"/>
          <w:szCs w:val="24"/>
        </w:rPr>
        <w:t>5</w:t>
      </w:r>
      <w:r w:rsidR="005B2BFD" w:rsidRPr="006C5A91">
        <w:rPr>
          <w:rFonts w:cs="Times New Roman"/>
          <w:szCs w:val="24"/>
        </w:rPr>
        <w:t xml:space="preserve">. december 31. napján </w:t>
      </w:r>
      <w:r w:rsidR="005E2F41">
        <w:rPr>
          <w:rFonts w:cs="Times New Roman"/>
          <w:szCs w:val="24"/>
        </w:rPr>
        <w:t>216</w:t>
      </w:r>
      <w:r w:rsidR="005B2BFD" w:rsidRPr="006C5A91">
        <w:rPr>
          <w:rFonts w:cs="Times New Roman"/>
          <w:szCs w:val="24"/>
        </w:rPr>
        <w:t xml:space="preserve"> </w:t>
      </w:r>
      <w:r w:rsidRPr="006C5A91">
        <w:rPr>
          <w:rFonts w:cs="Times New Roman"/>
          <w:szCs w:val="24"/>
        </w:rPr>
        <w:t>gyermek volt jogosu</w:t>
      </w:r>
      <w:r w:rsidR="005573FA" w:rsidRPr="006C5A91">
        <w:rPr>
          <w:rFonts w:cs="Times New Roman"/>
          <w:szCs w:val="24"/>
        </w:rPr>
        <w:t>lt gyermekvédelmi kedvezményre.</w:t>
      </w:r>
      <w:r w:rsidR="002A447D">
        <w:rPr>
          <w:rFonts w:cs="Times New Roman"/>
          <w:szCs w:val="24"/>
        </w:rPr>
        <w:t xml:space="preserve"> 202</w:t>
      </w:r>
      <w:r w:rsidR="005E2F41">
        <w:rPr>
          <w:rFonts w:cs="Times New Roman"/>
          <w:szCs w:val="24"/>
        </w:rPr>
        <w:t>5</w:t>
      </w:r>
      <w:r w:rsidR="002A447D">
        <w:rPr>
          <w:rFonts w:cs="Times New Roman"/>
          <w:szCs w:val="24"/>
        </w:rPr>
        <w:t xml:space="preserve"> évben 13 gyermek vonatkozásában kellett elutasítani az ellátás megállapítására vonatkozó kérelmet, ennek oka minden esetben az volt, hogy a családba</w:t>
      </w:r>
      <w:r w:rsidR="00837173">
        <w:rPr>
          <w:rFonts w:cs="Times New Roman"/>
          <w:szCs w:val="24"/>
        </w:rPr>
        <w:t>n</w:t>
      </w:r>
      <w:r w:rsidR="002A447D">
        <w:rPr>
          <w:rFonts w:cs="Times New Roman"/>
          <w:szCs w:val="24"/>
        </w:rPr>
        <w:t xml:space="preserve"> az egy főre jutó jövedelem meghaladta a jogszabályban meghatározott értékhatárt.</w:t>
      </w:r>
    </w:p>
    <w:p w:rsidR="00C977A1" w:rsidRPr="006C5A91" w:rsidRDefault="00C977A1" w:rsidP="00E9508D">
      <w:pPr>
        <w:rPr>
          <w:rFonts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497"/>
        <w:gridCol w:w="1497"/>
        <w:gridCol w:w="1497"/>
        <w:gridCol w:w="1497"/>
        <w:gridCol w:w="1497"/>
      </w:tblGrid>
      <w:tr w:rsidR="005407B4" w:rsidRPr="006C5A91" w:rsidTr="00750740">
        <w:tc>
          <w:tcPr>
            <w:tcW w:w="1497" w:type="dxa"/>
            <w:shd w:val="clear" w:color="auto" w:fill="auto"/>
          </w:tcPr>
          <w:p w:rsidR="00E9508D" w:rsidRPr="006C5A91" w:rsidRDefault="00E9508D" w:rsidP="00750740">
            <w:pPr>
              <w:rPr>
                <w:rFonts w:cs="Times New Roman"/>
              </w:rPr>
            </w:pPr>
            <w:r w:rsidRPr="006C5A91">
              <w:rPr>
                <w:rFonts w:cs="Times New Roman"/>
              </w:rPr>
              <w:t>Életkor</w:t>
            </w:r>
          </w:p>
        </w:tc>
        <w:tc>
          <w:tcPr>
            <w:tcW w:w="1497" w:type="dxa"/>
            <w:shd w:val="clear" w:color="auto" w:fill="auto"/>
          </w:tcPr>
          <w:p w:rsidR="00E9508D" w:rsidRPr="006C5A91" w:rsidRDefault="00E9508D" w:rsidP="00750740">
            <w:pPr>
              <w:rPr>
                <w:rFonts w:cs="Times New Roman"/>
              </w:rPr>
            </w:pPr>
            <w:r w:rsidRPr="006C5A91">
              <w:rPr>
                <w:rFonts w:cs="Times New Roman"/>
              </w:rPr>
              <w:t>0-2</w:t>
            </w:r>
          </w:p>
        </w:tc>
        <w:tc>
          <w:tcPr>
            <w:tcW w:w="1497" w:type="dxa"/>
            <w:shd w:val="clear" w:color="auto" w:fill="auto"/>
          </w:tcPr>
          <w:p w:rsidR="00E9508D" w:rsidRPr="006C5A91" w:rsidRDefault="00E9508D" w:rsidP="00750740">
            <w:pPr>
              <w:rPr>
                <w:rFonts w:cs="Times New Roman"/>
              </w:rPr>
            </w:pPr>
            <w:r w:rsidRPr="006C5A91">
              <w:rPr>
                <w:rFonts w:cs="Times New Roman"/>
              </w:rPr>
              <w:t>3-5</w:t>
            </w:r>
          </w:p>
        </w:tc>
        <w:tc>
          <w:tcPr>
            <w:tcW w:w="1497" w:type="dxa"/>
            <w:shd w:val="clear" w:color="auto" w:fill="auto"/>
          </w:tcPr>
          <w:p w:rsidR="00E9508D" w:rsidRPr="006C5A91" w:rsidRDefault="00E9508D" w:rsidP="00750740">
            <w:pPr>
              <w:rPr>
                <w:rFonts w:cs="Times New Roman"/>
              </w:rPr>
            </w:pPr>
            <w:r w:rsidRPr="006C5A91">
              <w:rPr>
                <w:rFonts w:cs="Times New Roman"/>
              </w:rPr>
              <w:t>6-13</w:t>
            </w:r>
          </w:p>
        </w:tc>
        <w:tc>
          <w:tcPr>
            <w:tcW w:w="1497" w:type="dxa"/>
          </w:tcPr>
          <w:p w:rsidR="00E9508D" w:rsidRPr="006C5A91" w:rsidRDefault="00E9508D" w:rsidP="00750740">
            <w:pPr>
              <w:rPr>
                <w:rFonts w:cs="Times New Roman"/>
              </w:rPr>
            </w:pPr>
            <w:r w:rsidRPr="006C5A91">
              <w:rPr>
                <w:rFonts w:cs="Times New Roman"/>
              </w:rPr>
              <w:t>14-17</w:t>
            </w:r>
          </w:p>
        </w:tc>
        <w:tc>
          <w:tcPr>
            <w:tcW w:w="1497" w:type="dxa"/>
            <w:shd w:val="clear" w:color="auto" w:fill="auto"/>
          </w:tcPr>
          <w:p w:rsidR="00E9508D" w:rsidRPr="006C5A91" w:rsidRDefault="00E9508D" w:rsidP="00750740">
            <w:pPr>
              <w:rPr>
                <w:rFonts w:cs="Times New Roman"/>
              </w:rPr>
            </w:pPr>
            <w:r w:rsidRPr="006C5A91">
              <w:rPr>
                <w:rFonts w:cs="Times New Roman"/>
              </w:rPr>
              <w:t>nagykorú</w:t>
            </w:r>
          </w:p>
        </w:tc>
      </w:tr>
      <w:tr w:rsidR="00E9508D" w:rsidRPr="006C5A91" w:rsidTr="00750740">
        <w:tc>
          <w:tcPr>
            <w:tcW w:w="1497" w:type="dxa"/>
            <w:shd w:val="clear" w:color="auto" w:fill="auto"/>
          </w:tcPr>
          <w:p w:rsidR="00E9508D" w:rsidRPr="006C5A91" w:rsidRDefault="00E9508D" w:rsidP="00750740">
            <w:pPr>
              <w:rPr>
                <w:rFonts w:cs="Times New Roman"/>
              </w:rPr>
            </w:pPr>
            <w:r w:rsidRPr="006C5A91">
              <w:rPr>
                <w:rFonts w:cs="Times New Roman"/>
              </w:rPr>
              <w:t>Létszám</w:t>
            </w:r>
          </w:p>
        </w:tc>
        <w:tc>
          <w:tcPr>
            <w:tcW w:w="1497" w:type="dxa"/>
            <w:shd w:val="clear" w:color="auto" w:fill="auto"/>
          </w:tcPr>
          <w:p w:rsidR="00E9508D" w:rsidRPr="006C5A91" w:rsidRDefault="00E9508D" w:rsidP="005E2F41">
            <w:pPr>
              <w:rPr>
                <w:rFonts w:cs="Times New Roman"/>
              </w:rPr>
            </w:pPr>
            <w:r w:rsidRPr="006C5A91">
              <w:rPr>
                <w:rFonts w:cs="Times New Roman"/>
              </w:rPr>
              <w:t>1</w:t>
            </w:r>
            <w:r w:rsidR="005E2F41">
              <w:rPr>
                <w:rFonts w:cs="Times New Roman"/>
              </w:rPr>
              <w:t>5</w:t>
            </w:r>
          </w:p>
        </w:tc>
        <w:tc>
          <w:tcPr>
            <w:tcW w:w="1497" w:type="dxa"/>
            <w:shd w:val="clear" w:color="auto" w:fill="auto"/>
          </w:tcPr>
          <w:p w:rsidR="00E9508D" w:rsidRPr="006C5A91" w:rsidRDefault="005E2F41" w:rsidP="00750740">
            <w:pPr>
              <w:rPr>
                <w:rFonts w:cs="Times New Roman"/>
              </w:rPr>
            </w:pPr>
            <w:r>
              <w:rPr>
                <w:rFonts w:cs="Times New Roman"/>
              </w:rPr>
              <w:t>26</w:t>
            </w:r>
          </w:p>
        </w:tc>
        <w:tc>
          <w:tcPr>
            <w:tcW w:w="1497" w:type="dxa"/>
            <w:shd w:val="clear" w:color="auto" w:fill="auto"/>
          </w:tcPr>
          <w:p w:rsidR="00E9508D" w:rsidRPr="006C5A91" w:rsidRDefault="005E2F41" w:rsidP="00750740">
            <w:pPr>
              <w:rPr>
                <w:rFonts w:cs="Times New Roman"/>
              </w:rPr>
            </w:pPr>
            <w:r>
              <w:rPr>
                <w:rFonts w:cs="Times New Roman"/>
              </w:rPr>
              <w:t>114</w:t>
            </w:r>
          </w:p>
        </w:tc>
        <w:tc>
          <w:tcPr>
            <w:tcW w:w="1497" w:type="dxa"/>
          </w:tcPr>
          <w:p w:rsidR="00E9508D" w:rsidRPr="006C5A91" w:rsidRDefault="005E2F41" w:rsidP="00750740">
            <w:pPr>
              <w:rPr>
                <w:rFonts w:cs="Times New Roman"/>
              </w:rPr>
            </w:pPr>
            <w:r>
              <w:rPr>
                <w:rFonts w:cs="Times New Roman"/>
              </w:rPr>
              <w:t>54</w:t>
            </w:r>
          </w:p>
        </w:tc>
        <w:tc>
          <w:tcPr>
            <w:tcW w:w="1497" w:type="dxa"/>
            <w:shd w:val="clear" w:color="auto" w:fill="auto"/>
          </w:tcPr>
          <w:p w:rsidR="00E9508D" w:rsidRPr="006C5A91" w:rsidRDefault="005E2F41" w:rsidP="00750740">
            <w:pPr>
              <w:rPr>
                <w:rFonts w:cs="Times New Roman"/>
              </w:rPr>
            </w:pPr>
            <w:r>
              <w:rPr>
                <w:rFonts w:cs="Times New Roman"/>
              </w:rPr>
              <w:t>6</w:t>
            </w:r>
          </w:p>
        </w:tc>
      </w:tr>
    </w:tbl>
    <w:p w:rsidR="00E9508D" w:rsidRPr="006C5A91" w:rsidRDefault="00E9508D" w:rsidP="00E9508D">
      <w:pPr>
        <w:rPr>
          <w:rFonts w:cs="Times New Roman"/>
          <w:noProof/>
          <w:lang w:val="en-US"/>
        </w:rPr>
      </w:pPr>
    </w:p>
    <w:p w:rsidR="00E9508D" w:rsidRPr="006C5A91" w:rsidRDefault="00E9508D" w:rsidP="00E9508D">
      <w:pPr>
        <w:rPr>
          <w:rFonts w:cs="Times New Roman"/>
          <w:szCs w:val="24"/>
        </w:rPr>
      </w:pPr>
      <w:r w:rsidRPr="006C5A91">
        <w:rPr>
          <w:rFonts w:cs="Times New Roman"/>
          <w:szCs w:val="24"/>
        </w:rPr>
        <w:t xml:space="preserve">A rendszeres gyermekvédelmi kedvezmény jogán a gyermekek és nagykorú gyermekek ingyenesen étkezhettek a bölcsödében, óvodában, általános iskolában, valamint egyéb kedvezményekben részesülhettek </w:t>
      </w:r>
      <w:proofErr w:type="spellStart"/>
      <w:r w:rsidRPr="006C5A91">
        <w:rPr>
          <w:rFonts w:cs="Times New Roman"/>
          <w:szCs w:val="24"/>
        </w:rPr>
        <w:t>pl</w:t>
      </w:r>
      <w:proofErr w:type="spellEnd"/>
      <w:r w:rsidRPr="006C5A91">
        <w:rPr>
          <w:rFonts w:cs="Times New Roman"/>
          <w:szCs w:val="24"/>
        </w:rPr>
        <w:t xml:space="preserve">: </w:t>
      </w:r>
    </w:p>
    <w:p w:rsidR="00E9508D" w:rsidRPr="006C5A91" w:rsidRDefault="00E9508D" w:rsidP="00E9508D">
      <w:pPr>
        <w:autoSpaceDE w:val="0"/>
        <w:autoSpaceDN w:val="0"/>
        <w:adjustRightInd w:val="0"/>
        <w:rPr>
          <w:rFonts w:cs="Times New Roman"/>
          <w:szCs w:val="24"/>
        </w:rPr>
      </w:pPr>
      <w:r w:rsidRPr="006C5A91">
        <w:rPr>
          <w:rFonts w:cs="Times New Roman"/>
          <w:szCs w:val="24"/>
        </w:rPr>
        <w:t xml:space="preserve">- terhesség megszakítás esetén térítési díjkedvezmény, </w:t>
      </w:r>
    </w:p>
    <w:p w:rsidR="00E9508D" w:rsidRPr="006C5A91" w:rsidRDefault="00E9508D" w:rsidP="00E9508D">
      <w:pPr>
        <w:autoSpaceDE w:val="0"/>
        <w:autoSpaceDN w:val="0"/>
        <w:adjustRightInd w:val="0"/>
        <w:rPr>
          <w:rFonts w:cs="Times New Roman"/>
          <w:szCs w:val="24"/>
        </w:rPr>
      </w:pPr>
      <w:r w:rsidRPr="006C5A91">
        <w:rPr>
          <w:rFonts w:cs="Times New Roman"/>
          <w:szCs w:val="24"/>
        </w:rPr>
        <w:t xml:space="preserve">- ingyenes jogsegély szolgálat, </w:t>
      </w:r>
    </w:p>
    <w:p w:rsidR="00E9508D" w:rsidRPr="006C5A91" w:rsidRDefault="00E9508D" w:rsidP="00E9508D">
      <w:pPr>
        <w:autoSpaceDE w:val="0"/>
        <w:autoSpaceDN w:val="0"/>
        <w:adjustRightInd w:val="0"/>
        <w:rPr>
          <w:rFonts w:cs="Times New Roman"/>
          <w:szCs w:val="24"/>
        </w:rPr>
      </w:pPr>
      <w:r w:rsidRPr="006C5A91">
        <w:rPr>
          <w:rFonts w:cs="Times New Roman"/>
          <w:szCs w:val="24"/>
        </w:rPr>
        <w:t>- a rendszeres gyermekvédelmi kedvezményre jogosult gyermek fiatalok életkezdési támogatására jogosult</w:t>
      </w:r>
      <w:r w:rsidR="00736596">
        <w:rPr>
          <w:rFonts w:cs="Times New Roman"/>
          <w:szCs w:val="24"/>
        </w:rPr>
        <w:t>,</w:t>
      </w:r>
    </w:p>
    <w:p w:rsidR="00E9508D" w:rsidRPr="006C5A91" w:rsidRDefault="00E9508D" w:rsidP="00E9508D">
      <w:pPr>
        <w:autoSpaceDE w:val="0"/>
        <w:autoSpaceDN w:val="0"/>
        <w:adjustRightInd w:val="0"/>
        <w:rPr>
          <w:rFonts w:cs="Times New Roman"/>
          <w:szCs w:val="24"/>
        </w:rPr>
      </w:pPr>
      <w:r w:rsidRPr="006C5A91">
        <w:rPr>
          <w:rFonts w:cs="Times New Roman"/>
          <w:szCs w:val="24"/>
        </w:rPr>
        <w:t>- állami kárenyhítés során rászorulónak tekintendő az az áldozat, aki a családjában olyan gyermeket gondoz, akinek rendszeres gyermekvédelmi kedvezményre való jogosultságát megállapították</w:t>
      </w:r>
      <w:r w:rsidR="00736596">
        <w:rPr>
          <w:rFonts w:cs="Times New Roman"/>
          <w:szCs w:val="24"/>
        </w:rPr>
        <w:t>,</w:t>
      </w:r>
    </w:p>
    <w:p w:rsidR="00E9508D" w:rsidRPr="006C5A91" w:rsidRDefault="00E9508D" w:rsidP="00E9508D">
      <w:pPr>
        <w:autoSpaceDE w:val="0"/>
        <w:autoSpaceDN w:val="0"/>
        <w:adjustRightInd w:val="0"/>
        <w:rPr>
          <w:rFonts w:cs="Times New Roman"/>
          <w:szCs w:val="24"/>
        </w:rPr>
      </w:pPr>
      <w:r w:rsidRPr="006C5A91">
        <w:rPr>
          <w:rFonts w:cs="Times New Roman"/>
          <w:szCs w:val="24"/>
        </w:rPr>
        <w:t>- szociálisan rászorulónak minősül a fogyasztó, ha háztartásában rendszeres gyermekvédelmi k</w:t>
      </w:r>
      <w:r w:rsidR="00736596">
        <w:rPr>
          <w:rFonts w:cs="Times New Roman"/>
          <w:szCs w:val="24"/>
        </w:rPr>
        <w:t>edvezményre jogosult személy él,</w:t>
      </w:r>
    </w:p>
    <w:p w:rsidR="00E9508D" w:rsidRPr="006C5A91" w:rsidRDefault="00E9508D" w:rsidP="00E9508D">
      <w:pPr>
        <w:autoSpaceDE w:val="0"/>
        <w:autoSpaceDN w:val="0"/>
        <w:adjustRightInd w:val="0"/>
        <w:rPr>
          <w:rFonts w:cs="Times New Roman"/>
          <w:szCs w:val="24"/>
        </w:rPr>
      </w:pPr>
      <w:r w:rsidRPr="006C5A91">
        <w:rPr>
          <w:rFonts w:cs="Times New Roman"/>
          <w:szCs w:val="24"/>
        </w:rPr>
        <w:t>-a hátrányos- és halmozottan hátrányos helyzetű gyermeknek, tanulónak járó kedvezmény igénybevételének a feltétele a rendszeres gyermekvédelmi kedvezményre</w:t>
      </w:r>
      <w:r w:rsidR="00736596">
        <w:rPr>
          <w:rFonts w:cs="Times New Roman"/>
          <w:szCs w:val="24"/>
        </w:rPr>
        <w:t xml:space="preserve"> való jogosultság megállapítása,</w:t>
      </w:r>
    </w:p>
    <w:p w:rsidR="00E9508D" w:rsidRPr="006C5A91" w:rsidRDefault="00E9508D" w:rsidP="00E9508D">
      <w:pPr>
        <w:rPr>
          <w:rFonts w:cs="Times New Roman"/>
          <w:szCs w:val="24"/>
        </w:rPr>
      </w:pPr>
      <w:r w:rsidRPr="006C5A91">
        <w:rPr>
          <w:rFonts w:cs="Times New Roman"/>
          <w:szCs w:val="24"/>
        </w:rPr>
        <w:t xml:space="preserve">Az említett természetbeni támogatásokon kívül </w:t>
      </w:r>
      <w:proofErr w:type="gramStart"/>
      <w:r w:rsidRPr="006C5A91">
        <w:rPr>
          <w:rFonts w:cs="Times New Roman"/>
          <w:szCs w:val="24"/>
        </w:rPr>
        <w:t>ezen</w:t>
      </w:r>
      <w:proofErr w:type="gramEnd"/>
      <w:r w:rsidRPr="006C5A91">
        <w:rPr>
          <w:rFonts w:cs="Times New Roman"/>
          <w:szCs w:val="24"/>
        </w:rPr>
        <w:t xml:space="preserve"> családok augusztusban és  novemberben – 6000.-Ft. és 6.500.-Ft értékű – pénzbeli támogatásban részesültek gyermekenként. A kétszeri kifizetés alkalmával összesen</w:t>
      </w:r>
      <w:r w:rsidR="00F053A8">
        <w:rPr>
          <w:rFonts w:cs="Times New Roman"/>
          <w:szCs w:val="24"/>
        </w:rPr>
        <w:t xml:space="preserve"> </w:t>
      </w:r>
      <w:r w:rsidRPr="006C5A91">
        <w:rPr>
          <w:rFonts w:cs="Times New Roman"/>
          <w:szCs w:val="24"/>
        </w:rPr>
        <w:t xml:space="preserve">augusztusban </w:t>
      </w:r>
      <w:r w:rsidR="00C64AC4">
        <w:rPr>
          <w:rFonts w:cs="Times New Roman"/>
          <w:szCs w:val="24"/>
        </w:rPr>
        <w:t>246</w:t>
      </w:r>
      <w:r w:rsidRPr="006C5A91">
        <w:rPr>
          <w:rFonts w:cs="Times New Roman"/>
          <w:szCs w:val="24"/>
        </w:rPr>
        <w:t xml:space="preserve"> fő, novemberben </w:t>
      </w:r>
      <w:r w:rsidR="00C64AC4">
        <w:rPr>
          <w:rFonts w:cs="Times New Roman"/>
          <w:szCs w:val="24"/>
        </w:rPr>
        <w:t>222</w:t>
      </w:r>
      <w:r w:rsidRPr="006C5A91">
        <w:rPr>
          <w:rFonts w:cs="Times New Roman"/>
          <w:szCs w:val="24"/>
        </w:rPr>
        <w:t xml:space="preserve"> fő</w:t>
      </w:r>
      <w:r w:rsidR="00F053A8">
        <w:rPr>
          <w:rFonts w:cs="Times New Roman"/>
          <w:szCs w:val="24"/>
        </w:rPr>
        <w:t xml:space="preserve"> </w:t>
      </w:r>
      <w:r w:rsidRPr="006C5A91">
        <w:rPr>
          <w:rFonts w:cs="Times New Roman"/>
          <w:szCs w:val="24"/>
        </w:rPr>
        <w:t>gyer</w:t>
      </w:r>
      <w:r w:rsidR="00916033" w:rsidRPr="006C5A91">
        <w:rPr>
          <w:rFonts w:cs="Times New Roman"/>
          <w:szCs w:val="24"/>
        </w:rPr>
        <w:t>mek volt jogosult</w:t>
      </w:r>
      <w:r w:rsidR="00BF6105" w:rsidRPr="006C5A91">
        <w:rPr>
          <w:rFonts w:cs="Times New Roman"/>
          <w:szCs w:val="24"/>
        </w:rPr>
        <w:t xml:space="preserve"> </w:t>
      </w:r>
      <w:r w:rsidR="00C64AC4">
        <w:rPr>
          <w:rFonts w:cs="Times New Roman"/>
          <w:szCs w:val="24"/>
        </w:rPr>
        <w:t>2 981 500</w:t>
      </w:r>
      <w:r w:rsidR="00BF6105" w:rsidRPr="006C5A91">
        <w:rPr>
          <w:rFonts w:cs="Times New Roman"/>
          <w:szCs w:val="24"/>
        </w:rPr>
        <w:t xml:space="preserve"> </w:t>
      </w:r>
      <w:r w:rsidR="00916033" w:rsidRPr="006C5A91">
        <w:rPr>
          <w:rFonts w:cs="Times New Roman"/>
          <w:szCs w:val="24"/>
        </w:rPr>
        <w:t xml:space="preserve">Ft </w:t>
      </w:r>
      <w:r w:rsidRPr="006C5A91">
        <w:rPr>
          <w:rFonts w:cs="Times New Roman"/>
          <w:szCs w:val="24"/>
        </w:rPr>
        <w:t>összegben.</w:t>
      </w:r>
    </w:p>
    <w:p w:rsidR="00E9508D" w:rsidRPr="006C5A91" w:rsidRDefault="00E9508D" w:rsidP="00E9508D">
      <w:pPr>
        <w:rPr>
          <w:rFonts w:cs="Times New Roman"/>
          <w:szCs w:val="24"/>
        </w:rPr>
      </w:pPr>
      <w:r w:rsidRPr="006C5A91">
        <w:rPr>
          <w:rFonts w:cs="Times New Roman"/>
          <w:szCs w:val="24"/>
        </w:rPr>
        <w:t xml:space="preserve">Az egy főre jutó jövedelmi értékhatár rendkívül alacsony, a </w:t>
      </w:r>
      <w:proofErr w:type="spellStart"/>
      <w:r w:rsidRPr="006C5A91">
        <w:rPr>
          <w:rFonts w:cs="Times New Roman"/>
          <w:szCs w:val="24"/>
        </w:rPr>
        <w:t>legrászorultabb</w:t>
      </w:r>
      <w:proofErr w:type="spellEnd"/>
      <w:r w:rsidRPr="006C5A91">
        <w:rPr>
          <w:rFonts w:cs="Times New Roman"/>
          <w:szCs w:val="24"/>
        </w:rPr>
        <w:t xml:space="preserve"> családok részé</w:t>
      </w:r>
      <w:r w:rsidR="00201D05">
        <w:rPr>
          <w:rFonts w:cs="Times New Roman"/>
          <w:szCs w:val="24"/>
        </w:rPr>
        <w:t>re állapítható meg a támogatás.</w:t>
      </w:r>
      <w:r w:rsidRPr="006C5A91">
        <w:rPr>
          <w:rFonts w:cs="Times New Roman"/>
          <w:szCs w:val="24"/>
        </w:rPr>
        <w:t xml:space="preserve"> A kedvezményben részesülő gyermekek száma és maga az ellátotti kör sem változott lényegesen a tavalyi évhez képest. </w:t>
      </w:r>
    </w:p>
    <w:p w:rsidR="00C977A1" w:rsidRDefault="00C977A1" w:rsidP="005573FA">
      <w:pPr>
        <w:shd w:val="clear" w:color="auto" w:fill="FFFFFF"/>
        <w:rPr>
          <w:rFonts w:cs="Times New Roman"/>
          <w:b/>
          <w:noProof/>
          <w:lang w:val="en-US"/>
        </w:rPr>
      </w:pPr>
    </w:p>
    <w:p w:rsidR="00E9508D" w:rsidRDefault="00C977A1" w:rsidP="00C977A1">
      <w:pPr>
        <w:pStyle w:val="Cmsor2"/>
        <w:rPr>
          <w:lang w:val="en"/>
        </w:rPr>
      </w:pPr>
      <w:bookmarkStart w:id="10" w:name="_Toc229056390"/>
      <w:r>
        <w:rPr>
          <w:noProof/>
          <w:lang w:val="en-US"/>
        </w:rPr>
        <w:lastRenderedPageBreak/>
        <w:t xml:space="preserve">2. </w:t>
      </w:r>
      <w:r w:rsidR="00E9508D" w:rsidRPr="00BB15C1">
        <w:rPr>
          <w:i w:val="0"/>
          <w:lang w:val="en"/>
        </w:rPr>
        <w:t>A</w:t>
      </w:r>
      <w:r w:rsidR="00E9508D" w:rsidRPr="006C5A91">
        <w:rPr>
          <w:lang w:val="en"/>
        </w:rPr>
        <w:t xml:space="preserve"> </w:t>
      </w:r>
      <w:proofErr w:type="spellStart"/>
      <w:r w:rsidR="00E9508D" w:rsidRPr="00BB15C1">
        <w:rPr>
          <w:i w:val="0"/>
          <w:lang w:val="en"/>
        </w:rPr>
        <w:t>hátrányos</w:t>
      </w:r>
      <w:proofErr w:type="spellEnd"/>
      <w:r w:rsidR="00E9508D" w:rsidRPr="00BB15C1">
        <w:rPr>
          <w:i w:val="0"/>
          <w:lang w:val="en"/>
        </w:rPr>
        <w:t xml:space="preserve"> </w:t>
      </w:r>
      <w:proofErr w:type="spellStart"/>
      <w:r w:rsidR="00E9508D" w:rsidRPr="00BB15C1">
        <w:rPr>
          <w:i w:val="0"/>
          <w:lang w:val="en"/>
        </w:rPr>
        <w:t>és</w:t>
      </w:r>
      <w:proofErr w:type="spellEnd"/>
      <w:r w:rsidR="00E9508D" w:rsidRPr="00BB15C1">
        <w:rPr>
          <w:i w:val="0"/>
          <w:lang w:val="en"/>
        </w:rPr>
        <w:t xml:space="preserve"> a </w:t>
      </w:r>
      <w:proofErr w:type="spellStart"/>
      <w:r w:rsidR="00E9508D" w:rsidRPr="00BB15C1">
        <w:rPr>
          <w:i w:val="0"/>
          <w:lang w:val="en"/>
        </w:rPr>
        <w:t>halmozottan</w:t>
      </w:r>
      <w:proofErr w:type="spellEnd"/>
      <w:r w:rsidR="00E9508D" w:rsidRPr="00BB15C1">
        <w:rPr>
          <w:i w:val="0"/>
          <w:lang w:val="en"/>
        </w:rPr>
        <w:t xml:space="preserve"> </w:t>
      </w:r>
      <w:proofErr w:type="spellStart"/>
      <w:r w:rsidR="00E9508D" w:rsidRPr="00BB15C1">
        <w:rPr>
          <w:i w:val="0"/>
          <w:lang w:val="en"/>
        </w:rPr>
        <w:t>h</w:t>
      </w:r>
      <w:r w:rsidR="005573FA" w:rsidRPr="00BB15C1">
        <w:rPr>
          <w:i w:val="0"/>
          <w:lang w:val="en"/>
        </w:rPr>
        <w:t>átrányos</w:t>
      </w:r>
      <w:proofErr w:type="spellEnd"/>
      <w:r w:rsidR="005573FA" w:rsidRPr="00BB15C1">
        <w:rPr>
          <w:i w:val="0"/>
          <w:lang w:val="en"/>
        </w:rPr>
        <w:t xml:space="preserve"> </w:t>
      </w:r>
      <w:proofErr w:type="spellStart"/>
      <w:r w:rsidR="005573FA" w:rsidRPr="00BB15C1">
        <w:rPr>
          <w:i w:val="0"/>
          <w:lang w:val="en"/>
        </w:rPr>
        <w:t>helyzet</w:t>
      </w:r>
      <w:proofErr w:type="spellEnd"/>
      <w:r w:rsidR="005573FA" w:rsidRPr="00BB15C1">
        <w:rPr>
          <w:i w:val="0"/>
          <w:lang w:val="en"/>
        </w:rPr>
        <w:t xml:space="preserve"> </w:t>
      </w:r>
      <w:proofErr w:type="spellStart"/>
      <w:r w:rsidR="005573FA" w:rsidRPr="00BB15C1">
        <w:rPr>
          <w:i w:val="0"/>
          <w:lang w:val="en"/>
        </w:rPr>
        <w:t>megállapítása</w:t>
      </w:r>
      <w:bookmarkEnd w:id="10"/>
      <w:proofErr w:type="spellEnd"/>
      <w:r w:rsidR="005573FA" w:rsidRPr="006C5A91">
        <w:rPr>
          <w:lang w:val="en"/>
        </w:rPr>
        <w:t xml:space="preserve"> </w:t>
      </w:r>
    </w:p>
    <w:p w:rsidR="00A55299" w:rsidRPr="00A55299" w:rsidRDefault="00A55299" w:rsidP="00A55299">
      <w:pPr>
        <w:rPr>
          <w:lang w:val="en" w:eastAsia="hu-HU"/>
        </w:rPr>
      </w:pP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A Gyvt. 67/</w:t>
      </w:r>
      <w:proofErr w:type="gramStart"/>
      <w:r w:rsidRPr="006C5A91">
        <w:rPr>
          <w:rFonts w:cs="Times New Roman"/>
          <w:szCs w:val="24"/>
        </w:rPr>
        <w:t>A</w:t>
      </w:r>
      <w:proofErr w:type="gramEnd"/>
      <w:r w:rsidRPr="006C5A91">
        <w:rPr>
          <w:rFonts w:cs="Times New Roman"/>
          <w:szCs w:val="24"/>
        </w:rPr>
        <w:t xml:space="preserve">. §. alapján </w:t>
      </w:r>
      <w:r w:rsidRPr="006C5A91">
        <w:rPr>
          <w:rFonts w:cs="Times New Roman"/>
          <w:b/>
          <w:bCs/>
          <w:szCs w:val="24"/>
        </w:rPr>
        <w:t>hátrányos helyzetű</w:t>
      </w:r>
      <w:r w:rsidRPr="006C5A91">
        <w:rPr>
          <w:rFonts w:cs="Times New Roman"/>
          <w:szCs w:val="24"/>
        </w:rPr>
        <w:t xml:space="preserve"> az a rendszeres gyermekvédelmi kedvezményre jogosult gyermek és nagykorúvá vált gyermek, aki esetében az alábbi körülmények közül egy fennáll: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proofErr w:type="gramStart"/>
      <w:r w:rsidRPr="006C5A91">
        <w:rPr>
          <w:rFonts w:cs="Times New Roman"/>
          <w:szCs w:val="24"/>
        </w:rPr>
        <w:t>a</w:t>
      </w:r>
      <w:proofErr w:type="gramEnd"/>
      <w:r w:rsidRPr="006C5A91">
        <w:rPr>
          <w:rFonts w:cs="Times New Roman"/>
          <w:szCs w:val="24"/>
        </w:rPr>
        <w:t xml:space="preserve">) a törvényes képviselő/képviselők  iskolai végzettsége, ha a gyermeket együtt nevelő mindkét szülőről, a gyermeket egyedül nevelő szülőről vagy a </w:t>
      </w:r>
      <w:proofErr w:type="spellStart"/>
      <w:r w:rsidRPr="006C5A91">
        <w:rPr>
          <w:rFonts w:cs="Times New Roman"/>
          <w:szCs w:val="24"/>
        </w:rPr>
        <w:t>családbafogadó</w:t>
      </w:r>
      <w:proofErr w:type="spellEnd"/>
      <w:r w:rsidRPr="006C5A91">
        <w:rPr>
          <w:rFonts w:cs="Times New Roman"/>
          <w:szCs w:val="24"/>
        </w:rPr>
        <w:t xml:space="preserve"> gyámról - önkéntes nyilatkozata alapján - megállapítható, hogy legfeljebb alapfokú iskolai végzettséggel rendelkezik/</w:t>
      </w:r>
      <w:proofErr w:type="spellStart"/>
      <w:r w:rsidRPr="006C5A91">
        <w:rPr>
          <w:rFonts w:cs="Times New Roman"/>
          <w:szCs w:val="24"/>
        </w:rPr>
        <w:t>nek</w:t>
      </w:r>
      <w:proofErr w:type="spellEnd"/>
      <w:r w:rsidRPr="006C5A91">
        <w:rPr>
          <w:rFonts w:cs="Times New Roman"/>
          <w:szCs w:val="24"/>
        </w:rPr>
        <w:t xml:space="preserve">,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 xml:space="preserve">b) a törvényes képviselő/képviselők alacsony foglalkoztatottsága, ha a gyermeket nevelő szülők bármelyikéről vagy a </w:t>
      </w:r>
      <w:proofErr w:type="spellStart"/>
      <w:r w:rsidRPr="006C5A91">
        <w:rPr>
          <w:rFonts w:cs="Times New Roman"/>
          <w:szCs w:val="24"/>
        </w:rPr>
        <w:t>családbafogadó</w:t>
      </w:r>
      <w:proofErr w:type="spellEnd"/>
      <w:r w:rsidRPr="006C5A91">
        <w:rPr>
          <w:rFonts w:cs="Times New Roman"/>
          <w:szCs w:val="24"/>
        </w:rPr>
        <w:t xml:space="preserve"> gyámról megállapítható, hogy az Szt. 33. </w:t>
      </w:r>
      <w:r w:rsidRPr="006C5A91">
        <w:rPr>
          <w:rFonts w:cs="Times New Roman"/>
          <w:bCs/>
          <w:szCs w:val="24"/>
        </w:rPr>
        <w:t>§</w:t>
      </w:r>
      <w:r w:rsidRPr="006C5A91">
        <w:rPr>
          <w:rFonts w:cs="Times New Roman"/>
          <w:szCs w:val="24"/>
        </w:rPr>
        <w:t xml:space="preserve">-a szerinti </w:t>
      </w:r>
      <w:proofErr w:type="gramStart"/>
      <w:r w:rsidRPr="006C5A91">
        <w:rPr>
          <w:rFonts w:cs="Times New Roman"/>
          <w:szCs w:val="24"/>
        </w:rPr>
        <w:t>aktív</w:t>
      </w:r>
      <w:proofErr w:type="gramEnd"/>
      <w:r w:rsidRPr="006C5A91">
        <w:rPr>
          <w:rFonts w:cs="Times New Roman"/>
          <w:szCs w:val="24"/>
        </w:rPr>
        <w:t xml:space="preserve"> korúak ellátására jogosult vagy a kérelem benyújtásának időpontját megelőző 16 hónapon belül legalább 12 hónapig álláskeresőként nyilvántartott személy,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c) a gyermek elégtelen lakókörnyezete, illetve lakáskörülményei, ha megállapítható, hogy a gyermek félkomfortos, komfort nélküli vagy szükséglakásban, illetve olyan lakáskörülmények között él, ahol korlátozottan biztosítottak az egészséges fejl</w:t>
      </w:r>
      <w:r w:rsidR="00662D22" w:rsidRPr="006C5A91">
        <w:rPr>
          <w:rFonts w:cs="Times New Roman"/>
          <w:szCs w:val="24"/>
        </w:rPr>
        <w:t xml:space="preserve">ődéséhez szükséges feltételek.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 xml:space="preserve"> </w:t>
      </w:r>
      <w:r w:rsidRPr="006C5A91">
        <w:rPr>
          <w:rFonts w:cs="Times New Roman"/>
          <w:b/>
          <w:bCs/>
          <w:szCs w:val="24"/>
        </w:rPr>
        <w:t>Halmozottan hátrányos</w:t>
      </w:r>
      <w:r w:rsidRPr="006C5A91">
        <w:rPr>
          <w:rFonts w:cs="Times New Roman"/>
          <w:szCs w:val="24"/>
        </w:rPr>
        <w:t xml:space="preserve"> helyzetű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proofErr w:type="gramStart"/>
      <w:r w:rsidRPr="006C5A91">
        <w:rPr>
          <w:rFonts w:cs="Times New Roman"/>
          <w:szCs w:val="24"/>
        </w:rPr>
        <w:t>a</w:t>
      </w:r>
      <w:proofErr w:type="gramEnd"/>
      <w:r w:rsidRPr="006C5A91">
        <w:rPr>
          <w:rFonts w:cs="Times New Roman"/>
          <w:szCs w:val="24"/>
        </w:rPr>
        <w:t xml:space="preserve">) az a rendszeres gyermekvédelmi kedvezményre jogosult gyermek és nagykorúvá vált gyermek, aki esetében a fentiekben meghatározott körülmények közül legalább kettő feltétel fennáll, </w:t>
      </w:r>
    </w:p>
    <w:p w:rsidR="00E9508D" w:rsidRPr="006C5A91" w:rsidRDefault="00E9508D" w:rsidP="00E9508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 xml:space="preserve">b) a nevelésbe vett gyermek, </w:t>
      </w:r>
    </w:p>
    <w:p w:rsidR="00E9508D" w:rsidRPr="006C5A91" w:rsidRDefault="00E9508D" w:rsidP="005573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rPr>
          <w:rFonts w:cs="Times New Roman"/>
          <w:szCs w:val="24"/>
        </w:rPr>
      </w:pPr>
      <w:r w:rsidRPr="006C5A91">
        <w:rPr>
          <w:rFonts w:cs="Times New Roman"/>
          <w:szCs w:val="24"/>
        </w:rPr>
        <w:t>c) az utógondozói ellátásban részesülő és tanulói vagy hallgatói jogv</w:t>
      </w:r>
      <w:r w:rsidR="005573FA" w:rsidRPr="006C5A91">
        <w:rPr>
          <w:rFonts w:cs="Times New Roman"/>
          <w:szCs w:val="24"/>
        </w:rPr>
        <w:t xml:space="preserve">iszonyban álló fiatal felnőtt. </w:t>
      </w:r>
    </w:p>
    <w:p w:rsidR="00E9508D" w:rsidRDefault="00E9508D" w:rsidP="00E9508D">
      <w:pPr>
        <w:rPr>
          <w:rFonts w:cs="Times New Roman"/>
          <w:szCs w:val="24"/>
        </w:rPr>
      </w:pPr>
      <w:r w:rsidRPr="006C5A91">
        <w:rPr>
          <w:rFonts w:cs="Times New Roman"/>
          <w:szCs w:val="24"/>
        </w:rPr>
        <w:t>202</w:t>
      </w:r>
      <w:r w:rsidR="00F87A8C">
        <w:rPr>
          <w:rFonts w:cs="Times New Roman"/>
          <w:szCs w:val="24"/>
        </w:rPr>
        <w:t>5</w:t>
      </w:r>
      <w:r w:rsidRPr="006C5A91">
        <w:rPr>
          <w:rFonts w:cs="Times New Roman"/>
          <w:szCs w:val="24"/>
        </w:rPr>
        <w:t xml:space="preserve">. december 31. napján </w:t>
      </w:r>
      <w:r w:rsidR="00A55299">
        <w:rPr>
          <w:rFonts w:cs="Times New Roman"/>
          <w:szCs w:val="24"/>
        </w:rPr>
        <w:t xml:space="preserve">44 </w:t>
      </w:r>
      <w:r w:rsidRPr="006C5A91">
        <w:rPr>
          <w:rFonts w:cs="Times New Roman"/>
          <w:szCs w:val="24"/>
        </w:rPr>
        <w:t xml:space="preserve">fő hátrányos helyzetű és </w:t>
      </w:r>
      <w:r w:rsidR="00A55299">
        <w:rPr>
          <w:rFonts w:cs="Times New Roman"/>
          <w:szCs w:val="24"/>
        </w:rPr>
        <w:t xml:space="preserve">121 </w:t>
      </w:r>
      <w:r w:rsidRPr="006C5A91">
        <w:rPr>
          <w:rFonts w:cs="Times New Roman"/>
          <w:szCs w:val="24"/>
        </w:rPr>
        <w:t>fő halmozottan hátrányos helyzetű</w:t>
      </w:r>
      <w:r w:rsidR="005573FA" w:rsidRPr="006C5A91">
        <w:rPr>
          <w:rFonts w:cs="Times New Roman"/>
          <w:szCs w:val="24"/>
        </w:rPr>
        <w:t xml:space="preserve"> gyermeket tartottunk nyilván. </w:t>
      </w:r>
    </w:p>
    <w:p w:rsidR="00A26202" w:rsidRPr="006C5A91" w:rsidRDefault="00A26202" w:rsidP="00E9508D">
      <w:pPr>
        <w:rPr>
          <w:rFonts w:cs="Times New Roman"/>
          <w:szCs w:val="24"/>
        </w:rPr>
      </w:pPr>
    </w:p>
    <w:p w:rsidR="00E9508D" w:rsidRPr="006C5A91" w:rsidRDefault="00E9508D" w:rsidP="00E9508D">
      <w:pPr>
        <w:rPr>
          <w:rFonts w:cs="Times New Roman"/>
          <w:b/>
          <w:noProof/>
          <w:lang w:val="en-US"/>
        </w:rPr>
      </w:pPr>
      <w:r w:rsidRPr="006C5A91">
        <w:rPr>
          <w:rFonts w:cs="Times New Roman"/>
          <w:b/>
          <w:noProof/>
          <w:lang w:val="en-US"/>
        </w:rPr>
        <w:t>A következő táblázatban látható az érintett gyermekek életkor é</w:t>
      </w:r>
      <w:r w:rsidR="005573FA" w:rsidRPr="006C5A91">
        <w:rPr>
          <w:rFonts w:cs="Times New Roman"/>
          <w:b/>
          <w:noProof/>
          <w:lang w:val="en-US"/>
        </w:rPr>
        <w:t>s jogosultsági okok kapcsolata.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293"/>
        <w:gridCol w:w="1126"/>
        <w:gridCol w:w="1127"/>
        <w:gridCol w:w="1127"/>
        <w:gridCol w:w="1127"/>
        <w:gridCol w:w="1273"/>
      </w:tblGrid>
      <w:tr w:rsidR="005407B4" w:rsidRPr="006C5A91" w:rsidTr="00750740">
        <w:tc>
          <w:tcPr>
            <w:tcW w:w="2001" w:type="dxa"/>
            <w:tcBorders>
              <w:top w:val="single" w:sz="4" w:space="0" w:color="auto"/>
              <w:left w:val="single" w:sz="4" w:space="0" w:color="auto"/>
              <w:bottom w:val="single" w:sz="4" w:space="0" w:color="auto"/>
              <w:right w:val="single" w:sz="4" w:space="0" w:color="auto"/>
            </w:tcBorders>
          </w:tcPr>
          <w:p w:rsidR="00E9508D" w:rsidRPr="0071456C" w:rsidRDefault="00E9508D" w:rsidP="00750740">
            <w:pPr>
              <w:rPr>
                <w:rFonts w:cs="Times New Roman"/>
                <w:b/>
                <w:sz w:val="20"/>
                <w:szCs w:val="20"/>
              </w:rPr>
            </w:pPr>
          </w:p>
        </w:tc>
        <w:tc>
          <w:tcPr>
            <w:tcW w:w="1308"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jogosultak száma</w:t>
            </w:r>
          </w:p>
        </w:tc>
        <w:tc>
          <w:tcPr>
            <w:tcW w:w="117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0-2 éves</w:t>
            </w:r>
          </w:p>
        </w:tc>
        <w:tc>
          <w:tcPr>
            <w:tcW w:w="117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3-5 éves</w:t>
            </w:r>
          </w:p>
        </w:tc>
        <w:tc>
          <w:tcPr>
            <w:tcW w:w="117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6-13 éves</w:t>
            </w:r>
          </w:p>
        </w:tc>
        <w:tc>
          <w:tcPr>
            <w:tcW w:w="117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14-17 éves</w:t>
            </w:r>
          </w:p>
        </w:tc>
        <w:tc>
          <w:tcPr>
            <w:tcW w:w="1292"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nagykorú</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proofErr w:type="spellStart"/>
            <w:r w:rsidRPr="0071456C">
              <w:rPr>
                <w:rFonts w:cs="Times New Roman"/>
                <w:b/>
                <w:sz w:val="20"/>
                <w:szCs w:val="20"/>
              </w:rPr>
              <w:t>Rgyvk-ban</w:t>
            </w:r>
            <w:proofErr w:type="spellEnd"/>
            <w:r w:rsidRPr="0071456C">
              <w:rPr>
                <w:rFonts w:cs="Times New Roman"/>
                <w:b/>
                <w:sz w:val="20"/>
                <w:szCs w:val="20"/>
              </w:rPr>
              <w:t xml:space="preserve"> részesülő gyermekek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b/>
                <w:sz w:val="20"/>
                <w:szCs w:val="20"/>
              </w:rPr>
            </w:pPr>
            <w:r>
              <w:rPr>
                <w:rFonts w:cs="Times New Roman"/>
                <w:b/>
                <w:sz w:val="20"/>
                <w:szCs w:val="20"/>
              </w:rPr>
              <w:t>216</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384BD9">
            <w:pPr>
              <w:jc w:val="center"/>
              <w:rPr>
                <w:rFonts w:cs="Times New Roman"/>
                <w:i/>
                <w:sz w:val="20"/>
                <w:szCs w:val="20"/>
              </w:rPr>
            </w:pPr>
            <w:r>
              <w:rPr>
                <w:rFonts w:cs="Times New Roman"/>
                <w:i/>
                <w:sz w:val="20"/>
                <w:szCs w:val="20"/>
              </w:rPr>
              <w:t>15</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27</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114</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6</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216</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u w:val="single"/>
              </w:rPr>
            </w:pPr>
            <w:r w:rsidRPr="0071456C">
              <w:rPr>
                <w:rFonts w:cs="Times New Roman"/>
                <w:b/>
                <w:sz w:val="20"/>
                <w:szCs w:val="20"/>
                <w:u w:val="single"/>
              </w:rPr>
              <w:t>HH gyermekek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b/>
                <w:sz w:val="20"/>
                <w:szCs w:val="20"/>
              </w:rPr>
            </w:pPr>
            <w:r>
              <w:rPr>
                <w:rFonts w:cs="Times New Roman"/>
                <w:b/>
                <w:sz w:val="20"/>
                <w:szCs w:val="20"/>
              </w:rPr>
              <w:t>44</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4</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19</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15</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3</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1</w:t>
            </w:r>
            <w:proofErr w:type="gramStart"/>
            <w:r w:rsidRPr="0071456C">
              <w:rPr>
                <w:rFonts w:cs="Times New Roman"/>
                <w:b/>
                <w:sz w:val="20"/>
                <w:szCs w:val="20"/>
              </w:rPr>
              <w:t>.szülő</w:t>
            </w:r>
            <w:proofErr w:type="gramEnd"/>
            <w:r w:rsidRPr="0071456C">
              <w:rPr>
                <w:rFonts w:cs="Times New Roman"/>
                <w:b/>
                <w:sz w:val="20"/>
                <w:szCs w:val="20"/>
              </w:rPr>
              <w:t>/k alacsony iskolai végzettsége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6</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3</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384BD9" w:rsidP="00750740">
            <w:pPr>
              <w:jc w:val="center"/>
              <w:rPr>
                <w:rFonts w:cs="Times New Roman"/>
                <w:sz w:val="20"/>
                <w:szCs w:val="20"/>
              </w:rPr>
            </w:pPr>
            <w:r w:rsidRPr="0071456C">
              <w:rPr>
                <w:rFonts w:cs="Times New Roman"/>
                <w:sz w:val="20"/>
                <w:szCs w:val="20"/>
              </w:rPr>
              <w:t>0</w:t>
            </w:r>
          </w:p>
        </w:tc>
      </w:tr>
      <w:tr w:rsidR="005407B4" w:rsidRPr="006C5A91" w:rsidTr="00750740">
        <w:trPr>
          <w:trHeight w:val="889"/>
        </w:trPr>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2</w:t>
            </w:r>
            <w:proofErr w:type="gramStart"/>
            <w:r w:rsidRPr="0071456C">
              <w:rPr>
                <w:rFonts w:cs="Times New Roman"/>
                <w:b/>
                <w:sz w:val="20"/>
                <w:szCs w:val="20"/>
              </w:rPr>
              <w:t>.szülő</w:t>
            </w:r>
            <w:proofErr w:type="gramEnd"/>
            <w:r w:rsidRPr="0071456C">
              <w:rPr>
                <w:rFonts w:cs="Times New Roman"/>
                <w:b/>
                <w:sz w:val="20"/>
                <w:szCs w:val="20"/>
              </w:rPr>
              <w:t>/k alacsony foglalkoztatottsága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4</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2</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0</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3. elégtelen lakókörnyezet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34</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4</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BB6395" w:rsidP="00750740">
            <w:pPr>
              <w:jc w:val="center"/>
              <w:rPr>
                <w:rFonts w:cs="Times New Roman"/>
                <w:sz w:val="20"/>
                <w:szCs w:val="20"/>
              </w:rPr>
            </w:pPr>
            <w:r w:rsidRPr="0071456C">
              <w:rPr>
                <w:rFonts w:cs="Times New Roman"/>
                <w:sz w:val="20"/>
                <w:szCs w:val="20"/>
              </w:rPr>
              <w:t>15</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10</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A55299" w:rsidP="00750740">
            <w:pPr>
              <w:jc w:val="center"/>
              <w:rPr>
                <w:rFonts w:cs="Times New Roman"/>
                <w:sz w:val="20"/>
                <w:szCs w:val="20"/>
              </w:rPr>
            </w:pPr>
            <w:r>
              <w:rPr>
                <w:rFonts w:cs="Times New Roman"/>
                <w:sz w:val="20"/>
                <w:szCs w:val="20"/>
              </w:rPr>
              <w:t>3</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u w:val="single"/>
              </w:rPr>
            </w:pPr>
            <w:r w:rsidRPr="0071456C">
              <w:rPr>
                <w:rFonts w:cs="Times New Roman"/>
                <w:b/>
                <w:sz w:val="20"/>
                <w:szCs w:val="20"/>
                <w:u w:val="single"/>
              </w:rPr>
              <w:t>HHH gyermekek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b/>
                <w:sz w:val="20"/>
                <w:szCs w:val="20"/>
              </w:rPr>
            </w:pPr>
            <w:r>
              <w:rPr>
                <w:rFonts w:cs="Times New Roman"/>
                <w:b/>
                <w:sz w:val="20"/>
                <w:szCs w:val="20"/>
              </w:rPr>
              <w:t>121</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5</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20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58</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34</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3</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1</w:t>
            </w:r>
            <w:proofErr w:type="gramStart"/>
            <w:r w:rsidRPr="0071456C">
              <w:rPr>
                <w:rFonts w:cs="Times New Roman"/>
                <w:b/>
                <w:sz w:val="20"/>
                <w:szCs w:val="20"/>
              </w:rPr>
              <w:t>.szülő</w:t>
            </w:r>
            <w:proofErr w:type="gramEnd"/>
            <w:r w:rsidRPr="0071456C">
              <w:rPr>
                <w:rFonts w:cs="Times New Roman"/>
                <w:b/>
                <w:sz w:val="20"/>
                <w:szCs w:val="20"/>
              </w:rPr>
              <w:t>/k alacsony iskolai végzettsége és a szülő/k alacsony foglalkoztatottsága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1</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863F71" w:rsidP="00750740">
            <w:pPr>
              <w:jc w:val="center"/>
              <w:rPr>
                <w:rFonts w:cs="Times New Roman"/>
                <w:sz w:val="20"/>
                <w:szCs w:val="20"/>
              </w:rPr>
            </w:pPr>
            <w:r w:rsidRPr="0071456C">
              <w:rPr>
                <w:rFonts w:cs="Times New Roman"/>
                <w:sz w:val="20"/>
                <w:szCs w:val="20"/>
              </w:rPr>
              <w:t>1</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2</w:t>
            </w:r>
            <w:proofErr w:type="gramStart"/>
            <w:r w:rsidRPr="0071456C">
              <w:rPr>
                <w:rFonts w:cs="Times New Roman"/>
                <w:b/>
                <w:sz w:val="20"/>
                <w:szCs w:val="20"/>
              </w:rPr>
              <w:t>.szülő</w:t>
            </w:r>
            <w:proofErr w:type="gramEnd"/>
            <w:r w:rsidRPr="0071456C">
              <w:rPr>
                <w:rFonts w:cs="Times New Roman"/>
                <w:b/>
                <w:sz w:val="20"/>
                <w:szCs w:val="20"/>
              </w:rPr>
              <w:t>/k alacsony foglalkoztatottsága és elégtelen lakókörnyezet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2</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1</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lastRenderedPageBreak/>
              <w:t>3</w:t>
            </w:r>
            <w:proofErr w:type="gramStart"/>
            <w:r w:rsidRPr="0071456C">
              <w:rPr>
                <w:rFonts w:cs="Times New Roman"/>
                <w:b/>
                <w:sz w:val="20"/>
                <w:szCs w:val="20"/>
              </w:rPr>
              <w:t>.szükő</w:t>
            </w:r>
            <w:proofErr w:type="gramEnd"/>
            <w:r w:rsidRPr="0071456C">
              <w:rPr>
                <w:rFonts w:cs="Times New Roman"/>
                <w:b/>
                <w:sz w:val="20"/>
                <w:szCs w:val="20"/>
              </w:rPr>
              <w:t>/k alacsony iskolai végzettsége és elégtelen lakókörnyezet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112</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5</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19</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55</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29</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3</w:t>
            </w:r>
          </w:p>
        </w:tc>
      </w:tr>
      <w:tr w:rsidR="005407B4" w:rsidRPr="006C5A91" w:rsidTr="00750740">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4</w:t>
            </w:r>
            <w:proofErr w:type="gramStart"/>
            <w:r w:rsidRPr="0071456C">
              <w:rPr>
                <w:rFonts w:cs="Times New Roman"/>
                <w:b/>
                <w:sz w:val="20"/>
                <w:szCs w:val="20"/>
              </w:rPr>
              <w:t>.szülő</w:t>
            </w:r>
            <w:proofErr w:type="gramEnd"/>
            <w:r w:rsidRPr="0071456C">
              <w:rPr>
                <w:rFonts w:cs="Times New Roman"/>
                <w:b/>
                <w:sz w:val="20"/>
                <w:szCs w:val="20"/>
              </w:rPr>
              <w:t>/k alacsony iskolai végzettsége, szülő/k alacsony foglalkoztatottsága és elégtelen lakókörnyezet miatt</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6</w:t>
            </w:r>
          </w:p>
        </w:tc>
        <w:tc>
          <w:tcPr>
            <w:tcW w:w="1171"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4</w:t>
            </w:r>
          </w:p>
        </w:tc>
        <w:tc>
          <w:tcPr>
            <w:tcW w:w="1292"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0</w:t>
            </w:r>
          </w:p>
        </w:tc>
      </w:tr>
      <w:tr w:rsidR="005407B4" w:rsidRPr="006C5A91" w:rsidTr="0071456C">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HH családok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24</w:t>
            </w:r>
          </w:p>
        </w:tc>
        <w:tc>
          <w:tcPr>
            <w:tcW w:w="1171"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29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r>
      <w:tr w:rsidR="005407B4" w:rsidRPr="006C5A91" w:rsidTr="0071456C">
        <w:tc>
          <w:tcPr>
            <w:tcW w:w="2001" w:type="dxa"/>
            <w:tcBorders>
              <w:top w:val="single" w:sz="4" w:space="0" w:color="auto"/>
              <w:left w:val="single" w:sz="4" w:space="0" w:color="auto"/>
              <w:bottom w:val="single" w:sz="4" w:space="0" w:color="auto"/>
              <w:right w:val="single" w:sz="4" w:space="0" w:color="auto"/>
            </w:tcBorders>
            <w:hideMark/>
          </w:tcPr>
          <w:p w:rsidR="00E9508D" w:rsidRPr="0071456C" w:rsidRDefault="00E9508D" w:rsidP="00750740">
            <w:pPr>
              <w:rPr>
                <w:rFonts w:cs="Times New Roman"/>
                <w:b/>
                <w:sz w:val="20"/>
                <w:szCs w:val="20"/>
              </w:rPr>
            </w:pPr>
            <w:r w:rsidRPr="0071456C">
              <w:rPr>
                <w:rFonts w:cs="Times New Roman"/>
                <w:b/>
                <w:sz w:val="20"/>
                <w:szCs w:val="20"/>
              </w:rPr>
              <w:t>HHH családok száma</w:t>
            </w:r>
          </w:p>
        </w:tc>
        <w:tc>
          <w:tcPr>
            <w:tcW w:w="1308" w:type="dxa"/>
            <w:tcBorders>
              <w:top w:val="single" w:sz="4" w:space="0" w:color="auto"/>
              <w:left w:val="single" w:sz="4" w:space="0" w:color="auto"/>
              <w:bottom w:val="single" w:sz="4" w:space="0" w:color="auto"/>
              <w:right w:val="single" w:sz="4" w:space="0" w:color="auto"/>
            </w:tcBorders>
            <w:vAlign w:val="center"/>
          </w:tcPr>
          <w:p w:rsidR="00E9508D" w:rsidRPr="0071456C" w:rsidRDefault="00C20D05" w:rsidP="00750740">
            <w:pPr>
              <w:jc w:val="center"/>
              <w:rPr>
                <w:rFonts w:cs="Times New Roman"/>
                <w:sz w:val="20"/>
                <w:szCs w:val="20"/>
              </w:rPr>
            </w:pPr>
            <w:r>
              <w:rPr>
                <w:rFonts w:cs="Times New Roman"/>
                <w:sz w:val="20"/>
                <w:szCs w:val="20"/>
              </w:rPr>
              <w:t>45</w:t>
            </w:r>
          </w:p>
        </w:tc>
        <w:tc>
          <w:tcPr>
            <w:tcW w:w="1171"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c>
          <w:tcPr>
            <w:tcW w:w="1292"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9508D" w:rsidRPr="0071456C" w:rsidRDefault="00E9508D" w:rsidP="00750740">
            <w:pPr>
              <w:rPr>
                <w:rFonts w:cs="Times New Roman"/>
                <w:b/>
                <w:sz w:val="20"/>
                <w:szCs w:val="20"/>
              </w:rPr>
            </w:pPr>
          </w:p>
        </w:tc>
      </w:tr>
    </w:tbl>
    <w:p w:rsidR="005573FA" w:rsidRPr="006C5A91" w:rsidRDefault="005573FA" w:rsidP="00E9508D">
      <w:pPr>
        <w:rPr>
          <w:rFonts w:cs="Times New Roman"/>
          <w:szCs w:val="24"/>
        </w:rPr>
      </w:pPr>
    </w:p>
    <w:p w:rsidR="00E9508D" w:rsidRPr="006C5A91" w:rsidRDefault="00E9508D" w:rsidP="00E9508D">
      <w:pPr>
        <w:rPr>
          <w:rFonts w:cs="Times New Roman"/>
          <w:szCs w:val="24"/>
        </w:rPr>
      </w:pPr>
      <w:r w:rsidRPr="006C5A91">
        <w:rPr>
          <w:rFonts w:cs="Times New Roman"/>
          <w:szCs w:val="24"/>
        </w:rPr>
        <w:t xml:space="preserve">A rendszeres gyermekvédelmi kedvezményben részesülő gyermekek kb. </w:t>
      </w:r>
      <w:r w:rsidR="00351197">
        <w:rPr>
          <w:rFonts w:cs="Times New Roman"/>
          <w:szCs w:val="24"/>
        </w:rPr>
        <w:t>76</w:t>
      </w:r>
      <w:r w:rsidRPr="006C5A91">
        <w:rPr>
          <w:rFonts w:cs="Times New Roman"/>
          <w:szCs w:val="24"/>
        </w:rPr>
        <w:t xml:space="preserve"> %-a hátrányos, vagy halmozottan hátrányos helyzetű. A hátrányos, halmozottan hátrányos gyermekek </w:t>
      </w:r>
      <w:r w:rsidR="00351197">
        <w:rPr>
          <w:rFonts w:cs="Times New Roman"/>
          <w:szCs w:val="24"/>
        </w:rPr>
        <w:t>93</w:t>
      </w:r>
      <w:r w:rsidR="00662D22" w:rsidRPr="006C5A91">
        <w:rPr>
          <w:rFonts w:cs="Times New Roman"/>
          <w:szCs w:val="24"/>
        </w:rPr>
        <w:t xml:space="preserve"> </w:t>
      </w:r>
      <w:r w:rsidRPr="006C5A91">
        <w:rPr>
          <w:rFonts w:cs="Times New Roman"/>
          <w:szCs w:val="24"/>
        </w:rPr>
        <w:t>%-</w:t>
      </w:r>
      <w:proofErr w:type="gramStart"/>
      <w:r w:rsidRPr="006C5A91">
        <w:rPr>
          <w:rFonts w:cs="Times New Roman"/>
          <w:szCs w:val="24"/>
        </w:rPr>
        <w:t>a</w:t>
      </w:r>
      <w:proofErr w:type="gramEnd"/>
      <w:r w:rsidRPr="006C5A91">
        <w:rPr>
          <w:rFonts w:cs="Times New Roman"/>
          <w:szCs w:val="24"/>
        </w:rPr>
        <w:t xml:space="preserve"> elégtelen lakókörnyezetben él.</w:t>
      </w:r>
      <w:r w:rsidR="00662D22" w:rsidRPr="006C5A91">
        <w:rPr>
          <w:rFonts w:cs="Times New Roman"/>
          <w:szCs w:val="24"/>
        </w:rPr>
        <w:t xml:space="preserve"> </w:t>
      </w:r>
      <w:r w:rsidR="008F372F" w:rsidRPr="006C5A91">
        <w:rPr>
          <w:rFonts w:cs="Times New Roman"/>
          <w:szCs w:val="24"/>
        </w:rPr>
        <w:t>12</w:t>
      </w:r>
      <w:r w:rsidR="00351197">
        <w:rPr>
          <w:rFonts w:cs="Times New Roman"/>
          <w:szCs w:val="24"/>
        </w:rPr>
        <w:t>5</w:t>
      </w:r>
      <w:r w:rsidR="008F372F" w:rsidRPr="006C5A91">
        <w:rPr>
          <w:rFonts w:cs="Times New Roman"/>
          <w:szCs w:val="24"/>
        </w:rPr>
        <w:t xml:space="preserve"> gyermek szülője alacsony iskolai végzett</w:t>
      </w:r>
      <w:r w:rsidR="00F924E0">
        <w:rPr>
          <w:rFonts w:cs="Times New Roman"/>
          <w:szCs w:val="24"/>
        </w:rPr>
        <w:t>ségű és elégtelen lakókörnyezet</w:t>
      </w:r>
      <w:r w:rsidR="008F372F" w:rsidRPr="006C5A91">
        <w:rPr>
          <w:rFonts w:cs="Times New Roman"/>
          <w:szCs w:val="24"/>
        </w:rPr>
        <w:t>ben él. Az alacsony foglalkoztatottság azért jellemző, mert a szülők nem regisztrálnak a foglalkoztatási osztályon</w:t>
      </w:r>
      <w:r w:rsidR="00E829EC">
        <w:rPr>
          <w:rFonts w:cs="Times New Roman"/>
          <w:szCs w:val="24"/>
        </w:rPr>
        <w:t>,</w:t>
      </w:r>
      <w:r w:rsidR="008F372F" w:rsidRPr="006C5A91">
        <w:rPr>
          <w:rFonts w:cs="Times New Roman"/>
          <w:szCs w:val="24"/>
        </w:rPr>
        <w:t xml:space="preserve"> íg</w:t>
      </w:r>
      <w:r w:rsidR="00E829EC">
        <w:rPr>
          <w:rFonts w:cs="Times New Roman"/>
          <w:szCs w:val="24"/>
        </w:rPr>
        <w:t>y nem tudják igazolni munkanélkül</w:t>
      </w:r>
      <w:r w:rsidR="008F372F" w:rsidRPr="006C5A91">
        <w:rPr>
          <w:rFonts w:cs="Times New Roman"/>
          <w:szCs w:val="24"/>
        </w:rPr>
        <w:t>iségüket.</w:t>
      </w:r>
    </w:p>
    <w:p w:rsidR="00E9508D" w:rsidRPr="006C5A91" w:rsidRDefault="00E9508D" w:rsidP="00E9508D">
      <w:pPr>
        <w:rPr>
          <w:rFonts w:cs="Times New Roman"/>
          <w:szCs w:val="24"/>
        </w:rPr>
      </w:pPr>
      <w:r w:rsidRPr="006C5A91">
        <w:rPr>
          <w:rFonts w:cs="Times New Roman"/>
          <w:szCs w:val="24"/>
        </w:rPr>
        <w:t>A hátrányos és halmozottan hátrányos gyermekek 202</w:t>
      </w:r>
      <w:r w:rsidR="00351197">
        <w:rPr>
          <w:rFonts w:cs="Times New Roman"/>
          <w:szCs w:val="24"/>
        </w:rPr>
        <w:t>5</w:t>
      </w:r>
      <w:r w:rsidRPr="006C5A91">
        <w:rPr>
          <w:rFonts w:cs="Times New Roman"/>
          <w:szCs w:val="24"/>
        </w:rPr>
        <w:t xml:space="preserve"> augusztusában és novemberében 6.500.-Ft. pénzbeli támogatásban részesültek.</w:t>
      </w:r>
    </w:p>
    <w:p w:rsidR="006047F9" w:rsidRPr="006C5A91" w:rsidRDefault="006047F9" w:rsidP="00E9508D">
      <w:pPr>
        <w:rPr>
          <w:rFonts w:cs="Times New Roman"/>
          <w:szCs w:val="24"/>
        </w:rPr>
      </w:pPr>
    </w:p>
    <w:p w:rsidR="00E9508D" w:rsidRDefault="00C977A1" w:rsidP="00C977A1">
      <w:pPr>
        <w:pStyle w:val="Cmsor2"/>
      </w:pPr>
      <w:bookmarkStart w:id="11" w:name="_Toc229056391"/>
      <w:r w:rsidRPr="00850064">
        <w:rPr>
          <w:i w:val="0"/>
        </w:rPr>
        <w:t>3</w:t>
      </w:r>
      <w:r>
        <w:t xml:space="preserve">. </w:t>
      </w:r>
      <w:r w:rsidR="005573FA" w:rsidRPr="00FC28BE">
        <w:rPr>
          <w:i w:val="0"/>
        </w:rPr>
        <w:t>Beiskolázási támogatás</w:t>
      </w:r>
      <w:bookmarkEnd w:id="11"/>
    </w:p>
    <w:p w:rsidR="00563F0A" w:rsidRPr="00563F0A" w:rsidRDefault="00563F0A" w:rsidP="00563F0A">
      <w:pPr>
        <w:rPr>
          <w:lang w:eastAsia="hu-HU"/>
        </w:rPr>
      </w:pPr>
    </w:p>
    <w:p w:rsidR="00F56A43" w:rsidRPr="006C5A91" w:rsidRDefault="00B22521" w:rsidP="00591799">
      <w:r>
        <w:t>2025</w:t>
      </w:r>
      <w:r w:rsidR="00F56A43" w:rsidRPr="006C5A91">
        <w:t xml:space="preserve">. évben 128 család   </w:t>
      </w:r>
      <w:r>
        <w:t>3 490 000</w:t>
      </w:r>
      <w:r w:rsidR="00F56A43" w:rsidRPr="006C5A91">
        <w:t xml:space="preserve"> Ft összegben részesült beiskolázási támogatásban </w:t>
      </w:r>
      <w:proofErr w:type="gramStart"/>
      <w:r w:rsidR="00F56A43" w:rsidRPr="006C5A91">
        <w:t>A</w:t>
      </w:r>
      <w:proofErr w:type="gramEnd"/>
      <w:r w:rsidR="00F56A43" w:rsidRPr="006C5A91">
        <w:t xml:space="preserve"> támogatott gyermekek  50 %-a rendszeres gyermekvédelmi kedvezményben részesült.</w:t>
      </w:r>
      <w:r w:rsidR="00184C9E">
        <w:t xml:space="preserve"> </w:t>
      </w:r>
      <w:r w:rsidR="00F56A43" w:rsidRPr="006C5A91">
        <w:t xml:space="preserve">Ez az arány évről, évre csökken. </w:t>
      </w:r>
    </w:p>
    <w:p w:rsidR="00F56A43" w:rsidRPr="006C5A91" w:rsidRDefault="00E9508D" w:rsidP="00591799">
      <w:r w:rsidRPr="006C5A91">
        <w:t xml:space="preserve">A </w:t>
      </w:r>
      <w:r w:rsidR="0011427C">
        <w:t xml:space="preserve">rendkívüli gyermekvédelmi támogatásról és a személyes gondoskodás keretébe tartozó gyermekjóléti alapellátásokról szóló 19/2008.  /IX.18/. </w:t>
      </w:r>
      <w:proofErr w:type="gramStart"/>
      <w:r w:rsidRPr="006C5A91">
        <w:t>rendeletben</w:t>
      </w:r>
      <w:proofErr w:type="gramEnd"/>
      <w:r w:rsidRPr="006C5A91">
        <w:t xml:space="preserve"> meghatározottak szerint a támogatás összege a következő: általános iskolában tanuló 1-4. osztályosok l5 000 Ft, 5-8. osztályosok 20 000 Ft, középiskolákban, szakmunkásképzőkben tanulók 25 000 Ft, felsőoktatási intézményben tanulók esetében 30 000 Ft összegű egyszeri</w:t>
      </w:r>
      <w:r w:rsidR="00117101">
        <w:t xml:space="preserve"> támogatás, gyermekenként</w:t>
      </w:r>
      <w:r w:rsidRPr="006C5A91">
        <w:t>. A helyi rendeletben fogl</w:t>
      </w:r>
      <w:r w:rsidR="00C87184">
        <w:t xml:space="preserve">altak alapján azok a gyermekek, </w:t>
      </w:r>
      <w:r w:rsidRPr="006C5A91">
        <w:t>akik esetében a rendszeres gyermekvédelmi kedvezményre való jogosultság feltételei fennálltak</w:t>
      </w:r>
      <w:r w:rsidR="00C87184">
        <w:t>,</w:t>
      </w:r>
      <w:r w:rsidRPr="006C5A91">
        <w:t xml:space="preserve"> a meghatározott támogatási összeg 50 %-át kaphatták meg, azok pedig, akik nem részesültek rendszeres gyermekvédelmi kedvezményben</w:t>
      </w:r>
      <w:r w:rsidR="00751E9B">
        <w:t>,</w:t>
      </w:r>
      <w:r w:rsidRPr="006C5A91">
        <w:t xml:space="preserve"> a teljes támogatási ös</w:t>
      </w:r>
      <w:r w:rsidR="009B5A8B" w:rsidRPr="006C5A91">
        <w:t>szegre szereztek jogosultságot.</w:t>
      </w:r>
    </w:p>
    <w:p w:rsidR="009B5A8B" w:rsidRPr="006C5A91" w:rsidRDefault="009B5A8B" w:rsidP="00591799"/>
    <w:p w:rsidR="00E9508D" w:rsidRDefault="00C977A1" w:rsidP="00C977A1">
      <w:pPr>
        <w:pStyle w:val="Cmsor2"/>
      </w:pPr>
      <w:bookmarkStart w:id="12" w:name="_Toc229056392"/>
      <w:r w:rsidRPr="00850064">
        <w:rPr>
          <w:i w:val="0"/>
        </w:rPr>
        <w:t>4</w:t>
      </w:r>
      <w:r>
        <w:t xml:space="preserve">. </w:t>
      </w:r>
      <w:r w:rsidR="00426998" w:rsidRPr="00FC28BE">
        <w:rPr>
          <w:i w:val="0"/>
        </w:rPr>
        <w:t>Étkezési térítési díj</w:t>
      </w:r>
      <w:r w:rsidR="00E9508D" w:rsidRPr="00FC28BE">
        <w:rPr>
          <w:i w:val="0"/>
        </w:rPr>
        <w:t>kedvezmény</w:t>
      </w:r>
      <w:bookmarkEnd w:id="12"/>
    </w:p>
    <w:p w:rsidR="00C2360D" w:rsidRPr="00C2360D" w:rsidRDefault="00C2360D" w:rsidP="00C2360D">
      <w:pPr>
        <w:rPr>
          <w:lang w:eastAsia="hu-HU"/>
        </w:rPr>
      </w:pPr>
    </w:p>
    <w:p w:rsidR="006047F9" w:rsidRPr="006C5A91" w:rsidRDefault="009B5A8B" w:rsidP="009B5A8B">
      <w:pPr>
        <w:rPr>
          <w:rFonts w:cs="Times New Roman"/>
          <w:szCs w:val="24"/>
        </w:rPr>
      </w:pPr>
      <w:r w:rsidRPr="006C5A91">
        <w:rPr>
          <w:rFonts w:cs="Times New Roman"/>
          <w:szCs w:val="24"/>
        </w:rPr>
        <w:t>202</w:t>
      </w:r>
      <w:r w:rsidR="006470D5">
        <w:rPr>
          <w:rFonts w:cs="Times New Roman"/>
          <w:szCs w:val="24"/>
        </w:rPr>
        <w:t>5</w:t>
      </w:r>
      <w:r w:rsidRPr="006C5A91">
        <w:rPr>
          <w:rFonts w:cs="Times New Roman"/>
          <w:szCs w:val="24"/>
        </w:rPr>
        <w:t>. évben 6</w:t>
      </w:r>
      <w:r w:rsidR="006470D5">
        <w:rPr>
          <w:rFonts w:cs="Times New Roman"/>
          <w:szCs w:val="24"/>
        </w:rPr>
        <w:t>5</w:t>
      </w:r>
      <w:r w:rsidRPr="006C5A91">
        <w:rPr>
          <w:rFonts w:cs="Times New Roman"/>
          <w:szCs w:val="24"/>
        </w:rPr>
        <w:t xml:space="preserve"> gyermek részesült </w:t>
      </w:r>
      <w:r w:rsidR="00426998">
        <w:rPr>
          <w:rFonts w:cs="Times New Roman"/>
          <w:b/>
          <w:szCs w:val="24"/>
        </w:rPr>
        <w:t xml:space="preserve">- </w:t>
      </w:r>
      <w:r w:rsidRPr="006C5A91">
        <w:rPr>
          <w:rFonts w:cs="Times New Roman"/>
          <w:szCs w:val="24"/>
        </w:rPr>
        <w:t>4</w:t>
      </w:r>
      <w:r w:rsidR="006470D5">
        <w:rPr>
          <w:rFonts w:cs="Times New Roman"/>
          <w:szCs w:val="24"/>
        </w:rPr>
        <w:t> 537 416</w:t>
      </w:r>
      <w:r w:rsidRPr="006C5A91">
        <w:rPr>
          <w:rFonts w:cs="Times New Roman"/>
          <w:szCs w:val="24"/>
        </w:rPr>
        <w:t xml:space="preserve"> Ft ös</w:t>
      </w:r>
      <w:r w:rsidR="00426998">
        <w:rPr>
          <w:rFonts w:cs="Times New Roman"/>
          <w:szCs w:val="24"/>
        </w:rPr>
        <w:t xml:space="preserve">szegben - étkezési térítési díjkedvezményben. </w:t>
      </w:r>
      <w:r w:rsidRPr="006C5A91">
        <w:rPr>
          <w:rFonts w:cs="Times New Roman"/>
          <w:szCs w:val="24"/>
        </w:rPr>
        <w:t>A rendszeres gyerme</w:t>
      </w:r>
      <w:r w:rsidR="00426998">
        <w:rPr>
          <w:rFonts w:cs="Times New Roman"/>
          <w:szCs w:val="24"/>
        </w:rPr>
        <w:t>kvédelmi kedvezmény</w:t>
      </w:r>
      <w:r w:rsidR="00D94F43">
        <w:rPr>
          <w:rFonts w:cs="Times New Roman"/>
          <w:szCs w:val="24"/>
        </w:rPr>
        <w:t>re</w:t>
      </w:r>
      <w:r w:rsidR="00426998">
        <w:rPr>
          <w:rFonts w:cs="Times New Roman"/>
          <w:szCs w:val="24"/>
        </w:rPr>
        <w:t xml:space="preserve"> már nem </w:t>
      </w:r>
      <w:r w:rsidRPr="006C5A91">
        <w:rPr>
          <w:rFonts w:cs="Times New Roman"/>
          <w:szCs w:val="24"/>
        </w:rPr>
        <w:t>jog</w:t>
      </w:r>
      <w:r w:rsidR="006470D5">
        <w:rPr>
          <w:rFonts w:cs="Times New Roman"/>
          <w:szCs w:val="24"/>
        </w:rPr>
        <w:t>o</w:t>
      </w:r>
      <w:r w:rsidRPr="006C5A91">
        <w:rPr>
          <w:rFonts w:cs="Times New Roman"/>
          <w:szCs w:val="24"/>
        </w:rPr>
        <w:t>sult g</w:t>
      </w:r>
      <w:r w:rsidR="00426998">
        <w:rPr>
          <w:rFonts w:cs="Times New Roman"/>
          <w:szCs w:val="24"/>
        </w:rPr>
        <w:t>yermekek étkezési térítési díj</w:t>
      </w:r>
      <w:r w:rsidRPr="006C5A91">
        <w:rPr>
          <w:rFonts w:cs="Times New Roman"/>
          <w:szCs w:val="24"/>
        </w:rPr>
        <w:t>kedvezményben részesültek.</w:t>
      </w:r>
    </w:p>
    <w:p w:rsidR="009B5A8B" w:rsidRPr="006C5A91" w:rsidRDefault="009B5A8B" w:rsidP="009B5A8B">
      <w:pPr>
        <w:rPr>
          <w:rFonts w:cs="Times New Roman"/>
          <w:szCs w:val="24"/>
        </w:rPr>
      </w:pPr>
    </w:p>
    <w:p w:rsidR="00426998" w:rsidRDefault="00B030EA" w:rsidP="00426998">
      <w:pPr>
        <w:pStyle w:val="Cmsor2"/>
      </w:pPr>
      <w:bookmarkStart w:id="13" w:name="_Toc229056393"/>
      <w:r w:rsidRPr="00850064">
        <w:rPr>
          <w:i w:val="0"/>
        </w:rPr>
        <w:t>5</w:t>
      </w:r>
      <w:r w:rsidR="00426998">
        <w:t xml:space="preserve">. </w:t>
      </w:r>
      <w:r w:rsidR="00426998" w:rsidRPr="00FC28BE">
        <w:rPr>
          <w:i w:val="0"/>
        </w:rPr>
        <w:t>Babaköszöntő csomag</w:t>
      </w:r>
      <w:bookmarkEnd w:id="13"/>
    </w:p>
    <w:p w:rsidR="002E0578" w:rsidRPr="002E0578" w:rsidRDefault="002E0578" w:rsidP="002E0578">
      <w:pPr>
        <w:rPr>
          <w:lang w:eastAsia="hu-HU"/>
        </w:rPr>
      </w:pPr>
    </w:p>
    <w:p w:rsidR="00E9508D" w:rsidRPr="006C5A91" w:rsidRDefault="00E9508D" w:rsidP="00E9508D">
      <w:pPr>
        <w:rPr>
          <w:rFonts w:cs="Times New Roman"/>
        </w:rPr>
      </w:pPr>
      <w:r w:rsidRPr="006C5A91">
        <w:rPr>
          <w:rFonts w:cs="Times New Roman"/>
        </w:rPr>
        <w:t xml:space="preserve">A tavalyi évben </w:t>
      </w:r>
      <w:r w:rsidR="00426998">
        <w:rPr>
          <w:rFonts w:cs="Times New Roman"/>
        </w:rPr>
        <w:t>182</w:t>
      </w:r>
      <w:r w:rsidRPr="006C5A91">
        <w:rPr>
          <w:rFonts w:cs="Times New Roman"/>
        </w:rPr>
        <w:t xml:space="preserve"> gyermek részesült babaköszöntő csomagban</w:t>
      </w:r>
      <w:r w:rsidR="00426998">
        <w:rPr>
          <w:rFonts w:cs="Times New Roman"/>
        </w:rPr>
        <w:t>, melynek értéke darabonként 19 900 Ft.</w:t>
      </w:r>
      <w:r w:rsidRPr="006C5A91">
        <w:rPr>
          <w:rFonts w:cs="Times New Roman"/>
        </w:rPr>
        <w:t xml:space="preserve">   </w:t>
      </w:r>
    </w:p>
    <w:p w:rsidR="00C977A1" w:rsidRDefault="00C977A1" w:rsidP="00E9508D">
      <w:pPr>
        <w:rPr>
          <w:rFonts w:cs="Times New Roman"/>
          <w:b/>
        </w:rPr>
      </w:pPr>
    </w:p>
    <w:p w:rsidR="00E9508D" w:rsidRPr="006C5A91" w:rsidRDefault="00B030EA" w:rsidP="00B030EA">
      <w:pPr>
        <w:pStyle w:val="Cmsor2"/>
      </w:pPr>
      <w:bookmarkStart w:id="14" w:name="_Toc229056394"/>
      <w:r w:rsidRPr="0011427C">
        <w:rPr>
          <w:i w:val="0"/>
        </w:rPr>
        <w:t>6</w:t>
      </w:r>
      <w:r>
        <w:t xml:space="preserve">. </w:t>
      </w:r>
      <w:r w:rsidR="00E9508D" w:rsidRPr="00FC28BE">
        <w:rPr>
          <w:i w:val="0"/>
        </w:rPr>
        <w:t>Kiskorúak élelmiszer és tisztasági csomagja</w:t>
      </w:r>
      <w:bookmarkEnd w:id="14"/>
    </w:p>
    <w:p w:rsidR="00591799" w:rsidRDefault="00591799" w:rsidP="00591799"/>
    <w:p w:rsidR="00E9508D" w:rsidRPr="006C5A91" w:rsidRDefault="00E9508D" w:rsidP="00591799">
      <w:r w:rsidRPr="006C5A91">
        <w:lastRenderedPageBreak/>
        <w:t>Az eljárás hivatalból indul, a jelzőrendszer tagjai által adott jelzés alapján egy gyermek sem részesült a támogatásban.</w:t>
      </w:r>
      <w:r w:rsidR="00B030EA">
        <w:t xml:space="preserve"> </w:t>
      </w:r>
    </w:p>
    <w:p w:rsidR="006047F9" w:rsidRPr="006C5A91" w:rsidRDefault="006047F9" w:rsidP="00E9508D">
      <w:pPr>
        <w:rPr>
          <w:rFonts w:cs="Times New Roman"/>
          <w:b/>
        </w:rPr>
      </w:pPr>
    </w:p>
    <w:p w:rsidR="00E9508D" w:rsidRDefault="006D6F0D" w:rsidP="006D6F0D">
      <w:pPr>
        <w:pStyle w:val="Cmsor2"/>
      </w:pPr>
      <w:bookmarkStart w:id="15" w:name="_Toc229056395"/>
      <w:r>
        <w:t xml:space="preserve">7. </w:t>
      </w:r>
      <w:r w:rsidR="00E9508D" w:rsidRPr="00FC28BE">
        <w:rPr>
          <w:i w:val="0"/>
        </w:rPr>
        <w:t>Iker és többes ikergyermekek gondozási támogatása</w:t>
      </w:r>
      <w:bookmarkEnd w:id="15"/>
    </w:p>
    <w:p w:rsidR="006D6F0D" w:rsidRPr="006D6F0D" w:rsidRDefault="006D6F0D" w:rsidP="006D6F0D">
      <w:pPr>
        <w:rPr>
          <w:lang w:eastAsia="hu-HU"/>
        </w:rPr>
      </w:pPr>
    </w:p>
    <w:p w:rsidR="009B5A8B" w:rsidRPr="006C5A91" w:rsidRDefault="009B5A8B" w:rsidP="009B5A8B">
      <w:pPr>
        <w:rPr>
          <w:rFonts w:cs="Times New Roman"/>
          <w:szCs w:val="24"/>
        </w:rPr>
      </w:pPr>
      <w:r w:rsidRPr="006C5A91">
        <w:rPr>
          <w:rFonts w:cs="Times New Roman"/>
          <w:szCs w:val="24"/>
        </w:rPr>
        <w:t>Az önkormányzat 202</w:t>
      </w:r>
      <w:r w:rsidR="006D6F0D">
        <w:rPr>
          <w:rFonts w:cs="Times New Roman"/>
          <w:szCs w:val="24"/>
        </w:rPr>
        <w:t>5</w:t>
      </w:r>
      <w:r w:rsidRPr="006C5A91">
        <w:rPr>
          <w:rFonts w:cs="Times New Roman"/>
          <w:szCs w:val="24"/>
        </w:rPr>
        <w:t xml:space="preserve"> évben </w:t>
      </w:r>
      <w:r w:rsidR="006D6F0D">
        <w:rPr>
          <w:rFonts w:cs="Times New Roman"/>
          <w:szCs w:val="24"/>
        </w:rPr>
        <w:t>5</w:t>
      </w:r>
      <w:r w:rsidRPr="006C5A91">
        <w:rPr>
          <w:rFonts w:cs="Times New Roman"/>
          <w:szCs w:val="24"/>
        </w:rPr>
        <w:t xml:space="preserve"> családnak </w:t>
      </w:r>
      <w:r w:rsidR="006D6F0D">
        <w:rPr>
          <w:rFonts w:cs="Times New Roman"/>
          <w:szCs w:val="24"/>
        </w:rPr>
        <w:t xml:space="preserve">2 360 000 Ft </w:t>
      </w:r>
      <w:r w:rsidRPr="006C5A91">
        <w:rPr>
          <w:rFonts w:cs="Times New Roman"/>
          <w:szCs w:val="24"/>
        </w:rPr>
        <w:t xml:space="preserve">összegben egyszeri támogatást </w:t>
      </w:r>
      <w:r w:rsidR="006D6F0D">
        <w:rPr>
          <w:rFonts w:cs="Times New Roman"/>
          <w:szCs w:val="24"/>
        </w:rPr>
        <w:t xml:space="preserve">és </w:t>
      </w:r>
      <w:r w:rsidRPr="006C5A91">
        <w:rPr>
          <w:rFonts w:cs="Times New Roman"/>
          <w:szCs w:val="24"/>
        </w:rPr>
        <w:t>rendszeres támogatást nyújtott.</w:t>
      </w:r>
    </w:p>
    <w:p w:rsidR="00E9508D" w:rsidRPr="006C5A91" w:rsidRDefault="00E9508D" w:rsidP="00E9508D">
      <w:pPr>
        <w:rPr>
          <w:rFonts w:cs="Times New Roman"/>
          <w:noProof/>
          <w:lang w:val="en-US"/>
        </w:rPr>
      </w:pPr>
    </w:p>
    <w:p w:rsidR="006047F9" w:rsidRDefault="009C7CEF" w:rsidP="009C7CEF">
      <w:pPr>
        <w:pStyle w:val="Cmsor2"/>
      </w:pPr>
      <w:bookmarkStart w:id="16" w:name="_Toc229056396"/>
      <w:r>
        <w:t xml:space="preserve">8. </w:t>
      </w:r>
      <w:r w:rsidR="00C977A1" w:rsidRPr="00FC28BE">
        <w:rPr>
          <w:i w:val="0"/>
        </w:rPr>
        <w:t>Kö</w:t>
      </w:r>
      <w:r w:rsidR="00E9508D" w:rsidRPr="00FC28BE">
        <w:rPr>
          <w:i w:val="0"/>
        </w:rPr>
        <w:t>zétkeztetés</w:t>
      </w:r>
      <w:bookmarkEnd w:id="16"/>
    </w:p>
    <w:p w:rsidR="0032439E" w:rsidRPr="0032439E" w:rsidRDefault="0032439E" w:rsidP="0032439E">
      <w:pPr>
        <w:rPr>
          <w:lang w:eastAsia="hu-HU"/>
        </w:rPr>
      </w:pPr>
    </w:p>
    <w:p w:rsidR="00E9508D" w:rsidRPr="00366550" w:rsidRDefault="00E9508D" w:rsidP="00E9508D">
      <w:pPr>
        <w:rPr>
          <w:rFonts w:cs="Times New Roman"/>
          <w:bCs/>
          <w:szCs w:val="24"/>
        </w:rPr>
      </w:pPr>
      <w:r w:rsidRPr="00366550">
        <w:rPr>
          <w:rFonts w:cs="Times New Roman"/>
          <w:bCs/>
          <w:szCs w:val="24"/>
        </w:rPr>
        <w:t>A Gyvt. 18. § (1a) bekezdése szerint a jogosult gyermek számára</w:t>
      </w:r>
      <w:r w:rsidRPr="00366550">
        <w:rPr>
          <w:rStyle w:val="apple-converted-space"/>
          <w:rFonts w:cs="Times New Roman"/>
          <w:szCs w:val="24"/>
        </w:rPr>
        <w:t> </w:t>
      </w:r>
      <w:r w:rsidRPr="00366550">
        <w:rPr>
          <w:rFonts w:cs="Times New Roman"/>
          <w:szCs w:val="24"/>
        </w:rPr>
        <w:t>a települési önkormányzat vagy a fenntartó az e törvényben meghatározott módon, természetbeni ellátásként biztosítja a gyermekétkeztetést.</w:t>
      </w:r>
    </w:p>
    <w:p w:rsidR="00E9508D" w:rsidRPr="00366550" w:rsidRDefault="00E9508D" w:rsidP="00E9508D">
      <w:pPr>
        <w:contextualSpacing/>
        <w:rPr>
          <w:rFonts w:eastAsia="Calibri" w:cs="Times New Roman"/>
          <w:szCs w:val="24"/>
        </w:rPr>
      </w:pPr>
      <w:r w:rsidRPr="00366550">
        <w:rPr>
          <w:rFonts w:eastAsia="Calibri" w:cs="Times New Roman"/>
          <w:szCs w:val="24"/>
        </w:rPr>
        <w:t>Az Önkormányzat a közétkeztetést Hajdúszoboszló területén 5 saját konyhával és vásárolt élelmezés (</w:t>
      </w:r>
      <w:proofErr w:type="gramStart"/>
      <w:r w:rsidRPr="00366550">
        <w:rPr>
          <w:rFonts w:eastAsia="Calibri" w:cs="Times New Roman"/>
          <w:szCs w:val="24"/>
        </w:rPr>
        <w:t>speciális</w:t>
      </w:r>
      <w:proofErr w:type="gramEnd"/>
      <w:r w:rsidRPr="00366550">
        <w:rPr>
          <w:rFonts w:eastAsia="Calibri" w:cs="Times New Roman"/>
          <w:szCs w:val="24"/>
        </w:rPr>
        <w:t xml:space="preserve"> étkezés) útján biztosítja. A köznevelési intézményekbe járó gyermekek</w:t>
      </w:r>
      <w:r w:rsidR="007C6F2E">
        <w:rPr>
          <w:rFonts w:eastAsia="Calibri" w:cs="Times New Roman"/>
          <w:szCs w:val="24"/>
        </w:rPr>
        <w:t xml:space="preserve"> </w:t>
      </w:r>
      <w:r w:rsidRPr="00366550">
        <w:rPr>
          <w:rFonts w:eastAsia="Calibri" w:cs="Times New Roman"/>
          <w:szCs w:val="24"/>
        </w:rPr>
        <w:t xml:space="preserve">részére napi háromszori étkezés biztosított. A </w:t>
      </w:r>
      <w:proofErr w:type="spellStart"/>
      <w:r w:rsidRPr="00366550">
        <w:rPr>
          <w:rFonts w:eastAsia="Calibri" w:cs="Times New Roman"/>
          <w:szCs w:val="24"/>
        </w:rPr>
        <w:t>Gönczy</w:t>
      </w:r>
      <w:proofErr w:type="spellEnd"/>
      <w:r w:rsidRPr="00366550">
        <w:rPr>
          <w:rFonts w:eastAsia="Calibri" w:cs="Times New Roman"/>
          <w:szCs w:val="24"/>
        </w:rPr>
        <w:t xml:space="preserve"> P. u. 15. szám alatt működő konyha készíti az ebédet a Hajdúszoboszlói Kistérségi Szociális, Család- és Gyermekjóléti Központnak az év minden napján átlagosan </w:t>
      </w:r>
      <w:r w:rsidR="00912565" w:rsidRPr="00366550">
        <w:rPr>
          <w:rFonts w:eastAsia="Calibri" w:cs="Times New Roman"/>
          <w:szCs w:val="24"/>
        </w:rPr>
        <w:t>34</w:t>
      </w:r>
      <w:r w:rsidR="00734D6E" w:rsidRPr="00366550">
        <w:rPr>
          <w:rFonts w:eastAsia="Calibri" w:cs="Times New Roman"/>
          <w:szCs w:val="24"/>
        </w:rPr>
        <w:t>5</w:t>
      </w:r>
      <w:r w:rsidRPr="00366550">
        <w:rPr>
          <w:rFonts w:eastAsia="Calibri" w:cs="Times New Roman"/>
          <w:szCs w:val="24"/>
        </w:rPr>
        <w:t xml:space="preserve"> fő részére.</w:t>
      </w:r>
    </w:p>
    <w:p w:rsidR="00E9508D" w:rsidRPr="00366550" w:rsidRDefault="00E9508D" w:rsidP="00E9508D">
      <w:pPr>
        <w:contextualSpacing/>
        <w:rPr>
          <w:rFonts w:eastAsia="Calibri" w:cs="Times New Roman"/>
          <w:szCs w:val="24"/>
        </w:rPr>
      </w:pPr>
    </w:p>
    <w:p w:rsidR="00E9508D" w:rsidRPr="00366550" w:rsidRDefault="00E9508D" w:rsidP="00E9508D">
      <w:pPr>
        <w:contextualSpacing/>
        <w:rPr>
          <w:rFonts w:eastAsia="Calibri" w:cs="Times New Roman"/>
          <w:szCs w:val="24"/>
        </w:rPr>
      </w:pPr>
      <w:r w:rsidRPr="00366550">
        <w:rPr>
          <w:rFonts w:eastAsia="Calibri" w:cs="Times New Roman"/>
          <w:szCs w:val="24"/>
        </w:rPr>
        <w:t xml:space="preserve"> A törvény előírásai szerint az Önkormányzat biztosítja az orvosi szakvéleménnyel igazolt </w:t>
      </w:r>
      <w:proofErr w:type="gramStart"/>
      <w:r w:rsidRPr="00366550">
        <w:rPr>
          <w:rFonts w:eastAsia="Calibri" w:cs="Times New Roman"/>
          <w:szCs w:val="24"/>
        </w:rPr>
        <w:t>speciális</w:t>
      </w:r>
      <w:proofErr w:type="gramEnd"/>
      <w:r w:rsidRPr="00366550">
        <w:rPr>
          <w:rFonts w:eastAsia="Calibri" w:cs="Times New Roman"/>
          <w:szCs w:val="24"/>
        </w:rPr>
        <w:t xml:space="preserve"> étkezésre jogosultak ellátását is. 202</w:t>
      </w:r>
      <w:r w:rsidR="00734D6E" w:rsidRPr="00366550">
        <w:rPr>
          <w:rFonts w:eastAsia="Calibri" w:cs="Times New Roman"/>
          <w:szCs w:val="24"/>
        </w:rPr>
        <w:t>5</w:t>
      </w:r>
      <w:r w:rsidRPr="00366550">
        <w:rPr>
          <w:rFonts w:eastAsia="Calibri" w:cs="Times New Roman"/>
          <w:szCs w:val="24"/>
        </w:rPr>
        <w:t xml:space="preserve"> évben </w:t>
      </w:r>
      <w:proofErr w:type="gramStart"/>
      <w:r w:rsidRPr="00366550">
        <w:rPr>
          <w:rFonts w:eastAsia="Calibri" w:cs="Times New Roman"/>
          <w:szCs w:val="24"/>
        </w:rPr>
        <w:t>a</w:t>
      </w:r>
      <w:proofErr w:type="gramEnd"/>
      <w:r w:rsidRPr="00366550">
        <w:rPr>
          <w:rFonts w:eastAsia="Calibri" w:cs="Times New Roman"/>
          <w:szCs w:val="24"/>
        </w:rPr>
        <w:t xml:space="preserve"> UD Campus NP Kft-</w:t>
      </w:r>
      <w:proofErr w:type="spellStart"/>
      <w:r w:rsidRPr="00366550">
        <w:rPr>
          <w:rFonts w:eastAsia="Calibri" w:cs="Times New Roman"/>
          <w:szCs w:val="24"/>
        </w:rPr>
        <w:t>től</w:t>
      </w:r>
      <w:proofErr w:type="spellEnd"/>
      <w:r w:rsidRPr="00366550">
        <w:rPr>
          <w:rFonts w:eastAsia="Calibri" w:cs="Times New Roman"/>
          <w:szCs w:val="24"/>
        </w:rPr>
        <w:t xml:space="preserve"> vásároltuk a speciális étkezést -ebéd-, a vállalkozás a Debreceni Egyetem konyháját üzemelteti.  A </w:t>
      </w:r>
      <w:proofErr w:type="gramStart"/>
      <w:r w:rsidRPr="00366550">
        <w:rPr>
          <w:rFonts w:eastAsia="Calibri" w:cs="Times New Roman"/>
          <w:szCs w:val="24"/>
        </w:rPr>
        <w:t>speciális</w:t>
      </w:r>
      <w:proofErr w:type="gramEnd"/>
      <w:r w:rsidRPr="00366550">
        <w:rPr>
          <w:rFonts w:eastAsia="Calibri" w:cs="Times New Roman"/>
          <w:szCs w:val="24"/>
        </w:rPr>
        <w:t xml:space="preserve"> étkezést igénylőknek, tízórait és uzsonnát az Óvodakonyha készíti. </w:t>
      </w:r>
    </w:p>
    <w:p w:rsidR="00E9508D" w:rsidRPr="00366550" w:rsidRDefault="00E9508D" w:rsidP="00E9508D">
      <w:pPr>
        <w:contextualSpacing/>
        <w:rPr>
          <w:rFonts w:eastAsia="Calibri" w:cs="Times New Roman"/>
          <w:szCs w:val="24"/>
        </w:rPr>
      </w:pPr>
      <w:r w:rsidRPr="00366550">
        <w:rPr>
          <w:rFonts w:eastAsia="Calibri" w:cs="Times New Roman"/>
          <w:szCs w:val="24"/>
        </w:rPr>
        <w:t xml:space="preserve">A gyermekvédelmi törvényben </w:t>
      </w:r>
      <w:proofErr w:type="spellStart"/>
      <w:r w:rsidRPr="00366550">
        <w:rPr>
          <w:rFonts w:eastAsia="Calibri" w:cs="Times New Roman"/>
          <w:szCs w:val="24"/>
        </w:rPr>
        <w:t>megfogalmazottak</w:t>
      </w:r>
      <w:proofErr w:type="spellEnd"/>
      <w:r w:rsidRPr="00366550">
        <w:rPr>
          <w:rFonts w:eastAsia="Calibri" w:cs="Times New Roman"/>
          <w:szCs w:val="24"/>
        </w:rPr>
        <w:t xml:space="preserve"> alapján az étkezésért fizetendő térítési díj az Önkormányzat által megállapított nyersanyagnorma összege áfával </w:t>
      </w:r>
      <w:r w:rsidR="00422F9F">
        <w:rPr>
          <w:rFonts w:eastAsia="Calibri" w:cs="Times New Roman"/>
          <w:szCs w:val="24"/>
        </w:rPr>
        <w:t>növelt összege.</w:t>
      </w:r>
      <w:r w:rsidR="009B5A8B" w:rsidRPr="00366550">
        <w:rPr>
          <w:rFonts w:eastAsia="Calibri" w:cs="Times New Roman"/>
          <w:szCs w:val="24"/>
        </w:rPr>
        <w:t xml:space="preserve"> A szülők a Gyvt</w:t>
      </w:r>
      <w:r w:rsidR="00422F9F">
        <w:rPr>
          <w:rFonts w:eastAsia="Calibri" w:cs="Times New Roman"/>
          <w:szCs w:val="24"/>
        </w:rPr>
        <w:t>.</w:t>
      </w:r>
      <w:r w:rsidR="009B5A8B" w:rsidRPr="00366550">
        <w:rPr>
          <w:rFonts w:eastAsia="Calibri" w:cs="Times New Roman"/>
          <w:szCs w:val="24"/>
        </w:rPr>
        <w:t xml:space="preserve"> 21/B. </w:t>
      </w:r>
      <w:r w:rsidRPr="00366550">
        <w:rPr>
          <w:rFonts w:eastAsia="Calibri" w:cs="Times New Roman"/>
          <w:szCs w:val="24"/>
        </w:rPr>
        <w:t xml:space="preserve">§ </w:t>
      </w:r>
      <w:r w:rsidR="00422F9F">
        <w:rPr>
          <w:rFonts w:eastAsia="Calibri" w:cs="Times New Roman"/>
          <w:szCs w:val="24"/>
        </w:rPr>
        <w:t xml:space="preserve">által </w:t>
      </w:r>
      <w:r w:rsidRPr="00366550">
        <w:rPr>
          <w:rFonts w:eastAsia="Calibri" w:cs="Times New Roman"/>
          <w:szCs w:val="24"/>
        </w:rPr>
        <w:t>meghatározott kedvezményeket vehetik igénybe a 238/2011. (XII.29.) kormányrendelet 6-os vagy 8-as mellékletének kitöltésével.</w:t>
      </w:r>
    </w:p>
    <w:p w:rsidR="00E9508D" w:rsidRPr="00366550" w:rsidRDefault="00E9508D" w:rsidP="00E9508D">
      <w:pPr>
        <w:rPr>
          <w:rFonts w:cs="Times New Roman"/>
          <w:b/>
          <w:noProof/>
          <w:szCs w:val="24"/>
          <w:lang w:val="en-US"/>
        </w:rPr>
      </w:pPr>
    </w:p>
    <w:p w:rsidR="00E9508D" w:rsidRPr="00366550" w:rsidRDefault="00E9508D" w:rsidP="001E1135">
      <w:pPr>
        <w:rPr>
          <w:rFonts w:cs="Times New Roman"/>
          <w:noProof/>
          <w:szCs w:val="24"/>
          <w:lang w:val="en-US"/>
        </w:rPr>
      </w:pPr>
      <w:r w:rsidRPr="00366550">
        <w:rPr>
          <w:rFonts w:cs="Times New Roman"/>
          <w:noProof/>
          <w:szCs w:val="24"/>
          <w:lang w:val="en-US"/>
        </w:rPr>
        <w:t xml:space="preserve">A Gyvt. 21/B. §-a alapján </w:t>
      </w:r>
      <w:bookmarkStart w:id="17" w:name="new47"/>
      <w:bookmarkStart w:id="18" w:name="para21_b"/>
      <w:bookmarkEnd w:id="17"/>
      <w:bookmarkEnd w:id="18"/>
      <w:r w:rsidRPr="00366550">
        <w:rPr>
          <w:rFonts w:cs="Times New Roman"/>
          <w:bCs/>
          <w:szCs w:val="24"/>
        </w:rPr>
        <w:t xml:space="preserve">az intézményi </w:t>
      </w:r>
      <w:r w:rsidRPr="00366550">
        <w:rPr>
          <w:rFonts w:cs="Times New Roman"/>
          <w:szCs w:val="24"/>
        </w:rPr>
        <w:t xml:space="preserve">gyermekétkeztetést </w:t>
      </w:r>
      <w:r w:rsidRPr="00FC1E25">
        <w:rPr>
          <w:rFonts w:cs="Times New Roman"/>
          <w:szCs w:val="24"/>
        </w:rPr>
        <w:t>ingyenesen</w:t>
      </w:r>
      <w:r w:rsidRPr="00A116CF">
        <w:rPr>
          <w:rFonts w:cs="Times New Roman"/>
          <w:szCs w:val="24"/>
          <w:u w:val="single"/>
        </w:rPr>
        <w:t xml:space="preserve"> </w:t>
      </w:r>
      <w:r w:rsidRPr="00366550">
        <w:rPr>
          <w:rFonts w:cs="Times New Roman"/>
          <w:szCs w:val="24"/>
        </w:rPr>
        <w:t>kell biztosítani:</w:t>
      </w:r>
    </w:p>
    <w:p w:rsidR="00E9508D" w:rsidRPr="00366550" w:rsidRDefault="00E9508D" w:rsidP="001E1135">
      <w:pPr>
        <w:shd w:val="clear" w:color="auto" w:fill="FFFFFF"/>
        <w:spacing w:line="310" w:lineRule="atLeast"/>
        <w:rPr>
          <w:rFonts w:cs="Times New Roman"/>
          <w:szCs w:val="24"/>
        </w:rPr>
      </w:pPr>
      <w:proofErr w:type="gramStart"/>
      <w:r w:rsidRPr="00366550">
        <w:rPr>
          <w:rFonts w:cs="Times New Roman"/>
          <w:szCs w:val="24"/>
        </w:rPr>
        <w:t>a</w:t>
      </w:r>
      <w:proofErr w:type="gramEnd"/>
      <w:r w:rsidRPr="00366550">
        <w:rPr>
          <w:rFonts w:cs="Times New Roman"/>
          <w:szCs w:val="24"/>
        </w:rPr>
        <w:t xml:space="preserve">) a bölcsődei ellátásban vagy óvodai nevelésben részesülő gyermek számára, ha </w:t>
      </w:r>
    </w:p>
    <w:p w:rsidR="00E9508D" w:rsidRPr="00366550" w:rsidRDefault="00E9508D" w:rsidP="001E1135">
      <w:pPr>
        <w:shd w:val="clear" w:color="auto" w:fill="FFFFFF"/>
        <w:spacing w:line="310" w:lineRule="atLeast"/>
        <w:rPr>
          <w:rFonts w:cs="Times New Roman"/>
          <w:szCs w:val="24"/>
        </w:rPr>
      </w:pPr>
      <w:r w:rsidRPr="00366550">
        <w:rPr>
          <w:rFonts w:cs="Times New Roman"/>
          <w:szCs w:val="24"/>
        </w:rPr>
        <w:t xml:space="preserve">- rendszeres gyermekvédelmi kedvezményben részesül, </w:t>
      </w:r>
    </w:p>
    <w:p w:rsidR="00E9508D" w:rsidRPr="00366550" w:rsidRDefault="00E9508D" w:rsidP="001E1135">
      <w:pPr>
        <w:shd w:val="clear" w:color="auto" w:fill="FFFFFF"/>
        <w:spacing w:line="310" w:lineRule="atLeast"/>
        <w:rPr>
          <w:rFonts w:cs="Times New Roman"/>
          <w:szCs w:val="24"/>
        </w:rPr>
      </w:pPr>
      <w:r w:rsidRPr="00366550">
        <w:rPr>
          <w:rFonts w:cs="Times New Roman"/>
          <w:szCs w:val="24"/>
        </w:rPr>
        <w:t xml:space="preserve">- tartósan beteg vagy fogyatékos, vagy olyan családban él, amelyben tartósan beteg vagy fogyatékos gyermeket nevelnek, </w:t>
      </w:r>
    </w:p>
    <w:p w:rsidR="00E9508D" w:rsidRPr="00366550" w:rsidRDefault="00E9508D" w:rsidP="001E1135">
      <w:pPr>
        <w:shd w:val="clear" w:color="auto" w:fill="FFFFFF"/>
        <w:spacing w:line="310" w:lineRule="atLeast"/>
        <w:rPr>
          <w:rFonts w:cs="Times New Roman"/>
          <w:szCs w:val="24"/>
        </w:rPr>
      </w:pPr>
      <w:r w:rsidRPr="00366550">
        <w:rPr>
          <w:rFonts w:cs="Times New Roman"/>
          <w:szCs w:val="24"/>
        </w:rPr>
        <w:t xml:space="preserve">- olyan családban él, amelyben három vagy több gyermeket nevelnek, </w:t>
      </w:r>
    </w:p>
    <w:p w:rsidR="00E9508D" w:rsidRPr="00366550" w:rsidRDefault="00E9508D" w:rsidP="001E1135">
      <w:pPr>
        <w:shd w:val="clear" w:color="auto" w:fill="FFFFFF"/>
        <w:spacing w:line="310" w:lineRule="atLeast"/>
        <w:rPr>
          <w:rFonts w:cs="Times New Roman"/>
          <w:szCs w:val="24"/>
        </w:rPr>
      </w:pPr>
      <w:r w:rsidRPr="00366550">
        <w:rPr>
          <w:rFonts w:cs="Times New Roman"/>
          <w:szCs w:val="24"/>
        </w:rPr>
        <w:t xml:space="preserve">- olyan családban él, amelyben a szülő nyilatkozata alapján az egy főre jutó havi jövedelem összege nem haladja meg a kötelező legkisebb munkabér személyi jövedelemadóval, </w:t>
      </w:r>
      <w:r w:rsidR="00A116CF">
        <w:rPr>
          <w:rFonts w:cs="Times New Roman"/>
          <w:szCs w:val="24"/>
        </w:rPr>
        <w:t>és társadalombiztosítási járulékkal</w:t>
      </w:r>
      <w:r w:rsidRPr="00366550">
        <w:rPr>
          <w:rFonts w:cs="Times New Roman"/>
          <w:szCs w:val="24"/>
        </w:rPr>
        <w:t xml:space="preserve"> csökkentett összegének 130%-át vagy </w:t>
      </w:r>
    </w:p>
    <w:p w:rsidR="00E9508D" w:rsidRPr="00366550" w:rsidRDefault="00E9508D" w:rsidP="001E1135">
      <w:pPr>
        <w:shd w:val="clear" w:color="auto" w:fill="FFFFFF"/>
        <w:spacing w:line="310" w:lineRule="atLeast"/>
        <w:rPr>
          <w:rFonts w:cs="Times New Roman"/>
          <w:szCs w:val="24"/>
        </w:rPr>
      </w:pPr>
      <w:r w:rsidRPr="00366550">
        <w:rPr>
          <w:rFonts w:cs="Times New Roman"/>
          <w:szCs w:val="24"/>
        </w:rPr>
        <w:t xml:space="preserve">- nevelésbe vették; </w:t>
      </w:r>
    </w:p>
    <w:p w:rsidR="00E9508D" w:rsidRPr="00366550" w:rsidRDefault="00E9508D" w:rsidP="00F46468">
      <w:r w:rsidRPr="00366550">
        <w:t>b) 1-8 évfolyamon nappali rendszerű iskolai oktatásban részt vevő tanuló számára,</w:t>
      </w:r>
      <w:r w:rsidR="00C407D4">
        <w:t xml:space="preserve"> ha</w:t>
      </w:r>
      <w:r w:rsidRPr="00366550">
        <w:t xml:space="preserve"> rendszeres gyermekvédelmi kedvezményben részesül, vagy nevelésbe vették; </w:t>
      </w:r>
    </w:p>
    <w:p w:rsidR="00E9508D" w:rsidRPr="00366550" w:rsidRDefault="00E9508D" w:rsidP="00F46468">
      <w:r w:rsidRPr="00366550">
        <w:t xml:space="preserve">- rendszeres gyermekvédelmi kedvezményben részesülő gyermek számára, akit fogyatékos gyermekek számára nappali ellátást nyújtó, az 1993. évi III. sz. tv. </w:t>
      </w:r>
      <w:proofErr w:type="gramStart"/>
      <w:r w:rsidRPr="00366550">
        <w:t>hatálya</w:t>
      </w:r>
      <w:proofErr w:type="gramEnd"/>
      <w:r w:rsidRPr="00366550">
        <w:t xml:space="preserve"> alá tartozó fogyatékosok nappali intézményében helyeztek el; </w:t>
      </w:r>
    </w:p>
    <w:p w:rsidR="00E9508D" w:rsidRPr="00273315" w:rsidRDefault="00E9508D" w:rsidP="00F46468">
      <w:pPr>
        <w:rPr>
          <w:color w:val="A8D08D" w:themeColor="accent6" w:themeTint="99"/>
        </w:rPr>
      </w:pPr>
      <w:r w:rsidRPr="00366550">
        <w:t>- az 1-8. évfolyamon felül nappali rendszerű iskolai oktatásban részt vevő tanuló számára, ha nevelésbe vették, vagy utógondozói ellátásban részesül</w:t>
      </w:r>
      <w:r w:rsidRPr="00273315">
        <w:rPr>
          <w:color w:val="A8D08D" w:themeColor="accent6" w:themeTint="99"/>
        </w:rPr>
        <w:t xml:space="preserve">. </w:t>
      </w:r>
    </w:p>
    <w:p w:rsidR="00E9508D" w:rsidRPr="00273315" w:rsidRDefault="00E9508D" w:rsidP="00E9508D">
      <w:pPr>
        <w:rPr>
          <w:rFonts w:cs="Times New Roman"/>
          <w:b/>
          <w:noProof/>
          <w:color w:val="A8D08D" w:themeColor="accent6" w:themeTint="99"/>
          <w:lang w:val="en-US"/>
        </w:rPr>
      </w:pPr>
    </w:p>
    <w:p w:rsidR="00E9508D" w:rsidRPr="00366550" w:rsidRDefault="00E9508D" w:rsidP="00E9508D">
      <w:pPr>
        <w:contextualSpacing/>
        <w:rPr>
          <w:rFonts w:eastAsia="Calibri" w:cs="Times New Roman"/>
          <w:b/>
          <w:i/>
        </w:rPr>
      </w:pPr>
      <w:r w:rsidRPr="00366550">
        <w:rPr>
          <w:rFonts w:eastAsia="Calibri" w:cs="Times New Roman"/>
          <w:b/>
          <w:i/>
        </w:rPr>
        <w:t xml:space="preserve">Az alábbi táblázat mutatja a napi étkeztetett gyermek létszám alakulását a tervezethez képest. </w:t>
      </w:r>
    </w:p>
    <w:tbl>
      <w:tblPr>
        <w:tblW w:w="9204" w:type="dxa"/>
        <w:jc w:val="center"/>
        <w:shd w:val="clear" w:color="auto" w:fill="FFFFFF"/>
        <w:tblCellMar>
          <w:left w:w="0" w:type="dxa"/>
          <w:right w:w="0" w:type="dxa"/>
        </w:tblCellMar>
        <w:tblLook w:val="04A0" w:firstRow="1" w:lastRow="0" w:firstColumn="1" w:lastColumn="0" w:noHBand="0" w:noVBand="1"/>
      </w:tblPr>
      <w:tblGrid>
        <w:gridCol w:w="1535"/>
        <w:gridCol w:w="833"/>
        <w:gridCol w:w="841"/>
        <w:gridCol w:w="834"/>
        <w:gridCol w:w="841"/>
        <w:gridCol w:w="834"/>
        <w:gridCol w:w="841"/>
        <w:gridCol w:w="1305"/>
        <w:gridCol w:w="1340"/>
      </w:tblGrid>
      <w:tr w:rsidR="00366550" w:rsidRPr="00366550" w:rsidTr="001E1135">
        <w:trPr>
          <w:trHeight w:val="490"/>
          <w:jc w:val="center"/>
        </w:trPr>
        <w:tc>
          <w:tcPr>
            <w:tcW w:w="153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1E1135">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Korosztály</w:t>
            </w:r>
          </w:p>
        </w:tc>
        <w:tc>
          <w:tcPr>
            <w:tcW w:w="1674"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1E1135">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100%-</w:t>
            </w:r>
            <w:proofErr w:type="spellStart"/>
            <w:r w:rsidRPr="00366550">
              <w:rPr>
                <w:rFonts w:eastAsia="Times New Roman" w:cs="Times New Roman"/>
                <w:b/>
                <w:bCs/>
                <w:sz w:val="18"/>
                <w:szCs w:val="18"/>
                <w:lang w:eastAsia="hu-HU"/>
              </w:rPr>
              <w:t>os</w:t>
            </w:r>
            <w:proofErr w:type="spellEnd"/>
            <w:r w:rsidRPr="00366550">
              <w:rPr>
                <w:rFonts w:eastAsia="Times New Roman" w:cs="Times New Roman"/>
                <w:b/>
                <w:bCs/>
                <w:sz w:val="18"/>
                <w:szCs w:val="18"/>
                <w:lang w:eastAsia="hu-HU"/>
              </w:rPr>
              <w:t xml:space="preserve"> normatív támogatás (fő)</w:t>
            </w:r>
          </w:p>
        </w:tc>
        <w:tc>
          <w:tcPr>
            <w:tcW w:w="167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1E1135">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50 %-</w:t>
            </w:r>
            <w:proofErr w:type="spellStart"/>
            <w:r w:rsidRPr="00366550">
              <w:rPr>
                <w:rFonts w:eastAsia="Times New Roman" w:cs="Times New Roman"/>
                <w:b/>
                <w:bCs/>
                <w:sz w:val="18"/>
                <w:szCs w:val="18"/>
                <w:lang w:eastAsia="hu-HU"/>
              </w:rPr>
              <w:t>os</w:t>
            </w:r>
            <w:proofErr w:type="spellEnd"/>
            <w:r w:rsidRPr="00366550">
              <w:rPr>
                <w:rFonts w:eastAsia="Times New Roman" w:cs="Times New Roman"/>
                <w:b/>
                <w:bCs/>
                <w:sz w:val="18"/>
                <w:szCs w:val="18"/>
                <w:lang w:eastAsia="hu-HU"/>
              </w:rPr>
              <w:t xml:space="preserve"> normatív támogatás (fő)</w:t>
            </w:r>
          </w:p>
        </w:tc>
        <w:tc>
          <w:tcPr>
            <w:tcW w:w="167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1E1135">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Nincs támogatás (fő)</w:t>
            </w:r>
          </w:p>
        </w:tc>
        <w:tc>
          <w:tcPr>
            <w:tcW w:w="264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1E1135">
            <w:pPr>
              <w:jc w:val="center"/>
              <w:rPr>
                <w:rFonts w:ascii="Calibri" w:eastAsia="Times New Roman" w:hAnsi="Calibri" w:cs="Calibri"/>
                <w:sz w:val="18"/>
                <w:szCs w:val="18"/>
                <w:lang w:eastAsia="hu-HU"/>
              </w:rPr>
            </w:pPr>
          </w:p>
          <w:p w:rsidR="00FD6560" w:rsidRPr="00366550" w:rsidRDefault="00FD6560" w:rsidP="001E1135">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Összesen (fő)</w:t>
            </w:r>
          </w:p>
        </w:tc>
      </w:tr>
      <w:tr w:rsidR="00366550" w:rsidRPr="00366550"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lastRenderedPageBreak/>
              <w:t> </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734D6E">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202</w:t>
            </w:r>
            <w:r w:rsidR="00734D6E" w:rsidRPr="00366550">
              <w:rPr>
                <w:rFonts w:eastAsia="Times New Roman" w:cs="Times New Roman"/>
                <w:b/>
                <w:bCs/>
                <w:sz w:val="18"/>
                <w:szCs w:val="18"/>
                <w:lang w:eastAsia="hu-HU"/>
              </w:rPr>
              <w:t>5</w:t>
            </w:r>
            <w:r w:rsidRPr="00366550">
              <w:rPr>
                <w:rFonts w:eastAsia="Times New Roman" w:cs="Times New Roman"/>
                <w:b/>
                <w:bCs/>
                <w:sz w:val="18"/>
                <w:szCs w:val="18"/>
                <w:lang w:eastAsia="hu-HU"/>
              </w:rPr>
              <w:t>. terv</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734D6E">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202</w:t>
            </w:r>
            <w:r w:rsidR="00734D6E" w:rsidRPr="00366550">
              <w:rPr>
                <w:rFonts w:eastAsia="Times New Roman" w:cs="Times New Roman"/>
                <w:b/>
                <w:bCs/>
                <w:sz w:val="18"/>
                <w:szCs w:val="18"/>
                <w:lang w:eastAsia="hu-HU"/>
              </w:rPr>
              <w:t>5</w:t>
            </w:r>
            <w:r w:rsidRPr="00366550">
              <w:rPr>
                <w:rFonts w:eastAsia="Times New Roman" w:cs="Times New Roman"/>
                <w:b/>
                <w:bCs/>
                <w:sz w:val="18"/>
                <w:szCs w:val="18"/>
                <w:lang w:eastAsia="hu-HU"/>
              </w:rPr>
              <w:t>. tény</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734D6E">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202</w:t>
            </w:r>
            <w:r w:rsidR="00734D6E" w:rsidRPr="00366550">
              <w:rPr>
                <w:rFonts w:eastAsia="Times New Roman" w:cs="Times New Roman"/>
                <w:b/>
                <w:bCs/>
                <w:sz w:val="18"/>
                <w:szCs w:val="18"/>
                <w:lang w:eastAsia="hu-HU"/>
              </w:rPr>
              <w:t>5</w:t>
            </w:r>
            <w:r w:rsidRPr="00366550">
              <w:rPr>
                <w:rFonts w:eastAsia="Times New Roman" w:cs="Times New Roman"/>
                <w:b/>
                <w:bCs/>
                <w:sz w:val="18"/>
                <w:szCs w:val="18"/>
                <w:lang w:eastAsia="hu-HU"/>
              </w:rPr>
              <w:t>. terv</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w:t>
            </w:r>
            <w:r w:rsidR="00734D6E" w:rsidRPr="00366550">
              <w:rPr>
                <w:rFonts w:eastAsia="Times New Roman" w:cs="Times New Roman"/>
                <w:b/>
                <w:bCs/>
                <w:sz w:val="18"/>
                <w:szCs w:val="18"/>
                <w:lang w:eastAsia="hu-HU"/>
              </w:rPr>
              <w:t>025</w:t>
            </w:r>
            <w:r w:rsidRPr="00366550">
              <w:rPr>
                <w:rFonts w:eastAsia="Times New Roman" w:cs="Times New Roman"/>
                <w:b/>
                <w:bCs/>
                <w:sz w:val="18"/>
                <w:szCs w:val="18"/>
                <w:lang w:eastAsia="hu-HU"/>
              </w:rPr>
              <w:t>. tény</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734D6E">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202</w:t>
            </w:r>
            <w:r w:rsidR="00734D6E" w:rsidRPr="00366550">
              <w:rPr>
                <w:rFonts w:eastAsia="Times New Roman" w:cs="Times New Roman"/>
                <w:b/>
                <w:bCs/>
                <w:sz w:val="18"/>
                <w:szCs w:val="18"/>
                <w:lang w:eastAsia="hu-HU"/>
              </w:rPr>
              <w:t>5</w:t>
            </w:r>
            <w:r w:rsidRPr="00366550">
              <w:rPr>
                <w:rFonts w:eastAsia="Times New Roman" w:cs="Times New Roman"/>
                <w:b/>
                <w:bCs/>
                <w:sz w:val="18"/>
                <w:szCs w:val="18"/>
                <w:lang w:eastAsia="hu-HU"/>
              </w:rPr>
              <w:t>. terv</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w:t>
            </w:r>
            <w:r w:rsidR="00734D6E" w:rsidRPr="00366550">
              <w:rPr>
                <w:rFonts w:eastAsia="Times New Roman" w:cs="Times New Roman"/>
                <w:b/>
                <w:bCs/>
                <w:sz w:val="18"/>
                <w:szCs w:val="18"/>
                <w:lang w:eastAsia="hu-HU"/>
              </w:rPr>
              <w:t>025</w:t>
            </w:r>
            <w:r w:rsidRPr="00366550">
              <w:rPr>
                <w:rFonts w:eastAsia="Times New Roman" w:cs="Times New Roman"/>
                <w:b/>
                <w:bCs/>
                <w:sz w:val="18"/>
                <w:szCs w:val="18"/>
                <w:lang w:eastAsia="hu-HU"/>
              </w:rPr>
              <w:t>. tény</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734D6E">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202</w:t>
            </w:r>
            <w:r w:rsidR="00734D6E" w:rsidRPr="00366550">
              <w:rPr>
                <w:rFonts w:eastAsia="Times New Roman" w:cs="Times New Roman"/>
                <w:b/>
                <w:bCs/>
                <w:sz w:val="18"/>
                <w:szCs w:val="18"/>
                <w:lang w:eastAsia="hu-HU"/>
              </w:rPr>
              <w:t>5</w:t>
            </w:r>
            <w:r w:rsidRPr="00366550">
              <w:rPr>
                <w:rFonts w:eastAsia="Times New Roman" w:cs="Times New Roman"/>
                <w:b/>
                <w:bCs/>
                <w:sz w:val="18"/>
                <w:szCs w:val="18"/>
                <w:lang w:eastAsia="hu-HU"/>
              </w:rPr>
              <w:t>. terv</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2</w:t>
            </w:r>
            <w:r w:rsidR="00734D6E" w:rsidRPr="00366550">
              <w:rPr>
                <w:rFonts w:eastAsia="Times New Roman" w:cs="Times New Roman"/>
                <w:b/>
                <w:bCs/>
                <w:sz w:val="18"/>
                <w:szCs w:val="18"/>
                <w:lang w:eastAsia="hu-HU"/>
              </w:rPr>
              <w:t>025</w:t>
            </w:r>
            <w:r w:rsidRPr="00366550">
              <w:rPr>
                <w:rFonts w:eastAsia="Times New Roman" w:cs="Times New Roman"/>
                <w:b/>
                <w:bCs/>
                <w:sz w:val="18"/>
                <w:szCs w:val="18"/>
                <w:lang w:eastAsia="hu-HU"/>
              </w:rPr>
              <w:t>. tény</w:t>
            </w:r>
          </w:p>
        </w:tc>
      </w:tr>
      <w:tr w:rsidR="00366550" w:rsidRPr="00366550"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sz w:val="18"/>
                <w:szCs w:val="18"/>
                <w:lang w:eastAsia="hu-HU"/>
              </w:rPr>
              <w:t>Óvoda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581</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592</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0</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FD6560"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0</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55</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70</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636</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662</w:t>
            </w:r>
          </w:p>
        </w:tc>
      </w:tr>
      <w:tr w:rsidR="00366550" w:rsidRPr="00366550"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sz w:val="18"/>
                <w:szCs w:val="18"/>
                <w:lang w:eastAsia="hu-HU"/>
              </w:rPr>
              <w:t>Általános iskola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144</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151</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349</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352</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579</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579</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1 072</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1 086</w:t>
            </w:r>
          </w:p>
        </w:tc>
      </w:tr>
      <w:tr w:rsidR="00366550" w:rsidRPr="00366550"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sz w:val="18"/>
                <w:szCs w:val="18"/>
                <w:lang w:eastAsia="hu-HU"/>
              </w:rPr>
              <w:t>Középiskola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ascii="Calibri" w:eastAsia="Times New Roman" w:hAnsi="Calibri" w:cs="Calibri"/>
                <w:sz w:val="18"/>
                <w:szCs w:val="18"/>
                <w:lang w:eastAsia="hu-HU"/>
              </w:rPr>
              <w:t>5</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7</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33</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ascii="Calibri" w:eastAsia="Times New Roman" w:hAnsi="Calibri" w:cs="Calibri"/>
                <w:sz w:val="18"/>
                <w:szCs w:val="18"/>
                <w:lang w:eastAsia="hu-HU"/>
              </w:rPr>
              <w:t>38</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82</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82</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120</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123</w:t>
            </w:r>
          </w:p>
        </w:tc>
      </w:tr>
      <w:tr w:rsidR="00366550" w:rsidRPr="00366550"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sz w:val="18"/>
                <w:szCs w:val="18"/>
                <w:lang w:eastAsia="hu-HU"/>
              </w:rPr>
              <w:t>Kollégista</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9</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9</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29</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ascii="Calibri" w:eastAsia="Times New Roman" w:hAnsi="Calibri" w:cs="Calibri"/>
                <w:sz w:val="18"/>
                <w:szCs w:val="18"/>
                <w:lang w:eastAsia="hu-HU"/>
              </w:rPr>
              <w:t>25</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17</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17</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sz w:val="18"/>
                <w:szCs w:val="18"/>
                <w:lang w:eastAsia="hu-HU"/>
              </w:rPr>
              <w:t>55</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ascii="Calibri" w:eastAsia="Times New Roman" w:hAnsi="Calibri" w:cs="Calibri"/>
                <w:sz w:val="18"/>
                <w:szCs w:val="18"/>
                <w:lang w:eastAsia="hu-HU"/>
              </w:rPr>
              <w:t>50</w:t>
            </w:r>
          </w:p>
        </w:tc>
      </w:tr>
      <w:tr w:rsidR="00366550" w:rsidRPr="00366550" w:rsidTr="001E1135">
        <w:trPr>
          <w:jc w:val="center"/>
        </w:trPr>
        <w:tc>
          <w:tcPr>
            <w:tcW w:w="15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D6560" w:rsidRPr="00366550" w:rsidRDefault="00FD6560" w:rsidP="00FD6560">
            <w:pPr>
              <w:jc w:val="center"/>
              <w:rPr>
                <w:rFonts w:ascii="Calibri" w:eastAsia="Times New Roman" w:hAnsi="Calibri" w:cs="Calibri"/>
                <w:sz w:val="18"/>
                <w:szCs w:val="18"/>
                <w:lang w:eastAsia="hu-HU"/>
              </w:rPr>
            </w:pPr>
            <w:r w:rsidRPr="00366550">
              <w:rPr>
                <w:rFonts w:eastAsia="Times New Roman" w:cs="Times New Roman"/>
                <w:b/>
                <w:bCs/>
                <w:sz w:val="18"/>
                <w:szCs w:val="18"/>
                <w:lang w:eastAsia="hu-HU"/>
              </w:rPr>
              <w:t>Összesen</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739</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759</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411</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415</w:t>
            </w:r>
          </w:p>
        </w:tc>
        <w:tc>
          <w:tcPr>
            <w:tcW w:w="8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733</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733</w:t>
            </w:r>
          </w:p>
        </w:tc>
        <w:tc>
          <w:tcPr>
            <w:tcW w:w="13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1 883</w:t>
            </w:r>
          </w:p>
        </w:tc>
        <w:tc>
          <w:tcPr>
            <w:tcW w:w="1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D6560" w:rsidRPr="00366550" w:rsidRDefault="00734D6E" w:rsidP="00FD6560">
            <w:pPr>
              <w:jc w:val="right"/>
              <w:rPr>
                <w:rFonts w:ascii="Calibri" w:eastAsia="Times New Roman" w:hAnsi="Calibri" w:cs="Calibri"/>
                <w:sz w:val="18"/>
                <w:szCs w:val="18"/>
                <w:lang w:eastAsia="hu-HU"/>
              </w:rPr>
            </w:pPr>
            <w:r w:rsidRPr="00366550">
              <w:rPr>
                <w:rFonts w:eastAsia="Times New Roman" w:cs="Times New Roman"/>
                <w:b/>
                <w:bCs/>
                <w:sz w:val="18"/>
                <w:szCs w:val="18"/>
                <w:lang w:eastAsia="hu-HU"/>
              </w:rPr>
              <w:t>1 921</w:t>
            </w:r>
          </w:p>
        </w:tc>
      </w:tr>
    </w:tbl>
    <w:p w:rsidR="00FD6560" w:rsidRPr="00366550" w:rsidRDefault="00FD6560" w:rsidP="00E9508D">
      <w:pPr>
        <w:contextualSpacing/>
        <w:rPr>
          <w:rFonts w:eastAsia="Calibri" w:cs="Times New Roman"/>
        </w:rPr>
      </w:pPr>
    </w:p>
    <w:p w:rsidR="00E9508D" w:rsidRPr="00366550" w:rsidRDefault="00E9508D" w:rsidP="00E9508D">
      <w:pPr>
        <w:contextualSpacing/>
        <w:rPr>
          <w:rFonts w:eastAsia="Calibri" w:cs="Times New Roman"/>
          <w:iCs/>
          <w:szCs w:val="24"/>
        </w:rPr>
      </w:pPr>
      <w:r w:rsidRPr="00366550">
        <w:rPr>
          <w:rFonts w:eastAsia="Calibri" w:cs="Times New Roman"/>
          <w:iCs/>
          <w:szCs w:val="24"/>
        </w:rPr>
        <w:t>A fenti adatok alapján megállapítható, hogy 202</w:t>
      </w:r>
      <w:r w:rsidR="007630B5" w:rsidRPr="00366550">
        <w:rPr>
          <w:rFonts w:eastAsia="Calibri" w:cs="Times New Roman"/>
          <w:iCs/>
          <w:szCs w:val="24"/>
        </w:rPr>
        <w:t>5</w:t>
      </w:r>
      <w:r w:rsidRPr="00366550">
        <w:rPr>
          <w:rFonts w:eastAsia="Calibri" w:cs="Times New Roman"/>
          <w:iCs/>
          <w:szCs w:val="24"/>
        </w:rPr>
        <w:t xml:space="preserve"> évben az étkezést igénybe vevő gyermekek </w:t>
      </w:r>
      <w:r w:rsidR="00FD6560" w:rsidRPr="00366550">
        <w:rPr>
          <w:rFonts w:eastAsia="Calibri" w:cs="Times New Roman"/>
          <w:iCs/>
          <w:szCs w:val="24"/>
        </w:rPr>
        <w:t>39</w:t>
      </w:r>
      <w:r w:rsidR="007630B5" w:rsidRPr="00366550">
        <w:rPr>
          <w:rFonts w:eastAsia="Calibri" w:cs="Times New Roman"/>
          <w:iCs/>
          <w:szCs w:val="24"/>
        </w:rPr>
        <w:t>,5</w:t>
      </w:r>
      <w:r w:rsidRPr="00366550">
        <w:rPr>
          <w:rFonts w:eastAsia="Calibri" w:cs="Times New Roman"/>
          <w:iCs/>
          <w:szCs w:val="24"/>
        </w:rPr>
        <w:t xml:space="preserve"> %-</w:t>
      </w:r>
      <w:proofErr w:type="gramStart"/>
      <w:r w:rsidRPr="00366550">
        <w:rPr>
          <w:rFonts w:eastAsia="Calibri" w:cs="Times New Roman"/>
          <w:iCs/>
          <w:szCs w:val="24"/>
        </w:rPr>
        <w:t>a</w:t>
      </w:r>
      <w:proofErr w:type="gramEnd"/>
      <w:r w:rsidRPr="00366550">
        <w:rPr>
          <w:rFonts w:eastAsia="Calibri" w:cs="Times New Roman"/>
          <w:iCs/>
          <w:szCs w:val="24"/>
        </w:rPr>
        <w:t xml:space="preserve"> ingyenesen étkez</w:t>
      </w:r>
      <w:r w:rsidR="007630B5" w:rsidRPr="00366550">
        <w:rPr>
          <w:rFonts w:eastAsia="Calibri" w:cs="Times New Roman"/>
          <w:iCs/>
          <w:szCs w:val="24"/>
        </w:rPr>
        <w:t>ett</w:t>
      </w:r>
      <w:r w:rsidRPr="00366550">
        <w:rPr>
          <w:rFonts w:eastAsia="Calibri" w:cs="Times New Roman"/>
          <w:iCs/>
          <w:szCs w:val="24"/>
        </w:rPr>
        <w:t xml:space="preserve"> (az óvodás korosztályban ez a szám </w:t>
      </w:r>
      <w:r w:rsidR="007630B5" w:rsidRPr="00366550">
        <w:rPr>
          <w:rFonts w:eastAsia="Calibri" w:cs="Times New Roman"/>
          <w:iCs/>
          <w:szCs w:val="24"/>
        </w:rPr>
        <w:t>89,4</w:t>
      </w:r>
      <w:r w:rsidRPr="00366550">
        <w:rPr>
          <w:rFonts w:eastAsia="Calibri" w:cs="Times New Roman"/>
          <w:iCs/>
          <w:szCs w:val="24"/>
        </w:rPr>
        <w:t xml:space="preserve"> %), valamilyen támogatásban az étkezők </w:t>
      </w:r>
      <w:r w:rsidR="00FD6560" w:rsidRPr="00366550">
        <w:rPr>
          <w:rFonts w:eastAsia="Calibri" w:cs="Times New Roman"/>
          <w:iCs/>
          <w:szCs w:val="24"/>
        </w:rPr>
        <w:t>61</w:t>
      </w:r>
      <w:r w:rsidRPr="00366550">
        <w:rPr>
          <w:rFonts w:eastAsia="Calibri" w:cs="Times New Roman"/>
          <w:iCs/>
          <w:szCs w:val="24"/>
        </w:rPr>
        <w:t xml:space="preserve"> % </w:t>
      </w:r>
      <w:r w:rsidR="001630B2">
        <w:rPr>
          <w:rFonts w:eastAsia="Calibri" w:cs="Times New Roman"/>
          <w:iCs/>
          <w:szCs w:val="24"/>
        </w:rPr>
        <w:t xml:space="preserve">-a </w:t>
      </w:r>
      <w:r w:rsidRPr="00366550">
        <w:rPr>
          <w:rFonts w:eastAsia="Calibri" w:cs="Times New Roman"/>
          <w:iCs/>
          <w:szCs w:val="24"/>
        </w:rPr>
        <w:t>részesült.</w:t>
      </w:r>
    </w:p>
    <w:p w:rsidR="00FD6560" w:rsidRPr="00273315" w:rsidRDefault="00FD6560" w:rsidP="00E9508D">
      <w:pPr>
        <w:shd w:val="clear" w:color="auto" w:fill="FFFFFF"/>
        <w:spacing w:line="310" w:lineRule="atLeast"/>
        <w:rPr>
          <w:color w:val="A8D08D" w:themeColor="accent6" w:themeTint="99"/>
          <w:szCs w:val="24"/>
        </w:rPr>
      </w:pPr>
    </w:p>
    <w:p w:rsidR="00E9508D" w:rsidRPr="0077285F" w:rsidRDefault="0077285F" w:rsidP="0077285F">
      <w:pPr>
        <w:pStyle w:val="Cmsor2"/>
      </w:pPr>
      <w:bookmarkStart w:id="19" w:name="_Toc229056397"/>
      <w:r w:rsidRPr="00512195">
        <w:rPr>
          <w:i w:val="0"/>
        </w:rPr>
        <w:t>9</w:t>
      </w:r>
      <w:r>
        <w:t xml:space="preserve">. </w:t>
      </w:r>
      <w:r w:rsidR="00E9508D" w:rsidRPr="00FC28BE">
        <w:rPr>
          <w:i w:val="0"/>
          <w:noProof/>
          <w:lang w:val="en-US"/>
        </w:rPr>
        <w:t>Szünidei gyermekétkeztetés</w:t>
      </w:r>
      <w:r w:rsidR="00E9508D" w:rsidRPr="00A26FFC">
        <w:rPr>
          <w:noProof/>
          <w:lang w:val="en-US"/>
        </w:rPr>
        <w:t>:</w:t>
      </w:r>
      <w:bookmarkEnd w:id="19"/>
    </w:p>
    <w:p w:rsidR="0032439E" w:rsidRPr="00A26FFC" w:rsidRDefault="0032439E" w:rsidP="0032439E">
      <w:pPr>
        <w:rPr>
          <w:lang w:val="en-US" w:eastAsia="hu-HU"/>
        </w:rPr>
      </w:pPr>
    </w:p>
    <w:p w:rsidR="00E9508D" w:rsidRDefault="00E9508D" w:rsidP="00E9508D">
      <w:pPr>
        <w:shd w:val="clear" w:color="auto" w:fill="FFFFFF"/>
        <w:spacing w:line="310" w:lineRule="atLeast"/>
        <w:rPr>
          <w:rFonts w:cs="Times New Roman"/>
          <w:szCs w:val="24"/>
        </w:rPr>
      </w:pPr>
      <w:r w:rsidRPr="00A26FFC">
        <w:rPr>
          <w:rFonts w:cs="Times New Roman"/>
          <w:noProof/>
          <w:szCs w:val="24"/>
          <w:lang w:val="en-US"/>
        </w:rPr>
        <w:t xml:space="preserve">A Gyvt. 21/C. §-a alapján a </w:t>
      </w:r>
      <w:r w:rsidRPr="00A26FFC">
        <w:rPr>
          <w:rFonts w:cs="Times New Roman"/>
          <w:szCs w:val="24"/>
        </w:rPr>
        <w:t xml:space="preserve">települési önkormányzat a </w:t>
      </w:r>
      <w:proofErr w:type="spellStart"/>
      <w:r w:rsidRPr="00A26FFC">
        <w:rPr>
          <w:rFonts w:cs="Times New Roman"/>
          <w:szCs w:val="24"/>
        </w:rPr>
        <w:t>szünidei</w:t>
      </w:r>
      <w:proofErr w:type="spellEnd"/>
      <w:r w:rsidRPr="00A26FFC">
        <w:rPr>
          <w:rFonts w:cs="Times New Roman"/>
          <w:szCs w:val="24"/>
        </w:rPr>
        <w:t xml:space="preserve"> gyermekétkeztetés keretében a szülő, törvényes képviselő kérelmére a déli meleg főétkezést a hátrányos helyzetű gyermek és a rendszeres gyermekvédelmi kedvezményben részesülő, halmozottan hátrányos helyzetű gyermek részére ingyenesen biztosítja, valamint ezen gyermekeken kívül további gyermekek, így különösen a rendszeres gyermekvédelmi kedvezményre jogosult gyermekek részére ingyenesen biztosíthatja. </w:t>
      </w:r>
    </w:p>
    <w:p w:rsidR="0077285F" w:rsidRPr="00A26FFC" w:rsidRDefault="0077285F" w:rsidP="00E9508D">
      <w:pPr>
        <w:shd w:val="clear" w:color="auto" w:fill="FFFFFF"/>
        <w:spacing w:line="310" w:lineRule="atLeast"/>
        <w:rPr>
          <w:rFonts w:cs="Times New Roman"/>
          <w:szCs w:val="24"/>
        </w:rPr>
      </w:pPr>
    </w:p>
    <w:p w:rsidR="00E9508D" w:rsidRPr="00A26FFC" w:rsidRDefault="00E9508D" w:rsidP="00E9508D">
      <w:pPr>
        <w:rPr>
          <w:rFonts w:cs="Times New Roman"/>
          <w:noProof/>
          <w:szCs w:val="24"/>
          <w:lang w:val="en-US"/>
        </w:rPr>
      </w:pPr>
      <w:r w:rsidRPr="00A26FFC">
        <w:rPr>
          <w:rFonts w:cs="Times New Roman"/>
          <w:noProof/>
          <w:szCs w:val="24"/>
          <w:lang w:val="en-US"/>
        </w:rPr>
        <w:t>202</w:t>
      </w:r>
      <w:r w:rsidR="0077285F">
        <w:rPr>
          <w:rFonts w:cs="Times New Roman"/>
          <w:noProof/>
          <w:szCs w:val="24"/>
          <w:lang w:val="en-US"/>
        </w:rPr>
        <w:t>5</w:t>
      </w:r>
      <w:r w:rsidRPr="00A26FFC">
        <w:rPr>
          <w:rFonts w:cs="Times New Roman"/>
          <w:noProof/>
          <w:szCs w:val="24"/>
          <w:lang w:val="en-US"/>
        </w:rPr>
        <w:t xml:space="preserve">. évben a szünetekben az étkezést 2 főzőkonyhán (Szép Ernő Kollégiumban és a Pávai Vajna Általános Iskolában) vehették igénybe az ügyfelek. </w:t>
      </w:r>
    </w:p>
    <w:p w:rsidR="0077285F" w:rsidRPr="0077285F" w:rsidRDefault="0077285F" w:rsidP="0077285F">
      <w:pPr>
        <w:rPr>
          <w:rFonts w:cs="Times New Roman"/>
          <w:noProof/>
          <w:szCs w:val="24"/>
          <w:lang w:val="en-US"/>
        </w:rPr>
      </w:pPr>
      <w:r w:rsidRPr="0077285F">
        <w:rPr>
          <w:rFonts w:cs="Times New Roman"/>
          <w:noProof/>
          <w:szCs w:val="24"/>
          <w:lang w:val="en-US"/>
        </w:rPr>
        <w:t xml:space="preserve">A tavaszi szünetben 78  fő , </w:t>
      </w:r>
      <w:r w:rsidR="00CA1CD6">
        <w:rPr>
          <w:rFonts w:cs="Times New Roman"/>
          <w:noProof/>
          <w:szCs w:val="24"/>
          <w:lang w:val="en-US"/>
        </w:rPr>
        <w:t xml:space="preserve">a </w:t>
      </w:r>
      <w:r w:rsidRPr="0077285F">
        <w:rPr>
          <w:rFonts w:cs="Times New Roman"/>
          <w:noProof/>
          <w:szCs w:val="24"/>
          <w:lang w:val="en-US"/>
        </w:rPr>
        <w:t xml:space="preserve">nyári szünetben (54 nap)  átlagosan 71 fő, </w:t>
      </w:r>
      <w:r w:rsidR="00CA1CD6">
        <w:rPr>
          <w:rFonts w:cs="Times New Roman"/>
          <w:noProof/>
          <w:szCs w:val="24"/>
          <w:lang w:val="en-US"/>
        </w:rPr>
        <w:t xml:space="preserve">az </w:t>
      </w:r>
      <w:r w:rsidRPr="0077285F">
        <w:rPr>
          <w:rFonts w:cs="Times New Roman"/>
          <w:noProof/>
          <w:szCs w:val="24"/>
          <w:lang w:val="en-US"/>
        </w:rPr>
        <w:t xml:space="preserve">őszi szünetben  80 fő és a téli szünetben 79  gyermek étkezett. </w:t>
      </w:r>
      <w:r>
        <w:rPr>
          <w:rFonts w:cs="Times New Roman"/>
          <w:noProof/>
          <w:szCs w:val="24"/>
          <w:lang w:val="en-US"/>
        </w:rPr>
        <w:t xml:space="preserve"> </w:t>
      </w:r>
      <w:r w:rsidRPr="0077285F">
        <w:rPr>
          <w:rFonts w:cs="Times New Roman"/>
          <w:noProof/>
          <w:szCs w:val="24"/>
          <w:lang w:val="en-US"/>
        </w:rPr>
        <w:t xml:space="preserve">A tavaszi és őszi szünetben a kérelmező szülők gyermekei minden nap étkeztek. A szünidei étkeztetésben részt vevő gyermekek száma hasonló az előző évhez, a rászorultabb családok nem igénylik azt különböző kifogásokkal élve. </w:t>
      </w:r>
    </w:p>
    <w:p w:rsidR="0077285F" w:rsidRPr="0077285F" w:rsidRDefault="0077285F" w:rsidP="0077285F">
      <w:pPr>
        <w:rPr>
          <w:rFonts w:cs="Times New Roman"/>
          <w:noProof/>
          <w:szCs w:val="24"/>
          <w:lang w:val="en-US"/>
        </w:rPr>
      </w:pPr>
      <w:r w:rsidRPr="0077285F">
        <w:rPr>
          <w:rFonts w:cs="Times New Roman"/>
          <w:noProof/>
          <w:szCs w:val="24"/>
          <w:lang w:val="en-US"/>
        </w:rPr>
        <w:t xml:space="preserve">A hátrányos, halmozottan hátrányos gyermekek </w:t>
      </w:r>
      <w:r>
        <w:rPr>
          <w:rFonts w:cs="Times New Roman"/>
          <w:noProof/>
          <w:szCs w:val="24"/>
          <w:lang w:val="en-US"/>
        </w:rPr>
        <w:t>kb. 50 %-a</w:t>
      </w:r>
      <w:r w:rsidRPr="0077285F">
        <w:rPr>
          <w:rFonts w:cs="Times New Roman"/>
          <w:noProof/>
          <w:szCs w:val="24"/>
          <w:lang w:val="en-US"/>
        </w:rPr>
        <w:t xml:space="preserve"> étkezett a szünidőkben, a szülők a szolgáltatással kapcsolatosan elégedettségüket fejezték ki.</w:t>
      </w:r>
    </w:p>
    <w:p w:rsidR="00E9508D" w:rsidRPr="00A26FFC" w:rsidRDefault="00E9508D" w:rsidP="00E9508D">
      <w:pPr>
        <w:contextualSpacing/>
        <w:rPr>
          <w:rFonts w:eastAsia="Calibri" w:cs="Times New Roman"/>
          <w:szCs w:val="24"/>
        </w:rPr>
      </w:pPr>
    </w:p>
    <w:p w:rsidR="00E9508D" w:rsidRPr="00A26FFC" w:rsidRDefault="00E9508D" w:rsidP="001E1135">
      <w:pPr>
        <w:jc w:val="center"/>
        <w:rPr>
          <w:rFonts w:cs="Times New Roman"/>
          <w:b/>
          <w:i/>
          <w:szCs w:val="24"/>
        </w:rPr>
      </w:pPr>
      <w:proofErr w:type="spellStart"/>
      <w:r w:rsidRPr="00A26FFC">
        <w:rPr>
          <w:rFonts w:cs="Times New Roman"/>
          <w:b/>
          <w:i/>
          <w:szCs w:val="24"/>
        </w:rPr>
        <w:t>Szünidei</w:t>
      </w:r>
      <w:proofErr w:type="spellEnd"/>
      <w:r w:rsidRPr="00A26FFC">
        <w:rPr>
          <w:rFonts w:cs="Times New Roman"/>
          <w:b/>
          <w:i/>
          <w:szCs w:val="24"/>
        </w:rPr>
        <w:t xml:space="preserve"> étkezést igénybe vevők létszáma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2028"/>
        <w:gridCol w:w="2732"/>
        <w:gridCol w:w="1837"/>
      </w:tblGrid>
      <w:tr w:rsidR="005407B4" w:rsidRPr="00A26FFC" w:rsidTr="001E1135">
        <w:trPr>
          <w:jc w:val="center"/>
        </w:trPr>
        <w:tc>
          <w:tcPr>
            <w:tcW w:w="0" w:type="auto"/>
            <w:shd w:val="clear" w:color="auto" w:fill="auto"/>
            <w:vAlign w:val="center"/>
          </w:tcPr>
          <w:p w:rsidR="00E9508D" w:rsidRPr="00A26FFC" w:rsidRDefault="00E9508D" w:rsidP="00750740">
            <w:pPr>
              <w:jc w:val="center"/>
              <w:rPr>
                <w:rFonts w:eastAsia="Calibri" w:cs="Times New Roman"/>
                <w:b/>
                <w:sz w:val="20"/>
                <w:szCs w:val="20"/>
              </w:rPr>
            </w:pPr>
            <w:r w:rsidRPr="00A26FFC">
              <w:rPr>
                <w:rFonts w:eastAsia="Calibri" w:cs="Times New Roman"/>
                <w:b/>
                <w:sz w:val="20"/>
                <w:szCs w:val="20"/>
              </w:rPr>
              <w:t>Megnevezés</w:t>
            </w:r>
          </w:p>
        </w:tc>
        <w:tc>
          <w:tcPr>
            <w:tcW w:w="0" w:type="auto"/>
            <w:shd w:val="clear" w:color="auto" w:fill="auto"/>
            <w:vAlign w:val="center"/>
          </w:tcPr>
          <w:p w:rsidR="00E9508D" w:rsidRPr="00A26FFC" w:rsidRDefault="00E9508D" w:rsidP="00750740">
            <w:pPr>
              <w:jc w:val="center"/>
              <w:rPr>
                <w:rFonts w:eastAsia="Calibri" w:cs="Times New Roman"/>
                <w:b/>
                <w:sz w:val="20"/>
                <w:szCs w:val="20"/>
              </w:rPr>
            </w:pPr>
            <w:r w:rsidRPr="00A26FFC">
              <w:rPr>
                <w:rFonts w:eastAsia="Calibri" w:cs="Times New Roman"/>
                <w:b/>
                <w:sz w:val="20"/>
                <w:szCs w:val="20"/>
              </w:rPr>
              <w:t>Ellátási napok száma</w:t>
            </w:r>
          </w:p>
        </w:tc>
        <w:tc>
          <w:tcPr>
            <w:tcW w:w="2732" w:type="dxa"/>
            <w:shd w:val="clear" w:color="auto" w:fill="auto"/>
            <w:vAlign w:val="center"/>
          </w:tcPr>
          <w:p w:rsidR="00E9508D" w:rsidRPr="00A26FFC" w:rsidRDefault="00E9508D" w:rsidP="00750740">
            <w:pPr>
              <w:jc w:val="center"/>
              <w:rPr>
                <w:rFonts w:eastAsia="Calibri" w:cs="Times New Roman"/>
                <w:b/>
                <w:sz w:val="20"/>
                <w:szCs w:val="20"/>
              </w:rPr>
            </w:pPr>
            <w:r w:rsidRPr="00A26FFC">
              <w:rPr>
                <w:rFonts w:eastAsia="Calibri" w:cs="Times New Roman"/>
                <w:b/>
                <w:sz w:val="20"/>
                <w:szCs w:val="20"/>
              </w:rPr>
              <w:t>Étkezést igénylő fő (átlagos létszám)</w:t>
            </w:r>
          </w:p>
        </w:tc>
        <w:tc>
          <w:tcPr>
            <w:tcW w:w="1837" w:type="dxa"/>
            <w:shd w:val="clear" w:color="auto" w:fill="auto"/>
            <w:vAlign w:val="center"/>
          </w:tcPr>
          <w:p w:rsidR="00E9508D" w:rsidRPr="00A26FFC" w:rsidRDefault="00E9508D" w:rsidP="00750740">
            <w:pPr>
              <w:jc w:val="center"/>
              <w:rPr>
                <w:rFonts w:eastAsia="Calibri" w:cs="Times New Roman"/>
                <w:b/>
                <w:sz w:val="20"/>
                <w:szCs w:val="20"/>
              </w:rPr>
            </w:pPr>
            <w:r w:rsidRPr="00A26FFC">
              <w:rPr>
                <w:rFonts w:eastAsia="Calibri" w:cs="Times New Roman"/>
                <w:b/>
                <w:sz w:val="20"/>
                <w:szCs w:val="20"/>
              </w:rPr>
              <w:t>Kiszolgált adag</w:t>
            </w:r>
          </w:p>
        </w:tc>
      </w:tr>
      <w:tr w:rsidR="005407B4" w:rsidRPr="00A26FFC" w:rsidTr="001E1135">
        <w:trPr>
          <w:trHeight w:val="262"/>
          <w:jc w:val="center"/>
        </w:trPr>
        <w:tc>
          <w:tcPr>
            <w:tcW w:w="0" w:type="auto"/>
            <w:shd w:val="clear" w:color="auto" w:fill="auto"/>
            <w:vAlign w:val="center"/>
          </w:tcPr>
          <w:p w:rsidR="00E9508D" w:rsidRPr="00A26FFC" w:rsidRDefault="00E9508D" w:rsidP="00750740">
            <w:pPr>
              <w:jc w:val="center"/>
              <w:rPr>
                <w:rFonts w:eastAsia="Calibri" w:cs="Times New Roman"/>
                <w:sz w:val="20"/>
                <w:szCs w:val="20"/>
              </w:rPr>
            </w:pPr>
            <w:r w:rsidRPr="00A26FFC">
              <w:rPr>
                <w:rFonts w:eastAsia="Calibri" w:cs="Times New Roman"/>
                <w:sz w:val="20"/>
                <w:szCs w:val="20"/>
              </w:rPr>
              <w:t>Tavaszi szünet</w:t>
            </w:r>
          </w:p>
          <w:p w:rsidR="00E9508D" w:rsidRPr="00A26FFC" w:rsidRDefault="00E9508D" w:rsidP="00750740">
            <w:pPr>
              <w:jc w:val="center"/>
              <w:rPr>
                <w:rFonts w:eastAsia="Calibri" w:cs="Times New Roman"/>
                <w:sz w:val="20"/>
                <w:szCs w:val="20"/>
              </w:rPr>
            </w:pPr>
            <w:r w:rsidRPr="00A26FFC">
              <w:rPr>
                <w:rFonts w:eastAsia="Calibri" w:cs="Times New Roman"/>
                <w:sz w:val="20"/>
                <w:szCs w:val="20"/>
              </w:rPr>
              <w:t xml:space="preserve"> </w:t>
            </w:r>
          </w:p>
        </w:tc>
        <w:tc>
          <w:tcPr>
            <w:tcW w:w="0" w:type="auto"/>
            <w:shd w:val="clear" w:color="auto" w:fill="auto"/>
            <w:vAlign w:val="center"/>
          </w:tcPr>
          <w:p w:rsidR="00E9508D" w:rsidRPr="00A26FFC" w:rsidRDefault="005C1453" w:rsidP="00750740">
            <w:pPr>
              <w:jc w:val="center"/>
              <w:rPr>
                <w:rFonts w:eastAsia="Calibri" w:cs="Times New Roman"/>
                <w:sz w:val="20"/>
                <w:szCs w:val="20"/>
              </w:rPr>
            </w:pPr>
            <w:r w:rsidRPr="00A26FFC">
              <w:rPr>
                <w:rFonts w:eastAsia="Calibri" w:cs="Times New Roman"/>
                <w:sz w:val="20"/>
                <w:szCs w:val="20"/>
              </w:rPr>
              <w:t xml:space="preserve"> </w:t>
            </w:r>
            <w:r w:rsidR="008F3976" w:rsidRPr="00A26FFC">
              <w:rPr>
                <w:rFonts w:eastAsia="Calibri" w:cs="Times New Roman"/>
                <w:sz w:val="20"/>
                <w:szCs w:val="20"/>
              </w:rPr>
              <w:t>5</w:t>
            </w:r>
          </w:p>
        </w:tc>
        <w:tc>
          <w:tcPr>
            <w:tcW w:w="2732"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79</w:t>
            </w:r>
          </w:p>
        </w:tc>
        <w:tc>
          <w:tcPr>
            <w:tcW w:w="1837"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390</w:t>
            </w:r>
          </w:p>
        </w:tc>
      </w:tr>
      <w:tr w:rsidR="005407B4" w:rsidRPr="00A26FFC" w:rsidTr="001E1135">
        <w:trPr>
          <w:trHeight w:val="353"/>
          <w:jc w:val="center"/>
        </w:trPr>
        <w:tc>
          <w:tcPr>
            <w:tcW w:w="0" w:type="auto"/>
            <w:shd w:val="clear" w:color="auto" w:fill="auto"/>
            <w:vAlign w:val="center"/>
          </w:tcPr>
          <w:p w:rsidR="00E9508D" w:rsidRPr="00A26FFC" w:rsidRDefault="00E9508D" w:rsidP="00750740">
            <w:pPr>
              <w:jc w:val="center"/>
              <w:rPr>
                <w:rFonts w:eastAsia="Calibri" w:cs="Times New Roman"/>
                <w:sz w:val="20"/>
                <w:szCs w:val="20"/>
              </w:rPr>
            </w:pPr>
            <w:r w:rsidRPr="00A26FFC">
              <w:rPr>
                <w:rFonts w:eastAsia="Calibri" w:cs="Times New Roman"/>
                <w:sz w:val="20"/>
                <w:szCs w:val="20"/>
              </w:rPr>
              <w:t>Nyári szünet</w:t>
            </w:r>
          </w:p>
          <w:p w:rsidR="00E9508D" w:rsidRPr="00A26FFC" w:rsidRDefault="00E9508D" w:rsidP="00750740">
            <w:pPr>
              <w:jc w:val="center"/>
              <w:rPr>
                <w:rFonts w:eastAsia="Calibri" w:cs="Times New Roman"/>
                <w:sz w:val="20"/>
                <w:szCs w:val="20"/>
              </w:rPr>
            </w:pPr>
            <w:r w:rsidRPr="00A26FFC">
              <w:rPr>
                <w:rFonts w:eastAsia="Calibri" w:cs="Times New Roman"/>
                <w:sz w:val="20"/>
                <w:szCs w:val="20"/>
              </w:rPr>
              <w:t xml:space="preserve"> </w:t>
            </w:r>
          </w:p>
        </w:tc>
        <w:tc>
          <w:tcPr>
            <w:tcW w:w="0" w:type="auto"/>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54</w:t>
            </w:r>
          </w:p>
        </w:tc>
        <w:tc>
          <w:tcPr>
            <w:tcW w:w="2732"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71</w:t>
            </w:r>
          </w:p>
        </w:tc>
        <w:tc>
          <w:tcPr>
            <w:tcW w:w="1837"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3 475</w:t>
            </w:r>
            <w:r w:rsidR="005C1453" w:rsidRPr="00A26FFC">
              <w:rPr>
                <w:rFonts w:eastAsia="Calibri" w:cs="Times New Roman"/>
                <w:sz w:val="20"/>
                <w:szCs w:val="20"/>
              </w:rPr>
              <w:t xml:space="preserve"> </w:t>
            </w:r>
          </w:p>
        </w:tc>
      </w:tr>
      <w:tr w:rsidR="005407B4" w:rsidRPr="00A26FFC" w:rsidTr="001E1135">
        <w:trPr>
          <w:trHeight w:val="445"/>
          <w:jc w:val="center"/>
        </w:trPr>
        <w:tc>
          <w:tcPr>
            <w:tcW w:w="0" w:type="auto"/>
            <w:shd w:val="clear" w:color="auto" w:fill="auto"/>
            <w:vAlign w:val="center"/>
          </w:tcPr>
          <w:p w:rsidR="00E9508D" w:rsidRPr="00A26FFC" w:rsidRDefault="00E9508D" w:rsidP="00750740">
            <w:pPr>
              <w:jc w:val="center"/>
              <w:rPr>
                <w:rFonts w:eastAsia="Calibri" w:cs="Times New Roman"/>
                <w:sz w:val="20"/>
                <w:szCs w:val="20"/>
              </w:rPr>
            </w:pPr>
            <w:r w:rsidRPr="00A26FFC">
              <w:rPr>
                <w:rFonts w:eastAsia="Calibri" w:cs="Times New Roman"/>
                <w:sz w:val="20"/>
                <w:szCs w:val="20"/>
              </w:rPr>
              <w:t>Ősz szünet</w:t>
            </w:r>
          </w:p>
          <w:p w:rsidR="00E9508D" w:rsidRPr="00A26FFC" w:rsidRDefault="00E9508D" w:rsidP="00750740">
            <w:pPr>
              <w:jc w:val="center"/>
              <w:rPr>
                <w:rFonts w:eastAsia="Calibri" w:cs="Times New Roman"/>
                <w:sz w:val="20"/>
                <w:szCs w:val="20"/>
              </w:rPr>
            </w:pPr>
            <w:r w:rsidRPr="00A26FFC">
              <w:rPr>
                <w:rFonts w:eastAsia="Calibri" w:cs="Times New Roman"/>
                <w:sz w:val="20"/>
                <w:szCs w:val="20"/>
              </w:rPr>
              <w:t xml:space="preserve"> </w:t>
            </w:r>
          </w:p>
        </w:tc>
        <w:tc>
          <w:tcPr>
            <w:tcW w:w="0" w:type="auto"/>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5</w:t>
            </w:r>
          </w:p>
        </w:tc>
        <w:tc>
          <w:tcPr>
            <w:tcW w:w="2732"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80</w:t>
            </w:r>
          </w:p>
        </w:tc>
        <w:tc>
          <w:tcPr>
            <w:tcW w:w="1837"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400</w:t>
            </w:r>
          </w:p>
        </w:tc>
      </w:tr>
      <w:tr w:rsidR="00E9508D" w:rsidRPr="00A26FFC" w:rsidTr="001E1135">
        <w:trPr>
          <w:trHeight w:val="410"/>
          <w:jc w:val="center"/>
        </w:trPr>
        <w:tc>
          <w:tcPr>
            <w:tcW w:w="0" w:type="auto"/>
            <w:shd w:val="clear" w:color="auto" w:fill="auto"/>
            <w:vAlign w:val="center"/>
          </w:tcPr>
          <w:p w:rsidR="00E9508D" w:rsidRPr="00A26FFC" w:rsidRDefault="00E9508D" w:rsidP="00750740">
            <w:pPr>
              <w:jc w:val="center"/>
              <w:rPr>
                <w:rFonts w:eastAsia="Calibri" w:cs="Times New Roman"/>
                <w:sz w:val="20"/>
                <w:szCs w:val="20"/>
              </w:rPr>
            </w:pPr>
            <w:r w:rsidRPr="00A26FFC">
              <w:rPr>
                <w:rFonts w:eastAsia="Calibri" w:cs="Times New Roman"/>
                <w:sz w:val="20"/>
                <w:szCs w:val="20"/>
              </w:rPr>
              <w:t>Téli szünet</w:t>
            </w:r>
          </w:p>
          <w:p w:rsidR="00E9508D" w:rsidRPr="00A26FFC" w:rsidRDefault="00E9508D" w:rsidP="00750740">
            <w:pPr>
              <w:jc w:val="center"/>
              <w:rPr>
                <w:rFonts w:eastAsia="Calibri" w:cs="Times New Roman"/>
                <w:sz w:val="20"/>
                <w:szCs w:val="20"/>
              </w:rPr>
            </w:pPr>
            <w:r w:rsidRPr="00A26FFC">
              <w:rPr>
                <w:rFonts w:eastAsia="Calibri" w:cs="Times New Roman"/>
                <w:sz w:val="20"/>
                <w:szCs w:val="20"/>
              </w:rPr>
              <w:t xml:space="preserve"> </w:t>
            </w:r>
          </w:p>
        </w:tc>
        <w:tc>
          <w:tcPr>
            <w:tcW w:w="0" w:type="auto"/>
            <w:shd w:val="clear" w:color="auto" w:fill="auto"/>
            <w:vAlign w:val="center"/>
          </w:tcPr>
          <w:p w:rsidR="00E9508D" w:rsidRPr="00A26FFC" w:rsidRDefault="00314207" w:rsidP="00750740">
            <w:pPr>
              <w:jc w:val="center"/>
              <w:rPr>
                <w:rFonts w:eastAsia="Calibri" w:cs="Times New Roman"/>
                <w:sz w:val="20"/>
                <w:szCs w:val="20"/>
              </w:rPr>
            </w:pPr>
            <w:r w:rsidRPr="00A26FFC">
              <w:rPr>
                <w:rFonts w:eastAsia="Calibri" w:cs="Times New Roman"/>
                <w:sz w:val="20"/>
                <w:szCs w:val="20"/>
              </w:rPr>
              <w:t>5</w:t>
            </w:r>
            <w:r w:rsidR="005C1453" w:rsidRPr="00A26FFC">
              <w:rPr>
                <w:rFonts w:eastAsia="Calibri" w:cs="Times New Roman"/>
                <w:sz w:val="20"/>
                <w:szCs w:val="20"/>
              </w:rPr>
              <w:t xml:space="preserve"> </w:t>
            </w:r>
          </w:p>
        </w:tc>
        <w:tc>
          <w:tcPr>
            <w:tcW w:w="2732"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79</w:t>
            </w:r>
          </w:p>
        </w:tc>
        <w:tc>
          <w:tcPr>
            <w:tcW w:w="1837" w:type="dxa"/>
            <w:shd w:val="clear" w:color="auto" w:fill="auto"/>
            <w:vAlign w:val="center"/>
          </w:tcPr>
          <w:p w:rsidR="00E9508D" w:rsidRPr="00A26FFC" w:rsidRDefault="004B2E0F" w:rsidP="00750740">
            <w:pPr>
              <w:jc w:val="center"/>
              <w:rPr>
                <w:rFonts w:eastAsia="Calibri" w:cs="Times New Roman"/>
                <w:sz w:val="20"/>
                <w:szCs w:val="20"/>
              </w:rPr>
            </w:pPr>
            <w:r>
              <w:rPr>
                <w:rFonts w:eastAsia="Calibri" w:cs="Times New Roman"/>
                <w:sz w:val="20"/>
                <w:szCs w:val="20"/>
              </w:rPr>
              <w:t>395</w:t>
            </w:r>
          </w:p>
        </w:tc>
      </w:tr>
    </w:tbl>
    <w:p w:rsidR="00E9508D" w:rsidRPr="00FE13A7" w:rsidRDefault="00E9508D" w:rsidP="00E9508D">
      <w:pPr>
        <w:rPr>
          <w:rFonts w:cs="Times New Roman"/>
          <w:b/>
          <w:i/>
          <w:color w:val="A8D08D" w:themeColor="accent6" w:themeTint="99"/>
        </w:rPr>
      </w:pPr>
    </w:p>
    <w:p w:rsidR="0032439E" w:rsidRPr="00FE13A7" w:rsidRDefault="00FE13A7" w:rsidP="0032439E">
      <w:pPr>
        <w:rPr>
          <w:b/>
          <w:i/>
          <w:noProof/>
          <w:lang w:val="en-US"/>
        </w:rPr>
      </w:pPr>
      <w:r w:rsidRPr="00512195">
        <w:rPr>
          <w:b/>
        </w:rPr>
        <w:t>10</w:t>
      </w:r>
      <w:r w:rsidRPr="00FE13A7">
        <w:rPr>
          <w:b/>
          <w:i/>
        </w:rPr>
        <w:t xml:space="preserve">. </w:t>
      </w:r>
      <w:r w:rsidRPr="00C74D1D">
        <w:rPr>
          <w:b/>
          <w:noProof/>
          <w:lang w:val="en-US"/>
        </w:rPr>
        <w:t>Nyári napközis tábor</w:t>
      </w:r>
    </w:p>
    <w:p w:rsidR="00FE13A7" w:rsidRPr="00273315" w:rsidRDefault="00FE13A7" w:rsidP="0032439E">
      <w:pPr>
        <w:rPr>
          <w:color w:val="A8D08D" w:themeColor="accent6" w:themeTint="99"/>
          <w:lang w:eastAsia="hu-HU"/>
        </w:rPr>
      </w:pPr>
    </w:p>
    <w:p w:rsidR="00E9508D" w:rsidRPr="0044197F" w:rsidRDefault="0044197F" w:rsidP="00E9508D">
      <w:pPr>
        <w:contextualSpacing/>
        <w:rPr>
          <w:rFonts w:eastAsia="Calibri" w:cs="Times New Roman"/>
          <w:szCs w:val="24"/>
        </w:rPr>
      </w:pPr>
      <w:r w:rsidRPr="0044197F">
        <w:rPr>
          <w:rFonts w:eastAsia="Calibri" w:cs="Times New Roman"/>
          <w:szCs w:val="24"/>
        </w:rPr>
        <w:t>A n</w:t>
      </w:r>
      <w:r w:rsidR="00E9508D" w:rsidRPr="0044197F">
        <w:rPr>
          <w:rFonts w:eastAsia="Calibri" w:cs="Times New Roman"/>
          <w:szCs w:val="24"/>
        </w:rPr>
        <w:t>yári napközis tábor 202</w:t>
      </w:r>
      <w:r w:rsidR="005820FB" w:rsidRPr="0044197F">
        <w:rPr>
          <w:rFonts w:eastAsia="Calibri" w:cs="Times New Roman"/>
          <w:szCs w:val="24"/>
        </w:rPr>
        <w:t>5</w:t>
      </w:r>
      <w:r w:rsidR="00E9508D" w:rsidRPr="0044197F">
        <w:rPr>
          <w:rFonts w:eastAsia="Calibri" w:cs="Times New Roman"/>
          <w:szCs w:val="24"/>
        </w:rPr>
        <w:t xml:space="preserve"> évben </w:t>
      </w:r>
      <w:r w:rsidR="005C1453" w:rsidRPr="0044197F">
        <w:rPr>
          <w:rFonts w:eastAsia="Calibri" w:cs="Times New Roman"/>
          <w:szCs w:val="24"/>
        </w:rPr>
        <w:t xml:space="preserve">is </w:t>
      </w:r>
      <w:r w:rsidR="00E9508D" w:rsidRPr="0044197F">
        <w:rPr>
          <w:rFonts w:eastAsia="Calibri" w:cs="Times New Roman"/>
          <w:szCs w:val="24"/>
        </w:rPr>
        <w:t xml:space="preserve">a </w:t>
      </w:r>
      <w:r w:rsidR="005820FB" w:rsidRPr="0044197F">
        <w:rPr>
          <w:rFonts w:eastAsia="Calibri" w:cs="Times New Roman"/>
          <w:szCs w:val="24"/>
        </w:rPr>
        <w:t>Thököly Imre Két Tanítási Nyelvű</w:t>
      </w:r>
      <w:r w:rsidR="00E9508D" w:rsidRPr="0044197F">
        <w:rPr>
          <w:rFonts w:eastAsia="Calibri" w:cs="Times New Roman"/>
          <w:szCs w:val="24"/>
        </w:rPr>
        <w:t xml:space="preserve"> Általános Iskolában működött, a táborozó gyermekek ebédjét az Óvodakonyha készítette, mely átszállításra került az iskolába.</w:t>
      </w:r>
    </w:p>
    <w:p w:rsidR="00E9508D" w:rsidRPr="0044197F" w:rsidRDefault="00E9508D" w:rsidP="00E9508D">
      <w:pPr>
        <w:contextualSpacing/>
        <w:rPr>
          <w:rFonts w:eastAsia="Calibri" w:cs="Times New Roman"/>
          <w:szCs w:val="24"/>
        </w:rPr>
      </w:pPr>
    </w:p>
    <w:p w:rsidR="00E9508D" w:rsidRPr="0044197F" w:rsidRDefault="00E9508D" w:rsidP="00E9508D">
      <w:pPr>
        <w:rPr>
          <w:rFonts w:cs="Times New Roman"/>
          <w:szCs w:val="24"/>
        </w:rPr>
      </w:pPr>
      <w:r w:rsidRPr="0044197F">
        <w:rPr>
          <w:rFonts w:cs="Times New Roman"/>
          <w:szCs w:val="24"/>
        </w:rPr>
        <w:t>A tábort igénybe vevők az elmúlt évek gyakorlata szerint az étkezésért a tanítási időre meghatározott norma szerint</w:t>
      </w:r>
      <w:r w:rsidR="0044197F">
        <w:rPr>
          <w:rFonts w:cs="Times New Roman"/>
          <w:szCs w:val="24"/>
        </w:rPr>
        <w:t>i</w:t>
      </w:r>
      <w:r w:rsidRPr="0044197F">
        <w:rPr>
          <w:rFonts w:cs="Times New Roman"/>
          <w:szCs w:val="24"/>
        </w:rPr>
        <w:t xml:space="preserve"> térítési díjakat fizették a kedvezmények figyelembevételével.</w:t>
      </w:r>
    </w:p>
    <w:p w:rsidR="00E9508D" w:rsidRPr="00273315" w:rsidRDefault="00E9508D" w:rsidP="00E9508D">
      <w:pPr>
        <w:rPr>
          <w:rFonts w:cs="Times New Roman"/>
          <w:color w:val="A8D08D" w:themeColor="accent6" w:themeTint="99"/>
          <w:szCs w:val="24"/>
        </w:rPr>
      </w:pPr>
      <w:r w:rsidRPr="0044197F">
        <w:rPr>
          <w:rFonts w:cs="Times New Roman"/>
          <w:szCs w:val="24"/>
        </w:rPr>
        <w:t>A tábort napi változó létszám</w:t>
      </w:r>
      <w:r w:rsidR="005820FB" w:rsidRPr="0044197F">
        <w:rPr>
          <w:rFonts w:cs="Times New Roman"/>
          <w:szCs w:val="24"/>
        </w:rPr>
        <w:t>mal átlagosan 64 gyermek vette igénybe</w:t>
      </w:r>
      <w:r w:rsidRPr="0044197F">
        <w:rPr>
          <w:rFonts w:cs="Times New Roman"/>
          <w:szCs w:val="24"/>
        </w:rPr>
        <w:t xml:space="preserve">, amely összesen  </w:t>
      </w:r>
      <w:r w:rsidR="005820FB" w:rsidRPr="0044197F">
        <w:rPr>
          <w:rFonts w:cs="Times New Roman"/>
          <w:szCs w:val="24"/>
        </w:rPr>
        <w:t>2 224</w:t>
      </w:r>
      <w:r w:rsidRPr="0044197F">
        <w:rPr>
          <w:rFonts w:cs="Times New Roman"/>
          <w:szCs w:val="24"/>
        </w:rPr>
        <w:t xml:space="preserve"> kiszolgált adagot</w:t>
      </w:r>
      <w:r w:rsidR="00B70B3C" w:rsidRPr="0044197F">
        <w:rPr>
          <w:rFonts w:cs="Times New Roman"/>
          <w:szCs w:val="24"/>
        </w:rPr>
        <w:t xml:space="preserve">, valamint </w:t>
      </w:r>
      <w:r w:rsidR="005820FB" w:rsidRPr="0044197F">
        <w:rPr>
          <w:rFonts w:cs="Times New Roman"/>
          <w:szCs w:val="24"/>
        </w:rPr>
        <w:t>17</w:t>
      </w:r>
      <w:r w:rsidR="00B70B3C" w:rsidRPr="0044197F">
        <w:rPr>
          <w:rFonts w:cs="Times New Roman"/>
          <w:szCs w:val="24"/>
        </w:rPr>
        <w:t xml:space="preserve"> adag </w:t>
      </w:r>
      <w:proofErr w:type="gramStart"/>
      <w:r w:rsidR="00B70B3C" w:rsidRPr="0044197F">
        <w:rPr>
          <w:rFonts w:cs="Times New Roman"/>
          <w:szCs w:val="24"/>
        </w:rPr>
        <w:t>speciális</w:t>
      </w:r>
      <w:proofErr w:type="gramEnd"/>
      <w:r w:rsidR="00B70B3C" w:rsidRPr="0044197F">
        <w:rPr>
          <w:rFonts w:cs="Times New Roman"/>
          <w:szCs w:val="24"/>
        </w:rPr>
        <w:t xml:space="preserve"> ebédet</w:t>
      </w:r>
      <w:r w:rsidRPr="0044197F">
        <w:rPr>
          <w:rFonts w:cs="Times New Roman"/>
          <w:szCs w:val="24"/>
        </w:rPr>
        <w:t xml:space="preserve"> jelent</w:t>
      </w:r>
      <w:r w:rsidRPr="00273315">
        <w:rPr>
          <w:rFonts w:cs="Times New Roman"/>
          <w:color w:val="A8D08D" w:themeColor="accent6" w:themeTint="99"/>
          <w:szCs w:val="24"/>
        </w:rPr>
        <w:t>.</w:t>
      </w:r>
    </w:p>
    <w:p w:rsidR="00E9508D" w:rsidRPr="0044197F" w:rsidRDefault="00E9508D" w:rsidP="00E9508D">
      <w:pPr>
        <w:rPr>
          <w:rFonts w:cs="Times New Roman"/>
          <w:szCs w:val="24"/>
        </w:rPr>
      </w:pPr>
      <w:r w:rsidRPr="0044197F">
        <w:rPr>
          <w:rFonts w:cs="Times New Roman"/>
          <w:szCs w:val="24"/>
        </w:rPr>
        <w:lastRenderedPageBreak/>
        <w:t>Kedvezményesen kiszolgált adag:</w:t>
      </w:r>
    </w:p>
    <w:p w:rsidR="00E9508D" w:rsidRPr="0044197F" w:rsidRDefault="00E9508D" w:rsidP="008326E3">
      <w:pPr>
        <w:pStyle w:val="Listaszerbekezds"/>
        <w:numPr>
          <w:ilvl w:val="0"/>
          <w:numId w:val="6"/>
        </w:numPr>
        <w:spacing w:line="240" w:lineRule="auto"/>
        <w:rPr>
          <w:rFonts w:ascii="Times New Roman" w:hAnsi="Times New Roman"/>
          <w:szCs w:val="24"/>
        </w:rPr>
      </w:pPr>
      <w:r w:rsidRPr="0044197F">
        <w:rPr>
          <w:rFonts w:ascii="Times New Roman" w:hAnsi="Times New Roman"/>
          <w:szCs w:val="24"/>
        </w:rPr>
        <w:t xml:space="preserve">100 % </w:t>
      </w:r>
      <w:proofErr w:type="gramStart"/>
      <w:r w:rsidRPr="0044197F">
        <w:rPr>
          <w:rFonts w:ascii="Times New Roman" w:hAnsi="Times New Roman"/>
          <w:szCs w:val="24"/>
        </w:rPr>
        <w:t xml:space="preserve">támogatás      </w:t>
      </w:r>
      <w:r w:rsidR="00114788" w:rsidRPr="0044197F">
        <w:rPr>
          <w:rFonts w:ascii="Times New Roman" w:hAnsi="Times New Roman"/>
          <w:szCs w:val="24"/>
        </w:rPr>
        <w:tab/>
      </w:r>
      <w:r w:rsidR="005820FB" w:rsidRPr="0044197F">
        <w:rPr>
          <w:rFonts w:ascii="Times New Roman" w:hAnsi="Times New Roman"/>
          <w:szCs w:val="24"/>
        </w:rPr>
        <w:t>322</w:t>
      </w:r>
      <w:proofErr w:type="gramEnd"/>
      <w:r w:rsidR="00114788" w:rsidRPr="0044197F">
        <w:rPr>
          <w:rFonts w:ascii="Times New Roman" w:hAnsi="Times New Roman"/>
          <w:szCs w:val="24"/>
        </w:rPr>
        <w:t xml:space="preserve"> </w:t>
      </w:r>
      <w:r w:rsidRPr="0044197F">
        <w:rPr>
          <w:rFonts w:ascii="Times New Roman" w:hAnsi="Times New Roman"/>
          <w:szCs w:val="24"/>
        </w:rPr>
        <w:t>adag</w:t>
      </w:r>
    </w:p>
    <w:p w:rsidR="00E9508D" w:rsidRPr="0044197F" w:rsidRDefault="00E9508D" w:rsidP="008326E3">
      <w:pPr>
        <w:pStyle w:val="Listaszerbekezds"/>
        <w:numPr>
          <w:ilvl w:val="0"/>
          <w:numId w:val="6"/>
        </w:numPr>
        <w:spacing w:line="240" w:lineRule="auto"/>
        <w:rPr>
          <w:rFonts w:ascii="Times New Roman" w:hAnsi="Times New Roman"/>
          <w:szCs w:val="24"/>
        </w:rPr>
      </w:pPr>
      <w:r w:rsidRPr="0044197F">
        <w:rPr>
          <w:rFonts w:ascii="Times New Roman" w:hAnsi="Times New Roman"/>
          <w:szCs w:val="24"/>
        </w:rPr>
        <w:t xml:space="preserve">  50 % támogatás</w:t>
      </w:r>
      <w:r w:rsidR="00114788" w:rsidRPr="0044197F">
        <w:rPr>
          <w:rFonts w:ascii="Times New Roman" w:hAnsi="Times New Roman"/>
          <w:szCs w:val="24"/>
        </w:rPr>
        <w:tab/>
      </w:r>
      <w:r w:rsidR="005820FB" w:rsidRPr="0044197F">
        <w:rPr>
          <w:rFonts w:ascii="Times New Roman" w:hAnsi="Times New Roman"/>
          <w:szCs w:val="24"/>
        </w:rPr>
        <w:t>681</w:t>
      </w:r>
      <w:r w:rsidRPr="0044197F">
        <w:rPr>
          <w:rFonts w:ascii="Times New Roman" w:hAnsi="Times New Roman"/>
          <w:szCs w:val="24"/>
        </w:rPr>
        <w:t xml:space="preserve"> adag</w:t>
      </w:r>
    </w:p>
    <w:p w:rsidR="0071456C" w:rsidRPr="006C5A91" w:rsidRDefault="0071456C" w:rsidP="004544BA">
      <w:pPr>
        <w:pStyle w:val="Listaszerbekezds"/>
        <w:spacing w:line="240" w:lineRule="auto"/>
        <w:rPr>
          <w:rFonts w:ascii="Times New Roman" w:hAnsi="Times New Roman"/>
          <w:szCs w:val="24"/>
        </w:rPr>
      </w:pPr>
    </w:p>
    <w:p w:rsidR="00E9508D" w:rsidRPr="006C5A91" w:rsidRDefault="00E9508D" w:rsidP="008326E3">
      <w:pPr>
        <w:pStyle w:val="Cm"/>
        <w:numPr>
          <w:ilvl w:val="0"/>
          <w:numId w:val="23"/>
        </w:numPr>
        <w:rPr>
          <w:lang w:eastAsia="zh-CN"/>
        </w:rPr>
      </w:pPr>
      <w:r>
        <w:t xml:space="preserve"> </w:t>
      </w:r>
      <w:bookmarkStart w:id="20" w:name="_Toc229056398"/>
      <w:r w:rsidR="0071456C">
        <w:t>J</w:t>
      </w:r>
      <w:r w:rsidR="0071456C" w:rsidRPr="0071456C">
        <w:t>árási hivatal által nyújtott pénzbeli és természetbeni ellátások biztosítása, illetve az elvégzett hatósági intézkedések</w:t>
      </w:r>
      <w:bookmarkEnd w:id="20"/>
    </w:p>
    <w:p w:rsidR="0071456C" w:rsidRDefault="0071456C" w:rsidP="00E9508D">
      <w:pPr>
        <w:suppressAutoHyphens/>
        <w:spacing w:line="276" w:lineRule="auto"/>
        <w:rPr>
          <w:rFonts w:cs="Times New Roman"/>
          <w:bCs/>
          <w:szCs w:val="24"/>
        </w:rPr>
      </w:pPr>
    </w:p>
    <w:p w:rsidR="00E9508D" w:rsidRPr="00367056" w:rsidRDefault="00E9508D" w:rsidP="00E9508D">
      <w:pPr>
        <w:suppressAutoHyphens/>
        <w:spacing w:line="276" w:lineRule="auto"/>
        <w:rPr>
          <w:rFonts w:cs="Times New Roman"/>
          <w:bCs/>
          <w:szCs w:val="24"/>
        </w:rPr>
      </w:pPr>
      <w:r w:rsidRPr="00367056">
        <w:rPr>
          <w:rFonts w:cs="Times New Roman"/>
          <w:bCs/>
          <w:szCs w:val="24"/>
        </w:rPr>
        <w:t xml:space="preserve">Pénzbeli és természetbeni ellátások: </w:t>
      </w:r>
      <w:r w:rsidRPr="00367056">
        <w:rPr>
          <w:rFonts w:cs="Times New Roman"/>
          <w:b/>
          <w:bCs/>
          <w:szCs w:val="24"/>
        </w:rPr>
        <w:t>gyermektartásdíj megelőlegezése és otthonteremtési támogatás</w:t>
      </w:r>
    </w:p>
    <w:p w:rsidR="00DA14CC" w:rsidRPr="00367056" w:rsidRDefault="00DA14CC" w:rsidP="003B4AC6">
      <w:pPr>
        <w:rPr>
          <w:rFonts w:cs="Times New Roman"/>
          <w:bCs/>
          <w:szCs w:val="24"/>
          <w:u w:val="single"/>
        </w:rPr>
      </w:pPr>
    </w:p>
    <w:p w:rsidR="00E9508D" w:rsidRPr="00367056" w:rsidRDefault="00E9508D" w:rsidP="008326E3">
      <w:pPr>
        <w:pStyle w:val="Cmsor2"/>
        <w:numPr>
          <w:ilvl w:val="0"/>
          <w:numId w:val="25"/>
        </w:numPr>
      </w:pPr>
      <w:bookmarkStart w:id="21" w:name="_Toc229056399"/>
      <w:r w:rsidRPr="00367056">
        <w:rPr>
          <w:i w:val="0"/>
        </w:rPr>
        <w:t>Gyermektartásdíj állam általi megelőlegezése</w:t>
      </w:r>
      <w:r w:rsidRPr="00367056">
        <w:t>:</w:t>
      </w:r>
      <w:bookmarkEnd w:id="21"/>
    </w:p>
    <w:p w:rsidR="00774051" w:rsidRPr="00367056" w:rsidRDefault="00774051" w:rsidP="00E9508D">
      <w:pPr>
        <w:rPr>
          <w:rFonts w:cs="Times New Roman"/>
          <w:bCs/>
          <w:szCs w:val="24"/>
        </w:rPr>
      </w:pPr>
    </w:p>
    <w:p w:rsidR="00E9508D" w:rsidRPr="00367056" w:rsidRDefault="00E9508D" w:rsidP="00E9508D">
      <w:pPr>
        <w:rPr>
          <w:rFonts w:cs="Times New Roman"/>
          <w:bCs/>
          <w:szCs w:val="24"/>
        </w:rPr>
      </w:pPr>
      <w:r w:rsidRPr="00367056">
        <w:rPr>
          <w:rFonts w:cs="Times New Roman"/>
          <w:bCs/>
          <w:szCs w:val="24"/>
        </w:rPr>
        <w:t>Az ellátás célja a gyermek neveléséhez, ellátásához, oktatásához szükséges anyagi hozzájárulás biztosítása abban az esetben, ha a gyermektartásdíj fizetésére kötelezett szülő fizetési kötelezettségének nem tesz eleget. A gyermek egyedülálló szülőjét segíti a gyermek megfelelő ellátásának biztosításában. A megelőlegezés az ellátás határozott időre szóló, jövőbeni kifizetését eredményezi, az előlegezés előtt felhalmozódott hátralék bírósági</w:t>
      </w:r>
      <w:r w:rsidR="00774051" w:rsidRPr="00367056">
        <w:rPr>
          <w:rFonts w:cs="Times New Roman"/>
          <w:bCs/>
          <w:szCs w:val="24"/>
        </w:rPr>
        <w:t xml:space="preserve"> végrehajtás útján hajtható be a kötelezett szülőtől.</w:t>
      </w:r>
    </w:p>
    <w:p w:rsidR="00E9508D" w:rsidRPr="00367056" w:rsidRDefault="00E9508D" w:rsidP="00E9508D">
      <w:pPr>
        <w:rPr>
          <w:rFonts w:cs="Times New Roman"/>
          <w:szCs w:val="24"/>
        </w:rPr>
      </w:pPr>
      <w:r w:rsidRPr="00367056">
        <w:rPr>
          <w:rFonts w:cs="Times New Roman"/>
          <w:bCs/>
          <w:szCs w:val="24"/>
        </w:rPr>
        <w:t xml:space="preserve">A Gyvt. szabályai alapján </w:t>
      </w:r>
      <w:r w:rsidRPr="00367056">
        <w:rPr>
          <w:rFonts w:cs="Times New Roman"/>
          <w:szCs w:val="24"/>
        </w:rPr>
        <w:t>gyermektartásdíj megelőlegezésének akkor van helye, ha</w:t>
      </w:r>
    </w:p>
    <w:p w:rsidR="00E9508D" w:rsidRPr="00367056" w:rsidRDefault="00E9508D" w:rsidP="00BC525A">
      <w:pPr>
        <w:pStyle w:val="NormlWeb"/>
        <w:numPr>
          <w:ilvl w:val="0"/>
          <w:numId w:val="5"/>
        </w:numPr>
        <w:spacing w:before="0" w:after="0" w:line="276" w:lineRule="auto"/>
        <w:rPr>
          <w:sz w:val="24"/>
          <w:szCs w:val="24"/>
        </w:rPr>
      </w:pPr>
      <w:r w:rsidRPr="00367056">
        <w:rPr>
          <w:sz w:val="24"/>
          <w:szCs w:val="24"/>
        </w:rPr>
        <w:t>a bíróság a tartásdíjat jogerős határozatában már megállapította vagy van olyan külföldi bíróság, vagy más hatóság által hozott jogerős határozat, amelyet a Magyarországon élő gyermek javára nemzetközi szerződés vagy viszonosság alapján kell végrehajtani és</w:t>
      </w:r>
    </w:p>
    <w:p w:rsidR="00E9508D" w:rsidRPr="00367056" w:rsidRDefault="00E9508D" w:rsidP="00BC525A">
      <w:pPr>
        <w:pStyle w:val="NormlWeb"/>
        <w:numPr>
          <w:ilvl w:val="0"/>
          <w:numId w:val="5"/>
        </w:numPr>
        <w:spacing w:before="0" w:after="0" w:line="276" w:lineRule="auto"/>
        <w:rPr>
          <w:sz w:val="24"/>
          <w:szCs w:val="24"/>
        </w:rPr>
      </w:pPr>
      <w:r w:rsidRPr="00367056">
        <w:rPr>
          <w:sz w:val="24"/>
          <w:szCs w:val="24"/>
        </w:rPr>
        <w:t>a gyermektartásdíj összegének behajtása átmenetileg lehetetlen.</w:t>
      </w:r>
    </w:p>
    <w:p w:rsidR="00E9508D" w:rsidRPr="00367056" w:rsidRDefault="00E9508D" w:rsidP="00E9508D">
      <w:pPr>
        <w:pStyle w:val="NormlWeb"/>
        <w:spacing w:before="0" w:after="0" w:line="276" w:lineRule="auto"/>
        <w:rPr>
          <w:sz w:val="24"/>
          <w:szCs w:val="24"/>
        </w:rPr>
      </w:pPr>
    </w:p>
    <w:p w:rsidR="008166A9" w:rsidRPr="00367056" w:rsidRDefault="00774051" w:rsidP="00774051">
      <w:pPr>
        <w:rPr>
          <w:rFonts w:cs="Times New Roman"/>
          <w:szCs w:val="24"/>
        </w:rPr>
      </w:pPr>
      <w:r w:rsidRPr="00367056">
        <w:rPr>
          <w:rFonts w:cs="Times New Roman"/>
          <w:szCs w:val="24"/>
        </w:rPr>
        <w:t xml:space="preserve">A megelőlegezett gyermektartásdíjat az annak fizetésére kötelezett szülő a Polgári Törvénykönyvben meghatározott kamattal az államnak köteles megtéríteni. A megelőlegezett gyermektartásdíjnak meg nem térült összegét adók módjára kell behajtani. </w:t>
      </w:r>
    </w:p>
    <w:p w:rsidR="00774051" w:rsidRPr="00367056" w:rsidRDefault="00774051" w:rsidP="00774051">
      <w:pPr>
        <w:rPr>
          <w:rFonts w:cs="Times New Roman"/>
          <w:szCs w:val="24"/>
        </w:rPr>
      </w:pPr>
      <w:r w:rsidRPr="00367056">
        <w:rPr>
          <w:rFonts w:cs="Times New Roman"/>
          <w:szCs w:val="24"/>
        </w:rPr>
        <w:t>2024. július 01. napjától a gyermekek védelme érdekében egyes törvények módosításáról szóló 2024. évi XXX. törvény alapján bevezetésre került a Ptk. 4:207. §-</w:t>
      </w:r>
      <w:proofErr w:type="gramStart"/>
      <w:r w:rsidRPr="00367056">
        <w:rPr>
          <w:rFonts w:cs="Times New Roman"/>
          <w:szCs w:val="24"/>
        </w:rPr>
        <w:t>a</w:t>
      </w:r>
      <w:proofErr w:type="gramEnd"/>
      <w:r w:rsidRPr="00367056">
        <w:rPr>
          <w:rFonts w:cs="Times New Roman"/>
          <w:szCs w:val="24"/>
        </w:rPr>
        <w:t xml:space="preserve"> alapján meghatározott, a fogyasztói árindex növekedésének mértékével emelt tartásdíj összegének állam általi megelőlegezése, azzal, hogy a megelőlegezett gyermektartásdíj összege nem haladhatja meg gyermekenként a kötelező legkisebb munkabér 30 százalékát. (202</w:t>
      </w:r>
      <w:r w:rsidR="008166A9" w:rsidRPr="00367056">
        <w:rPr>
          <w:rFonts w:cs="Times New Roman"/>
          <w:szCs w:val="24"/>
        </w:rPr>
        <w:t>5</w:t>
      </w:r>
      <w:r w:rsidRPr="00367056">
        <w:rPr>
          <w:rFonts w:cs="Times New Roman"/>
          <w:szCs w:val="24"/>
        </w:rPr>
        <w:t xml:space="preserve">. évben ennek összege: </w:t>
      </w:r>
      <w:r w:rsidR="008166A9" w:rsidRPr="00367056">
        <w:rPr>
          <w:rFonts w:cs="Times New Roman"/>
          <w:szCs w:val="24"/>
        </w:rPr>
        <w:t>87 240</w:t>
      </w:r>
      <w:r w:rsidRPr="00367056">
        <w:rPr>
          <w:rFonts w:cs="Times New Roman"/>
          <w:szCs w:val="24"/>
        </w:rPr>
        <w:t xml:space="preserve"> Ft, míg 202</w:t>
      </w:r>
      <w:r w:rsidR="008166A9" w:rsidRPr="00367056">
        <w:rPr>
          <w:rFonts w:cs="Times New Roman"/>
          <w:szCs w:val="24"/>
        </w:rPr>
        <w:t>6</w:t>
      </w:r>
      <w:r w:rsidRPr="00367056">
        <w:rPr>
          <w:rFonts w:cs="Times New Roman"/>
          <w:szCs w:val="24"/>
        </w:rPr>
        <w:t xml:space="preserve">. évben: </w:t>
      </w:r>
      <w:r w:rsidR="008166A9" w:rsidRPr="00367056">
        <w:rPr>
          <w:rFonts w:cs="Times New Roman"/>
          <w:szCs w:val="24"/>
        </w:rPr>
        <w:t>96 840</w:t>
      </w:r>
      <w:r w:rsidRPr="00367056">
        <w:rPr>
          <w:rFonts w:cs="Times New Roman"/>
          <w:szCs w:val="24"/>
        </w:rPr>
        <w:t xml:space="preserve"> Ft.) </w:t>
      </w:r>
    </w:p>
    <w:p w:rsidR="00774051" w:rsidRPr="00367056" w:rsidRDefault="00774051" w:rsidP="00774051">
      <w:pPr>
        <w:rPr>
          <w:rFonts w:cs="Times New Roman"/>
          <w:szCs w:val="24"/>
        </w:rPr>
      </w:pPr>
      <w:r w:rsidRPr="00367056">
        <w:rPr>
          <w:rFonts w:cs="Times New Roman"/>
          <w:szCs w:val="24"/>
        </w:rPr>
        <w:t>A járási hivatal Hajdúszoboszlón 202</w:t>
      </w:r>
      <w:r w:rsidR="008166A9" w:rsidRPr="00367056">
        <w:rPr>
          <w:rFonts w:cs="Times New Roman"/>
          <w:szCs w:val="24"/>
        </w:rPr>
        <w:t>5</w:t>
      </w:r>
      <w:r w:rsidRPr="00367056">
        <w:rPr>
          <w:rFonts w:cs="Times New Roman"/>
          <w:szCs w:val="24"/>
        </w:rPr>
        <w:t>. év során 1</w:t>
      </w:r>
      <w:r w:rsidR="008166A9" w:rsidRPr="00367056">
        <w:rPr>
          <w:rFonts w:cs="Times New Roman"/>
          <w:szCs w:val="24"/>
        </w:rPr>
        <w:t>1</w:t>
      </w:r>
      <w:r w:rsidRPr="00367056">
        <w:rPr>
          <w:rFonts w:cs="Times New Roman"/>
          <w:szCs w:val="24"/>
        </w:rPr>
        <w:t xml:space="preserve"> fő igénylő részére folyósított állam által megelőlegezett gyermektartásdíjat, a folyósítás </w:t>
      </w:r>
      <w:r w:rsidR="008166A9" w:rsidRPr="00367056">
        <w:rPr>
          <w:rFonts w:cs="Times New Roman"/>
          <w:szCs w:val="24"/>
        </w:rPr>
        <w:t>16</w:t>
      </w:r>
      <w:r w:rsidRPr="00367056">
        <w:rPr>
          <w:rFonts w:cs="Times New Roman"/>
          <w:szCs w:val="24"/>
        </w:rPr>
        <w:t xml:space="preserve"> gyermeket érintett, mely átlagosan </w:t>
      </w:r>
      <w:r w:rsidR="008166A9" w:rsidRPr="00367056">
        <w:rPr>
          <w:rFonts w:cs="Times New Roman"/>
          <w:szCs w:val="24"/>
        </w:rPr>
        <w:t>24 450</w:t>
      </w:r>
      <w:r w:rsidRPr="00367056">
        <w:rPr>
          <w:rFonts w:cs="Times New Roman"/>
          <w:szCs w:val="24"/>
        </w:rPr>
        <w:t>.- Ft/gyermek összeg</w:t>
      </w:r>
      <w:r w:rsidR="00CB5A46">
        <w:rPr>
          <w:rFonts w:cs="Times New Roman"/>
          <w:szCs w:val="24"/>
        </w:rPr>
        <w:t>ű</w:t>
      </w:r>
      <w:r w:rsidRPr="00367056">
        <w:rPr>
          <w:rFonts w:cs="Times New Roman"/>
          <w:szCs w:val="24"/>
        </w:rPr>
        <w:t xml:space="preserve">. </w:t>
      </w:r>
    </w:p>
    <w:p w:rsidR="006047F9" w:rsidRPr="00367056" w:rsidRDefault="00774051" w:rsidP="00774051">
      <w:r w:rsidRPr="00367056">
        <w:rPr>
          <w:rFonts w:cs="Times New Roman"/>
          <w:szCs w:val="24"/>
        </w:rPr>
        <w:t xml:space="preserve">Az év során </w:t>
      </w:r>
      <w:r w:rsidR="008166A9" w:rsidRPr="00367056">
        <w:rPr>
          <w:rFonts w:cs="Times New Roman"/>
          <w:szCs w:val="24"/>
        </w:rPr>
        <w:t>6</w:t>
      </w:r>
      <w:r w:rsidRPr="00367056">
        <w:rPr>
          <w:rFonts w:cs="Times New Roman"/>
          <w:szCs w:val="24"/>
        </w:rPr>
        <w:t xml:space="preserve"> igénylőnél a gyermektartásdíj állam által</w:t>
      </w:r>
      <w:r w:rsidR="00A350A3">
        <w:rPr>
          <w:rFonts w:cs="Times New Roman"/>
          <w:szCs w:val="24"/>
        </w:rPr>
        <w:t>i megelőlegezése megszűnt, így 2</w:t>
      </w:r>
      <w:r w:rsidRPr="00367056">
        <w:rPr>
          <w:rFonts w:cs="Times New Roman"/>
          <w:szCs w:val="24"/>
        </w:rPr>
        <w:t>02</w:t>
      </w:r>
      <w:r w:rsidR="008166A9" w:rsidRPr="00367056">
        <w:rPr>
          <w:rFonts w:cs="Times New Roman"/>
          <w:szCs w:val="24"/>
        </w:rPr>
        <w:t>5</w:t>
      </w:r>
      <w:r w:rsidRPr="00367056">
        <w:rPr>
          <w:rFonts w:cs="Times New Roman"/>
          <w:szCs w:val="24"/>
        </w:rPr>
        <w:t xml:space="preserve">. december 31. napján </w:t>
      </w:r>
      <w:r w:rsidR="008166A9" w:rsidRPr="00367056">
        <w:rPr>
          <w:rFonts w:cs="Times New Roman"/>
          <w:szCs w:val="24"/>
        </w:rPr>
        <w:t>7</w:t>
      </w:r>
      <w:r w:rsidRPr="00367056">
        <w:rPr>
          <w:rFonts w:cs="Times New Roman"/>
          <w:szCs w:val="24"/>
        </w:rPr>
        <w:t xml:space="preserve"> igénylő részesült megelőlegezésben</w:t>
      </w:r>
      <w:r w:rsidRPr="00367056">
        <w:t>.</w:t>
      </w:r>
    </w:p>
    <w:p w:rsidR="00774051" w:rsidRPr="006C5A91" w:rsidRDefault="00774051" w:rsidP="00E9508D">
      <w:pPr>
        <w:pStyle w:val="NormlWeb"/>
        <w:spacing w:before="0" w:after="0" w:line="276" w:lineRule="auto"/>
        <w:rPr>
          <w:b/>
          <w:sz w:val="24"/>
          <w:szCs w:val="24"/>
        </w:rPr>
      </w:pPr>
    </w:p>
    <w:p w:rsidR="00E9508D" w:rsidRPr="006C5A91" w:rsidRDefault="00E9508D" w:rsidP="008326E3">
      <w:pPr>
        <w:pStyle w:val="Cmsor2"/>
        <w:numPr>
          <w:ilvl w:val="0"/>
          <w:numId w:val="25"/>
        </w:numPr>
      </w:pPr>
      <w:bookmarkStart w:id="22" w:name="_Toc229056400"/>
      <w:r w:rsidRPr="00AB4342">
        <w:rPr>
          <w:i w:val="0"/>
        </w:rPr>
        <w:t>Otthonteremtési támogatás</w:t>
      </w:r>
      <w:r w:rsidRPr="006C5A91">
        <w:t>:</w:t>
      </w:r>
      <w:bookmarkEnd w:id="22"/>
    </w:p>
    <w:p w:rsidR="00E43070" w:rsidRPr="00BD484B" w:rsidRDefault="00E43070" w:rsidP="00E9508D">
      <w:pPr>
        <w:pStyle w:val="NormlWeb"/>
        <w:spacing w:before="0" w:after="0" w:line="276" w:lineRule="auto"/>
        <w:rPr>
          <w:b/>
          <w:color w:val="538135" w:themeColor="accent6" w:themeShade="BF"/>
          <w:sz w:val="24"/>
          <w:szCs w:val="24"/>
        </w:rPr>
      </w:pPr>
    </w:p>
    <w:p w:rsidR="00B543DE" w:rsidRPr="00A91DFE" w:rsidRDefault="00E43070" w:rsidP="001E1135">
      <w:r w:rsidRPr="00A91DFE">
        <w:t xml:space="preserve">Az ellátás célja, hogy normatív pénzbeli ellátásként az olyan családi háttérrel nem rendelkező fiatal felnőttet támogassa, aki legalább 3 évet eltöltött az intézményes ellátásban és nem rendelkezik megfelelő vagyonnal, további célja a fiatal felnőttek lakáshoz jutásának, tartós lakhatása megoldásának elősegítése vissza nem térítendő pénzbeli támogatás biztosításával. A támogatást a gyámhatóság a központi költségvetés terhére biztosítja. Az otthonteremtési </w:t>
      </w:r>
      <w:r w:rsidRPr="00A91DFE">
        <w:lastRenderedPageBreak/>
        <w:t xml:space="preserve">támogatás igénybevételének lehetőségéről a gyámhatóság a gyermeket nagykorúságának elérése előtt 6 hónappal tájékoztatja. A kérelmező a nagykorúvá válást követően, de legkésőbb a 30. évének betöltéséig nyújthatja be igényét. </w:t>
      </w:r>
    </w:p>
    <w:p w:rsidR="00B543DE" w:rsidRPr="00A91DFE" w:rsidRDefault="00B543DE" w:rsidP="001E1135"/>
    <w:p w:rsidR="00E43070" w:rsidRPr="00A91DFE" w:rsidRDefault="00E43070" w:rsidP="001E1135">
      <w:r w:rsidRPr="00A91DFE">
        <w:t xml:space="preserve">Otthonteremtési támogatásra jogosult az a fiatal felnőtt, akinek </w:t>
      </w:r>
    </w:p>
    <w:p w:rsidR="00E43070" w:rsidRPr="00A91DFE" w:rsidRDefault="00E43070" w:rsidP="001E1135">
      <w:proofErr w:type="gramStart"/>
      <w:r w:rsidRPr="00A91DFE">
        <w:t>a</w:t>
      </w:r>
      <w:proofErr w:type="gramEnd"/>
      <w:r w:rsidRPr="00A91DFE">
        <w:t>) legalább hároméves időtartamú folyamatos - gondozási helyén töltött - nevelésbe vétele a nagykorúvá válásával szűnt meg, és</w:t>
      </w:r>
    </w:p>
    <w:p w:rsidR="00E43070" w:rsidRPr="00A91DFE" w:rsidRDefault="00E43070" w:rsidP="001E1135">
      <w:pPr>
        <w:rPr>
          <w:b/>
        </w:rPr>
      </w:pPr>
      <w:r w:rsidRPr="00A91DFE">
        <w:t>b) készpénzének, biztosításra vagy más célból lekötött betétjének, vagy ingatlan vagyonának értéke a nagykorúvá válásakor nem haladja meg a szociális vetítési alap összegének hatvanhétszeresét, azzal, hogy szociális vetítési alapként az otthonteremtési támogatás megállapítása időpontjában érvényes szociális vetítési alap összegét kell figyelembe venni.</w:t>
      </w:r>
    </w:p>
    <w:p w:rsidR="00E43070" w:rsidRPr="00A91DFE" w:rsidRDefault="00E43070" w:rsidP="00E9508D">
      <w:pPr>
        <w:pStyle w:val="NormlWeb"/>
        <w:spacing w:before="0" w:after="0" w:line="276" w:lineRule="auto"/>
        <w:rPr>
          <w:b/>
          <w:sz w:val="24"/>
          <w:szCs w:val="24"/>
        </w:rPr>
      </w:pPr>
    </w:p>
    <w:p w:rsidR="00E43070" w:rsidRPr="00A91DFE" w:rsidRDefault="00E43070" w:rsidP="001E1135">
      <w:r w:rsidRPr="00A91DFE">
        <w:t xml:space="preserve">A támogatás Magyarország területén használható fel </w:t>
      </w:r>
    </w:p>
    <w:p w:rsidR="00E43070" w:rsidRPr="00A91DFE" w:rsidRDefault="00E43070" w:rsidP="001E1135">
      <w:proofErr w:type="gramStart"/>
      <w:r w:rsidRPr="00A91DFE">
        <w:t>a</w:t>
      </w:r>
      <w:proofErr w:type="gramEnd"/>
      <w:r w:rsidRPr="00A91DFE">
        <w:t>) részben vagy egészben a fiatal felnőtt tulajdonába kerülő vagy már a fiatal felnőtt tulajdonában lévő lakás, családi ház, tanya lakhatóvá tételére,</w:t>
      </w:r>
    </w:p>
    <w:p w:rsidR="00E43070" w:rsidRPr="00A91DFE" w:rsidRDefault="00E43070" w:rsidP="001E1135">
      <w:r w:rsidRPr="00A91DFE">
        <w:t xml:space="preserve"> b) részben vagy egészben a fiatal felnőtt tulajdonába kerülő építési telek, életvitelszerű lakhatásra alkalmas lakás, családi ház, tanya vásárlására, építésére, tulajdon- vagy tulajdonrész szerzéssel járó felújítására vagy bővítésére, </w:t>
      </w:r>
    </w:p>
    <w:p w:rsidR="00E43070" w:rsidRPr="00A91DFE" w:rsidRDefault="00E43070" w:rsidP="001E1135">
      <w:r w:rsidRPr="00A91DFE">
        <w:t>c) bérleti jogviszony létesítéséhez szükséges összeg megfizetésére, lakás, családi ház, tanya bérleti díjának kifizetésére,</w:t>
      </w:r>
    </w:p>
    <w:p w:rsidR="00E43070" w:rsidRPr="00A91DFE" w:rsidRDefault="00E43070" w:rsidP="001E1135">
      <w:r w:rsidRPr="00A91DFE">
        <w:t xml:space="preserve">d) önkormányzati bérlakás felújítására, </w:t>
      </w:r>
    </w:p>
    <w:p w:rsidR="00E43070" w:rsidRPr="00A91DFE" w:rsidRDefault="00E43070" w:rsidP="001E1135">
      <w:proofErr w:type="gramStart"/>
      <w:r w:rsidRPr="00A91DFE">
        <w:t>e</w:t>
      </w:r>
      <w:proofErr w:type="gramEnd"/>
      <w:r w:rsidRPr="00A91DFE">
        <w:t xml:space="preserve">) otthonteremtést elősegítő hitelintézeti kölcsön egyösszegű törlesztésére, </w:t>
      </w:r>
    </w:p>
    <w:p w:rsidR="00E43070" w:rsidRPr="00A91DFE" w:rsidRDefault="00E43070" w:rsidP="001E1135">
      <w:proofErr w:type="gramStart"/>
      <w:r w:rsidRPr="00A91DFE">
        <w:t>f</w:t>
      </w:r>
      <w:proofErr w:type="gramEnd"/>
      <w:r w:rsidRPr="00A91DFE">
        <w:t xml:space="preserve">) indokolt esetben a tartósan beteg vagy fogyatékos fiatal felnőtt megfelelő ellátását biztosító, az Szt. hatálya alá tartozó bentlakásos szociális intézménybe vagy támogatott lakhatáshoz fizetendő belépési hozzájárulásra. </w:t>
      </w:r>
    </w:p>
    <w:p w:rsidR="00E43070" w:rsidRPr="00A91DFE" w:rsidRDefault="00E43070" w:rsidP="001E1135">
      <w:pPr>
        <w:rPr>
          <w:szCs w:val="24"/>
        </w:rPr>
      </w:pPr>
    </w:p>
    <w:p w:rsidR="00E43070" w:rsidRPr="00A91DFE" w:rsidRDefault="00E43070" w:rsidP="001E1135">
      <w:pPr>
        <w:rPr>
          <w:szCs w:val="24"/>
        </w:rPr>
      </w:pPr>
      <w:r w:rsidRPr="00A91DFE">
        <w:rPr>
          <w:szCs w:val="24"/>
        </w:rPr>
        <w:t>Az otthonteremtési támogatás mértékét a folyamatos nevelésben eltöltött évek és a jogosult készpénz</w:t>
      </w:r>
      <w:r w:rsidR="0083482E">
        <w:rPr>
          <w:szCs w:val="24"/>
        </w:rPr>
        <w:t xml:space="preserve"> </w:t>
      </w:r>
      <w:r w:rsidRPr="00A91DFE">
        <w:rPr>
          <w:szCs w:val="24"/>
        </w:rPr>
        <w:t xml:space="preserve">és ingatlan vagyonának együttes értéke alapján úgy kell megállapítani, hogy a vagyonnal nem rendelkező jogosult esetén érje el, a vagyonnal rendelkező jogosult esetén pedig a vagyonnal együtt érje el </w:t>
      </w:r>
    </w:p>
    <w:p w:rsidR="00E43070" w:rsidRPr="00A91DFE" w:rsidRDefault="00E43070" w:rsidP="001E1135">
      <w:pPr>
        <w:rPr>
          <w:szCs w:val="24"/>
        </w:rPr>
      </w:pPr>
      <w:proofErr w:type="gramStart"/>
      <w:r w:rsidRPr="00A91DFE">
        <w:rPr>
          <w:szCs w:val="24"/>
        </w:rPr>
        <w:t>a</w:t>
      </w:r>
      <w:proofErr w:type="gramEnd"/>
      <w:r w:rsidRPr="00A91DFE">
        <w:rPr>
          <w:szCs w:val="24"/>
        </w:rPr>
        <w:t>) négy évnél rövidebb időtartamú nevelésbe vételnél az otthonteremtési támogatás megállapítása idején érvényes szociális vetítési alap összegének negyvenhétszeresét (202</w:t>
      </w:r>
      <w:r w:rsidR="00941954">
        <w:rPr>
          <w:szCs w:val="24"/>
        </w:rPr>
        <w:t>5-</w:t>
      </w:r>
      <w:r w:rsidR="00B543DE" w:rsidRPr="00A91DFE">
        <w:rPr>
          <w:szCs w:val="24"/>
        </w:rPr>
        <w:t>ben: 1 339 500</w:t>
      </w:r>
      <w:r w:rsidRPr="00A91DFE">
        <w:rPr>
          <w:szCs w:val="24"/>
        </w:rPr>
        <w:t xml:space="preserve">-Ft), </w:t>
      </w:r>
    </w:p>
    <w:p w:rsidR="00E43070" w:rsidRPr="00A91DFE" w:rsidRDefault="00E43070" w:rsidP="001E1135">
      <w:pPr>
        <w:rPr>
          <w:szCs w:val="24"/>
        </w:rPr>
      </w:pPr>
      <w:r w:rsidRPr="00A91DFE">
        <w:rPr>
          <w:szCs w:val="24"/>
        </w:rPr>
        <w:t>b) négy évet meghaladó időtartamú nevelésbe vételnél az otthonteremtési támogatás megállapítása idején érvényes szociális vetítési alap összegének ötvenhétszeresét (202</w:t>
      </w:r>
      <w:r w:rsidR="00941954">
        <w:rPr>
          <w:szCs w:val="24"/>
        </w:rPr>
        <w:t>5-</w:t>
      </w:r>
      <w:r w:rsidR="00B543DE" w:rsidRPr="00A91DFE">
        <w:rPr>
          <w:szCs w:val="24"/>
        </w:rPr>
        <w:t>ben: 1 624 500</w:t>
      </w:r>
      <w:r w:rsidRPr="00A91DFE">
        <w:rPr>
          <w:szCs w:val="24"/>
        </w:rPr>
        <w:t xml:space="preserve">-Ft), </w:t>
      </w:r>
    </w:p>
    <w:p w:rsidR="00E43070" w:rsidRPr="00A91DFE" w:rsidRDefault="00E43070" w:rsidP="001E1135">
      <w:pPr>
        <w:rPr>
          <w:szCs w:val="24"/>
        </w:rPr>
      </w:pPr>
      <w:r w:rsidRPr="00A91DFE">
        <w:rPr>
          <w:szCs w:val="24"/>
        </w:rPr>
        <w:t>c) öt évet meghaladó időtartamú nevelésbe vételnél az otthonteremtési támogatás megállapítása idején érvényes szociális vetítési alap összegének h</w:t>
      </w:r>
      <w:r w:rsidR="008B2EAE" w:rsidRPr="00A91DFE">
        <w:rPr>
          <w:szCs w:val="24"/>
        </w:rPr>
        <w:t>atvanhétszeresét (202</w:t>
      </w:r>
      <w:r w:rsidR="00941954">
        <w:rPr>
          <w:szCs w:val="24"/>
        </w:rPr>
        <w:t>5-</w:t>
      </w:r>
      <w:r w:rsidR="008B2EAE" w:rsidRPr="00A91DFE">
        <w:rPr>
          <w:szCs w:val="24"/>
        </w:rPr>
        <w:t xml:space="preserve">ben: 1 909 </w:t>
      </w:r>
      <w:r w:rsidRPr="00A91DFE">
        <w:rPr>
          <w:szCs w:val="24"/>
        </w:rPr>
        <w:t xml:space="preserve">500.-Ft). Ha a fiatal felnőtt az otthonteremtési támogatást lakás, családi ház, tanya bérleti díjának kifizetésére, vagy lakás, családi ház, tanya tulajdon- vagy tulajdonrészszerzéssel járó felújítására, bővítésére használja fel, a gyámhatóság az otthonteremtési támogatás összegének részletekben történő kifizetéséről dönthet. </w:t>
      </w:r>
    </w:p>
    <w:p w:rsidR="001E1135" w:rsidRPr="00A91DFE" w:rsidRDefault="00E43070" w:rsidP="001E1135">
      <w:pPr>
        <w:rPr>
          <w:b/>
          <w:szCs w:val="24"/>
        </w:rPr>
      </w:pPr>
      <w:r w:rsidRPr="00A91DFE">
        <w:rPr>
          <w:szCs w:val="24"/>
        </w:rPr>
        <w:t>Otthonteremtési támogatás megállapítására Hajdúszoboszlón 202</w:t>
      </w:r>
      <w:r w:rsidR="008B2EAE" w:rsidRPr="00A91DFE">
        <w:rPr>
          <w:szCs w:val="24"/>
        </w:rPr>
        <w:t>5</w:t>
      </w:r>
      <w:r w:rsidRPr="00A91DFE">
        <w:rPr>
          <w:szCs w:val="24"/>
        </w:rPr>
        <w:t xml:space="preserve">. évben </w:t>
      </w:r>
      <w:r w:rsidR="008B2EAE" w:rsidRPr="00A91DFE">
        <w:rPr>
          <w:szCs w:val="24"/>
        </w:rPr>
        <w:t xml:space="preserve">nem került sor. </w:t>
      </w:r>
    </w:p>
    <w:p w:rsidR="00F46468" w:rsidRDefault="00E9508D" w:rsidP="008326E3">
      <w:pPr>
        <w:pStyle w:val="Cm"/>
        <w:numPr>
          <w:ilvl w:val="0"/>
          <w:numId w:val="23"/>
        </w:numPr>
      </w:pPr>
      <w:bookmarkStart w:id="23" w:name="_Toc229056401"/>
      <w:r w:rsidRPr="006C5A91">
        <w:t>A</w:t>
      </w:r>
      <w:r w:rsidR="0071456C" w:rsidRPr="0071456C">
        <w:t xml:space="preserve">z önkormányzat által biztosított személyes gondoskodást nyújtó ellátások bemutatása az </w:t>
      </w:r>
      <w:r w:rsidR="0071456C">
        <w:t>alábbi szempontrendszer szerint</w:t>
      </w:r>
      <w:bookmarkEnd w:id="23"/>
    </w:p>
    <w:p w:rsidR="0071456C" w:rsidRPr="0071456C" w:rsidRDefault="0071456C" w:rsidP="0071456C">
      <w:pPr>
        <w:rPr>
          <w:lang w:eastAsia="hu-HU"/>
        </w:rPr>
      </w:pPr>
    </w:p>
    <w:p w:rsidR="00E9508D" w:rsidRPr="001E1135" w:rsidRDefault="00E9508D" w:rsidP="008326E3">
      <w:pPr>
        <w:pStyle w:val="Listaszerbekezds"/>
        <w:numPr>
          <w:ilvl w:val="0"/>
          <w:numId w:val="6"/>
        </w:numPr>
        <w:rPr>
          <w:rFonts w:ascii="Times New Roman" w:hAnsi="Times New Roman"/>
        </w:rPr>
      </w:pPr>
      <w:r w:rsidRPr="001E1135">
        <w:rPr>
          <w:rFonts w:ascii="Times New Roman" w:hAnsi="Times New Roman"/>
        </w:rPr>
        <w:t xml:space="preserve">család és gyermekjóléti központ és szolgálat biztosítása, bemutatása </w:t>
      </w:r>
    </w:p>
    <w:p w:rsidR="00E9508D" w:rsidRPr="001E1135" w:rsidRDefault="00E9508D" w:rsidP="008326E3">
      <w:pPr>
        <w:pStyle w:val="Listaszerbekezds"/>
        <w:numPr>
          <w:ilvl w:val="0"/>
          <w:numId w:val="6"/>
        </w:numPr>
        <w:rPr>
          <w:rFonts w:ascii="Times New Roman" w:hAnsi="Times New Roman"/>
        </w:rPr>
      </w:pPr>
      <w:r w:rsidRPr="001E1135">
        <w:rPr>
          <w:rFonts w:ascii="Times New Roman" w:hAnsi="Times New Roman"/>
        </w:rPr>
        <w:lastRenderedPageBreak/>
        <w:t xml:space="preserve">alapellátásban részesülők száma, gyermekek veszélyeztetettségének okai, </w:t>
      </w:r>
      <w:r w:rsidR="00436030" w:rsidRPr="001E1135">
        <w:rPr>
          <w:rFonts w:ascii="Times New Roman" w:hAnsi="Times New Roman"/>
        </w:rPr>
        <w:t>válsághelyzetben</w:t>
      </w:r>
      <w:r w:rsidR="001E1135" w:rsidRPr="001E1135">
        <w:rPr>
          <w:rFonts w:ascii="Times New Roman" w:hAnsi="Times New Roman"/>
        </w:rPr>
        <w:t xml:space="preserve"> </w:t>
      </w:r>
      <w:r w:rsidRPr="001E1135">
        <w:rPr>
          <w:rFonts w:ascii="Times New Roman" w:hAnsi="Times New Roman"/>
        </w:rPr>
        <w:t>lévő várandós anyák, családjából kiemelt gyermek szüleinek gondozása, jelzőrendszerrel együttműködők tapasztalatai</w:t>
      </w:r>
    </w:p>
    <w:p w:rsidR="00E9508D" w:rsidRPr="001E1135" w:rsidRDefault="00E9508D" w:rsidP="008326E3">
      <w:pPr>
        <w:pStyle w:val="Listaszerbekezds"/>
        <w:numPr>
          <w:ilvl w:val="0"/>
          <w:numId w:val="6"/>
        </w:numPr>
        <w:rPr>
          <w:rFonts w:ascii="Times New Roman" w:hAnsi="Times New Roman"/>
        </w:rPr>
      </w:pPr>
      <w:r w:rsidRPr="001E1135">
        <w:rPr>
          <w:rFonts w:ascii="Times New Roman" w:hAnsi="Times New Roman"/>
        </w:rPr>
        <w:t xml:space="preserve">gyermekek napközbeni ellátása </w:t>
      </w:r>
    </w:p>
    <w:p w:rsidR="00E9508D" w:rsidRPr="001E1135" w:rsidRDefault="00E9508D" w:rsidP="008326E3">
      <w:pPr>
        <w:pStyle w:val="Listaszerbekezds"/>
        <w:numPr>
          <w:ilvl w:val="0"/>
          <w:numId w:val="6"/>
        </w:numPr>
        <w:rPr>
          <w:rFonts w:ascii="Times New Roman" w:hAnsi="Times New Roman"/>
        </w:rPr>
      </w:pPr>
      <w:r w:rsidRPr="001E1135">
        <w:rPr>
          <w:rFonts w:ascii="Times New Roman" w:hAnsi="Times New Roman"/>
        </w:rPr>
        <w:t>a gyermekek átmeneti gondozásának biztosítása,</w:t>
      </w:r>
      <w:r w:rsidRPr="001E1135">
        <w:rPr>
          <w:rFonts w:ascii="Times New Roman" w:hAnsi="Times New Roman"/>
          <w:b/>
        </w:rPr>
        <w:t xml:space="preserve"> </w:t>
      </w:r>
      <w:r w:rsidRPr="001E1135">
        <w:rPr>
          <w:rFonts w:ascii="Times New Roman" w:hAnsi="Times New Roman"/>
        </w:rPr>
        <w:t>a gyermekek átmeneti otthonát kiváltó</w:t>
      </w:r>
    </w:p>
    <w:p w:rsidR="001E1135" w:rsidRPr="001E1135" w:rsidRDefault="00E9508D" w:rsidP="008326E3">
      <w:pPr>
        <w:pStyle w:val="Listaszerbekezds"/>
        <w:numPr>
          <w:ilvl w:val="0"/>
          <w:numId w:val="6"/>
        </w:numPr>
        <w:rPr>
          <w:rFonts w:ascii="Times New Roman" w:hAnsi="Times New Roman"/>
        </w:rPr>
      </w:pPr>
      <w:r w:rsidRPr="001E1135">
        <w:rPr>
          <w:rFonts w:ascii="Times New Roman" w:hAnsi="Times New Roman"/>
        </w:rPr>
        <w:t>helyettes szülői ellátás biztosítás</w:t>
      </w:r>
      <w:r w:rsidR="00F479D4">
        <w:rPr>
          <w:rFonts w:ascii="Times New Roman" w:hAnsi="Times New Roman"/>
        </w:rPr>
        <w:t>a</w:t>
      </w:r>
      <w:r w:rsidRPr="001E1135">
        <w:rPr>
          <w:rFonts w:ascii="Times New Roman" w:hAnsi="Times New Roman"/>
        </w:rPr>
        <w:t>, ezen ellátások szervezése és igénybevétele, máshol igénybe vehe</w:t>
      </w:r>
      <w:r w:rsidR="00F479D4">
        <w:rPr>
          <w:rFonts w:ascii="Times New Roman" w:hAnsi="Times New Roman"/>
        </w:rPr>
        <w:t>tő ellátásokhoz való hozzájutás</w:t>
      </w:r>
      <w:r w:rsidRPr="001E1135">
        <w:rPr>
          <w:rFonts w:ascii="Times New Roman" w:hAnsi="Times New Roman"/>
        </w:rPr>
        <w:t>, s az ezzel össze</w:t>
      </w:r>
      <w:r w:rsidR="001E1135" w:rsidRPr="001E1135">
        <w:rPr>
          <w:rFonts w:ascii="Times New Roman" w:hAnsi="Times New Roman"/>
        </w:rPr>
        <w:t xml:space="preserve">függő tapasztalatok, valamint </w:t>
      </w:r>
      <w:proofErr w:type="gramStart"/>
      <w:r w:rsidR="001E1135" w:rsidRPr="001E1135">
        <w:rPr>
          <w:rFonts w:ascii="Times New Roman" w:hAnsi="Times New Roman"/>
        </w:rPr>
        <w:t>a</w:t>
      </w:r>
      <w:proofErr w:type="gramEnd"/>
    </w:p>
    <w:p w:rsidR="00E9508D" w:rsidRPr="001E1135" w:rsidRDefault="00E9508D" w:rsidP="008326E3">
      <w:pPr>
        <w:pStyle w:val="Listaszerbekezds"/>
        <w:numPr>
          <w:ilvl w:val="0"/>
          <w:numId w:val="6"/>
        </w:numPr>
        <w:rPr>
          <w:rFonts w:ascii="Times New Roman" w:hAnsi="Times New Roman"/>
        </w:rPr>
      </w:pPr>
      <w:r w:rsidRPr="001E1135">
        <w:rPr>
          <w:rFonts w:ascii="Times New Roman" w:hAnsi="Times New Roman"/>
        </w:rPr>
        <w:t xml:space="preserve">Hajdú-Bihar Vármegyei Kormányhivatal Hajdúszoboszlói Járási Hivatal </w:t>
      </w:r>
      <w:r w:rsidR="001659CD">
        <w:rPr>
          <w:rFonts w:ascii="Times New Roman" w:hAnsi="Times New Roman"/>
        </w:rPr>
        <w:t xml:space="preserve">Hatósági és Gyámügyi Osztály </w:t>
      </w:r>
      <w:r w:rsidRPr="001E1135">
        <w:rPr>
          <w:rFonts w:ascii="Times New Roman" w:hAnsi="Times New Roman"/>
        </w:rPr>
        <w:t xml:space="preserve">tájékoztatója a hatáskörébe utalt feladatokról. </w:t>
      </w:r>
    </w:p>
    <w:p w:rsidR="006047F9" w:rsidRPr="006C5A91" w:rsidRDefault="00E9508D" w:rsidP="00E9508D">
      <w:pPr>
        <w:rPr>
          <w:rFonts w:cs="Times New Roman"/>
          <w:szCs w:val="24"/>
        </w:rPr>
      </w:pPr>
      <w:r w:rsidRPr="006C5A91">
        <w:rPr>
          <w:rFonts w:cs="Times New Roman"/>
          <w:szCs w:val="24"/>
        </w:rPr>
        <w:t>A gyermekjóléti alapellátás célja, hogy a gyermek lakóhelyén kaphassa meg mindazt a támogatást és segítséget, mely az egészséges testi, lelki fejlődéséhez, jólétéhez szükséges. A gyermekjóléti alapellátás intézményi keretek között működik a városban</w:t>
      </w:r>
      <w:r w:rsidR="00AB4342">
        <w:rPr>
          <w:rFonts w:cs="Times New Roman"/>
          <w:szCs w:val="24"/>
        </w:rPr>
        <w:t xml:space="preserve">, a </w:t>
      </w:r>
      <w:r w:rsidRPr="006C5A91">
        <w:rPr>
          <w:rFonts w:cs="Times New Roman"/>
          <w:szCs w:val="24"/>
        </w:rPr>
        <w:t>HKSZK-n belül Gyermekjóléti szolgálat és Gyermekjóléti központ</w:t>
      </w:r>
      <w:r w:rsidR="00AB4342">
        <w:rPr>
          <w:rFonts w:cs="Times New Roman"/>
          <w:szCs w:val="24"/>
        </w:rPr>
        <w:t>;</w:t>
      </w:r>
      <w:r w:rsidRPr="006C5A91">
        <w:rPr>
          <w:rFonts w:cs="Times New Roman"/>
          <w:szCs w:val="24"/>
        </w:rPr>
        <w:t xml:space="preserve"> a Hajdúszoboszlói Gyermeksziget Bölcsőde (továbbiakban: bölcsőde), valamint a Hajdú-Bihar Vármegyei Kormányhivatal Hajdúsz</w:t>
      </w:r>
      <w:r w:rsidR="00E43070" w:rsidRPr="006C5A91">
        <w:rPr>
          <w:rFonts w:cs="Times New Roman"/>
          <w:szCs w:val="24"/>
        </w:rPr>
        <w:t>oboszlói Járási Hivatala által.</w:t>
      </w:r>
    </w:p>
    <w:p w:rsidR="00E9508D" w:rsidRPr="006C5A91" w:rsidRDefault="00E9508D" w:rsidP="00E9508D">
      <w:pPr>
        <w:rPr>
          <w:rFonts w:cs="Times New Roman"/>
        </w:rPr>
      </w:pPr>
    </w:p>
    <w:p w:rsidR="00E9508D" w:rsidRPr="006C5A91" w:rsidRDefault="001E1135" w:rsidP="001E1135">
      <w:pPr>
        <w:pStyle w:val="Cmsor2"/>
        <w:rPr>
          <w:rFonts w:eastAsia="Lucida Sans Unicode"/>
          <w:kern w:val="1"/>
        </w:rPr>
      </w:pPr>
      <w:bookmarkStart w:id="24" w:name="_Toc229056402"/>
      <w:r w:rsidRPr="00F479D4">
        <w:rPr>
          <w:i w:val="0"/>
        </w:rPr>
        <w:t>1</w:t>
      </w:r>
      <w:r>
        <w:t xml:space="preserve">. </w:t>
      </w:r>
      <w:r w:rsidR="00E9508D" w:rsidRPr="00F479D4">
        <w:rPr>
          <w:i w:val="0"/>
        </w:rPr>
        <w:t>Család- és Gyermekjóléti Központ</w:t>
      </w:r>
      <w:bookmarkEnd w:id="24"/>
    </w:p>
    <w:p w:rsidR="00E9508D" w:rsidRPr="006C5A91" w:rsidRDefault="00E9508D" w:rsidP="00E9508D">
      <w:pPr>
        <w:pStyle w:val="Szvegtrzsbehzssal"/>
        <w:ind w:left="0"/>
        <w:rPr>
          <w:b/>
        </w:rPr>
      </w:pPr>
    </w:p>
    <w:p w:rsidR="00E9508D" w:rsidRPr="006C5A91" w:rsidRDefault="00E9508D" w:rsidP="00E9508D">
      <w:pPr>
        <w:pStyle w:val="Szvegtrzsbehzssal"/>
        <w:ind w:left="0"/>
        <w:rPr>
          <w:b/>
          <w:u w:val="single"/>
        </w:rPr>
      </w:pPr>
      <w:r w:rsidRPr="006C5A91">
        <w:rPr>
          <w:b/>
          <w:u w:val="single"/>
        </w:rPr>
        <w:t xml:space="preserve">Szakmai feladatok, </w:t>
      </w:r>
      <w:proofErr w:type="gramStart"/>
      <w:r w:rsidRPr="006C5A91">
        <w:rPr>
          <w:b/>
          <w:u w:val="single"/>
        </w:rPr>
        <w:t>speciális</w:t>
      </w:r>
      <w:proofErr w:type="gramEnd"/>
      <w:r w:rsidRPr="006C5A91">
        <w:rPr>
          <w:b/>
          <w:u w:val="single"/>
        </w:rPr>
        <w:t xml:space="preserve"> szolgáltatások</w:t>
      </w:r>
    </w:p>
    <w:p w:rsidR="00E9508D" w:rsidRPr="006C5A91" w:rsidRDefault="00E9508D" w:rsidP="00E9508D">
      <w:pPr>
        <w:spacing w:line="360" w:lineRule="auto"/>
        <w:rPr>
          <w:rFonts w:cs="Times New Roman"/>
          <w:szCs w:val="24"/>
        </w:rPr>
      </w:pPr>
      <w:r w:rsidRPr="006C5A91">
        <w:rPr>
          <w:rFonts w:cs="Times New Roman"/>
          <w:b/>
          <w:szCs w:val="24"/>
        </w:rPr>
        <w:t>Jelzőrendszer</w:t>
      </w:r>
      <w:r w:rsidRPr="006C5A91">
        <w:rPr>
          <w:rFonts w:cs="Times New Roman"/>
          <w:szCs w:val="24"/>
        </w:rPr>
        <w:t xml:space="preserve">i </w:t>
      </w:r>
      <w:r w:rsidRPr="006C5A91">
        <w:rPr>
          <w:rFonts w:cs="Times New Roman"/>
          <w:b/>
          <w:szCs w:val="24"/>
        </w:rPr>
        <w:t>tanácsadói tapasztalatok</w:t>
      </w:r>
    </w:p>
    <w:p w:rsidR="002E4572" w:rsidRPr="00195E19" w:rsidRDefault="002E4572" w:rsidP="002E4572">
      <w:pPr>
        <w:rPr>
          <w:rFonts w:cs="Times New Roman"/>
          <w:bCs/>
          <w:szCs w:val="24"/>
        </w:rPr>
      </w:pPr>
      <w:r w:rsidRPr="00195E19">
        <w:rPr>
          <w:rFonts w:cs="Times New Roman"/>
          <w:bCs/>
          <w:szCs w:val="24"/>
        </w:rPr>
        <w:t xml:space="preserve">A jelzőrendszer működése az előző évekhez képest változást nem mutat. Sok esetben a jelzéseket a jelzőrendszeri tagok nem küldik meg, így a családokban felmerülő </w:t>
      </w:r>
      <w:proofErr w:type="gramStart"/>
      <w:r w:rsidRPr="00195E19">
        <w:rPr>
          <w:rFonts w:cs="Times New Roman"/>
          <w:bCs/>
          <w:szCs w:val="24"/>
        </w:rPr>
        <w:t>problémák</w:t>
      </w:r>
      <w:proofErr w:type="gramEnd"/>
      <w:r w:rsidRPr="00195E19">
        <w:rPr>
          <w:rFonts w:cs="Times New Roman"/>
          <w:bCs/>
          <w:szCs w:val="24"/>
        </w:rPr>
        <w:t xml:space="preserve"> nem, vagy csak részben kerülnek felszínre. Folyamatos</w:t>
      </w:r>
      <w:r w:rsidR="00420625" w:rsidRPr="00195E19">
        <w:rPr>
          <w:rFonts w:cs="Times New Roman"/>
          <w:bCs/>
          <w:szCs w:val="24"/>
        </w:rPr>
        <w:t xml:space="preserve"> a</w:t>
      </w:r>
      <w:r w:rsidRPr="00195E19">
        <w:rPr>
          <w:rFonts w:cs="Times New Roman"/>
          <w:bCs/>
          <w:szCs w:val="24"/>
        </w:rPr>
        <w:t xml:space="preserve"> jelzőrendszeri tagok erősítése abban, hogy jelzésük fontos. A jelzőrendszeri tagok kapcsolatépítését és kapcsolattartását szolgáló szakmaközi megbeszélés jelentősége éppen a személyes találkozásokban rejlik. A jelzőrendszeri megbeszélések személyes részvéttel kerültek megtartásra 202</w:t>
      </w:r>
      <w:r w:rsidR="00EF4F89" w:rsidRPr="00195E19">
        <w:rPr>
          <w:rFonts w:cs="Times New Roman"/>
          <w:bCs/>
          <w:szCs w:val="24"/>
        </w:rPr>
        <w:t>5</w:t>
      </w:r>
      <w:r w:rsidRPr="00195E19">
        <w:rPr>
          <w:rFonts w:cs="Times New Roman"/>
          <w:bCs/>
          <w:szCs w:val="24"/>
        </w:rPr>
        <w:t>. évben, 6 alkalommal. A szakmai tanácskozás után elkészített intézkedési terv megvalósítása is az előírtak alapján megtörtént.</w:t>
      </w:r>
    </w:p>
    <w:p w:rsidR="002E4572" w:rsidRPr="00195E19" w:rsidRDefault="002E4572" w:rsidP="002E4572">
      <w:pPr>
        <w:rPr>
          <w:rFonts w:cs="Times New Roman"/>
          <w:bCs/>
          <w:szCs w:val="24"/>
        </w:rPr>
      </w:pPr>
      <w:r w:rsidRPr="00195E19">
        <w:rPr>
          <w:rFonts w:cs="Times New Roman"/>
          <w:bCs/>
          <w:szCs w:val="24"/>
        </w:rPr>
        <w:t>A településünkön az éves szakmai tanácskozás 202</w:t>
      </w:r>
      <w:r w:rsidR="00EF4F89" w:rsidRPr="00195E19">
        <w:rPr>
          <w:rFonts w:cs="Times New Roman"/>
          <w:bCs/>
          <w:szCs w:val="24"/>
        </w:rPr>
        <w:t>6</w:t>
      </w:r>
      <w:r w:rsidRPr="00195E19">
        <w:rPr>
          <w:rFonts w:cs="Times New Roman"/>
          <w:bCs/>
          <w:szCs w:val="24"/>
        </w:rPr>
        <w:t>. 02. 2</w:t>
      </w:r>
      <w:r w:rsidR="00EF4F89" w:rsidRPr="00195E19">
        <w:rPr>
          <w:rFonts w:cs="Times New Roman"/>
          <w:bCs/>
          <w:szCs w:val="24"/>
        </w:rPr>
        <w:t>4-é</w:t>
      </w:r>
      <w:r w:rsidRPr="00195E19">
        <w:rPr>
          <w:rFonts w:cs="Times New Roman"/>
          <w:bCs/>
          <w:szCs w:val="24"/>
        </w:rPr>
        <w:t xml:space="preserve">n került megtartásra. </w:t>
      </w:r>
    </w:p>
    <w:p w:rsidR="002E4572" w:rsidRPr="006C5A91" w:rsidRDefault="002E4572" w:rsidP="00E9508D">
      <w:pPr>
        <w:rPr>
          <w:rFonts w:cs="Times New Roman"/>
          <w:szCs w:val="24"/>
        </w:rPr>
      </w:pPr>
    </w:p>
    <w:p w:rsidR="00E9508D" w:rsidRPr="006C5A91" w:rsidRDefault="00E9508D" w:rsidP="00E9508D">
      <w:pPr>
        <w:pStyle w:val="Szvegtrzs3"/>
        <w:rPr>
          <w:b/>
          <w:sz w:val="24"/>
          <w:szCs w:val="24"/>
        </w:rPr>
      </w:pPr>
      <w:r w:rsidRPr="006C5A91">
        <w:rPr>
          <w:b/>
          <w:sz w:val="24"/>
          <w:szCs w:val="24"/>
        </w:rPr>
        <w:t xml:space="preserve">A heti jelentések, jelzések tapasztalatai: </w:t>
      </w:r>
    </w:p>
    <w:p w:rsidR="00E9508D" w:rsidRPr="00566281" w:rsidRDefault="00E9508D" w:rsidP="00F46468">
      <w:r w:rsidRPr="00566281">
        <w:t>A jelzések száma a központban és a szolgálatnál is emelkedett, mely jelzések körül</w:t>
      </w:r>
      <w:r w:rsidR="00B942BF" w:rsidRPr="00566281">
        <w:t xml:space="preserve"> </w:t>
      </w:r>
      <w:r w:rsidRPr="00566281">
        <w:t>járása után több esetben hatósági intézkedés történt.</w:t>
      </w:r>
    </w:p>
    <w:p w:rsidR="00E9508D" w:rsidRPr="00566281" w:rsidRDefault="00E9508D" w:rsidP="00F46468">
      <w:r w:rsidRPr="00566281">
        <w:t>A települések közötti személyes szakmai megbeszélések telefonos formában valósultak meg. Az Intézmény nagy hangsúlyt fektet arra, hogy amennyiben a településeknek segítségre van szükségük, vagy elakadást tapasztalnak egy-egy ügy kapcsán, akkor megbeszélé</w:t>
      </w:r>
      <w:r w:rsidR="0000445E" w:rsidRPr="00566281">
        <w:t xml:space="preserve">st, esetkonzultációt szükséges </w:t>
      </w:r>
      <w:r w:rsidRPr="00566281">
        <w:t>tartani.</w:t>
      </w:r>
    </w:p>
    <w:p w:rsidR="00E9508D" w:rsidRPr="006C5A91" w:rsidRDefault="00E9508D" w:rsidP="00E9508D">
      <w:pPr>
        <w:rPr>
          <w:rFonts w:cs="Times New Roman"/>
        </w:rPr>
      </w:pPr>
    </w:p>
    <w:p w:rsidR="0000445E" w:rsidRPr="006C5A91" w:rsidRDefault="0000445E" w:rsidP="0000445E">
      <w:pPr>
        <w:rPr>
          <w:rFonts w:cs="Times New Roman"/>
          <w:bCs/>
          <w:szCs w:val="24"/>
        </w:rPr>
      </w:pPr>
      <w:proofErr w:type="gramStart"/>
      <w:r w:rsidRPr="006C5A91">
        <w:rPr>
          <w:rFonts w:cs="Times New Roman"/>
          <w:bCs/>
          <w:szCs w:val="24"/>
        </w:rPr>
        <w:t>Speciális</w:t>
      </w:r>
      <w:proofErr w:type="gramEnd"/>
      <w:r w:rsidRPr="006C5A91">
        <w:rPr>
          <w:rFonts w:cs="Times New Roman"/>
          <w:bCs/>
          <w:szCs w:val="24"/>
        </w:rPr>
        <w:t xml:space="preserve"> szolgáltatások statisztikai adatai: </w:t>
      </w:r>
    </w:p>
    <w:tbl>
      <w:tblPr>
        <w:tblW w:w="6119" w:type="dxa"/>
        <w:jc w:val="center"/>
        <w:tblLayout w:type="fixed"/>
        <w:tblCellMar>
          <w:left w:w="0" w:type="dxa"/>
          <w:right w:w="0" w:type="dxa"/>
        </w:tblCellMar>
        <w:tblLook w:val="04A0" w:firstRow="1" w:lastRow="0" w:firstColumn="1" w:lastColumn="0" w:noHBand="0" w:noVBand="1"/>
      </w:tblPr>
      <w:tblGrid>
        <w:gridCol w:w="2695"/>
        <w:gridCol w:w="1723"/>
        <w:gridCol w:w="1701"/>
      </w:tblGrid>
      <w:tr w:rsidR="0000445E" w:rsidRPr="006C5A91" w:rsidTr="001E1135">
        <w:trPr>
          <w:trHeight w:val="432"/>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Szolgáltatás típusa</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Alkalom</w:t>
            </w:r>
          </w:p>
          <w:p w:rsidR="0000445E" w:rsidRPr="001E1135" w:rsidRDefault="0000445E" w:rsidP="001E1135">
            <w:pPr>
              <w:jc w:val="center"/>
              <w:rPr>
                <w:rFonts w:cs="Times New Roman"/>
                <w:bCs/>
                <w:sz w:val="20"/>
                <w:szCs w:val="20"/>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Fő</w:t>
            </w:r>
          </w:p>
          <w:p w:rsidR="0000445E" w:rsidRPr="001E1135" w:rsidRDefault="0000445E" w:rsidP="001E1135">
            <w:pPr>
              <w:jc w:val="center"/>
              <w:rPr>
                <w:rFonts w:cs="Times New Roman"/>
                <w:bCs/>
                <w:sz w:val="20"/>
                <w:szCs w:val="20"/>
              </w:rPr>
            </w:pPr>
          </w:p>
        </w:tc>
      </w:tr>
      <w:tr w:rsidR="0000445E"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jogi tanácsadás</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18</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B942BF" w:rsidP="001E1135">
            <w:pPr>
              <w:jc w:val="center"/>
              <w:rPr>
                <w:rFonts w:cs="Times New Roman"/>
                <w:bCs/>
                <w:sz w:val="20"/>
                <w:szCs w:val="20"/>
              </w:rPr>
            </w:pPr>
            <w:r>
              <w:rPr>
                <w:rFonts w:cs="Times New Roman"/>
                <w:bCs/>
                <w:sz w:val="20"/>
                <w:szCs w:val="20"/>
              </w:rPr>
              <w:t>12</w:t>
            </w:r>
          </w:p>
        </w:tc>
      </w:tr>
      <w:tr w:rsidR="0000445E" w:rsidRPr="006C5A91" w:rsidTr="001E1135">
        <w:trPr>
          <w:trHeight w:val="788"/>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készenléti telefonhívások</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B942BF" w:rsidP="001E1135">
            <w:pPr>
              <w:jc w:val="center"/>
              <w:rPr>
                <w:rFonts w:cs="Times New Roman"/>
                <w:bCs/>
                <w:sz w:val="20"/>
                <w:szCs w:val="20"/>
              </w:rPr>
            </w:pPr>
            <w:r>
              <w:rPr>
                <w:rFonts w:cs="Times New Roman"/>
                <w:bCs/>
                <w:sz w:val="20"/>
                <w:szCs w:val="20"/>
              </w:rPr>
              <w:t>13</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B942BF" w:rsidP="001E1135">
            <w:pPr>
              <w:jc w:val="center"/>
              <w:rPr>
                <w:rFonts w:cs="Times New Roman"/>
                <w:bCs/>
                <w:sz w:val="20"/>
                <w:szCs w:val="20"/>
              </w:rPr>
            </w:pPr>
            <w:r>
              <w:rPr>
                <w:rFonts w:cs="Times New Roman"/>
                <w:bCs/>
                <w:sz w:val="20"/>
                <w:szCs w:val="20"/>
              </w:rPr>
              <w:t>13</w:t>
            </w:r>
          </w:p>
        </w:tc>
      </w:tr>
      <w:tr w:rsidR="0000445E"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lastRenderedPageBreak/>
              <w:t>pszichológiai tanácsadás</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B942BF" w:rsidP="001E1135">
            <w:pPr>
              <w:jc w:val="center"/>
              <w:rPr>
                <w:rFonts w:cs="Times New Roman"/>
                <w:bCs/>
                <w:sz w:val="20"/>
                <w:szCs w:val="20"/>
              </w:rPr>
            </w:pPr>
            <w:r>
              <w:rPr>
                <w:rFonts w:cs="Times New Roman"/>
                <w:bCs/>
                <w:sz w:val="20"/>
                <w:szCs w:val="20"/>
              </w:rPr>
              <w:t>343</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B942BF" w:rsidP="001E1135">
            <w:pPr>
              <w:jc w:val="center"/>
              <w:rPr>
                <w:rFonts w:cs="Times New Roman"/>
                <w:bCs/>
                <w:sz w:val="20"/>
                <w:szCs w:val="20"/>
              </w:rPr>
            </w:pPr>
            <w:r>
              <w:rPr>
                <w:rFonts w:cs="Times New Roman"/>
                <w:bCs/>
                <w:sz w:val="20"/>
                <w:szCs w:val="20"/>
              </w:rPr>
              <w:t>70</w:t>
            </w:r>
          </w:p>
        </w:tc>
      </w:tr>
      <w:tr w:rsidR="0000445E"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00445E" w:rsidP="001E1135">
            <w:pPr>
              <w:jc w:val="center"/>
              <w:rPr>
                <w:rFonts w:cs="Times New Roman"/>
                <w:bCs/>
                <w:sz w:val="20"/>
                <w:szCs w:val="20"/>
              </w:rPr>
            </w:pPr>
            <w:r w:rsidRPr="001E1135">
              <w:rPr>
                <w:rFonts w:cs="Times New Roman"/>
                <w:bCs/>
                <w:sz w:val="20"/>
                <w:szCs w:val="20"/>
              </w:rPr>
              <w:t>kapcsolattartási ügyelet</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B942BF" w:rsidP="001E1135">
            <w:pPr>
              <w:jc w:val="center"/>
              <w:rPr>
                <w:rFonts w:cs="Times New Roman"/>
                <w:bCs/>
                <w:sz w:val="20"/>
                <w:szCs w:val="20"/>
              </w:rPr>
            </w:pPr>
            <w:r>
              <w:rPr>
                <w:rFonts w:cs="Times New Roman"/>
                <w:bCs/>
                <w:sz w:val="20"/>
                <w:szCs w:val="20"/>
              </w:rPr>
              <w:t>205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0445E" w:rsidRPr="001E1135" w:rsidRDefault="00B942BF" w:rsidP="001E1135">
            <w:pPr>
              <w:jc w:val="center"/>
              <w:rPr>
                <w:rFonts w:cs="Times New Roman"/>
                <w:bCs/>
                <w:sz w:val="20"/>
                <w:szCs w:val="20"/>
              </w:rPr>
            </w:pPr>
            <w:r>
              <w:rPr>
                <w:rFonts w:cs="Times New Roman"/>
                <w:bCs/>
                <w:sz w:val="20"/>
                <w:szCs w:val="20"/>
              </w:rPr>
              <w:t>28</w:t>
            </w:r>
          </w:p>
        </w:tc>
      </w:tr>
      <w:tr w:rsidR="00B942BF"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942BF" w:rsidRPr="001E1135" w:rsidRDefault="00B942BF" w:rsidP="001E1135">
            <w:pPr>
              <w:jc w:val="center"/>
              <w:rPr>
                <w:rFonts w:cs="Times New Roman"/>
                <w:bCs/>
                <w:sz w:val="20"/>
                <w:szCs w:val="20"/>
              </w:rPr>
            </w:pPr>
            <w:r>
              <w:rPr>
                <w:rFonts w:cs="Times New Roman"/>
                <w:bCs/>
                <w:sz w:val="20"/>
                <w:szCs w:val="20"/>
              </w:rPr>
              <w:t>óvodai iskolai szociális munka</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942BF" w:rsidRDefault="00B942BF" w:rsidP="001E1135">
            <w:pPr>
              <w:jc w:val="center"/>
              <w:rPr>
                <w:rFonts w:cs="Times New Roman"/>
                <w:bCs/>
                <w:sz w:val="20"/>
                <w:szCs w:val="20"/>
              </w:rPr>
            </w:pPr>
            <w:r>
              <w:rPr>
                <w:rFonts w:cs="Times New Roman"/>
                <w:bCs/>
                <w:sz w:val="20"/>
                <w:szCs w:val="20"/>
              </w:rPr>
              <w:t>1 565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942BF" w:rsidRDefault="00B942BF" w:rsidP="001E1135">
            <w:pPr>
              <w:jc w:val="center"/>
              <w:rPr>
                <w:rFonts w:cs="Times New Roman"/>
                <w:bCs/>
                <w:sz w:val="20"/>
                <w:szCs w:val="20"/>
              </w:rPr>
            </w:pPr>
            <w:r>
              <w:rPr>
                <w:rFonts w:cs="Times New Roman"/>
                <w:bCs/>
                <w:sz w:val="20"/>
                <w:szCs w:val="20"/>
              </w:rPr>
              <w:t>6 547</w:t>
            </w:r>
          </w:p>
        </w:tc>
      </w:tr>
      <w:tr w:rsidR="00B942BF" w:rsidRPr="006C5A91" w:rsidTr="001E1135">
        <w:trPr>
          <w:trHeight w:val="394"/>
          <w:jc w:val="center"/>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942BF" w:rsidRDefault="00B942BF" w:rsidP="001E1135">
            <w:pPr>
              <w:jc w:val="center"/>
              <w:rPr>
                <w:rFonts w:cs="Times New Roman"/>
                <w:bCs/>
                <w:sz w:val="20"/>
                <w:szCs w:val="20"/>
              </w:rPr>
            </w:pPr>
            <w:r>
              <w:rPr>
                <w:rFonts w:cs="Times New Roman"/>
                <w:bCs/>
                <w:sz w:val="20"/>
                <w:szCs w:val="20"/>
              </w:rPr>
              <w:t>szociális diagnózis</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942BF" w:rsidRDefault="00B942BF" w:rsidP="001E1135">
            <w:pPr>
              <w:jc w:val="center"/>
              <w:rPr>
                <w:rFonts w:cs="Times New Roman"/>
                <w:bCs/>
                <w:sz w:val="20"/>
                <w:szCs w:val="20"/>
              </w:rPr>
            </w:pPr>
            <w:r>
              <w:rPr>
                <w:rFonts w:cs="Times New Roman"/>
                <w:bCs/>
                <w:sz w:val="20"/>
                <w:szCs w:val="20"/>
              </w:rPr>
              <w:t>-</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B942BF" w:rsidRDefault="00B942BF" w:rsidP="001E1135">
            <w:pPr>
              <w:jc w:val="center"/>
              <w:rPr>
                <w:rFonts w:cs="Times New Roman"/>
                <w:bCs/>
                <w:sz w:val="20"/>
                <w:szCs w:val="20"/>
              </w:rPr>
            </w:pPr>
            <w:r>
              <w:rPr>
                <w:rFonts w:cs="Times New Roman"/>
                <w:bCs/>
                <w:sz w:val="20"/>
                <w:szCs w:val="20"/>
              </w:rPr>
              <w:t>-</w:t>
            </w:r>
          </w:p>
        </w:tc>
      </w:tr>
    </w:tbl>
    <w:p w:rsidR="0000445E" w:rsidRPr="006C5A91" w:rsidRDefault="0000445E" w:rsidP="00E9508D">
      <w:pPr>
        <w:rPr>
          <w:rFonts w:cs="Times New Roman"/>
          <w:b/>
          <w:szCs w:val="24"/>
        </w:rPr>
      </w:pPr>
    </w:p>
    <w:p w:rsidR="00E9508D" w:rsidRPr="00B23023" w:rsidRDefault="00E9508D" w:rsidP="001E1135">
      <w:pPr>
        <w:rPr>
          <w:rFonts w:cs="Times New Roman"/>
          <w:bCs/>
          <w:szCs w:val="24"/>
        </w:rPr>
      </w:pPr>
      <w:r w:rsidRPr="00B23023">
        <w:rPr>
          <w:rFonts w:cs="Times New Roman"/>
          <w:bCs/>
          <w:szCs w:val="24"/>
        </w:rPr>
        <w:t xml:space="preserve">A </w:t>
      </w:r>
      <w:proofErr w:type="gramStart"/>
      <w:r w:rsidRPr="00B23023">
        <w:rPr>
          <w:rFonts w:cs="Times New Roman"/>
          <w:bCs/>
          <w:szCs w:val="24"/>
        </w:rPr>
        <w:t>speciális</w:t>
      </w:r>
      <w:proofErr w:type="gramEnd"/>
      <w:r w:rsidRPr="00B23023">
        <w:rPr>
          <w:rFonts w:cs="Times New Roman"/>
          <w:bCs/>
          <w:szCs w:val="24"/>
        </w:rPr>
        <w:t xml:space="preserve"> szolgáltatásokat úgy kell szervezni, hogy a  járás valamennyi településén elérhető legyen igény esetén. </w:t>
      </w:r>
    </w:p>
    <w:p w:rsidR="001E1135" w:rsidRPr="006C5A91" w:rsidRDefault="001E1135" w:rsidP="001E1135">
      <w:pPr>
        <w:rPr>
          <w:rFonts w:cs="Times New Roman"/>
          <w:bCs/>
          <w:szCs w:val="24"/>
        </w:rPr>
      </w:pPr>
    </w:p>
    <w:p w:rsidR="00E9508D" w:rsidRPr="006C5A91" w:rsidRDefault="00E9508D" w:rsidP="001E1135">
      <w:pPr>
        <w:pStyle w:val="Szvegtrzs2"/>
        <w:spacing w:after="0"/>
      </w:pPr>
      <w:r w:rsidRPr="006C5A91">
        <w:rPr>
          <w:b/>
        </w:rPr>
        <w:t>Készenléti Szolgálat:</w:t>
      </w:r>
      <w:r w:rsidRPr="006C5A91">
        <w:t xml:space="preserve">  </w:t>
      </w:r>
    </w:p>
    <w:p w:rsidR="0000445E" w:rsidRPr="00A33243" w:rsidRDefault="0000445E" w:rsidP="001E1135">
      <w:pPr>
        <w:rPr>
          <w:rFonts w:cs="Times New Roman"/>
          <w:bCs/>
          <w:szCs w:val="24"/>
        </w:rPr>
      </w:pPr>
      <w:r w:rsidRPr="00A33243">
        <w:rPr>
          <w:rFonts w:cs="Times New Roman"/>
          <w:bCs/>
          <w:szCs w:val="24"/>
        </w:rPr>
        <w:t xml:space="preserve">2016. óta törvényi kötelezés alapján működik egy - nyitvatartási időn kívül - állandóan hívható mobiltelefon (+36 30 733 7110) </w:t>
      </w:r>
      <w:proofErr w:type="gramStart"/>
      <w:r w:rsidRPr="00A33243">
        <w:rPr>
          <w:rFonts w:cs="Times New Roman"/>
          <w:bCs/>
          <w:szCs w:val="24"/>
        </w:rPr>
        <w:t>krízis</w:t>
      </w:r>
      <w:proofErr w:type="gramEnd"/>
      <w:r w:rsidRPr="00A33243">
        <w:rPr>
          <w:rFonts w:cs="Times New Roman"/>
          <w:bCs/>
          <w:szCs w:val="24"/>
        </w:rPr>
        <w:t xml:space="preserve">helyzet esetére. A hívásokat fogadó </w:t>
      </w:r>
      <w:proofErr w:type="gramStart"/>
      <w:r w:rsidRPr="00A33243">
        <w:rPr>
          <w:rFonts w:cs="Times New Roman"/>
          <w:bCs/>
          <w:szCs w:val="24"/>
        </w:rPr>
        <w:t>kollégák</w:t>
      </w:r>
      <w:proofErr w:type="gramEnd"/>
      <w:r w:rsidRPr="00A33243">
        <w:rPr>
          <w:rFonts w:cs="Times New Roman"/>
          <w:bCs/>
          <w:szCs w:val="24"/>
        </w:rPr>
        <w:t xml:space="preserve"> előre elkészített beosztás alapján biztosítják a szolgáltatást heti váltásban. A minél hatékonyabb segítségnyújtást egy az intézmény munkatársai által összeállított </w:t>
      </w:r>
      <w:proofErr w:type="gramStart"/>
      <w:r w:rsidRPr="00A33243">
        <w:rPr>
          <w:rFonts w:cs="Times New Roman"/>
          <w:bCs/>
          <w:szCs w:val="24"/>
        </w:rPr>
        <w:t>speciális</w:t>
      </w:r>
      <w:proofErr w:type="gramEnd"/>
      <w:r w:rsidRPr="00A33243">
        <w:rPr>
          <w:rFonts w:cs="Times New Roman"/>
          <w:bCs/>
          <w:szCs w:val="24"/>
        </w:rPr>
        <w:t xml:space="preserve"> adatbázis segíti. A készenléti szolgálathoz beérkező hívások </w:t>
      </w:r>
      <w:proofErr w:type="gramStart"/>
      <w:r w:rsidRPr="00A33243">
        <w:rPr>
          <w:rFonts w:cs="Times New Roman"/>
          <w:bCs/>
          <w:szCs w:val="24"/>
        </w:rPr>
        <w:t>adminisztrációja</w:t>
      </w:r>
      <w:proofErr w:type="gramEnd"/>
      <w:r w:rsidRPr="00A33243">
        <w:rPr>
          <w:rFonts w:cs="Times New Roman"/>
          <w:bCs/>
          <w:szCs w:val="24"/>
        </w:rPr>
        <w:t xml:space="preserve"> és az intézkedés leírása a hívást követően megtörténik. A feladatot </w:t>
      </w:r>
      <w:r w:rsidR="00FD0FDF" w:rsidRPr="00A33243">
        <w:rPr>
          <w:rFonts w:cs="Times New Roman"/>
          <w:bCs/>
          <w:szCs w:val="24"/>
        </w:rPr>
        <w:t>7</w:t>
      </w:r>
      <w:r w:rsidRPr="00A33243">
        <w:rPr>
          <w:rFonts w:cs="Times New Roman"/>
          <w:bCs/>
          <w:szCs w:val="24"/>
        </w:rPr>
        <w:t xml:space="preserve"> munkatárs látta el, a készenlét idejére a Munka Törvénykönyve szerinti díjazás ellenében. </w:t>
      </w:r>
    </w:p>
    <w:p w:rsidR="0000445E" w:rsidRPr="00A33243" w:rsidRDefault="0000445E" w:rsidP="0000445E">
      <w:pPr>
        <w:rPr>
          <w:rFonts w:cs="Times New Roman"/>
          <w:bCs/>
          <w:szCs w:val="24"/>
        </w:rPr>
      </w:pPr>
      <w:r w:rsidRPr="00A33243">
        <w:rPr>
          <w:rFonts w:cs="Times New Roman"/>
          <w:bCs/>
          <w:szCs w:val="24"/>
        </w:rPr>
        <w:t xml:space="preserve">A készenléti szolgálat működtetésével az intézmény nyitvatartási idején túl is lehetőség nyílik - </w:t>
      </w:r>
      <w:proofErr w:type="gramStart"/>
      <w:r w:rsidRPr="00A33243">
        <w:rPr>
          <w:rFonts w:cs="Times New Roman"/>
          <w:bCs/>
          <w:szCs w:val="24"/>
        </w:rPr>
        <w:t>krízis</w:t>
      </w:r>
      <w:proofErr w:type="gramEnd"/>
      <w:r w:rsidRPr="00A33243">
        <w:rPr>
          <w:rFonts w:cs="Times New Roman"/>
          <w:bCs/>
          <w:szCs w:val="24"/>
        </w:rPr>
        <w:t xml:space="preserve">helyzetben - a jelzőrendszer tagjainak, illetve a járás lakosságnak egy szakembert elérni. A szolgálatot ellátó munkatárs </w:t>
      </w:r>
      <w:proofErr w:type="gramStart"/>
      <w:r w:rsidRPr="00A33243">
        <w:rPr>
          <w:rFonts w:cs="Times New Roman"/>
          <w:bCs/>
          <w:szCs w:val="24"/>
        </w:rPr>
        <w:t>információt</w:t>
      </w:r>
      <w:proofErr w:type="gramEnd"/>
      <w:r w:rsidRPr="00A33243">
        <w:rPr>
          <w:rFonts w:cs="Times New Roman"/>
          <w:bCs/>
          <w:szCs w:val="24"/>
        </w:rPr>
        <w:t>, tájékoztatást, tanácsadást tud nyújtani, illetve akár hivatalos személy mozgósítását is kezdeményezheti, illetve velük együttműködik.</w:t>
      </w:r>
    </w:p>
    <w:p w:rsidR="0000445E" w:rsidRPr="00A33243" w:rsidRDefault="0000445E" w:rsidP="00E9508D">
      <w:pPr>
        <w:rPr>
          <w:rFonts w:cs="Times New Roman"/>
          <w:bCs/>
          <w:szCs w:val="24"/>
        </w:rPr>
      </w:pPr>
      <w:r w:rsidRPr="00A33243">
        <w:rPr>
          <w:rFonts w:cs="Times New Roman"/>
          <w:bCs/>
          <w:szCs w:val="24"/>
        </w:rPr>
        <w:t>A legkülönbözőbb megkeresések történtek: időskorú, illetve gyermek veszélyeztetése, fagyás-kihűlés megelőzése, lelki támogatás kérése, felügyelt kapcsolattartás elmaradása miatti értesítés, szenvedélybetegség miatti segítségnyújtás iránti érdeklődés</w:t>
      </w:r>
      <w:r w:rsidR="005132A9" w:rsidRPr="00A33243">
        <w:rPr>
          <w:rFonts w:cs="Times New Roman"/>
          <w:bCs/>
          <w:szCs w:val="24"/>
        </w:rPr>
        <w:t>.</w:t>
      </w:r>
      <w:r w:rsidRPr="00A33243">
        <w:rPr>
          <w:rFonts w:cs="Times New Roman"/>
          <w:bCs/>
          <w:szCs w:val="24"/>
        </w:rPr>
        <w:t xml:space="preserve"> </w:t>
      </w:r>
    </w:p>
    <w:p w:rsidR="005132A9" w:rsidRPr="006C5A91" w:rsidRDefault="005132A9" w:rsidP="00E9508D">
      <w:pPr>
        <w:rPr>
          <w:rFonts w:cs="Times New Roman"/>
          <w:bCs/>
          <w:szCs w:val="24"/>
        </w:rPr>
      </w:pPr>
    </w:p>
    <w:p w:rsidR="00E9508D" w:rsidRDefault="00E9508D" w:rsidP="00E9508D">
      <w:pPr>
        <w:rPr>
          <w:rFonts w:cs="Times New Roman"/>
          <w:b/>
          <w:szCs w:val="24"/>
        </w:rPr>
      </w:pPr>
      <w:r w:rsidRPr="006C5A91">
        <w:rPr>
          <w:rFonts w:cs="Times New Roman"/>
          <w:b/>
          <w:szCs w:val="24"/>
        </w:rPr>
        <w:t xml:space="preserve">Kapcsolattartási ügyelet: </w:t>
      </w:r>
    </w:p>
    <w:p w:rsidR="001E1135" w:rsidRPr="006C5A91" w:rsidRDefault="001E1135" w:rsidP="00E9508D">
      <w:pPr>
        <w:rPr>
          <w:rFonts w:cs="Times New Roman"/>
          <w:b/>
          <w:szCs w:val="24"/>
        </w:rPr>
      </w:pPr>
    </w:p>
    <w:p w:rsidR="00E9508D" w:rsidRPr="00A33243" w:rsidRDefault="00E9508D" w:rsidP="00E9508D">
      <w:pPr>
        <w:rPr>
          <w:rFonts w:eastAsia="Lucida Sans Unicode" w:cs="Times New Roman"/>
          <w:b/>
          <w:kern w:val="1"/>
          <w:szCs w:val="24"/>
        </w:rPr>
      </w:pPr>
      <w:r w:rsidRPr="00A33243">
        <w:rPr>
          <w:rFonts w:cs="Times New Roman"/>
          <w:szCs w:val="24"/>
        </w:rPr>
        <w:t xml:space="preserve">Az intézmény által biztosított kapcsolattartási ügyeletet folyamatosan biztosítani szükséges az ügyfelek számára. Bírósági végzés, valamint gyámhatósági határozat alapján mintegy </w:t>
      </w:r>
      <w:r w:rsidR="00A9682D" w:rsidRPr="00A33243">
        <w:rPr>
          <w:rFonts w:cs="Times New Roman"/>
          <w:b/>
          <w:szCs w:val="24"/>
        </w:rPr>
        <w:t xml:space="preserve">148 </w:t>
      </w:r>
      <w:r w:rsidR="00A9682D" w:rsidRPr="00A33243">
        <w:rPr>
          <w:rFonts w:cs="Times New Roman"/>
          <w:szCs w:val="24"/>
        </w:rPr>
        <w:t>(előző évben 90)</w:t>
      </w:r>
      <w:r w:rsidR="00805AB2" w:rsidRPr="00A33243">
        <w:rPr>
          <w:rFonts w:cs="Times New Roman"/>
          <w:b/>
          <w:szCs w:val="24"/>
        </w:rPr>
        <w:t xml:space="preserve"> </w:t>
      </w:r>
      <w:r w:rsidRPr="00A33243">
        <w:rPr>
          <w:rFonts w:cs="Times New Roman"/>
          <w:szCs w:val="24"/>
        </w:rPr>
        <w:t>alkalommal biztosított a központ helyet illetve felügyeletet ellátó szakember jelenlétét az intézményben.</w:t>
      </w:r>
    </w:p>
    <w:p w:rsidR="00E9508D" w:rsidRPr="00A33243" w:rsidRDefault="00E9508D" w:rsidP="00E9508D">
      <w:pPr>
        <w:rPr>
          <w:rFonts w:eastAsia="Lucida Sans Unicode" w:cs="Times New Roman"/>
          <w:kern w:val="1"/>
          <w:szCs w:val="24"/>
        </w:rPr>
      </w:pPr>
      <w:r w:rsidRPr="00A33243">
        <w:rPr>
          <w:rFonts w:eastAsia="Lucida Sans Unicode" w:cs="Times New Roman"/>
          <w:kern w:val="1"/>
          <w:szCs w:val="24"/>
        </w:rPr>
        <w:t xml:space="preserve">A szülők válási-gyerekelhelyezési perének folyamatában, vagy egyik szülő általi gyermekveszélyeztetés esetén, több esetben igazságügyi szakértő bevonásának javaslatára szabályozzák az intézményhez a kapcsolattartást. </w:t>
      </w:r>
    </w:p>
    <w:p w:rsidR="00805AB2" w:rsidRPr="00A33243" w:rsidRDefault="00E9508D" w:rsidP="00805AB2">
      <w:pPr>
        <w:rPr>
          <w:rFonts w:eastAsia="Lucida Sans Unicode" w:cs="Times New Roman"/>
          <w:kern w:val="1"/>
          <w:szCs w:val="24"/>
        </w:rPr>
      </w:pPr>
      <w:r w:rsidRPr="00A33243">
        <w:rPr>
          <w:rFonts w:eastAsia="Lucida Sans Unicode" w:cs="Times New Roman"/>
          <w:kern w:val="1"/>
          <w:szCs w:val="24"/>
        </w:rPr>
        <w:t xml:space="preserve">Amennyiben a szülők között bántalmazás, illetve folyamatos </w:t>
      </w:r>
      <w:proofErr w:type="gramStart"/>
      <w:r w:rsidRPr="00A33243">
        <w:rPr>
          <w:rFonts w:eastAsia="Lucida Sans Unicode" w:cs="Times New Roman"/>
          <w:kern w:val="1"/>
          <w:szCs w:val="24"/>
        </w:rPr>
        <w:t>konfliktus</w:t>
      </w:r>
      <w:proofErr w:type="gramEnd"/>
      <w:r w:rsidRPr="00A33243">
        <w:rPr>
          <w:rFonts w:eastAsia="Lucida Sans Unicode" w:cs="Times New Roman"/>
          <w:kern w:val="1"/>
          <w:szCs w:val="24"/>
        </w:rPr>
        <w:t xml:space="preserve"> áll fenn, gyermekbántalmazás gyanúja miatt eljárás folyik, elnehezült a szülő-gyermek kapcsolat, a hatóságok a felügyelt kapcsolattartással biztosítanak lehetőséget a szülő-gyermek közötti biztonságos kapcsolattartásra, a bizalmi viszony helyreállítására.</w:t>
      </w:r>
    </w:p>
    <w:p w:rsidR="00805AB2" w:rsidRPr="006C5A91" w:rsidRDefault="00805AB2" w:rsidP="00805AB2">
      <w:pPr>
        <w:rPr>
          <w:rFonts w:eastAsia="Lucida Sans Unicode" w:cs="Times New Roman"/>
          <w:kern w:val="1"/>
          <w:szCs w:val="24"/>
        </w:rPr>
      </w:pPr>
    </w:p>
    <w:p w:rsidR="00E9508D" w:rsidRPr="006C5A91" w:rsidRDefault="00E9508D" w:rsidP="00E9508D">
      <w:pPr>
        <w:pStyle w:val="Szvegtrzs2"/>
        <w:rPr>
          <w:b/>
        </w:rPr>
      </w:pPr>
      <w:r w:rsidRPr="006C5A91">
        <w:rPr>
          <w:b/>
        </w:rPr>
        <w:t xml:space="preserve">Óvodai és iskolai szociális segítő tevékenység: </w:t>
      </w:r>
    </w:p>
    <w:p w:rsidR="00E9508D" w:rsidRPr="00E17BE8" w:rsidRDefault="00E9508D" w:rsidP="00A75754">
      <w:r w:rsidRPr="00E17BE8">
        <w:t xml:space="preserve">A szolgáltatással kapcsolatban az öt település 30 intézménnyel érintett. Az elmúlt év az óvodai-iskolai szociális munka feladatellátása szempontjából sokat változott, </w:t>
      </w:r>
      <w:r w:rsidR="00E17BE8" w:rsidRPr="00E17BE8">
        <w:t xml:space="preserve">a </w:t>
      </w:r>
      <w:r w:rsidRPr="00E17BE8">
        <w:t>kollegákat a nevelési- oktatási intézményekben jobban elfogadták, a gyerekek és a fiatalok bátrabban keresték őket.</w:t>
      </w:r>
    </w:p>
    <w:p w:rsidR="00E9508D" w:rsidRPr="00E17BE8" w:rsidRDefault="00E9508D" w:rsidP="00A75754">
      <w:pPr>
        <w:rPr>
          <w:b/>
        </w:rPr>
      </w:pPr>
      <w:r w:rsidRPr="00E17BE8">
        <w:t>A szakemberek igen sokszínű programot, tevékenységet tudtak megvalósítani, a nevelés-oktatási intézményekkel nagyon jó kapcsolatot alakítottak ki</w:t>
      </w:r>
      <w:r w:rsidRPr="00E17BE8">
        <w:rPr>
          <w:b/>
        </w:rPr>
        <w:t xml:space="preserve">. </w:t>
      </w:r>
    </w:p>
    <w:p w:rsidR="00E9508D" w:rsidRPr="00E17BE8" w:rsidRDefault="00E9508D" w:rsidP="00A75754">
      <w:r w:rsidRPr="00E17BE8">
        <w:t xml:space="preserve">Rendszeres kapcsolatban álltak az adott intézmények gyermek és ifjúságvédelmi felelőseivel, osztályfőnökökkel, társintézmények szakembereivel. Több intézményben a pedagógusok </w:t>
      </w:r>
      <w:r w:rsidRPr="00E17BE8">
        <w:lastRenderedPageBreak/>
        <w:t xml:space="preserve">kezdeményeztek különböző témában csoportfoglalkozásokat, melyek egyeztetést követően osztályközösségre szabva valósultak meg. Szinte valamennyi intézményben sor került különböző témájú csoportfoglalkozások megtartására (Témák: kommunikáció, érzelmi intelligencia, szociális készségfejlesztés, együttműködést elősegítő, kreatív fejlesztő foglalkozások stb.) </w:t>
      </w:r>
    </w:p>
    <w:p w:rsidR="00E9508D" w:rsidRPr="00E17BE8" w:rsidRDefault="00E9508D" w:rsidP="00A75754">
      <w:r w:rsidRPr="00E17BE8">
        <w:t xml:space="preserve">A gyermekek egyéni segítő beszélgetéseken is keresték a </w:t>
      </w:r>
      <w:proofErr w:type="gramStart"/>
      <w:r w:rsidRPr="00E17BE8">
        <w:t>kollégákat</w:t>
      </w:r>
      <w:proofErr w:type="gramEnd"/>
      <w:r w:rsidRPr="00E17BE8">
        <w:t>. Az intézmény által akár önkéntes vagy kötelező együttműködésbe is bevonásra kerülnek az óvodai-iskolai szociális segítők.</w:t>
      </w:r>
    </w:p>
    <w:p w:rsidR="009B03FF" w:rsidRPr="00E17BE8" w:rsidRDefault="009B03FF" w:rsidP="00A75754">
      <w:r w:rsidRPr="00E17BE8">
        <w:t xml:space="preserve">Minden intézményben elfogadottá és megszokottá vált a </w:t>
      </w:r>
      <w:proofErr w:type="gramStart"/>
      <w:r w:rsidRPr="00E17BE8">
        <w:t>kollégák</w:t>
      </w:r>
      <w:proofErr w:type="gramEnd"/>
      <w:r w:rsidRPr="00E17BE8">
        <w:t xml:space="preserve"> jelenléte.</w:t>
      </w:r>
    </w:p>
    <w:p w:rsidR="001E1135" w:rsidRPr="00E17BE8" w:rsidRDefault="001E1135" w:rsidP="001E1135">
      <w:pPr>
        <w:rPr>
          <w:lang w:eastAsia="hu-HU"/>
        </w:rPr>
      </w:pPr>
    </w:p>
    <w:p w:rsidR="00E9508D" w:rsidRPr="006C5A91" w:rsidRDefault="00E9508D" w:rsidP="00E9508D">
      <w:pPr>
        <w:pStyle w:val="Szvegtrzs2"/>
        <w:rPr>
          <w:b/>
        </w:rPr>
      </w:pPr>
      <w:r w:rsidRPr="006C5A91">
        <w:rPr>
          <w:b/>
        </w:rPr>
        <w:t xml:space="preserve">Közösségi megmozdulások keretében: </w:t>
      </w:r>
    </w:p>
    <w:p w:rsidR="00E9508D" w:rsidRPr="00E17BE8" w:rsidRDefault="00E9508D" w:rsidP="008326E3">
      <w:pPr>
        <w:pStyle w:val="Szvegtrzs2"/>
        <w:widowControl w:val="0"/>
        <w:numPr>
          <w:ilvl w:val="0"/>
          <w:numId w:val="43"/>
        </w:numPr>
        <w:suppressAutoHyphens/>
        <w:spacing w:after="0" w:line="240" w:lineRule="auto"/>
      </w:pPr>
      <w:r w:rsidRPr="00E17BE8">
        <w:t xml:space="preserve">Megtörtént a hagyományteremtő céllal elindított Véradó verseny, melyen szép számban képviseltették magukat a köznevelési intézményeken keresztül megszólított lakosok.  </w:t>
      </w:r>
    </w:p>
    <w:p w:rsidR="00E9508D" w:rsidRPr="00E17BE8" w:rsidRDefault="00E9508D" w:rsidP="008326E3">
      <w:pPr>
        <w:pStyle w:val="Szvegtrzs2"/>
        <w:widowControl w:val="0"/>
        <w:numPr>
          <w:ilvl w:val="0"/>
          <w:numId w:val="43"/>
        </w:numPr>
        <w:suppressAutoHyphens/>
        <w:spacing w:after="0" w:line="240" w:lineRule="auto"/>
      </w:pPr>
      <w:r w:rsidRPr="00E17BE8">
        <w:t>Rajz-, mese- és fotópályázat lebonyolítása a „Föld napja” alkalmából.</w:t>
      </w:r>
    </w:p>
    <w:p w:rsidR="00E9508D" w:rsidRPr="00E17BE8" w:rsidRDefault="00E9508D" w:rsidP="008326E3">
      <w:pPr>
        <w:pStyle w:val="Szvegtrzs2"/>
        <w:widowControl w:val="0"/>
        <w:numPr>
          <w:ilvl w:val="0"/>
          <w:numId w:val="43"/>
        </w:numPr>
        <w:suppressAutoHyphens/>
        <w:spacing w:after="0" w:line="240" w:lineRule="auto"/>
      </w:pPr>
      <w:r w:rsidRPr="00E17BE8">
        <w:t>A nyári időszakban intézményi táboroztatás szervezése, valamint az intézmény szabadidős programjaiban való részvétel valósult meg. Nyári tábor szervezése az intézményben dolgozók gyermekei számára.</w:t>
      </w:r>
    </w:p>
    <w:p w:rsidR="00E9508D" w:rsidRPr="00E17BE8" w:rsidRDefault="00E9508D" w:rsidP="008326E3">
      <w:pPr>
        <w:pStyle w:val="Szvegtrzs2"/>
        <w:widowControl w:val="0"/>
        <w:numPr>
          <w:ilvl w:val="0"/>
          <w:numId w:val="43"/>
        </w:numPr>
        <w:suppressAutoHyphens/>
        <w:spacing w:after="0" w:line="240" w:lineRule="auto"/>
      </w:pPr>
      <w:r w:rsidRPr="00E17BE8">
        <w:t xml:space="preserve">A szolgálat munkatársai a gondozott valamint az intézménnyel kapcsolatban álló gyermekeknek nyári programokat szerveztek, melyeken az esetmenedzserek és az óvodai- iskolai szociális segítő </w:t>
      </w:r>
      <w:proofErr w:type="gramStart"/>
      <w:r w:rsidRPr="00E17BE8">
        <w:t>kollégák</w:t>
      </w:r>
      <w:proofErr w:type="gramEnd"/>
      <w:r w:rsidRPr="00E17BE8">
        <w:t xml:space="preserve"> is részt vettek.</w:t>
      </w:r>
    </w:p>
    <w:p w:rsidR="0002028F" w:rsidRPr="00E17BE8" w:rsidRDefault="00F05BA3" w:rsidP="008326E3">
      <w:pPr>
        <w:numPr>
          <w:ilvl w:val="0"/>
          <w:numId w:val="43"/>
        </w:numPr>
        <w:rPr>
          <w:rFonts w:cs="Times New Roman"/>
          <w:bCs/>
          <w:szCs w:val="24"/>
        </w:rPr>
      </w:pPr>
      <w:r w:rsidRPr="00E17BE8">
        <w:rPr>
          <w:rFonts w:cs="Times New Roman"/>
          <w:bCs/>
          <w:szCs w:val="24"/>
        </w:rPr>
        <w:t>Fontos a gyermekek korrepetálása, így a nyár végén, a pótvizsga felkészítés a legfontosabb teendők közé tartozik.</w:t>
      </w:r>
    </w:p>
    <w:p w:rsidR="0002028F" w:rsidRPr="006C5A91" w:rsidRDefault="0002028F" w:rsidP="0002028F">
      <w:pPr>
        <w:rPr>
          <w:rFonts w:cs="Times New Roman"/>
          <w:bCs/>
          <w:szCs w:val="24"/>
        </w:rPr>
      </w:pPr>
    </w:p>
    <w:p w:rsidR="00BC4A30" w:rsidRDefault="00BC4A30" w:rsidP="00BC4A30">
      <w:pPr>
        <w:rPr>
          <w:b/>
          <w:bCs/>
        </w:rPr>
      </w:pPr>
      <w:r w:rsidRPr="00BC4A30">
        <w:rPr>
          <w:b/>
          <w:bCs/>
        </w:rPr>
        <w:t xml:space="preserve">Szociális diagnózis: </w:t>
      </w:r>
    </w:p>
    <w:p w:rsidR="00BC4A30" w:rsidRDefault="00BC4A30" w:rsidP="00BC4A30">
      <w:pPr>
        <w:rPr>
          <w:b/>
          <w:bCs/>
        </w:rPr>
      </w:pPr>
    </w:p>
    <w:p w:rsidR="00BC4A30" w:rsidRPr="00A0538D" w:rsidRDefault="00BC4A30" w:rsidP="00BC4A30">
      <w:pPr>
        <w:rPr>
          <w:b/>
          <w:bCs/>
        </w:rPr>
      </w:pPr>
      <w:r w:rsidRPr="00A0538D">
        <w:t>2019. január 01-től a diagnózis továbbra is az önkéntességen alapul, az intézményhez 2025. évben diagnózis készítésére nem érkezett felkérés.</w:t>
      </w:r>
    </w:p>
    <w:p w:rsidR="00F05BA3" w:rsidRPr="006C5A91" w:rsidRDefault="00F05BA3" w:rsidP="00F05BA3">
      <w:pPr>
        <w:rPr>
          <w:bCs/>
        </w:rPr>
      </w:pPr>
    </w:p>
    <w:p w:rsidR="00F05BA3" w:rsidRPr="001E1135" w:rsidRDefault="00F05BA3" w:rsidP="001E1135">
      <w:pPr>
        <w:rPr>
          <w:b/>
        </w:rPr>
      </w:pPr>
      <w:r w:rsidRPr="001E1135">
        <w:rPr>
          <w:b/>
        </w:rPr>
        <w:t xml:space="preserve">Utcai szociális munka: </w:t>
      </w:r>
    </w:p>
    <w:p w:rsidR="001E1135" w:rsidRPr="006C5A91" w:rsidRDefault="001E1135" w:rsidP="001E1135"/>
    <w:p w:rsidR="00F05BA3" w:rsidRPr="00A0538D" w:rsidRDefault="00F05BA3" w:rsidP="001E1135">
      <w:r w:rsidRPr="00A0538D">
        <w:t xml:space="preserve">A szakmai program része, a csellengő, kallódó fiatalok felkutatása, illetve az utcán, közterületen tartózkodó egyének, csoportok segítése. Az elmúlt évben nem érkezett jelzés kallódó, csellengő gyerekekről. </w:t>
      </w:r>
    </w:p>
    <w:p w:rsidR="00F05BA3" w:rsidRPr="00A0538D" w:rsidRDefault="00F05BA3" w:rsidP="001E1135"/>
    <w:p w:rsidR="00F05BA3" w:rsidRPr="00A0538D" w:rsidRDefault="00F05BA3" w:rsidP="001E1135">
      <w:r w:rsidRPr="00A0538D">
        <w:t xml:space="preserve">Minden település kiemelt figyelmet fordít a felnőttkorú lakosok, hajléktalanok megsegítésére, ennek érdekében a társszervek rendszeresen egyeztetnek egymással. </w:t>
      </w:r>
    </w:p>
    <w:p w:rsidR="00F05BA3" w:rsidRPr="00A0538D" w:rsidRDefault="00F05BA3" w:rsidP="001E1135">
      <w:r w:rsidRPr="00A0538D">
        <w:t xml:space="preserve">A települések nagyságának köszönhetően a természetes támaszt jelentő lakossági odafigyelés is működik. Téli időszakban minden települési önkormányzat törekedett lehetőséget teremteni az éjszakai tartózkodásra.  </w:t>
      </w:r>
    </w:p>
    <w:p w:rsidR="00F05BA3" w:rsidRPr="006C5A91" w:rsidRDefault="00F05BA3" w:rsidP="001E1135">
      <w:pPr>
        <w:rPr>
          <w:bCs/>
        </w:rPr>
      </w:pPr>
    </w:p>
    <w:p w:rsidR="00F05BA3" w:rsidRPr="001E1135" w:rsidRDefault="00F05BA3" w:rsidP="001E1135">
      <w:pPr>
        <w:rPr>
          <w:b/>
          <w:bCs/>
          <w:szCs w:val="24"/>
        </w:rPr>
      </w:pPr>
      <w:r w:rsidRPr="001E1135">
        <w:rPr>
          <w:b/>
          <w:bCs/>
          <w:szCs w:val="24"/>
        </w:rPr>
        <w:t>Közösségi szolgálat:</w:t>
      </w:r>
    </w:p>
    <w:p w:rsidR="00F05BA3" w:rsidRPr="006C5A91" w:rsidRDefault="00F05BA3" w:rsidP="001E1135"/>
    <w:p w:rsidR="00F05BA3" w:rsidRPr="00A0538D" w:rsidRDefault="00F05BA3" w:rsidP="001E1135">
      <w:r w:rsidRPr="00A0538D">
        <w:t xml:space="preserve">Az év folyamán meghívók és értesítők eljuttatásába, korrepetálásba és néhány esetben szabadidős programokba tudtak bekapcsolódni a középiskolások az 50 órás közösségi munkájuk teljesítése érdekében. </w:t>
      </w:r>
    </w:p>
    <w:p w:rsidR="00F05BA3" w:rsidRPr="00A0538D" w:rsidRDefault="00F05BA3" w:rsidP="001E1135">
      <w:pPr>
        <w:rPr>
          <w:lang w:eastAsia="hu-HU"/>
        </w:rPr>
      </w:pPr>
    </w:p>
    <w:p w:rsidR="00E9508D" w:rsidRPr="001E1135" w:rsidRDefault="00E9508D" w:rsidP="001E1135">
      <w:pPr>
        <w:rPr>
          <w:b/>
          <w:bCs/>
          <w:szCs w:val="24"/>
        </w:rPr>
      </w:pPr>
      <w:r w:rsidRPr="001E1135">
        <w:rPr>
          <w:b/>
          <w:bCs/>
          <w:szCs w:val="24"/>
        </w:rPr>
        <w:t>A gondozási tevékenység</w:t>
      </w:r>
    </w:p>
    <w:p w:rsidR="001E1135" w:rsidRPr="001E1135" w:rsidRDefault="001E1135" w:rsidP="001E1135">
      <w:pPr>
        <w:rPr>
          <w:lang w:eastAsia="hu-HU"/>
        </w:rPr>
      </w:pPr>
    </w:p>
    <w:p w:rsidR="00E9508D" w:rsidRPr="00A0538D" w:rsidRDefault="00E9508D" w:rsidP="001E1135">
      <w:r w:rsidRPr="00A0538D">
        <w:lastRenderedPageBreak/>
        <w:t xml:space="preserve">A Központnál az esetmenedzserek a hatósági ügyekhez kapcsolódó gyermekjóléti szolgáltatási feladatok esetmenedzselését látják el öt településen. Az ügyfél gondozási típusától illetve a korától (nevelésbe vétel) függően felülvizsgálatokra került sor évente, félévente vagy rendkívüli esetekben. </w:t>
      </w:r>
    </w:p>
    <w:p w:rsidR="009C010C" w:rsidRPr="00A0538D" w:rsidRDefault="00E9508D" w:rsidP="00E9508D">
      <w:pPr>
        <w:rPr>
          <w:rFonts w:cs="Times New Roman"/>
          <w:color w:val="70AD47" w:themeColor="accent6"/>
          <w:szCs w:val="24"/>
        </w:rPr>
      </w:pPr>
      <w:r w:rsidRPr="00A0538D">
        <w:rPr>
          <w:rFonts w:cs="Times New Roman"/>
          <w:szCs w:val="24"/>
        </w:rPr>
        <w:t>202</w:t>
      </w:r>
      <w:r w:rsidR="0001742A" w:rsidRPr="00A0538D">
        <w:rPr>
          <w:rFonts w:cs="Times New Roman"/>
          <w:szCs w:val="24"/>
        </w:rPr>
        <w:t>5</w:t>
      </w:r>
      <w:r w:rsidRPr="00A0538D">
        <w:rPr>
          <w:rFonts w:cs="Times New Roman"/>
          <w:szCs w:val="24"/>
        </w:rPr>
        <w:t xml:space="preserve"> évben a Gyermekjóléti Központnál hatósági ügyekben összesen </w:t>
      </w:r>
      <w:r w:rsidR="009C010C" w:rsidRPr="00A0538D">
        <w:rPr>
          <w:rFonts w:cs="Times New Roman"/>
          <w:szCs w:val="24"/>
        </w:rPr>
        <w:t>2</w:t>
      </w:r>
      <w:r w:rsidR="0001742A" w:rsidRPr="00A0538D">
        <w:rPr>
          <w:rFonts w:cs="Times New Roman"/>
          <w:szCs w:val="24"/>
        </w:rPr>
        <w:t>34</w:t>
      </w:r>
      <w:r w:rsidRPr="00A0538D">
        <w:rPr>
          <w:rFonts w:cs="Times New Roman"/>
          <w:bCs/>
          <w:szCs w:val="24"/>
        </w:rPr>
        <w:t xml:space="preserve"> háztartás </w:t>
      </w:r>
      <w:r w:rsidRPr="00A0538D">
        <w:rPr>
          <w:rFonts w:cs="Times New Roman"/>
          <w:szCs w:val="24"/>
        </w:rPr>
        <w:t xml:space="preserve">jelent meg, ez </w:t>
      </w:r>
      <w:r w:rsidR="0001742A" w:rsidRPr="00A0538D">
        <w:rPr>
          <w:rFonts w:cs="Times New Roman"/>
          <w:szCs w:val="24"/>
        </w:rPr>
        <w:t>552</w:t>
      </w:r>
      <w:r w:rsidRPr="00A0538D">
        <w:rPr>
          <w:rFonts w:cs="Times New Roman"/>
          <w:szCs w:val="24"/>
        </w:rPr>
        <w:t xml:space="preserve"> gyer</w:t>
      </w:r>
      <w:r w:rsidR="00F05BA3" w:rsidRPr="00A0538D">
        <w:rPr>
          <w:rFonts w:cs="Times New Roman"/>
          <w:szCs w:val="24"/>
        </w:rPr>
        <w:t>meket érintett</w:t>
      </w:r>
      <w:r w:rsidR="00F05BA3" w:rsidRPr="00A0538D">
        <w:rPr>
          <w:rFonts w:cs="Times New Roman"/>
          <w:color w:val="70AD47" w:themeColor="accent6"/>
          <w:szCs w:val="24"/>
        </w:rPr>
        <w:t xml:space="preserve">. </w:t>
      </w:r>
    </w:p>
    <w:p w:rsidR="009C010C" w:rsidRPr="006C5A91" w:rsidRDefault="009C010C" w:rsidP="009C010C">
      <w:pPr>
        <w:rPr>
          <w:rFonts w:cs="Times New Roman"/>
          <w:b/>
          <w:bCs/>
          <w:szCs w:val="24"/>
        </w:rPr>
      </w:pPr>
    </w:p>
    <w:p w:rsidR="009C010C" w:rsidRDefault="00E9508D" w:rsidP="009C010C">
      <w:pPr>
        <w:rPr>
          <w:rFonts w:cs="Times New Roman"/>
          <w:b/>
          <w:bCs/>
          <w:szCs w:val="24"/>
        </w:rPr>
      </w:pPr>
      <w:r w:rsidRPr="006C5A91">
        <w:rPr>
          <w:rFonts w:cs="Times New Roman"/>
          <w:b/>
          <w:bCs/>
          <w:szCs w:val="24"/>
        </w:rPr>
        <w:t>Gondozási adatok</w:t>
      </w:r>
      <w:r w:rsidRPr="006C5A91">
        <w:rPr>
          <w:rFonts w:cs="Times New Roman"/>
          <w:b/>
          <w:bCs/>
          <w:iCs/>
          <w:szCs w:val="24"/>
        </w:rPr>
        <w:t>:</w:t>
      </w:r>
      <w:r w:rsidRPr="006C5A91">
        <w:rPr>
          <w:rFonts w:cs="Times New Roman"/>
          <w:b/>
          <w:bCs/>
          <w:szCs w:val="24"/>
        </w:rPr>
        <w:t xml:space="preserve"> </w:t>
      </w:r>
    </w:p>
    <w:p w:rsidR="00B56448" w:rsidRDefault="00B56448" w:rsidP="009C010C">
      <w:pPr>
        <w:rPr>
          <w:rFonts w:cs="Times New Roman"/>
          <w:b/>
          <w:bCs/>
          <w:szCs w:val="24"/>
        </w:rPr>
      </w:pPr>
    </w:p>
    <w:p w:rsidR="00B56448" w:rsidRPr="006C5A91" w:rsidRDefault="00B56448" w:rsidP="00B56448">
      <w:pPr>
        <w:rPr>
          <w:rFonts w:cs="Times New Roman"/>
          <w:bCs/>
          <w:szCs w:val="24"/>
        </w:rPr>
      </w:pPr>
      <w:r>
        <w:rPr>
          <w:rFonts w:cs="Times New Roman"/>
          <w:bCs/>
          <w:szCs w:val="24"/>
        </w:rPr>
        <w:t xml:space="preserve">Összesített gondozás </w:t>
      </w:r>
      <w:r w:rsidRPr="006C5A91">
        <w:rPr>
          <w:rFonts w:cs="Times New Roman"/>
          <w:bCs/>
          <w:szCs w:val="24"/>
        </w:rPr>
        <w:t>- járási szint 202</w:t>
      </w:r>
      <w:r>
        <w:rPr>
          <w:rFonts w:cs="Times New Roman"/>
          <w:bCs/>
          <w:szCs w:val="24"/>
        </w:rPr>
        <w:t>5</w:t>
      </w:r>
      <w:r w:rsidRPr="006C5A91">
        <w:rPr>
          <w:rFonts w:cs="Times New Roman"/>
          <w:bCs/>
          <w:szCs w:val="24"/>
        </w:rPr>
        <w:t>.</w:t>
      </w:r>
    </w:p>
    <w:tbl>
      <w:tblPr>
        <w:tblStyle w:val="Rcsostblzat"/>
        <w:tblW w:w="0" w:type="auto"/>
        <w:tblInd w:w="0" w:type="dxa"/>
        <w:tblLook w:val="04A0" w:firstRow="1" w:lastRow="0" w:firstColumn="1" w:lastColumn="0" w:noHBand="0" w:noVBand="1"/>
      </w:tblPr>
      <w:tblGrid>
        <w:gridCol w:w="1812"/>
        <w:gridCol w:w="1812"/>
        <w:gridCol w:w="1812"/>
        <w:gridCol w:w="1813"/>
        <w:gridCol w:w="1813"/>
      </w:tblGrid>
      <w:tr w:rsidR="00B56448" w:rsidTr="00B56448">
        <w:tc>
          <w:tcPr>
            <w:tcW w:w="1812" w:type="dxa"/>
          </w:tcPr>
          <w:p w:rsidR="00B56448" w:rsidRPr="00B56448" w:rsidRDefault="00B56448" w:rsidP="00B56448">
            <w:pPr>
              <w:spacing w:line="256" w:lineRule="auto"/>
              <w:rPr>
                <w:bCs/>
                <w:kern w:val="2"/>
                <w:sz w:val="20"/>
                <w14:ligatures w14:val="standardContextual"/>
              </w:rPr>
            </w:pPr>
            <w:r w:rsidRPr="00B56448">
              <w:rPr>
                <w:bCs/>
                <w:kern w:val="2"/>
                <w:sz w:val="20"/>
                <w14:ligatures w14:val="standardContextual"/>
              </w:rPr>
              <w:t>gondozási forma</w:t>
            </w:r>
          </w:p>
        </w:tc>
        <w:tc>
          <w:tcPr>
            <w:tcW w:w="1812" w:type="dxa"/>
          </w:tcPr>
          <w:p w:rsidR="00B56448" w:rsidRPr="00B56448" w:rsidRDefault="00B56448" w:rsidP="00B56448">
            <w:pPr>
              <w:rPr>
                <w:bCs/>
                <w:kern w:val="2"/>
                <w:sz w:val="20"/>
                <w14:ligatures w14:val="standardContextual"/>
              </w:rPr>
            </w:pPr>
            <w:r w:rsidRPr="00B56448">
              <w:rPr>
                <w:bCs/>
                <w:kern w:val="2"/>
                <w:sz w:val="20"/>
                <w14:ligatures w14:val="standardContextual"/>
              </w:rPr>
              <w:t>összesített gon</w:t>
            </w:r>
            <w:r>
              <w:rPr>
                <w:bCs/>
                <w:kern w:val="2"/>
                <w:sz w:val="20"/>
                <w14:ligatures w14:val="standardContextual"/>
              </w:rPr>
              <w:t>dozási eset</w:t>
            </w:r>
          </w:p>
        </w:tc>
        <w:tc>
          <w:tcPr>
            <w:tcW w:w="1812" w:type="dxa"/>
          </w:tcPr>
          <w:p w:rsidR="00B56448" w:rsidRDefault="00B56448" w:rsidP="009C010C">
            <w:pPr>
              <w:rPr>
                <w:b/>
                <w:bCs/>
                <w:szCs w:val="24"/>
              </w:rPr>
            </w:pPr>
            <w:r w:rsidRPr="00B56448">
              <w:rPr>
                <w:bCs/>
                <w:kern w:val="2"/>
                <w:sz w:val="20"/>
                <w14:ligatures w14:val="standardContextual"/>
              </w:rPr>
              <w:t>évi lezárt</w:t>
            </w:r>
            <w:r>
              <w:rPr>
                <w:bCs/>
                <w:kern w:val="2"/>
                <w:sz w:val="20"/>
                <w14:ligatures w14:val="standardContextual"/>
              </w:rPr>
              <w:t xml:space="preserve"> </w:t>
            </w:r>
            <w:r w:rsidRPr="00B56448">
              <w:rPr>
                <w:bCs/>
                <w:kern w:val="2"/>
                <w:sz w:val="20"/>
                <w14:ligatures w14:val="standardContextual"/>
              </w:rPr>
              <w:t>go</w:t>
            </w:r>
            <w:r>
              <w:rPr>
                <w:bCs/>
                <w:kern w:val="2"/>
                <w:sz w:val="20"/>
                <w14:ligatures w14:val="standardContextual"/>
              </w:rPr>
              <w:t xml:space="preserve">ndozási </w:t>
            </w:r>
            <w:r w:rsidRPr="00B56448">
              <w:rPr>
                <w:bCs/>
                <w:kern w:val="2"/>
                <w:sz w:val="20"/>
                <w14:ligatures w14:val="standardContextual"/>
              </w:rPr>
              <w:t>eset</w:t>
            </w:r>
          </w:p>
        </w:tc>
        <w:tc>
          <w:tcPr>
            <w:tcW w:w="1813" w:type="dxa"/>
          </w:tcPr>
          <w:p w:rsidR="00B56448" w:rsidRDefault="00B56448" w:rsidP="009C010C">
            <w:pPr>
              <w:rPr>
                <w:b/>
                <w:bCs/>
                <w:szCs w:val="24"/>
              </w:rPr>
            </w:pPr>
            <w:r w:rsidRPr="00B56448">
              <w:rPr>
                <w:bCs/>
                <w:kern w:val="2"/>
                <w:sz w:val="20"/>
                <w14:ligatures w14:val="standardContextual"/>
              </w:rPr>
              <w:t>12.31.-én nyitott gondozás / fő</w:t>
            </w:r>
          </w:p>
        </w:tc>
        <w:tc>
          <w:tcPr>
            <w:tcW w:w="1813" w:type="dxa"/>
          </w:tcPr>
          <w:p w:rsidR="00B56448" w:rsidRDefault="00B56448" w:rsidP="009C010C">
            <w:pPr>
              <w:rPr>
                <w:b/>
                <w:bCs/>
                <w:szCs w:val="24"/>
              </w:rPr>
            </w:pPr>
            <w:r w:rsidRPr="00B56448">
              <w:rPr>
                <w:bCs/>
                <w:kern w:val="2"/>
                <w:sz w:val="20"/>
                <w14:ligatures w14:val="standardContextual"/>
              </w:rPr>
              <w:t>12.31.-én nyilvántartott háztartás</w:t>
            </w:r>
          </w:p>
        </w:tc>
      </w:tr>
      <w:tr w:rsidR="00B56448" w:rsidTr="00B56448">
        <w:tc>
          <w:tcPr>
            <w:tcW w:w="1812" w:type="dxa"/>
          </w:tcPr>
          <w:p w:rsidR="00B56448" w:rsidRPr="00B56448" w:rsidRDefault="00B56448" w:rsidP="00B56448">
            <w:pPr>
              <w:spacing w:line="256" w:lineRule="auto"/>
              <w:rPr>
                <w:bCs/>
                <w:kern w:val="2"/>
                <w:sz w:val="20"/>
                <w14:ligatures w14:val="standardContextual"/>
              </w:rPr>
            </w:pPr>
            <w:r w:rsidRPr="00B56448">
              <w:rPr>
                <w:bCs/>
                <w:kern w:val="2"/>
                <w:sz w:val="20"/>
                <w14:ligatures w14:val="standardContextual"/>
              </w:rPr>
              <w:t>hatósági ügyekben érintett</w:t>
            </w:r>
          </w:p>
        </w:tc>
        <w:tc>
          <w:tcPr>
            <w:tcW w:w="1812"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690</w:t>
            </w:r>
          </w:p>
        </w:tc>
        <w:tc>
          <w:tcPr>
            <w:tcW w:w="1812"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192</w:t>
            </w:r>
          </w:p>
        </w:tc>
        <w:tc>
          <w:tcPr>
            <w:tcW w:w="1813"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498</w:t>
            </w:r>
          </w:p>
        </w:tc>
        <w:tc>
          <w:tcPr>
            <w:tcW w:w="1813"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234</w:t>
            </w:r>
          </w:p>
        </w:tc>
      </w:tr>
      <w:tr w:rsidR="00B56448" w:rsidTr="00B56448">
        <w:tc>
          <w:tcPr>
            <w:tcW w:w="1812" w:type="dxa"/>
          </w:tcPr>
          <w:p w:rsidR="00B56448" w:rsidRPr="00B56448" w:rsidRDefault="00B56448" w:rsidP="00B56448">
            <w:pPr>
              <w:spacing w:line="256" w:lineRule="auto"/>
              <w:rPr>
                <w:bCs/>
                <w:kern w:val="2"/>
                <w:sz w:val="20"/>
                <w14:ligatures w14:val="standardContextual"/>
              </w:rPr>
            </w:pPr>
            <w:proofErr w:type="gramStart"/>
            <w:r w:rsidRPr="00B56448">
              <w:rPr>
                <w:bCs/>
                <w:kern w:val="2"/>
                <w:sz w:val="20"/>
                <w14:ligatures w14:val="standardContextual"/>
              </w:rPr>
              <w:t>speciális</w:t>
            </w:r>
            <w:proofErr w:type="gramEnd"/>
            <w:r w:rsidRPr="00B56448">
              <w:rPr>
                <w:bCs/>
                <w:kern w:val="2"/>
                <w:sz w:val="20"/>
                <w14:ligatures w14:val="standardContextual"/>
              </w:rPr>
              <w:t xml:space="preserve"> szolgáltatásban részesült</w:t>
            </w:r>
          </w:p>
        </w:tc>
        <w:tc>
          <w:tcPr>
            <w:tcW w:w="1812"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70</w:t>
            </w:r>
          </w:p>
        </w:tc>
        <w:tc>
          <w:tcPr>
            <w:tcW w:w="1812"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12</w:t>
            </w:r>
          </w:p>
        </w:tc>
        <w:tc>
          <w:tcPr>
            <w:tcW w:w="1813"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0</w:t>
            </w:r>
          </w:p>
        </w:tc>
        <w:tc>
          <w:tcPr>
            <w:tcW w:w="1813"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0</w:t>
            </w:r>
          </w:p>
        </w:tc>
      </w:tr>
      <w:tr w:rsidR="00B56448" w:rsidTr="00B56448">
        <w:tc>
          <w:tcPr>
            <w:tcW w:w="1812" w:type="dxa"/>
          </w:tcPr>
          <w:p w:rsidR="00B56448" w:rsidRPr="00B56448" w:rsidRDefault="00B56448" w:rsidP="00B56448">
            <w:pPr>
              <w:spacing w:line="256" w:lineRule="auto"/>
              <w:rPr>
                <w:bCs/>
                <w:kern w:val="2"/>
                <w:sz w:val="20"/>
                <w14:ligatures w14:val="standardContextual"/>
              </w:rPr>
            </w:pPr>
            <w:r w:rsidRPr="00B56448">
              <w:rPr>
                <w:bCs/>
                <w:kern w:val="2"/>
                <w:sz w:val="20"/>
                <w14:ligatures w14:val="standardContextual"/>
              </w:rPr>
              <w:t>összes</w:t>
            </w:r>
          </w:p>
        </w:tc>
        <w:tc>
          <w:tcPr>
            <w:tcW w:w="1812"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760</w:t>
            </w:r>
          </w:p>
        </w:tc>
        <w:tc>
          <w:tcPr>
            <w:tcW w:w="1812"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204</w:t>
            </w:r>
          </w:p>
        </w:tc>
        <w:tc>
          <w:tcPr>
            <w:tcW w:w="1813"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498</w:t>
            </w:r>
          </w:p>
        </w:tc>
        <w:tc>
          <w:tcPr>
            <w:tcW w:w="1813" w:type="dxa"/>
          </w:tcPr>
          <w:p w:rsidR="00B56448" w:rsidRPr="00123565" w:rsidRDefault="00B56448" w:rsidP="00B56448">
            <w:pPr>
              <w:spacing w:line="256" w:lineRule="auto"/>
              <w:rPr>
                <w:bCs/>
                <w:kern w:val="2"/>
                <w:sz w:val="20"/>
                <w14:ligatures w14:val="standardContextual"/>
              </w:rPr>
            </w:pPr>
            <w:r>
              <w:rPr>
                <w:bCs/>
                <w:kern w:val="2"/>
                <w:sz w:val="20"/>
                <w14:ligatures w14:val="standardContextual"/>
              </w:rPr>
              <w:t>234</w:t>
            </w:r>
          </w:p>
        </w:tc>
      </w:tr>
    </w:tbl>
    <w:p w:rsidR="00B56448" w:rsidRDefault="00B56448" w:rsidP="009C010C">
      <w:pPr>
        <w:rPr>
          <w:rFonts w:cs="Times New Roman"/>
          <w:b/>
          <w:bCs/>
          <w:szCs w:val="24"/>
        </w:rPr>
      </w:pPr>
    </w:p>
    <w:p w:rsidR="009C010C" w:rsidRPr="006C5A91" w:rsidRDefault="009C010C" w:rsidP="009C010C">
      <w:pPr>
        <w:rPr>
          <w:rFonts w:cs="Times New Roman"/>
          <w:bCs/>
          <w:szCs w:val="24"/>
        </w:rPr>
      </w:pPr>
      <w:r w:rsidRPr="006C5A91">
        <w:rPr>
          <w:rFonts w:cs="Times New Roman"/>
          <w:bCs/>
          <w:szCs w:val="24"/>
        </w:rPr>
        <w:t>Hatósági ügyekben érintett gondozások</w:t>
      </w:r>
      <w:r w:rsidR="00B56448">
        <w:rPr>
          <w:rFonts w:cs="Times New Roman"/>
          <w:bCs/>
          <w:szCs w:val="24"/>
        </w:rPr>
        <w:t xml:space="preserve"> </w:t>
      </w:r>
      <w:r w:rsidRPr="006C5A91">
        <w:rPr>
          <w:rFonts w:cs="Times New Roman"/>
          <w:bCs/>
          <w:szCs w:val="24"/>
        </w:rPr>
        <w:t>- járási szint 202</w:t>
      </w:r>
      <w:r w:rsidR="0001742A">
        <w:rPr>
          <w:rFonts w:cs="Times New Roman"/>
          <w:bCs/>
          <w:szCs w:val="24"/>
        </w:rPr>
        <w:t>5</w:t>
      </w:r>
      <w:r w:rsidRPr="006C5A91">
        <w:rPr>
          <w:rFonts w:cs="Times New Roman"/>
          <w:bCs/>
          <w:szCs w:val="24"/>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736"/>
        <w:gridCol w:w="851"/>
        <w:gridCol w:w="709"/>
        <w:gridCol w:w="567"/>
        <w:gridCol w:w="708"/>
        <w:gridCol w:w="709"/>
        <w:gridCol w:w="683"/>
        <w:gridCol w:w="876"/>
        <w:gridCol w:w="709"/>
        <w:gridCol w:w="709"/>
        <w:gridCol w:w="709"/>
        <w:gridCol w:w="824"/>
      </w:tblGrid>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 xml:space="preserve">Járási szint </w:t>
            </w:r>
          </w:p>
        </w:tc>
        <w:tc>
          <w:tcPr>
            <w:tcW w:w="158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Hajdúszoboszló</w:t>
            </w:r>
          </w:p>
        </w:tc>
        <w:tc>
          <w:tcPr>
            <w:tcW w:w="1276"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Nádudvar</w:t>
            </w:r>
          </w:p>
        </w:tc>
        <w:tc>
          <w:tcPr>
            <w:tcW w:w="141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Ebes</w:t>
            </w:r>
          </w:p>
        </w:tc>
        <w:tc>
          <w:tcPr>
            <w:tcW w:w="1559"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Hajdúszovát</w:t>
            </w:r>
          </w:p>
        </w:tc>
        <w:tc>
          <w:tcPr>
            <w:tcW w:w="1418"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Nagyhegyes</w:t>
            </w:r>
          </w:p>
        </w:tc>
        <w:tc>
          <w:tcPr>
            <w:tcW w:w="1533"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Összes</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tcPr>
          <w:p w:rsidR="009C010C" w:rsidRPr="00123565" w:rsidRDefault="009C010C">
            <w:pPr>
              <w:spacing w:line="256" w:lineRule="auto"/>
              <w:rPr>
                <w:rFonts w:cs="Times New Roman"/>
                <w:bCs/>
                <w:kern w:val="2"/>
                <w:sz w:val="20"/>
                <w:szCs w:val="20"/>
                <w14:ligatures w14:val="standardContextual"/>
              </w:rPr>
            </w:pPr>
          </w:p>
        </w:tc>
        <w:tc>
          <w:tcPr>
            <w:tcW w:w="158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276" w:type="dxa"/>
            <w:gridSpan w:val="2"/>
            <w:tcBorders>
              <w:top w:val="single" w:sz="4" w:space="0" w:color="auto"/>
              <w:left w:val="single" w:sz="4" w:space="0" w:color="auto"/>
              <w:bottom w:val="single" w:sz="4" w:space="0" w:color="auto"/>
              <w:right w:val="single" w:sz="4" w:space="0" w:color="auto"/>
            </w:tcBorders>
            <w:hideMark/>
          </w:tcPr>
          <w:p w:rsidR="00D51F96"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417"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559"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418"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r w:rsidR="00D51F96">
              <w:rPr>
                <w:rFonts w:cs="Times New Roman"/>
                <w:bCs/>
                <w:kern w:val="2"/>
                <w:sz w:val="20"/>
                <w:szCs w:val="20"/>
                <w14:ligatures w14:val="standardContextual"/>
              </w:rPr>
              <w:t>/</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c>
          <w:tcPr>
            <w:tcW w:w="1533" w:type="dxa"/>
            <w:gridSpan w:val="2"/>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gondozás/</w:t>
            </w:r>
          </w:p>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háztartás</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B56448">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ö</w:t>
            </w:r>
            <w:r w:rsidR="009C010C" w:rsidRPr="00123565">
              <w:rPr>
                <w:rFonts w:cs="Times New Roman"/>
                <w:bCs/>
                <w:kern w:val="2"/>
                <w:sz w:val="20"/>
                <w:szCs w:val="20"/>
                <w14:ligatures w14:val="standardContextual"/>
              </w:rPr>
              <w:t>sszes</w:t>
            </w:r>
          </w:p>
        </w:tc>
        <w:tc>
          <w:tcPr>
            <w:tcW w:w="736"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318</w:t>
            </w:r>
          </w:p>
        </w:tc>
        <w:tc>
          <w:tcPr>
            <w:tcW w:w="851"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157</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168</w:t>
            </w:r>
          </w:p>
        </w:tc>
        <w:tc>
          <w:tcPr>
            <w:tcW w:w="567"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77</w:t>
            </w:r>
          </w:p>
        </w:tc>
        <w:tc>
          <w:tcPr>
            <w:tcW w:w="708"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14</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10</w:t>
            </w:r>
          </w:p>
        </w:tc>
        <w:tc>
          <w:tcPr>
            <w:tcW w:w="683"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152</w:t>
            </w:r>
          </w:p>
        </w:tc>
        <w:tc>
          <w:tcPr>
            <w:tcW w:w="876"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91</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38</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14</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690</w:t>
            </w:r>
          </w:p>
        </w:tc>
        <w:tc>
          <w:tcPr>
            <w:tcW w:w="824"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344</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nyitott</w:t>
            </w:r>
          </w:p>
        </w:tc>
        <w:tc>
          <w:tcPr>
            <w:tcW w:w="736"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218</w:t>
            </w:r>
          </w:p>
        </w:tc>
        <w:tc>
          <w:tcPr>
            <w:tcW w:w="851"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98</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116</w:t>
            </w:r>
          </w:p>
        </w:tc>
        <w:tc>
          <w:tcPr>
            <w:tcW w:w="567"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52</w:t>
            </w:r>
          </w:p>
        </w:tc>
        <w:tc>
          <w:tcPr>
            <w:tcW w:w="708"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13</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9</w:t>
            </w:r>
          </w:p>
        </w:tc>
        <w:tc>
          <w:tcPr>
            <w:tcW w:w="683"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124</w:t>
            </w:r>
          </w:p>
        </w:tc>
        <w:tc>
          <w:tcPr>
            <w:tcW w:w="876"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68</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27</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11</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498</w:t>
            </w:r>
          </w:p>
        </w:tc>
        <w:tc>
          <w:tcPr>
            <w:tcW w:w="824"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234</w:t>
            </w:r>
          </w:p>
        </w:tc>
      </w:tr>
      <w:tr w:rsidR="009C010C" w:rsidRPr="006C5A91" w:rsidTr="009C010C">
        <w:tc>
          <w:tcPr>
            <w:tcW w:w="960" w:type="dxa"/>
            <w:tcBorders>
              <w:top w:val="single" w:sz="4" w:space="0" w:color="auto"/>
              <w:left w:val="single" w:sz="4" w:space="0" w:color="auto"/>
              <w:bottom w:val="single" w:sz="4" w:space="0" w:color="auto"/>
              <w:right w:val="single" w:sz="4" w:space="0" w:color="auto"/>
            </w:tcBorders>
            <w:hideMark/>
          </w:tcPr>
          <w:p w:rsidR="009C010C" w:rsidRPr="00123565" w:rsidRDefault="009C010C">
            <w:pPr>
              <w:spacing w:line="256" w:lineRule="auto"/>
              <w:rPr>
                <w:rFonts w:cs="Times New Roman"/>
                <w:bCs/>
                <w:kern w:val="2"/>
                <w:sz w:val="20"/>
                <w:szCs w:val="20"/>
                <w14:ligatures w14:val="standardContextual"/>
              </w:rPr>
            </w:pPr>
            <w:r w:rsidRPr="00123565">
              <w:rPr>
                <w:rFonts w:cs="Times New Roman"/>
                <w:bCs/>
                <w:kern w:val="2"/>
                <w:sz w:val="20"/>
                <w:szCs w:val="20"/>
                <w14:ligatures w14:val="standardContextual"/>
              </w:rPr>
              <w:t>lezárt</w:t>
            </w:r>
          </w:p>
        </w:tc>
        <w:tc>
          <w:tcPr>
            <w:tcW w:w="736"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100</w:t>
            </w:r>
          </w:p>
        </w:tc>
        <w:tc>
          <w:tcPr>
            <w:tcW w:w="851"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59</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52</w:t>
            </w:r>
          </w:p>
        </w:tc>
        <w:tc>
          <w:tcPr>
            <w:tcW w:w="567"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25</w:t>
            </w:r>
          </w:p>
        </w:tc>
        <w:tc>
          <w:tcPr>
            <w:tcW w:w="708"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w:t>
            </w:r>
          </w:p>
        </w:tc>
        <w:tc>
          <w:tcPr>
            <w:tcW w:w="683"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28</w:t>
            </w:r>
          </w:p>
        </w:tc>
        <w:tc>
          <w:tcPr>
            <w:tcW w:w="876"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23</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11</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3</w:t>
            </w:r>
          </w:p>
        </w:tc>
        <w:tc>
          <w:tcPr>
            <w:tcW w:w="709"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192</w:t>
            </w:r>
          </w:p>
        </w:tc>
        <w:tc>
          <w:tcPr>
            <w:tcW w:w="824" w:type="dxa"/>
            <w:tcBorders>
              <w:top w:val="single" w:sz="4" w:space="0" w:color="auto"/>
              <w:left w:val="single" w:sz="4" w:space="0" w:color="auto"/>
              <w:bottom w:val="single" w:sz="4" w:space="0" w:color="auto"/>
              <w:right w:val="single" w:sz="4" w:space="0" w:color="auto"/>
            </w:tcBorders>
            <w:hideMark/>
          </w:tcPr>
          <w:p w:rsidR="009C010C" w:rsidRPr="00123565" w:rsidRDefault="00EB42B3">
            <w:pPr>
              <w:spacing w:line="256" w:lineRule="auto"/>
              <w:rPr>
                <w:rFonts w:cs="Times New Roman"/>
                <w:bCs/>
                <w:kern w:val="2"/>
                <w:sz w:val="20"/>
                <w:szCs w:val="20"/>
                <w14:ligatures w14:val="standardContextual"/>
              </w:rPr>
            </w:pPr>
            <w:r>
              <w:rPr>
                <w:rFonts w:cs="Times New Roman"/>
                <w:bCs/>
                <w:kern w:val="2"/>
                <w:sz w:val="20"/>
                <w:szCs w:val="20"/>
                <w14:ligatures w14:val="standardContextual"/>
              </w:rPr>
              <w:t>110</w:t>
            </w:r>
          </w:p>
        </w:tc>
      </w:tr>
    </w:tbl>
    <w:p w:rsidR="009C010C" w:rsidRDefault="009C010C" w:rsidP="009C010C">
      <w:pPr>
        <w:rPr>
          <w:bCs/>
        </w:rPr>
      </w:pPr>
    </w:p>
    <w:p w:rsidR="00AE3C71" w:rsidRPr="006C5A91" w:rsidRDefault="00D51F96" w:rsidP="00AE3C71">
      <w:pPr>
        <w:rPr>
          <w:rFonts w:cs="Times New Roman"/>
          <w:bCs/>
          <w:szCs w:val="24"/>
        </w:rPr>
      </w:pPr>
      <w:r>
        <w:rPr>
          <w:rFonts w:cs="Times New Roman"/>
          <w:bCs/>
          <w:szCs w:val="24"/>
        </w:rPr>
        <w:t>Bűncselekményt és szabálysértést elkövetők száma</w:t>
      </w:r>
      <w:r w:rsidR="00AE3C71" w:rsidRPr="006C5A91">
        <w:rPr>
          <w:rFonts w:cs="Times New Roman"/>
          <w:bCs/>
          <w:szCs w:val="24"/>
        </w:rPr>
        <w:t xml:space="preserve"> 202</w:t>
      </w:r>
      <w:r w:rsidR="00AE3C71">
        <w:rPr>
          <w:rFonts w:cs="Times New Roman"/>
          <w:bCs/>
          <w:szCs w:val="24"/>
        </w:rPr>
        <w:t>5</w:t>
      </w:r>
      <w:r w:rsidR="00AE3C71" w:rsidRPr="006C5A91">
        <w:rPr>
          <w:rFonts w:cs="Times New Roman"/>
          <w:bCs/>
          <w:szCs w:val="24"/>
        </w:rPr>
        <w:t>.</w:t>
      </w:r>
    </w:p>
    <w:tbl>
      <w:tblPr>
        <w:tblStyle w:val="Rcsostblzat"/>
        <w:tblW w:w="0" w:type="auto"/>
        <w:tblInd w:w="0" w:type="dxa"/>
        <w:tblLook w:val="04A0" w:firstRow="1" w:lastRow="0" w:firstColumn="1" w:lastColumn="0" w:noHBand="0" w:noVBand="1"/>
      </w:tblPr>
      <w:tblGrid>
        <w:gridCol w:w="1812"/>
        <w:gridCol w:w="1812"/>
        <w:gridCol w:w="1812"/>
        <w:gridCol w:w="1813"/>
      </w:tblGrid>
      <w:tr w:rsidR="00D51F96" w:rsidTr="00AE3C71">
        <w:tc>
          <w:tcPr>
            <w:tcW w:w="1812" w:type="dxa"/>
          </w:tcPr>
          <w:p w:rsidR="00D51F96" w:rsidRPr="00B56448" w:rsidRDefault="00D51F96" w:rsidP="00AE3C71">
            <w:pPr>
              <w:spacing w:line="256" w:lineRule="auto"/>
              <w:rPr>
                <w:bCs/>
                <w:kern w:val="2"/>
                <w:sz w:val="20"/>
                <w14:ligatures w14:val="standardContextual"/>
              </w:rPr>
            </w:pPr>
          </w:p>
        </w:tc>
        <w:tc>
          <w:tcPr>
            <w:tcW w:w="1812" w:type="dxa"/>
          </w:tcPr>
          <w:p w:rsidR="00D51F96" w:rsidRPr="00B56448" w:rsidRDefault="00D51F96" w:rsidP="00AE3C71">
            <w:pPr>
              <w:rPr>
                <w:bCs/>
                <w:kern w:val="2"/>
                <w:sz w:val="20"/>
                <w14:ligatures w14:val="standardContextual"/>
              </w:rPr>
            </w:pPr>
            <w:r>
              <w:rPr>
                <w:bCs/>
                <w:kern w:val="2"/>
                <w:sz w:val="20"/>
                <w14:ligatures w14:val="standardContextual"/>
              </w:rPr>
              <w:t>bűncselekményt elkövetők száma</w:t>
            </w:r>
            <w:r w:rsidR="0025466E">
              <w:rPr>
                <w:bCs/>
                <w:kern w:val="2"/>
                <w:sz w:val="20"/>
                <w14:ligatures w14:val="standardContextual"/>
              </w:rPr>
              <w:t xml:space="preserve"> </w:t>
            </w:r>
          </w:p>
        </w:tc>
        <w:tc>
          <w:tcPr>
            <w:tcW w:w="1812" w:type="dxa"/>
          </w:tcPr>
          <w:p w:rsidR="00D51F96" w:rsidRDefault="00D51F96" w:rsidP="00AE3C71">
            <w:pPr>
              <w:rPr>
                <w:b/>
                <w:bCs/>
                <w:szCs w:val="24"/>
              </w:rPr>
            </w:pPr>
            <w:r>
              <w:rPr>
                <w:bCs/>
                <w:kern w:val="2"/>
                <w:sz w:val="20"/>
                <w14:ligatures w14:val="standardContextual"/>
              </w:rPr>
              <w:t>szabálysértést elkövetők száma</w:t>
            </w:r>
          </w:p>
        </w:tc>
        <w:tc>
          <w:tcPr>
            <w:tcW w:w="1813" w:type="dxa"/>
          </w:tcPr>
          <w:p w:rsidR="00D51F96" w:rsidRDefault="00D51F96" w:rsidP="00AE3C71">
            <w:pPr>
              <w:rPr>
                <w:b/>
                <w:bCs/>
                <w:szCs w:val="24"/>
              </w:rPr>
            </w:pPr>
            <w:r>
              <w:rPr>
                <w:bCs/>
                <w:kern w:val="2"/>
                <w:sz w:val="20"/>
                <w14:ligatures w14:val="standardContextual"/>
              </w:rPr>
              <w:t>összes</w:t>
            </w:r>
          </w:p>
        </w:tc>
      </w:tr>
      <w:tr w:rsidR="00D51F96" w:rsidTr="00AE3C71">
        <w:tc>
          <w:tcPr>
            <w:tcW w:w="1812" w:type="dxa"/>
          </w:tcPr>
          <w:p w:rsidR="00D51F96" w:rsidRPr="00B56448" w:rsidRDefault="00D51F96" w:rsidP="00AE3C71">
            <w:pPr>
              <w:spacing w:line="256" w:lineRule="auto"/>
              <w:rPr>
                <w:bCs/>
                <w:kern w:val="2"/>
                <w:sz w:val="20"/>
                <w14:ligatures w14:val="standardContextual"/>
              </w:rPr>
            </w:pPr>
            <w:r>
              <w:rPr>
                <w:bCs/>
                <w:kern w:val="2"/>
                <w:sz w:val="20"/>
                <w14:ligatures w14:val="standardContextual"/>
              </w:rPr>
              <w:t>fiatalkorú</w:t>
            </w:r>
          </w:p>
        </w:tc>
        <w:tc>
          <w:tcPr>
            <w:tcW w:w="1812"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0</w:t>
            </w:r>
          </w:p>
        </w:tc>
        <w:tc>
          <w:tcPr>
            <w:tcW w:w="1812"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11</w:t>
            </w:r>
          </w:p>
        </w:tc>
        <w:tc>
          <w:tcPr>
            <w:tcW w:w="1813"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11</w:t>
            </w:r>
          </w:p>
        </w:tc>
      </w:tr>
      <w:tr w:rsidR="00D51F96" w:rsidTr="00AE3C71">
        <w:tc>
          <w:tcPr>
            <w:tcW w:w="1812" w:type="dxa"/>
          </w:tcPr>
          <w:p w:rsidR="00D51F96" w:rsidRPr="00B56448" w:rsidRDefault="00D51F96" w:rsidP="00AE3C71">
            <w:pPr>
              <w:spacing w:line="256" w:lineRule="auto"/>
              <w:rPr>
                <w:bCs/>
                <w:kern w:val="2"/>
                <w:sz w:val="20"/>
                <w14:ligatures w14:val="standardContextual"/>
              </w:rPr>
            </w:pPr>
            <w:r>
              <w:rPr>
                <w:bCs/>
                <w:kern w:val="2"/>
                <w:sz w:val="20"/>
                <w14:ligatures w14:val="standardContextual"/>
              </w:rPr>
              <w:t>gyermekkorú</w:t>
            </w:r>
          </w:p>
        </w:tc>
        <w:tc>
          <w:tcPr>
            <w:tcW w:w="1812"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0</w:t>
            </w:r>
          </w:p>
        </w:tc>
        <w:tc>
          <w:tcPr>
            <w:tcW w:w="1812"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0</w:t>
            </w:r>
          </w:p>
        </w:tc>
        <w:tc>
          <w:tcPr>
            <w:tcW w:w="1813"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0</w:t>
            </w:r>
          </w:p>
        </w:tc>
      </w:tr>
      <w:tr w:rsidR="00D51F96" w:rsidTr="00AE3C71">
        <w:tc>
          <w:tcPr>
            <w:tcW w:w="1812" w:type="dxa"/>
          </w:tcPr>
          <w:p w:rsidR="00D51F96" w:rsidRPr="00B56448" w:rsidRDefault="00D51F96" w:rsidP="00AE3C71">
            <w:pPr>
              <w:spacing w:line="256" w:lineRule="auto"/>
              <w:rPr>
                <w:bCs/>
                <w:kern w:val="2"/>
                <w:sz w:val="20"/>
                <w14:ligatures w14:val="standardContextual"/>
              </w:rPr>
            </w:pPr>
            <w:r w:rsidRPr="00B56448">
              <w:rPr>
                <w:bCs/>
                <w:kern w:val="2"/>
                <w:sz w:val="20"/>
                <w14:ligatures w14:val="standardContextual"/>
              </w:rPr>
              <w:t>összes</w:t>
            </w:r>
          </w:p>
        </w:tc>
        <w:tc>
          <w:tcPr>
            <w:tcW w:w="1812"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0</w:t>
            </w:r>
          </w:p>
        </w:tc>
        <w:tc>
          <w:tcPr>
            <w:tcW w:w="1812"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11</w:t>
            </w:r>
          </w:p>
        </w:tc>
        <w:tc>
          <w:tcPr>
            <w:tcW w:w="1813" w:type="dxa"/>
          </w:tcPr>
          <w:p w:rsidR="00D51F96" w:rsidRPr="00123565" w:rsidRDefault="00D51F96" w:rsidP="00AE3C71">
            <w:pPr>
              <w:spacing w:line="256" w:lineRule="auto"/>
              <w:rPr>
                <w:bCs/>
                <w:kern w:val="2"/>
                <w:sz w:val="20"/>
                <w14:ligatures w14:val="standardContextual"/>
              </w:rPr>
            </w:pPr>
            <w:r>
              <w:rPr>
                <w:bCs/>
                <w:kern w:val="2"/>
                <w:sz w:val="20"/>
                <w14:ligatures w14:val="standardContextual"/>
              </w:rPr>
              <w:t>11</w:t>
            </w:r>
          </w:p>
        </w:tc>
      </w:tr>
    </w:tbl>
    <w:p w:rsidR="00AE3C71" w:rsidRDefault="00AE3C71" w:rsidP="009C010C">
      <w:pPr>
        <w:rPr>
          <w:bCs/>
        </w:rPr>
      </w:pPr>
    </w:p>
    <w:p w:rsidR="00300F37" w:rsidRPr="004A37C9" w:rsidRDefault="004A37C9" w:rsidP="00300F37">
      <w:pPr>
        <w:rPr>
          <w:bCs/>
        </w:rPr>
      </w:pPr>
      <w:r w:rsidRPr="004A37C9">
        <w:rPr>
          <w:bCs/>
        </w:rPr>
        <w:t>A g</w:t>
      </w:r>
      <w:r w:rsidR="00300F37" w:rsidRPr="004A37C9">
        <w:rPr>
          <w:bCs/>
        </w:rPr>
        <w:t xml:space="preserve">ondozottak nagy része a legveszélyeztetettebb csoportokból kerül ki, mint pl. tartós munkanélküliek, hosszú ideje közfoglalkoztatásban részesülők, roma népesség, életvezetési </w:t>
      </w:r>
      <w:proofErr w:type="gramStart"/>
      <w:r w:rsidR="00300F37" w:rsidRPr="004A37C9">
        <w:rPr>
          <w:bCs/>
        </w:rPr>
        <w:t>problémákkal</w:t>
      </w:r>
      <w:proofErr w:type="gramEnd"/>
      <w:r w:rsidR="00300F37" w:rsidRPr="004A37C9">
        <w:rPr>
          <w:bCs/>
        </w:rPr>
        <w:t xml:space="preserve"> küzdő leginkább sokgyermekes családok. Egyre többször találkozik az intéz</w:t>
      </w:r>
      <w:r w:rsidR="00194B32" w:rsidRPr="004A37C9">
        <w:rPr>
          <w:bCs/>
        </w:rPr>
        <w:t>m</w:t>
      </w:r>
      <w:r w:rsidR="00300F37" w:rsidRPr="004A37C9">
        <w:rPr>
          <w:bCs/>
        </w:rPr>
        <w:t xml:space="preserve">ény </w:t>
      </w:r>
      <w:proofErr w:type="gramStart"/>
      <w:r w:rsidR="00300F37" w:rsidRPr="004A37C9">
        <w:rPr>
          <w:bCs/>
        </w:rPr>
        <w:t>mentálisan</w:t>
      </w:r>
      <w:proofErr w:type="gramEnd"/>
      <w:r w:rsidR="00300F37" w:rsidRPr="004A37C9">
        <w:rPr>
          <w:bCs/>
        </w:rPr>
        <w:t xml:space="preserve"> sérült, pszichiátriai kezelés alatt levő emberekkel, szülőkkel, akik gyermekeket nevelnek, de előfordulnak különböző szenvedélybetegséggel küzdő szülők és gyermekek is. </w:t>
      </w:r>
    </w:p>
    <w:p w:rsidR="00300F37" w:rsidRPr="004A37C9" w:rsidRDefault="00300F37" w:rsidP="00300F37">
      <w:pPr>
        <w:rPr>
          <w:bCs/>
        </w:rPr>
      </w:pPr>
      <w:r w:rsidRPr="004A37C9">
        <w:rPr>
          <w:bCs/>
        </w:rPr>
        <w:t xml:space="preserve">Közös jellemzőjük, hogy a fennálló gazdasági-társadalmi körülmények között nehezen, vagy alig képesek alapvető életkörülményeik megteremtésére, illetve </w:t>
      </w:r>
      <w:proofErr w:type="spellStart"/>
      <w:r w:rsidRPr="004A37C9">
        <w:rPr>
          <w:bCs/>
        </w:rPr>
        <w:t>önerejükből</w:t>
      </w:r>
      <w:proofErr w:type="spellEnd"/>
      <w:r w:rsidRPr="004A37C9">
        <w:rPr>
          <w:bCs/>
        </w:rPr>
        <w:t xml:space="preserve"> nem képesek </w:t>
      </w:r>
      <w:proofErr w:type="gramStart"/>
      <w:r w:rsidRPr="004A37C9">
        <w:rPr>
          <w:bCs/>
        </w:rPr>
        <w:t>meglévő</w:t>
      </w:r>
      <w:proofErr w:type="gramEnd"/>
      <w:r w:rsidRPr="004A37C9">
        <w:rPr>
          <w:bCs/>
        </w:rPr>
        <w:t xml:space="preserve"> képességeik fejlesztésére sem. </w:t>
      </w:r>
    </w:p>
    <w:p w:rsidR="00300F37" w:rsidRPr="004A37C9" w:rsidRDefault="00300F37" w:rsidP="00300F37">
      <w:pPr>
        <w:rPr>
          <w:bCs/>
        </w:rPr>
      </w:pPr>
      <w:r w:rsidRPr="004A37C9">
        <w:rPr>
          <w:bCs/>
        </w:rPr>
        <w:t xml:space="preserve">A szociális szolgáltatásoknak és a szociális munkának központi feladata a társadalom peremén élő, az integrációs hálóból kihulló egyének, családok, csoportok és közösségek társadalmi befogadásának elősegítése. Az életükben a kritikus helyzetek egymást követték, így folyamatos segítségre szorultak. </w:t>
      </w:r>
    </w:p>
    <w:p w:rsidR="00300F37" w:rsidRPr="000871E9" w:rsidRDefault="00300F37" w:rsidP="00300F37">
      <w:pPr>
        <w:rPr>
          <w:bCs/>
          <w:color w:val="70AD47" w:themeColor="accent6"/>
        </w:rPr>
      </w:pPr>
      <w:r w:rsidRPr="004A37C9">
        <w:rPr>
          <w:bCs/>
        </w:rPr>
        <w:t xml:space="preserve">A szegénységben élő családok egy része azonban nem képes a rendelkezésére álló integrációs intézményekkel és eszközökkel kijutni kritikus élethelyzetéből. A munkatársak a szegregációban élő személyek mindennapjait segítette napi 8 órában. Nyomtatványok </w:t>
      </w:r>
      <w:r w:rsidRPr="004A37C9">
        <w:rPr>
          <w:bCs/>
        </w:rPr>
        <w:lastRenderedPageBreak/>
        <w:t xml:space="preserve">kitöltésében, különböző meghirdetésre kerülő képzésekre való jelentkezésekben nyújtott segítséget. </w:t>
      </w:r>
    </w:p>
    <w:p w:rsidR="00300F37" w:rsidRDefault="00300F37" w:rsidP="009C010C">
      <w:pPr>
        <w:rPr>
          <w:bCs/>
        </w:rPr>
      </w:pPr>
    </w:p>
    <w:p w:rsidR="009C010C" w:rsidRDefault="009C010C" w:rsidP="009C010C">
      <w:pPr>
        <w:rPr>
          <w:rFonts w:cs="Times New Roman"/>
          <w:bCs/>
          <w:szCs w:val="24"/>
        </w:rPr>
      </w:pPr>
      <w:r w:rsidRPr="00D5767E">
        <w:rPr>
          <w:rFonts w:cs="Times New Roman"/>
          <w:b/>
          <w:bCs/>
          <w:szCs w:val="24"/>
        </w:rPr>
        <w:t xml:space="preserve">A felmerülő </w:t>
      </w:r>
      <w:proofErr w:type="gramStart"/>
      <w:r w:rsidRPr="00D5767E">
        <w:rPr>
          <w:rFonts w:cs="Times New Roman"/>
          <w:b/>
          <w:bCs/>
          <w:szCs w:val="24"/>
        </w:rPr>
        <w:t>problémák</w:t>
      </w:r>
      <w:proofErr w:type="gramEnd"/>
      <w:r w:rsidRPr="006C5A91">
        <w:rPr>
          <w:rFonts w:cs="Times New Roman"/>
          <w:bCs/>
          <w:szCs w:val="24"/>
        </w:rPr>
        <w:t xml:space="preserve">: </w:t>
      </w:r>
    </w:p>
    <w:p w:rsidR="000871E9" w:rsidRPr="006C5A91" w:rsidRDefault="000871E9" w:rsidP="009C010C">
      <w:pPr>
        <w:rPr>
          <w:rFonts w:cs="Times New Roman"/>
          <w:bCs/>
          <w:szCs w:val="24"/>
        </w:rPr>
      </w:pPr>
    </w:p>
    <w:p w:rsidR="009C010C" w:rsidRPr="00BC77F7" w:rsidRDefault="009C010C" w:rsidP="009C010C">
      <w:pPr>
        <w:rPr>
          <w:rFonts w:cs="Times New Roman"/>
          <w:bCs/>
          <w:szCs w:val="24"/>
        </w:rPr>
      </w:pPr>
      <w:r w:rsidRPr="00BC77F7">
        <w:rPr>
          <w:rFonts w:cs="Times New Roman"/>
          <w:bCs/>
          <w:szCs w:val="24"/>
        </w:rPr>
        <w:t xml:space="preserve">A Központ tevékenysége során elsősorban azokkal a családokkal működik együtt, akikkel kapcsolatban a felmerülő </w:t>
      </w:r>
      <w:proofErr w:type="gramStart"/>
      <w:r w:rsidRPr="00BC77F7">
        <w:rPr>
          <w:rFonts w:cs="Times New Roman"/>
          <w:bCs/>
          <w:szCs w:val="24"/>
        </w:rPr>
        <w:t>problémák</w:t>
      </w:r>
      <w:proofErr w:type="gramEnd"/>
      <w:r w:rsidRPr="00BC77F7">
        <w:rPr>
          <w:rFonts w:cs="Times New Roman"/>
          <w:bCs/>
          <w:szCs w:val="24"/>
        </w:rPr>
        <w:t xml:space="preserve">, súlyos veszélyeztetettség miatt hatósági intézkedést rendeltek el, az együttműködés kötelező. A kötelezően együttműködő családoknál, nagyon gyakori a „történés”, folyamatosan, napról-napra változhatnak az események és ezek következményei. </w:t>
      </w:r>
    </w:p>
    <w:p w:rsidR="009C010C" w:rsidRPr="00BC77F7" w:rsidRDefault="009C010C" w:rsidP="009C010C">
      <w:pPr>
        <w:rPr>
          <w:rFonts w:cs="Times New Roman"/>
          <w:bCs/>
          <w:szCs w:val="24"/>
        </w:rPr>
      </w:pPr>
      <w:r w:rsidRPr="00BC77F7">
        <w:rPr>
          <w:rFonts w:cs="Times New Roman"/>
          <w:bCs/>
          <w:szCs w:val="24"/>
        </w:rPr>
        <w:t xml:space="preserve">Védelembe vételt megelőzően, vagy elrendelés alatt is előfordulhat, hogy a gyermekek családi </w:t>
      </w:r>
      <w:proofErr w:type="gramStart"/>
      <w:r w:rsidRPr="00BC77F7">
        <w:rPr>
          <w:rFonts w:cs="Times New Roman"/>
          <w:bCs/>
          <w:szCs w:val="24"/>
        </w:rPr>
        <w:t>konfliktus</w:t>
      </w:r>
      <w:proofErr w:type="gramEnd"/>
      <w:r w:rsidRPr="00BC77F7">
        <w:rPr>
          <w:rFonts w:cs="Times New Roman"/>
          <w:bCs/>
          <w:szCs w:val="24"/>
        </w:rPr>
        <w:t xml:space="preserve"> szemtanúi, áldozatai, vagy akár okozói. </w:t>
      </w:r>
    </w:p>
    <w:p w:rsidR="009C010C" w:rsidRPr="00BC77F7" w:rsidRDefault="009C010C" w:rsidP="009C010C">
      <w:pPr>
        <w:rPr>
          <w:rFonts w:cs="Times New Roman"/>
          <w:bCs/>
          <w:szCs w:val="24"/>
        </w:rPr>
      </w:pPr>
      <w:r w:rsidRPr="00BC77F7">
        <w:rPr>
          <w:rFonts w:cs="Times New Roman"/>
          <w:bCs/>
          <w:szCs w:val="24"/>
        </w:rPr>
        <w:t xml:space="preserve">Gyakoribb a szabálysértésbe vagy bűncselekménybe keveredés, fiatalkori alkohol-, drogfogyasztás, szélsőséges magatartás, prostitúció. A védelembe vétel elrendelésével nem mindig szüntethető meg a gyermek veszélyeztetettsége, mert a szülők vagy látszólagosan működnek együtt, vagy egyáltalán nem hajlandóak a kötelezés ellenére sem az együttműködésre. A fokozatosság elvét betartva, a gyermek veszélyeztetettségének megszüntetése érdekében alapellátás, hatósági kötelezés (védelembe vétel), szükség esetén (kizárólag a gyermek veszélyeztetettségének megszüntetése érdekében) családból való kiemelés a gyermekvédelmi rendszer sorrendbeli </w:t>
      </w:r>
      <w:proofErr w:type="spellStart"/>
      <w:r w:rsidRPr="00BC77F7">
        <w:rPr>
          <w:rFonts w:cs="Times New Roman"/>
          <w:bCs/>
          <w:szCs w:val="24"/>
        </w:rPr>
        <w:t>pillérei</w:t>
      </w:r>
      <w:proofErr w:type="spellEnd"/>
      <w:r w:rsidRPr="00BC77F7">
        <w:rPr>
          <w:rFonts w:cs="Times New Roman"/>
          <w:bCs/>
          <w:szCs w:val="24"/>
        </w:rPr>
        <w:t>. A településünkön a helyettes szülői szolgál</w:t>
      </w:r>
      <w:r w:rsidR="000871E9" w:rsidRPr="00BC77F7">
        <w:rPr>
          <w:rFonts w:cs="Times New Roman"/>
          <w:bCs/>
          <w:szCs w:val="24"/>
        </w:rPr>
        <w:t xml:space="preserve">tatáson kívül 2023 </w:t>
      </w:r>
      <w:r w:rsidRPr="00BC77F7">
        <w:rPr>
          <w:rFonts w:cs="Times New Roman"/>
          <w:bCs/>
          <w:szCs w:val="24"/>
        </w:rPr>
        <w:t xml:space="preserve">júniusától működik a Családok Átmeneti Otthona, mely segítette a gyermek/gyermekek veszélyeztetettségének megszüntetését, lehetőséget adott a családoknak arra, hogy mozgósítsa, felkutassa esetlegesen saját erőforrásaikat, mely motiválta a változást a gyermek biztonságos testi, lelki, értelmi és érzelmi fejlődése érdekében. A jelenlegi tapasztalatok pedig, hogy a szakellátás rendszere alig tud helyet biztosítani – több esetben már azonnali elhelyezést igénylő esetekben is – a </w:t>
      </w:r>
      <w:proofErr w:type="gramStart"/>
      <w:r w:rsidRPr="00BC77F7">
        <w:rPr>
          <w:rFonts w:cs="Times New Roman"/>
          <w:bCs/>
          <w:szCs w:val="24"/>
        </w:rPr>
        <w:t>krízis</w:t>
      </w:r>
      <w:proofErr w:type="gramEnd"/>
      <w:r w:rsidRPr="00BC77F7">
        <w:rPr>
          <w:rFonts w:cs="Times New Roman"/>
          <w:bCs/>
          <w:szCs w:val="24"/>
        </w:rPr>
        <w:t xml:space="preserve">helyzetbe került gyermekek számára. A szakellátás rendszere bedugult, több a rendszerbe került gyermek </w:t>
      </w:r>
      <w:r w:rsidR="00F12159">
        <w:rPr>
          <w:rFonts w:cs="Times New Roman"/>
          <w:bCs/>
          <w:szCs w:val="24"/>
        </w:rPr>
        <w:t xml:space="preserve">a </w:t>
      </w:r>
      <w:r w:rsidRPr="00BC77F7">
        <w:rPr>
          <w:rFonts w:cs="Times New Roman"/>
          <w:bCs/>
          <w:szCs w:val="24"/>
        </w:rPr>
        <w:t xml:space="preserve">szakmai </w:t>
      </w:r>
      <w:proofErr w:type="gramStart"/>
      <w:r w:rsidRPr="00BC77F7">
        <w:rPr>
          <w:rFonts w:cs="Times New Roman"/>
          <w:bCs/>
          <w:szCs w:val="24"/>
        </w:rPr>
        <w:t>érvelés</w:t>
      </w:r>
      <w:r w:rsidR="00F12159">
        <w:rPr>
          <w:rFonts w:cs="Times New Roman"/>
          <w:bCs/>
          <w:szCs w:val="24"/>
        </w:rPr>
        <w:t xml:space="preserve"> </w:t>
      </w:r>
      <w:r w:rsidRPr="00BC77F7">
        <w:rPr>
          <w:rFonts w:cs="Times New Roman"/>
          <w:bCs/>
          <w:szCs w:val="24"/>
        </w:rPr>
        <w:t xml:space="preserve"> ellenére</w:t>
      </w:r>
      <w:proofErr w:type="gramEnd"/>
      <w:r w:rsidRPr="00BC77F7">
        <w:rPr>
          <w:rFonts w:cs="Times New Roman"/>
          <w:bCs/>
          <w:szCs w:val="24"/>
        </w:rPr>
        <w:t xml:space="preserve"> visszakerül a veszélyeztetést előidéző családba, olyan segítségnyújtási, szolgáltatási javaslatokkal, melyekkel az alapszolgáltatás nem rendelkezik (családterápia, agressziókezelési tréning, szakpszichológusi szolgáltatás, konfliktuskezelési tréning,). Több esetben nem feltétlenül szakmai </w:t>
      </w:r>
      <w:proofErr w:type="gramStart"/>
      <w:r w:rsidRPr="00BC77F7">
        <w:rPr>
          <w:rFonts w:cs="Times New Roman"/>
          <w:bCs/>
          <w:szCs w:val="24"/>
        </w:rPr>
        <w:t>konszenzuson</w:t>
      </w:r>
      <w:proofErr w:type="gramEnd"/>
      <w:r w:rsidRPr="00BC77F7">
        <w:rPr>
          <w:rFonts w:cs="Times New Roman"/>
          <w:bCs/>
          <w:szCs w:val="24"/>
        </w:rPr>
        <w:t xml:space="preserve"> alapuló döntések születtek, mert bár valamennyi szereplőnek ugyanaz a célja, de a helyzetek megítélése akár településenként is eltérő volt. A szakemberek, különböző szervek eltérő gyakorisággal vannak jelen a családok életében, ezért a </w:t>
      </w:r>
      <w:proofErr w:type="gramStart"/>
      <w:r w:rsidRPr="00BC77F7">
        <w:rPr>
          <w:rFonts w:cs="Times New Roman"/>
          <w:bCs/>
          <w:szCs w:val="24"/>
        </w:rPr>
        <w:t>probléma</w:t>
      </w:r>
      <w:proofErr w:type="gramEnd"/>
      <w:r w:rsidRPr="00BC77F7">
        <w:rPr>
          <w:rFonts w:cs="Times New Roman"/>
          <w:bCs/>
          <w:szCs w:val="24"/>
        </w:rPr>
        <w:t xml:space="preserve"> súlyosságának a megítélése is eltérő lehet. </w:t>
      </w:r>
    </w:p>
    <w:p w:rsidR="00E9508D" w:rsidRPr="00BC77F7" w:rsidRDefault="00E9508D" w:rsidP="00E9508D">
      <w:pPr>
        <w:rPr>
          <w:rFonts w:cs="Times New Roman"/>
          <w:b/>
          <w:bCs/>
        </w:rPr>
      </w:pPr>
    </w:p>
    <w:p w:rsidR="00E9508D" w:rsidRDefault="00E9508D" w:rsidP="00E9508D">
      <w:pPr>
        <w:rPr>
          <w:rFonts w:cs="Times New Roman"/>
          <w:b/>
          <w:szCs w:val="24"/>
        </w:rPr>
      </w:pPr>
      <w:r w:rsidRPr="006C5A91">
        <w:rPr>
          <w:rFonts w:cs="Times New Roman"/>
          <w:b/>
          <w:szCs w:val="24"/>
        </w:rPr>
        <w:t xml:space="preserve">A hatósági intézkedések: </w:t>
      </w:r>
    </w:p>
    <w:p w:rsidR="00BB19A9" w:rsidRPr="006C5A91" w:rsidRDefault="00BB19A9" w:rsidP="00E9508D">
      <w:pPr>
        <w:rPr>
          <w:rFonts w:cs="Times New Roman"/>
          <w:b/>
          <w:szCs w:val="24"/>
        </w:rPr>
      </w:pPr>
    </w:p>
    <w:p w:rsidR="00E9508D" w:rsidRPr="0009794B" w:rsidRDefault="00E9508D" w:rsidP="00E9508D">
      <w:pPr>
        <w:rPr>
          <w:rFonts w:cs="Times New Roman"/>
          <w:color w:val="70AD47" w:themeColor="accent6"/>
          <w:szCs w:val="24"/>
        </w:rPr>
      </w:pPr>
      <w:r w:rsidRPr="008306A7">
        <w:rPr>
          <w:rFonts w:cs="Times New Roman"/>
          <w:szCs w:val="24"/>
        </w:rPr>
        <w:t xml:space="preserve">A járás valamennyi településén illetékes </w:t>
      </w:r>
      <w:r w:rsidR="007F2313" w:rsidRPr="008306A7">
        <w:rPr>
          <w:rFonts w:cs="Times New Roman"/>
          <w:szCs w:val="24"/>
        </w:rPr>
        <w:t xml:space="preserve">az intézmény </w:t>
      </w:r>
      <w:r w:rsidRPr="008306A7">
        <w:rPr>
          <w:rFonts w:cs="Times New Roman"/>
          <w:szCs w:val="24"/>
        </w:rPr>
        <w:t xml:space="preserve">az alábbi tevékenységek ellátásában. A munkatársak szakmai felkészültségének és személyiségének alkalmasnak kell lenni arra, hogy a helyzeteket felismerjék és </w:t>
      </w:r>
      <w:proofErr w:type="spellStart"/>
      <w:r w:rsidRPr="008306A7">
        <w:rPr>
          <w:rFonts w:cs="Times New Roman"/>
          <w:szCs w:val="24"/>
        </w:rPr>
        <w:t>átlássák</w:t>
      </w:r>
      <w:proofErr w:type="spellEnd"/>
      <w:r w:rsidRPr="008306A7">
        <w:rPr>
          <w:rFonts w:cs="Times New Roman"/>
          <w:szCs w:val="24"/>
        </w:rPr>
        <w:t xml:space="preserve">, </w:t>
      </w:r>
      <w:proofErr w:type="gramStart"/>
      <w:r w:rsidRPr="008306A7">
        <w:rPr>
          <w:rFonts w:cs="Times New Roman"/>
          <w:szCs w:val="24"/>
        </w:rPr>
        <w:t>információt</w:t>
      </w:r>
      <w:proofErr w:type="gramEnd"/>
      <w:r w:rsidRPr="008306A7">
        <w:rPr>
          <w:rFonts w:cs="Times New Roman"/>
          <w:szCs w:val="24"/>
        </w:rPr>
        <w:t xml:space="preserve"> szerezzenek be, és javaslatot tegyenek a megfelelő intézkedésre. A szakember felkészültsége, döntéshozatali képessége, a családdal kapcsolatban álló szakemberekkel való együttműködése, megfelelő </w:t>
      </w:r>
      <w:proofErr w:type="gramStart"/>
      <w:r w:rsidRPr="008306A7">
        <w:rPr>
          <w:rFonts w:cs="Times New Roman"/>
          <w:szCs w:val="24"/>
        </w:rPr>
        <w:t>team</w:t>
      </w:r>
      <w:proofErr w:type="gramEnd"/>
      <w:r w:rsidRPr="008306A7">
        <w:rPr>
          <w:rFonts w:cs="Times New Roman"/>
          <w:szCs w:val="24"/>
        </w:rPr>
        <w:t xml:space="preserve"> munka kialakítása mind-mind segíti a gyermek érdekét szem előtt tartó legmegfelelőbb javaslattétel kialakítását</w:t>
      </w:r>
      <w:r w:rsidRPr="0009794B">
        <w:rPr>
          <w:rFonts w:cs="Times New Roman"/>
          <w:color w:val="70AD47" w:themeColor="accent6"/>
          <w:szCs w:val="24"/>
        </w:rPr>
        <w:t xml:space="preserve">. </w:t>
      </w:r>
    </w:p>
    <w:p w:rsidR="00F74474" w:rsidRPr="006C5A91" w:rsidRDefault="00F74474" w:rsidP="00E9508D">
      <w:pPr>
        <w:rPr>
          <w:rFonts w:cs="Times New Roman"/>
          <w:b/>
        </w:rPr>
      </w:pPr>
    </w:p>
    <w:p w:rsidR="00E9508D" w:rsidRDefault="00E9508D" w:rsidP="00E9508D">
      <w:pPr>
        <w:rPr>
          <w:rFonts w:cs="Times New Roman"/>
          <w:b/>
        </w:rPr>
      </w:pPr>
      <w:r w:rsidRPr="006C5A91">
        <w:rPr>
          <w:rFonts w:cs="Times New Roman"/>
          <w:b/>
        </w:rPr>
        <w:t>Védelembe vétel:</w:t>
      </w:r>
    </w:p>
    <w:p w:rsidR="00BB19A9" w:rsidRPr="006C5A91" w:rsidRDefault="00BB19A9" w:rsidP="00E9508D">
      <w:pPr>
        <w:rPr>
          <w:rFonts w:cs="Times New Roman"/>
          <w:b/>
        </w:rPr>
      </w:pPr>
    </w:p>
    <w:p w:rsidR="00DA53E5" w:rsidRPr="008306A7" w:rsidRDefault="00E9508D" w:rsidP="00E9508D">
      <w:pPr>
        <w:rPr>
          <w:rFonts w:cs="Times New Roman"/>
          <w:szCs w:val="24"/>
        </w:rPr>
      </w:pPr>
      <w:r w:rsidRPr="008306A7">
        <w:rPr>
          <w:rFonts w:cs="Times New Roman"/>
          <w:szCs w:val="24"/>
        </w:rPr>
        <w:t xml:space="preserve">Amennyiben az alapellátás igénybevételével nem sikerül a gyermek veszélyeztetettségét megszüntetni, de feltételezhető, hogy a védelembe vétel elrendelésével biztosítható a gyermek családi környezetben történő megfelelő gondozása, nevelése, abban az esetben kezdeményezni szükséges ezt a hatósági intézkedést. </w:t>
      </w:r>
    </w:p>
    <w:p w:rsidR="00E9508D" w:rsidRPr="008306A7" w:rsidRDefault="00E9508D" w:rsidP="00E9508D">
      <w:pPr>
        <w:rPr>
          <w:rFonts w:cs="Times New Roman"/>
          <w:szCs w:val="24"/>
        </w:rPr>
      </w:pPr>
      <w:r w:rsidRPr="008306A7">
        <w:rPr>
          <w:rFonts w:cs="Times New Roman"/>
          <w:szCs w:val="24"/>
        </w:rPr>
        <w:lastRenderedPageBreak/>
        <w:t>Ennek okai:</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 xml:space="preserve">családi </w:t>
      </w:r>
      <w:proofErr w:type="gramStart"/>
      <w:r w:rsidRPr="008306A7">
        <w:rPr>
          <w:rFonts w:ascii="Times New Roman" w:hAnsi="Times New Roman"/>
          <w:szCs w:val="24"/>
        </w:rPr>
        <w:t>konfliktusok</w:t>
      </w:r>
      <w:proofErr w:type="gramEnd"/>
      <w:r w:rsidRPr="008306A7">
        <w:rPr>
          <w:rFonts w:ascii="Times New Roman" w:hAnsi="Times New Roman"/>
          <w:szCs w:val="24"/>
        </w:rPr>
        <w:t>, szülők egymás közötti veszekedései,</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életvitellel összefüggő,</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 xml:space="preserve">elhanyagoló nevelés, </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az igazolatlan hiányzás,</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bántalmazás,</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 xml:space="preserve">magatartási </w:t>
      </w:r>
      <w:proofErr w:type="gramStart"/>
      <w:r w:rsidRPr="008306A7">
        <w:rPr>
          <w:rFonts w:ascii="Times New Roman" w:hAnsi="Times New Roman"/>
          <w:szCs w:val="24"/>
        </w:rPr>
        <w:t>problémák</w:t>
      </w:r>
      <w:proofErr w:type="gramEnd"/>
      <w:r w:rsidRPr="008306A7">
        <w:rPr>
          <w:rFonts w:ascii="Times New Roman" w:hAnsi="Times New Roman"/>
          <w:szCs w:val="24"/>
        </w:rPr>
        <w:t>,</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proofErr w:type="spellStart"/>
      <w:r w:rsidRPr="008306A7">
        <w:rPr>
          <w:rFonts w:ascii="Times New Roman" w:hAnsi="Times New Roman"/>
          <w:szCs w:val="24"/>
        </w:rPr>
        <w:t>kirekesztődés</w:t>
      </w:r>
      <w:proofErr w:type="spellEnd"/>
      <w:r w:rsidRPr="008306A7">
        <w:rPr>
          <w:rFonts w:ascii="Times New Roman" w:hAnsi="Times New Roman"/>
          <w:szCs w:val="24"/>
        </w:rPr>
        <w:t>,</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 xml:space="preserve">beilleszkedési </w:t>
      </w:r>
      <w:proofErr w:type="gramStart"/>
      <w:r w:rsidRPr="008306A7">
        <w:rPr>
          <w:rFonts w:ascii="Times New Roman" w:hAnsi="Times New Roman"/>
          <w:szCs w:val="24"/>
        </w:rPr>
        <w:t>problémák</w:t>
      </w:r>
      <w:proofErr w:type="gramEnd"/>
      <w:r w:rsidRPr="008306A7">
        <w:rPr>
          <w:rFonts w:ascii="Times New Roman" w:hAnsi="Times New Roman"/>
          <w:szCs w:val="24"/>
        </w:rPr>
        <w:t>,</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fizikai bántalmazás alanya, vagy szemtanúja,</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testi higiénia súlyos fokú elhanyagolása</w:t>
      </w:r>
    </w:p>
    <w:p w:rsidR="00E9508D" w:rsidRPr="008306A7" w:rsidRDefault="00E9508D" w:rsidP="008326E3">
      <w:pPr>
        <w:pStyle w:val="Listaszerbekezds"/>
        <w:numPr>
          <w:ilvl w:val="0"/>
          <w:numId w:val="44"/>
        </w:numPr>
        <w:suppressAutoHyphens/>
        <w:spacing w:after="0" w:line="240" w:lineRule="auto"/>
        <w:rPr>
          <w:rFonts w:ascii="Times New Roman" w:hAnsi="Times New Roman"/>
          <w:szCs w:val="24"/>
        </w:rPr>
      </w:pPr>
      <w:r w:rsidRPr="008306A7">
        <w:rPr>
          <w:rFonts w:ascii="Times New Roman" w:hAnsi="Times New Roman"/>
          <w:szCs w:val="24"/>
        </w:rPr>
        <w:t>lakókörnyezet súlyos elhanyagoltsága.</w:t>
      </w:r>
    </w:p>
    <w:p w:rsidR="00E9508D" w:rsidRPr="006C5A91" w:rsidRDefault="00E9508D" w:rsidP="00E9508D">
      <w:pPr>
        <w:rPr>
          <w:rFonts w:cs="Times New Roman"/>
          <w:i/>
        </w:rPr>
      </w:pPr>
    </w:p>
    <w:p w:rsidR="00E9508D" w:rsidRDefault="00E9508D" w:rsidP="00E9508D">
      <w:pPr>
        <w:rPr>
          <w:rFonts w:cs="Times New Roman"/>
          <w:b/>
        </w:rPr>
      </w:pPr>
      <w:proofErr w:type="spellStart"/>
      <w:r w:rsidRPr="006C5A91">
        <w:rPr>
          <w:rFonts w:cs="Times New Roman"/>
          <w:b/>
        </w:rPr>
        <w:t>Családbafogadás</w:t>
      </w:r>
      <w:proofErr w:type="spellEnd"/>
      <w:r w:rsidRPr="006C5A91">
        <w:rPr>
          <w:rFonts w:cs="Times New Roman"/>
          <w:b/>
        </w:rPr>
        <w:t xml:space="preserve">: </w:t>
      </w:r>
    </w:p>
    <w:p w:rsidR="00BB19A9" w:rsidRPr="006C5A91" w:rsidRDefault="00BB19A9" w:rsidP="00E9508D">
      <w:pPr>
        <w:rPr>
          <w:rFonts w:cs="Times New Roman"/>
          <w:b/>
        </w:rPr>
      </w:pPr>
    </w:p>
    <w:p w:rsidR="00E9508D" w:rsidRPr="00867EBE" w:rsidRDefault="00867EBE" w:rsidP="00E9508D">
      <w:pPr>
        <w:pStyle w:val="Listaszerbekezds"/>
        <w:suppressAutoHyphens/>
        <w:spacing w:after="0" w:line="240" w:lineRule="auto"/>
        <w:ind w:left="0"/>
        <w:rPr>
          <w:rFonts w:ascii="Times New Roman" w:hAnsi="Times New Roman"/>
          <w:szCs w:val="24"/>
        </w:rPr>
      </w:pPr>
      <w:r>
        <w:rPr>
          <w:rFonts w:ascii="Times New Roman" w:hAnsi="Times New Roman"/>
          <w:szCs w:val="24"/>
        </w:rPr>
        <w:t>A s</w:t>
      </w:r>
      <w:r w:rsidR="00E9508D" w:rsidRPr="00867EBE">
        <w:rPr>
          <w:rFonts w:ascii="Times New Roman" w:hAnsi="Times New Roman"/>
          <w:szCs w:val="24"/>
        </w:rPr>
        <w:t xml:space="preserve">zülő maga kérheti a </w:t>
      </w:r>
      <w:proofErr w:type="spellStart"/>
      <w:r w:rsidR="00E9508D" w:rsidRPr="00867EBE">
        <w:rPr>
          <w:rFonts w:ascii="Times New Roman" w:hAnsi="Times New Roman"/>
          <w:szCs w:val="24"/>
        </w:rPr>
        <w:t>családbafogadás</w:t>
      </w:r>
      <w:proofErr w:type="spellEnd"/>
      <w:r w:rsidR="00E9508D" w:rsidRPr="00867EBE">
        <w:rPr>
          <w:rFonts w:ascii="Times New Roman" w:hAnsi="Times New Roman"/>
          <w:szCs w:val="24"/>
        </w:rPr>
        <w:t xml:space="preserve"> elrendelését, ha önmaga átmenetileg nem tud gondoskodni valamilyen ok miatt a gyermekéről. </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 xml:space="preserve">Történt szülői elhanyagolás és gyermeknevelési képtelenség miatt </w:t>
      </w:r>
      <w:proofErr w:type="spellStart"/>
      <w:r w:rsidRPr="00867EBE">
        <w:rPr>
          <w:rFonts w:ascii="Times New Roman" w:hAnsi="Times New Roman"/>
          <w:szCs w:val="24"/>
        </w:rPr>
        <w:t>családbafogadás</w:t>
      </w:r>
      <w:proofErr w:type="spellEnd"/>
      <w:r w:rsidRPr="00867EBE">
        <w:rPr>
          <w:rFonts w:ascii="Times New Roman" w:hAnsi="Times New Roman"/>
          <w:szCs w:val="24"/>
        </w:rPr>
        <w:t xml:space="preserve">, amikor az a jellemző, hogy az egyik nagyszülő vállalja a gyermek </w:t>
      </w:r>
      <w:proofErr w:type="spellStart"/>
      <w:r w:rsidRPr="00867EBE">
        <w:rPr>
          <w:rFonts w:ascii="Times New Roman" w:hAnsi="Times New Roman"/>
          <w:szCs w:val="24"/>
        </w:rPr>
        <w:t>családbafogadását</w:t>
      </w:r>
      <w:proofErr w:type="spellEnd"/>
      <w:r w:rsidRPr="00867EBE">
        <w:rPr>
          <w:rFonts w:ascii="Times New Roman" w:hAnsi="Times New Roman"/>
          <w:szCs w:val="24"/>
        </w:rPr>
        <w:t xml:space="preserve">, nevelését </w:t>
      </w:r>
    </w:p>
    <w:p w:rsidR="00921D3D" w:rsidRPr="00867EBE" w:rsidRDefault="00921D3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 xml:space="preserve">Az elmúlt években a </w:t>
      </w:r>
      <w:proofErr w:type="spellStart"/>
      <w:r w:rsidRPr="00867EBE">
        <w:rPr>
          <w:rFonts w:ascii="Times New Roman" w:hAnsi="Times New Roman"/>
          <w:szCs w:val="24"/>
        </w:rPr>
        <w:t>családbafogadás</w:t>
      </w:r>
      <w:proofErr w:type="spellEnd"/>
      <w:r w:rsidRPr="00867EBE">
        <w:rPr>
          <w:rFonts w:ascii="Times New Roman" w:hAnsi="Times New Roman"/>
          <w:szCs w:val="24"/>
        </w:rPr>
        <w:t xml:space="preserve"> egyik leggyakoribb oka a szülők külföldi munkavállalása volt.</w:t>
      </w:r>
    </w:p>
    <w:p w:rsidR="00262218" w:rsidRPr="006C5A91" w:rsidRDefault="00262218" w:rsidP="00E9508D">
      <w:pPr>
        <w:rPr>
          <w:rFonts w:cs="Times New Roman"/>
          <w:b/>
        </w:rPr>
      </w:pPr>
    </w:p>
    <w:p w:rsidR="00E9508D" w:rsidRDefault="00E9508D" w:rsidP="00E9508D">
      <w:pPr>
        <w:rPr>
          <w:rFonts w:cs="Times New Roman"/>
          <w:b/>
        </w:rPr>
      </w:pPr>
      <w:r w:rsidRPr="006C5A91">
        <w:rPr>
          <w:rFonts w:cs="Times New Roman"/>
          <w:b/>
        </w:rPr>
        <w:t>Az ideiglenes hatályú elhelyezés:</w:t>
      </w:r>
    </w:p>
    <w:p w:rsidR="00BB19A9" w:rsidRPr="006C5A91" w:rsidRDefault="00BB19A9" w:rsidP="00E9508D">
      <w:pPr>
        <w:rPr>
          <w:rFonts w:cs="Times New Roman"/>
          <w:b/>
        </w:rPr>
      </w:pPr>
    </w:p>
    <w:p w:rsidR="00E9508D" w:rsidRPr="00867EBE" w:rsidRDefault="00E9508D" w:rsidP="00E9508D">
      <w:pPr>
        <w:rPr>
          <w:rFonts w:cs="Times New Roman"/>
        </w:rPr>
      </w:pPr>
      <w:r w:rsidRPr="00867EBE">
        <w:rPr>
          <w:rFonts w:cs="Times New Roman"/>
        </w:rPr>
        <w:t xml:space="preserve">A szakemberek számára az egyik legnehezebb, legmegterhelőbb intézkedés. Abban az esetben történik javaslattétel, ha </w:t>
      </w:r>
      <w:r w:rsidRPr="00867EBE">
        <w:rPr>
          <w:rFonts w:cs="Times New Roman"/>
          <w:shd w:val="clear" w:color="auto" w:fill="FFFFFF"/>
        </w:rPr>
        <w:t xml:space="preserve">a védelembe vétellel, vagy egyéb hatósági intézkedéssel a gyermek veszélyeztetettségét megszüntetni nem lehetséges. Olyan </w:t>
      </w:r>
      <w:proofErr w:type="gramStart"/>
      <w:r w:rsidRPr="00867EBE">
        <w:rPr>
          <w:rFonts w:cs="Times New Roman"/>
          <w:shd w:val="clear" w:color="auto" w:fill="FFFFFF"/>
        </w:rPr>
        <w:t>krízis</w:t>
      </w:r>
      <w:proofErr w:type="gramEnd"/>
      <w:r w:rsidRPr="00867EBE">
        <w:rPr>
          <w:rFonts w:cs="Times New Roman"/>
          <w:shd w:val="clear" w:color="auto" w:fill="FFFFFF"/>
        </w:rPr>
        <w:t xml:space="preserve">helyzet áll elő, mely a gyermek életét, testi épségét is súlyosan veszélyezteti. </w:t>
      </w:r>
      <w:r w:rsidRPr="00867EBE">
        <w:rPr>
          <w:rFonts w:cs="Times New Roman"/>
        </w:rPr>
        <w:t xml:space="preserve">Ezek a helyzetek komoly szakmai kihívást jelentenek, a szakemberektől sok energiát, egyeztetést, időt, és rengeteg </w:t>
      </w:r>
      <w:proofErr w:type="gramStart"/>
      <w:r w:rsidRPr="00867EBE">
        <w:rPr>
          <w:rFonts w:cs="Times New Roman"/>
        </w:rPr>
        <w:t>adminisztrációt</w:t>
      </w:r>
      <w:proofErr w:type="gramEnd"/>
      <w:r w:rsidRPr="00867EBE">
        <w:rPr>
          <w:rFonts w:cs="Times New Roman"/>
        </w:rPr>
        <w:t xml:space="preserve"> igényelnek. </w:t>
      </w:r>
    </w:p>
    <w:p w:rsidR="00E9508D" w:rsidRPr="00867EBE" w:rsidRDefault="00E9508D" w:rsidP="00E9508D">
      <w:pPr>
        <w:rPr>
          <w:rFonts w:cs="Times New Roman"/>
          <w:szCs w:val="24"/>
          <w:shd w:val="clear" w:color="auto" w:fill="FFFFFF"/>
        </w:rPr>
      </w:pPr>
      <w:r w:rsidRPr="00867EBE">
        <w:rPr>
          <w:rFonts w:cs="Times New Roman"/>
          <w:szCs w:val="24"/>
          <w:shd w:val="clear" w:color="auto" w:fill="FFFFFF"/>
        </w:rPr>
        <w:t xml:space="preserve">Az alábbi esetekben történt javaslattétel: </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Újszülött fogadására nem volt megfelelő a lakhatási lehetőség,</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 xml:space="preserve">fizikai, szexuális bántalmazás, </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 xml:space="preserve">édesanya </w:t>
      </w:r>
      <w:proofErr w:type="gramStart"/>
      <w:r w:rsidRPr="00867EBE">
        <w:rPr>
          <w:rFonts w:ascii="Times New Roman" w:hAnsi="Times New Roman"/>
          <w:szCs w:val="24"/>
        </w:rPr>
        <w:t>mentális</w:t>
      </w:r>
      <w:proofErr w:type="gramEnd"/>
      <w:r w:rsidRPr="00867EBE">
        <w:rPr>
          <w:rFonts w:ascii="Times New Roman" w:hAnsi="Times New Roman"/>
          <w:szCs w:val="24"/>
        </w:rPr>
        <w:t xml:space="preserve"> betegsége,</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szülők nevelési alkalmatlansága, alkoholizmus és agresszivitás miatt,</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 xml:space="preserve">a gyermek súlyos magatartási </w:t>
      </w:r>
      <w:proofErr w:type="gramStart"/>
      <w:r w:rsidRPr="00867EBE">
        <w:rPr>
          <w:rFonts w:ascii="Times New Roman" w:hAnsi="Times New Roman"/>
          <w:szCs w:val="24"/>
        </w:rPr>
        <w:t>problémája</w:t>
      </w:r>
      <w:proofErr w:type="gramEnd"/>
      <w:r w:rsidRPr="00867EBE">
        <w:rPr>
          <w:rFonts w:ascii="Times New Roman" w:hAnsi="Times New Roman"/>
          <w:szCs w:val="24"/>
        </w:rPr>
        <w:t xml:space="preserve"> és pszichiátriai betegsége, mely alapján már magára és másokra is veszélyt jelentett, </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 xml:space="preserve">gyámi feladatkörről való lemondás, </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súlyos</w:t>
      </w:r>
      <w:r w:rsidR="00AD1CC1">
        <w:rPr>
          <w:rFonts w:ascii="Times New Roman" w:hAnsi="Times New Roman"/>
          <w:szCs w:val="24"/>
        </w:rPr>
        <w:t xml:space="preserve"> fokú szülői elhanyagolás miatt,</w:t>
      </w:r>
    </w:p>
    <w:p w:rsidR="00E9508D" w:rsidRPr="00867EBE" w:rsidRDefault="00E9508D" w:rsidP="008326E3">
      <w:pPr>
        <w:pStyle w:val="Listaszerbekezds"/>
        <w:numPr>
          <w:ilvl w:val="0"/>
          <w:numId w:val="45"/>
        </w:numPr>
        <w:suppressAutoHyphens/>
        <w:spacing w:after="0" w:line="240" w:lineRule="auto"/>
        <w:rPr>
          <w:rFonts w:ascii="Times New Roman" w:hAnsi="Times New Roman"/>
          <w:szCs w:val="24"/>
        </w:rPr>
      </w:pPr>
      <w:r w:rsidRPr="00867EBE">
        <w:rPr>
          <w:rFonts w:ascii="Times New Roman" w:hAnsi="Times New Roman"/>
          <w:szCs w:val="24"/>
        </w:rPr>
        <w:t>a szülői felügyeleti jogát gyakorló szülő ismeretlen helyre távozott.</w:t>
      </w:r>
    </w:p>
    <w:p w:rsidR="00C93BF8" w:rsidRPr="00867EBE" w:rsidRDefault="00C93BF8" w:rsidP="00C93BF8"/>
    <w:p w:rsidR="00C93BF8" w:rsidRPr="00867EBE" w:rsidRDefault="00C93BF8" w:rsidP="00C93BF8">
      <w:r w:rsidRPr="00867EBE">
        <w:t xml:space="preserve">Egyre többször tapasztalható olyan jellegű elhanyagolás a családoknál, amikor szinte bármilyen szakmai módszer, eszköz, humán és tárgyi segítségnyújtás hatástalannak bizonyul. Ugyanis ezekben a helyzetekben a család azt a fajta életmódot teljesen elfogadható életformának tekinti, amelyet kialakítottak. Ami a szociális szakmában már a gyermek súlyos veszélyeztetettségének számít, a szakemberek szerint akár a gyermek életét is veszélyezteti, az az ő családjukban elfogadható értékrendi, életmódbeli </w:t>
      </w:r>
      <w:proofErr w:type="gramStart"/>
      <w:r w:rsidRPr="00867EBE">
        <w:t>kategóriának</w:t>
      </w:r>
      <w:proofErr w:type="gramEnd"/>
      <w:r w:rsidRPr="00867EBE">
        <w:t xml:space="preserve"> felel meg.  Ebből kifolyólag egyszerűen nem is értik, hogy a gyermekvédelemnek mi a </w:t>
      </w:r>
      <w:proofErr w:type="gramStart"/>
      <w:r w:rsidRPr="00867EBE">
        <w:t>problémája</w:t>
      </w:r>
      <w:proofErr w:type="gramEnd"/>
      <w:r w:rsidRPr="00867EBE">
        <w:t xml:space="preserve"> velük és zaklatásként, támadásként élik meg a beavatkozással járó segítségnyújtást is. </w:t>
      </w:r>
    </w:p>
    <w:p w:rsidR="00E9508D" w:rsidRDefault="00E9508D" w:rsidP="00E9508D">
      <w:pPr>
        <w:rPr>
          <w:rFonts w:cs="Times New Roman"/>
          <w:b/>
          <w:szCs w:val="24"/>
        </w:rPr>
      </w:pPr>
      <w:r w:rsidRPr="006C5A91">
        <w:rPr>
          <w:rFonts w:cs="Times New Roman"/>
          <w:b/>
          <w:szCs w:val="24"/>
        </w:rPr>
        <w:lastRenderedPageBreak/>
        <w:t>Nevelésbe vétel:</w:t>
      </w:r>
    </w:p>
    <w:p w:rsidR="00BB19A9" w:rsidRPr="006C5A91" w:rsidRDefault="00BB19A9" w:rsidP="00E9508D">
      <w:pPr>
        <w:rPr>
          <w:rFonts w:cs="Times New Roman"/>
          <w:b/>
          <w:szCs w:val="24"/>
        </w:rPr>
      </w:pPr>
    </w:p>
    <w:p w:rsidR="00444209" w:rsidRDefault="00E9508D" w:rsidP="00E9508D">
      <w:pPr>
        <w:rPr>
          <w:rFonts w:cs="Times New Roman"/>
          <w:szCs w:val="24"/>
        </w:rPr>
      </w:pPr>
      <w:r w:rsidRPr="006C5A91">
        <w:rPr>
          <w:rFonts w:cs="Times New Roman"/>
          <w:szCs w:val="24"/>
        </w:rPr>
        <w:t>A nevelésbe vett gyermekek leggyakrabban az ideiglenesen elhelyezett gyermekek közül kerülnek ki, így a nevelésbe vétel okai megegyeznek az i</w:t>
      </w:r>
      <w:r w:rsidR="00444209">
        <w:rPr>
          <w:rFonts w:cs="Times New Roman"/>
          <w:szCs w:val="24"/>
        </w:rPr>
        <w:t>deiglenes elhelyezések okaival.</w:t>
      </w:r>
    </w:p>
    <w:p w:rsidR="00E9508D" w:rsidRPr="006C5A91" w:rsidRDefault="00E9508D" w:rsidP="00E9508D">
      <w:pPr>
        <w:rPr>
          <w:rFonts w:cs="Times New Roman"/>
          <w:szCs w:val="24"/>
        </w:rPr>
      </w:pPr>
      <w:r w:rsidRPr="006C5A91">
        <w:rPr>
          <w:rFonts w:cs="Times New Roman"/>
          <w:szCs w:val="24"/>
        </w:rPr>
        <w:t xml:space="preserve">Nagyon sok esetben fordul elő </w:t>
      </w:r>
      <w:proofErr w:type="gramStart"/>
      <w:r w:rsidRPr="006C5A91">
        <w:rPr>
          <w:rFonts w:cs="Times New Roman"/>
          <w:szCs w:val="24"/>
        </w:rPr>
        <w:t>a</w:t>
      </w:r>
      <w:proofErr w:type="gramEnd"/>
      <w:r w:rsidRPr="006C5A91">
        <w:rPr>
          <w:rFonts w:cs="Times New Roman"/>
          <w:szCs w:val="24"/>
        </w:rPr>
        <w:t xml:space="preserve"> </w:t>
      </w:r>
    </w:p>
    <w:p w:rsidR="00E9508D" w:rsidRPr="006C5A91" w:rsidRDefault="00E9508D" w:rsidP="008326E3">
      <w:pPr>
        <w:pStyle w:val="Listaszerbekezds"/>
        <w:numPr>
          <w:ilvl w:val="0"/>
          <w:numId w:val="45"/>
        </w:numPr>
        <w:suppressAutoHyphens/>
        <w:spacing w:after="0" w:line="240" w:lineRule="auto"/>
        <w:rPr>
          <w:rFonts w:ascii="Times New Roman" w:hAnsi="Times New Roman"/>
          <w:szCs w:val="24"/>
        </w:rPr>
      </w:pPr>
      <w:r w:rsidRPr="006C5A91">
        <w:rPr>
          <w:rFonts w:ascii="Times New Roman" w:hAnsi="Times New Roman"/>
          <w:szCs w:val="24"/>
        </w:rPr>
        <w:t xml:space="preserve">szülők elhanyagoló nevelése, </w:t>
      </w:r>
    </w:p>
    <w:p w:rsidR="00E9508D" w:rsidRPr="006C5A91" w:rsidRDefault="00E9508D" w:rsidP="008326E3">
      <w:pPr>
        <w:pStyle w:val="Listaszerbekezds"/>
        <w:numPr>
          <w:ilvl w:val="0"/>
          <w:numId w:val="45"/>
        </w:numPr>
        <w:suppressAutoHyphens/>
        <w:spacing w:after="0" w:line="240" w:lineRule="auto"/>
        <w:rPr>
          <w:rFonts w:ascii="Times New Roman" w:hAnsi="Times New Roman"/>
          <w:szCs w:val="24"/>
        </w:rPr>
      </w:pPr>
      <w:r w:rsidRPr="006C5A91">
        <w:rPr>
          <w:rFonts w:ascii="Times New Roman" w:hAnsi="Times New Roman"/>
          <w:szCs w:val="24"/>
        </w:rPr>
        <w:t xml:space="preserve">szenvedélybetegsége, </w:t>
      </w:r>
    </w:p>
    <w:p w:rsidR="00E9508D" w:rsidRPr="006C5A91" w:rsidRDefault="00E9508D" w:rsidP="008326E3">
      <w:pPr>
        <w:pStyle w:val="Listaszerbekezds"/>
        <w:numPr>
          <w:ilvl w:val="0"/>
          <w:numId w:val="45"/>
        </w:numPr>
        <w:suppressAutoHyphens/>
        <w:spacing w:after="0" w:line="240" w:lineRule="auto"/>
        <w:rPr>
          <w:rFonts w:ascii="Times New Roman" w:hAnsi="Times New Roman"/>
          <w:szCs w:val="24"/>
        </w:rPr>
      </w:pPr>
      <w:r w:rsidRPr="006C5A91">
        <w:rPr>
          <w:rFonts w:ascii="Times New Roman" w:hAnsi="Times New Roman"/>
          <w:szCs w:val="24"/>
        </w:rPr>
        <w:t xml:space="preserve">de több esetben előfordult a gyermek drogfüggősége, </w:t>
      </w:r>
    </w:p>
    <w:p w:rsidR="00E9508D" w:rsidRPr="006C5A91" w:rsidRDefault="00E9508D" w:rsidP="008326E3">
      <w:pPr>
        <w:pStyle w:val="Listaszerbekezds"/>
        <w:numPr>
          <w:ilvl w:val="0"/>
          <w:numId w:val="45"/>
        </w:numPr>
        <w:suppressAutoHyphens/>
        <w:spacing w:after="0" w:line="240" w:lineRule="auto"/>
        <w:rPr>
          <w:rFonts w:ascii="Times New Roman" w:hAnsi="Times New Roman"/>
          <w:szCs w:val="24"/>
        </w:rPr>
      </w:pPr>
      <w:r w:rsidRPr="006C5A91">
        <w:rPr>
          <w:rFonts w:ascii="Times New Roman" w:hAnsi="Times New Roman"/>
          <w:szCs w:val="24"/>
        </w:rPr>
        <w:t xml:space="preserve">okok közt szerepel még a bántalmazás, </w:t>
      </w:r>
    </w:p>
    <w:p w:rsidR="00E9508D" w:rsidRPr="006C5A91" w:rsidRDefault="00E9508D" w:rsidP="008326E3">
      <w:pPr>
        <w:pStyle w:val="Listaszerbekezds"/>
        <w:numPr>
          <w:ilvl w:val="0"/>
          <w:numId w:val="45"/>
        </w:numPr>
        <w:suppressAutoHyphens/>
        <w:spacing w:after="0" w:line="240" w:lineRule="auto"/>
        <w:rPr>
          <w:rFonts w:ascii="Times New Roman" w:hAnsi="Times New Roman"/>
          <w:szCs w:val="24"/>
        </w:rPr>
      </w:pPr>
      <w:r w:rsidRPr="006C5A91">
        <w:rPr>
          <w:rFonts w:ascii="Times New Roman" w:hAnsi="Times New Roman"/>
          <w:szCs w:val="24"/>
        </w:rPr>
        <w:t xml:space="preserve">szülők </w:t>
      </w:r>
      <w:proofErr w:type="gramStart"/>
      <w:r w:rsidRPr="006C5A91">
        <w:rPr>
          <w:rFonts w:ascii="Times New Roman" w:hAnsi="Times New Roman"/>
          <w:szCs w:val="24"/>
        </w:rPr>
        <w:t>mentális</w:t>
      </w:r>
      <w:proofErr w:type="gramEnd"/>
      <w:r w:rsidRPr="006C5A91">
        <w:rPr>
          <w:rFonts w:ascii="Times New Roman" w:hAnsi="Times New Roman"/>
          <w:szCs w:val="24"/>
        </w:rPr>
        <w:t xml:space="preserve"> illetve fizikai betegsége is. </w:t>
      </w:r>
    </w:p>
    <w:p w:rsidR="00E9508D" w:rsidRPr="006C5A91" w:rsidRDefault="00E9508D" w:rsidP="00E9508D">
      <w:pPr>
        <w:pStyle w:val="Listaszerbekezds"/>
        <w:suppressAutoHyphens/>
        <w:spacing w:after="0" w:line="240" w:lineRule="auto"/>
        <w:rPr>
          <w:rFonts w:ascii="Times New Roman" w:hAnsi="Times New Roman"/>
          <w:szCs w:val="24"/>
        </w:rPr>
      </w:pPr>
    </w:p>
    <w:p w:rsidR="00E9508D" w:rsidRPr="001C2B68" w:rsidRDefault="00E9508D" w:rsidP="00E9508D">
      <w:pPr>
        <w:rPr>
          <w:rFonts w:cs="Times New Roman"/>
          <w:szCs w:val="24"/>
        </w:rPr>
      </w:pPr>
      <w:r w:rsidRPr="001C2B68">
        <w:rPr>
          <w:rFonts w:cs="Times New Roman"/>
          <w:szCs w:val="24"/>
        </w:rPr>
        <w:t>A nevelésbe vétel felülvizsgálata előtt több alkalommal is egyeztetésre kerül sor a szakellátás szakembereivel, nevelőszülői tanácsadóval, nevelőszülővel, gyermekvédelmi gyámmal, természetesen a gyermek</w:t>
      </w:r>
      <w:r w:rsidR="00BA6671" w:rsidRPr="001C2B68">
        <w:rPr>
          <w:rFonts w:cs="Times New Roman"/>
          <w:szCs w:val="24"/>
        </w:rPr>
        <w:t>kel és családjával is. 202</w:t>
      </w:r>
      <w:r w:rsidR="001C2B68" w:rsidRPr="001C2B68">
        <w:rPr>
          <w:rFonts w:cs="Times New Roman"/>
          <w:szCs w:val="24"/>
        </w:rPr>
        <w:t>5</w:t>
      </w:r>
      <w:r w:rsidRPr="001C2B68">
        <w:rPr>
          <w:rFonts w:cs="Times New Roman"/>
          <w:szCs w:val="24"/>
        </w:rPr>
        <w:t>-</w:t>
      </w:r>
      <w:r w:rsidR="001C2B68" w:rsidRPr="001C2B68">
        <w:rPr>
          <w:rFonts w:cs="Times New Roman"/>
          <w:szCs w:val="24"/>
        </w:rPr>
        <w:t>ö</w:t>
      </w:r>
      <w:r w:rsidRPr="001C2B68">
        <w:rPr>
          <w:rFonts w:cs="Times New Roman"/>
          <w:szCs w:val="24"/>
        </w:rPr>
        <w:t xml:space="preserve">s évben is előfordult olyan eset, amikor a szakellátás és a Gyermekjóléti Központ szakemberei eltérő véleményt fogalmaztak meg. </w:t>
      </w:r>
    </w:p>
    <w:p w:rsidR="00E9508D" w:rsidRPr="001C2B68" w:rsidRDefault="00E9508D" w:rsidP="00E9508D">
      <w:pPr>
        <w:rPr>
          <w:rFonts w:cs="Times New Roman"/>
          <w:szCs w:val="24"/>
        </w:rPr>
      </w:pPr>
      <w:r w:rsidRPr="001C2B68">
        <w:rPr>
          <w:rFonts w:cs="Times New Roman"/>
          <w:szCs w:val="24"/>
        </w:rPr>
        <w:t>A gyámhivatal legtöbbször a szakellátás véleményét fogadta el, és annak megfelelően hozta meg a döntését.</w:t>
      </w:r>
    </w:p>
    <w:p w:rsidR="00ED36D6" w:rsidRPr="001C2B68" w:rsidRDefault="00E9508D" w:rsidP="00ED36D6">
      <w:pPr>
        <w:rPr>
          <w:rFonts w:cs="Times New Roman"/>
          <w:szCs w:val="24"/>
        </w:rPr>
      </w:pPr>
      <w:r w:rsidRPr="001C2B68">
        <w:rPr>
          <w:rFonts w:cs="Times New Roman"/>
          <w:szCs w:val="24"/>
        </w:rPr>
        <w:t xml:space="preserve">Minden hatósági intézkedés alatt levő gyermeknél vannak rendszeres és rendkívüli felülvizsgálatok, amelyekre a javaslatot el kell készíteni. A javaslatok lényege, hogy a fennálló gondozási típus fenn maradjon-e, vagy megszűnjön, vagy esetleg másik hatósági intézkedés történjen. </w:t>
      </w:r>
      <w:r w:rsidR="00444209" w:rsidRPr="001C2B68">
        <w:t>Minden esetben jogszabályok, módszertan és protokoll írja elő, hogy milyen gondozási típusoknál és felülvizsgálatoknál milyen adatlapokat kell kitölteni.</w:t>
      </w:r>
    </w:p>
    <w:p w:rsidR="00444209" w:rsidRPr="006C5A91" w:rsidRDefault="00444209" w:rsidP="00ED36D6">
      <w:pPr>
        <w:rPr>
          <w:rFonts w:cs="Times New Roman"/>
          <w:szCs w:val="24"/>
        </w:rPr>
      </w:pPr>
    </w:p>
    <w:p w:rsidR="00E9508D" w:rsidRDefault="00E9508D" w:rsidP="00E9508D">
      <w:pPr>
        <w:rPr>
          <w:rFonts w:cs="Times New Roman"/>
          <w:b/>
          <w:szCs w:val="24"/>
        </w:rPr>
      </w:pPr>
      <w:r w:rsidRPr="006C5A91">
        <w:rPr>
          <w:rFonts w:cs="Times New Roman"/>
          <w:b/>
          <w:szCs w:val="24"/>
        </w:rPr>
        <w:t>Utógondozás:</w:t>
      </w:r>
    </w:p>
    <w:p w:rsidR="00BB19A9" w:rsidRPr="006C5A91" w:rsidRDefault="00BB19A9" w:rsidP="00E9508D">
      <w:pPr>
        <w:rPr>
          <w:rFonts w:cs="Times New Roman"/>
          <w:b/>
          <w:szCs w:val="24"/>
        </w:rPr>
      </w:pPr>
    </w:p>
    <w:p w:rsidR="00E9508D" w:rsidRPr="00D34010" w:rsidRDefault="00E9508D" w:rsidP="00E9508D">
      <w:pPr>
        <w:rPr>
          <w:rFonts w:cs="Times New Roman"/>
          <w:szCs w:val="24"/>
        </w:rPr>
      </w:pPr>
      <w:r w:rsidRPr="00D34010">
        <w:rPr>
          <w:rFonts w:cs="Times New Roman"/>
          <w:szCs w:val="24"/>
        </w:rPr>
        <w:t>A nevelésbe vétel megszűnését követően egy évig nyomon kell követni a gyermek életét, sorsát a családba, társadalomba történő visszailleszkedés elősegítése érdekében. Ez a fajta együttműködés is kötelező, gyámhivatali határozattal elrendelt.</w:t>
      </w:r>
    </w:p>
    <w:p w:rsidR="00ED36D6" w:rsidRPr="006C5A91" w:rsidRDefault="00E9508D" w:rsidP="00ED36D6">
      <w:pPr>
        <w:pStyle w:val="Cmsor7"/>
        <w:rPr>
          <w:rFonts w:ascii="Times New Roman" w:hAnsi="Times New Roman"/>
          <w:b/>
        </w:rPr>
      </w:pPr>
      <w:r w:rsidRPr="006C5A91">
        <w:rPr>
          <w:rFonts w:ascii="Times New Roman" w:hAnsi="Times New Roman"/>
          <w:b/>
        </w:rPr>
        <w:t xml:space="preserve">Általánosan tapasztalható </w:t>
      </w:r>
      <w:proofErr w:type="gramStart"/>
      <w:r w:rsidRPr="006C5A91">
        <w:rPr>
          <w:rFonts w:ascii="Times New Roman" w:hAnsi="Times New Roman"/>
          <w:b/>
        </w:rPr>
        <w:t>probléma</w:t>
      </w:r>
      <w:proofErr w:type="gramEnd"/>
      <w:r w:rsidRPr="006C5A91">
        <w:rPr>
          <w:rFonts w:ascii="Times New Roman" w:hAnsi="Times New Roman"/>
          <w:b/>
        </w:rPr>
        <w:t xml:space="preserve">típusok </w:t>
      </w:r>
    </w:p>
    <w:p w:rsidR="00ED36D6" w:rsidRPr="006C5A91" w:rsidRDefault="00ED36D6" w:rsidP="00ED36D6">
      <w:pPr>
        <w:rPr>
          <w:lang w:eastAsia="hu-HU"/>
        </w:rPr>
      </w:pPr>
    </w:p>
    <w:p w:rsidR="00E9508D" w:rsidRPr="007D45F7" w:rsidRDefault="00E9508D" w:rsidP="00E9508D">
      <w:pPr>
        <w:rPr>
          <w:rFonts w:cs="Times New Roman"/>
          <w:color w:val="70AD47" w:themeColor="accent6"/>
        </w:rPr>
      </w:pPr>
      <w:r w:rsidRPr="00D34010">
        <w:rPr>
          <w:rFonts w:cs="Times New Roman"/>
          <w:szCs w:val="24"/>
        </w:rPr>
        <w:t xml:space="preserve">A családokkal végzett munka során elmondható minden településen, hogy a </w:t>
      </w:r>
      <w:proofErr w:type="gramStart"/>
      <w:r w:rsidRPr="00D34010">
        <w:rPr>
          <w:rFonts w:cs="Times New Roman"/>
          <w:szCs w:val="24"/>
        </w:rPr>
        <w:t>problémák</w:t>
      </w:r>
      <w:proofErr w:type="gramEnd"/>
      <w:r w:rsidRPr="00D34010">
        <w:rPr>
          <w:rFonts w:cs="Times New Roman"/>
          <w:szCs w:val="24"/>
        </w:rPr>
        <w:t xml:space="preserve"> általában nem önállóan jelennek meg</w:t>
      </w:r>
      <w:r w:rsidR="00D34010">
        <w:rPr>
          <w:rFonts w:cs="Times New Roman"/>
          <w:szCs w:val="24"/>
        </w:rPr>
        <w:t xml:space="preserve">, </w:t>
      </w:r>
      <w:r w:rsidRPr="00D34010">
        <w:rPr>
          <w:rFonts w:cs="Times New Roman"/>
          <w:szCs w:val="24"/>
        </w:rPr>
        <w:t xml:space="preserve">hanem halmozódnak. Az anyagi nehézségekből következnek a családon belüli </w:t>
      </w:r>
      <w:proofErr w:type="gramStart"/>
      <w:r w:rsidRPr="00D34010">
        <w:rPr>
          <w:rFonts w:cs="Times New Roman"/>
          <w:szCs w:val="24"/>
        </w:rPr>
        <w:t>konfliktusok</w:t>
      </w:r>
      <w:proofErr w:type="gramEnd"/>
      <w:r w:rsidRPr="00D34010">
        <w:rPr>
          <w:rFonts w:cs="Times New Roman"/>
          <w:szCs w:val="24"/>
        </w:rPr>
        <w:t>, melyek esetleg agresszióhoz is vezethetnek, megjelenhet az alkoholfogyasztás és egyéb deviáns magatartási formák</w:t>
      </w:r>
      <w:r w:rsidRPr="007D45F7">
        <w:rPr>
          <w:rFonts w:cs="Times New Roman"/>
          <w:color w:val="70AD47" w:themeColor="accent6"/>
        </w:rPr>
        <w:t>.</w:t>
      </w:r>
    </w:p>
    <w:p w:rsidR="00E9508D" w:rsidRPr="006C5A91" w:rsidRDefault="00E9508D" w:rsidP="00E9508D">
      <w:pPr>
        <w:rPr>
          <w:rFonts w:cs="Times New Roman"/>
        </w:rPr>
      </w:pPr>
    </w:p>
    <w:p w:rsidR="00E9508D" w:rsidRPr="006C5A91" w:rsidRDefault="00E9508D" w:rsidP="00E9508D">
      <w:pPr>
        <w:rPr>
          <w:rFonts w:cs="Times New Roman"/>
          <w:b/>
          <w:bCs/>
          <w:szCs w:val="24"/>
        </w:rPr>
      </w:pPr>
      <w:r w:rsidRPr="006C5A91">
        <w:rPr>
          <w:rFonts w:cs="Times New Roman"/>
          <w:b/>
          <w:bCs/>
          <w:szCs w:val="24"/>
        </w:rPr>
        <w:t xml:space="preserve">A legnagyobb számban előforduló </w:t>
      </w:r>
      <w:proofErr w:type="gramStart"/>
      <w:r w:rsidRPr="006C5A91">
        <w:rPr>
          <w:rFonts w:cs="Times New Roman"/>
          <w:b/>
          <w:bCs/>
          <w:szCs w:val="24"/>
        </w:rPr>
        <w:t>probléma</w:t>
      </w:r>
      <w:proofErr w:type="gramEnd"/>
      <w:r w:rsidRPr="006C5A91">
        <w:rPr>
          <w:rFonts w:cs="Times New Roman"/>
          <w:b/>
          <w:bCs/>
          <w:szCs w:val="24"/>
        </w:rPr>
        <w:t xml:space="preserve">típusok: </w:t>
      </w:r>
    </w:p>
    <w:p w:rsidR="00123565" w:rsidRDefault="00123565" w:rsidP="00E9508D">
      <w:pPr>
        <w:rPr>
          <w:rFonts w:cs="Times New Roman"/>
          <w:b/>
          <w:bCs/>
          <w:szCs w:val="24"/>
        </w:rPr>
      </w:pPr>
    </w:p>
    <w:p w:rsidR="00E9508D" w:rsidRDefault="00E9508D" w:rsidP="00B4714F">
      <w:pPr>
        <w:rPr>
          <w:rFonts w:cs="Times New Roman"/>
          <w:b/>
          <w:bCs/>
          <w:szCs w:val="24"/>
        </w:rPr>
      </w:pPr>
      <w:r w:rsidRPr="00EB2DA7">
        <w:rPr>
          <w:rFonts w:cs="Times New Roman"/>
          <w:b/>
          <w:bCs/>
          <w:szCs w:val="24"/>
        </w:rPr>
        <w:t xml:space="preserve">Gyermeknevelési, magatartási </w:t>
      </w:r>
      <w:proofErr w:type="gramStart"/>
      <w:r w:rsidRPr="00EB2DA7">
        <w:rPr>
          <w:rFonts w:cs="Times New Roman"/>
          <w:b/>
          <w:bCs/>
          <w:szCs w:val="24"/>
        </w:rPr>
        <w:t>problémák</w:t>
      </w:r>
      <w:proofErr w:type="gramEnd"/>
      <w:r w:rsidRPr="00EB2DA7">
        <w:rPr>
          <w:rFonts w:cs="Times New Roman"/>
          <w:b/>
          <w:bCs/>
          <w:szCs w:val="24"/>
        </w:rPr>
        <w:t>:</w:t>
      </w:r>
    </w:p>
    <w:p w:rsidR="00175B01" w:rsidRPr="00EB2DA7" w:rsidRDefault="00175B01" w:rsidP="00B4714F">
      <w:pPr>
        <w:rPr>
          <w:rFonts w:cs="Times New Roman"/>
          <w:b/>
          <w:bCs/>
          <w:szCs w:val="24"/>
        </w:rPr>
      </w:pPr>
    </w:p>
    <w:p w:rsidR="00E9508D" w:rsidRPr="00D34010" w:rsidRDefault="00E9508D" w:rsidP="00E9508D">
      <w:pPr>
        <w:rPr>
          <w:rFonts w:cs="Times New Roman"/>
          <w:szCs w:val="24"/>
        </w:rPr>
      </w:pPr>
      <w:r w:rsidRPr="00D34010">
        <w:rPr>
          <w:rFonts w:cs="Times New Roman"/>
          <w:szCs w:val="24"/>
        </w:rPr>
        <w:t xml:space="preserve">A </w:t>
      </w:r>
      <w:proofErr w:type="gramStart"/>
      <w:r w:rsidRPr="00D34010">
        <w:rPr>
          <w:rFonts w:cs="Times New Roman"/>
          <w:szCs w:val="24"/>
        </w:rPr>
        <w:t>probléma</w:t>
      </w:r>
      <w:proofErr w:type="gramEnd"/>
      <w:r w:rsidRPr="00D34010">
        <w:rPr>
          <w:rFonts w:cs="Times New Roman"/>
          <w:szCs w:val="24"/>
        </w:rPr>
        <w:t xml:space="preserve">típusok közül mindenképpen ki kell emelni a gyermeknevelési-, magatartási problémákat. </w:t>
      </w:r>
    </w:p>
    <w:p w:rsidR="00E9508D" w:rsidRPr="00D34010" w:rsidRDefault="00E9508D" w:rsidP="00E9508D">
      <w:pPr>
        <w:rPr>
          <w:rFonts w:cs="Times New Roman"/>
          <w:szCs w:val="24"/>
        </w:rPr>
      </w:pPr>
      <w:r w:rsidRPr="00D34010">
        <w:rPr>
          <w:rFonts w:cs="Times New Roman"/>
          <w:szCs w:val="24"/>
        </w:rPr>
        <w:t xml:space="preserve">A gyermeknevelési gondok erőteljesebben, hangsúlyosabban jelentkeznek minden településen. A szülők egyre tehetetlenebbek, főként a kamasz gyerekekkel kapcsolatban. A gyermeknevelésben egyre több a </w:t>
      </w:r>
      <w:proofErr w:type="gramStart"/>
      <w:r w:rsidRPr="00D34010">
        <w:rPr>
          <w:rFonts w:cs="Times New Roman"/>
          <w:szCs w:val="24"/>
        </w:rPr>
        <w:t>probléma</w:t>
      </w:r>
      <w:proofErr w:type="gramEnd"/>
      <w:r w:rsidRPr="00D34010">
        <w:rPr>
          <w:rFonts w:cs="Times New Roman"/>
          <w:szCs w:val="24"/>
        </w:rPr>
        <w:t>, a gondozások során az tapasztalható, hogy sokszor a gyermekek erősebbek, mint a szülők. Ezt a jelenséget nevezi a pszichológia koronát viselő gyereknek, akik mini, később pedig kamasz diktátorrá váltak a szüleikkel szemben.</w:t>
      </w:r>
    </w:p>
    <w:p w:rsidR="00E9508D" w:rsidRPr="00D34010" w:rsidRDefault="00E9508D" w:rsidP="00E9508D">
      <w:pPr>
        <w:rPr>
          <w:rFonts w:cs="Times New Roman"/>
          <w:bCs/>
          <w:szCs w:val="24"/>
        </w:rPr>
      </w:pPr>
      <w:r w:rsidRPr="00D34010">
        <w:rPr>
          <w:rFonts w:cs="Times New Roman"/>
          <w:szCs w:val="24"/>
        </w:rPr>
        <w:t xml:space="preserve"> A szülők nem elég következetesek, a mindennapi megélhetésért folytatott küzdelemben elfáradtak, ezért nincs energiájuk. Inkább ráhagyják a gyermekekre a helytelen viselkedést, mert az sokkal egyszerűbb, nem veszik észre, hogy </w:t>
      </w:r>
      <w:proofErr w:type="gramStart"/>
      <w:r w:rsidRPr="00D34010">
        <w:rPr>
          <w:rFonts w:cs="Times New Roman"/>
          <w:szCs w:val="24"/>
        </w:rPr>
        <w:t>ezáltal</w:t>
      </w:r>
      <w:proofErr w:type="gramEnd"/>
      <w:r w:rsidRPr="00D34010">
        <w:rPr>
          <w:rFonts w:cs="Times New Roman"/>
          <w:szCs w:val="24"/>
        </w:rPr>
        <w:t xml:space="preserve"> átadják az irányítást a gyermekük </w:t>
      </w:r>
      <w:r w:rsidRPr="00D34010">
        <w:rPr>
          <w:rFonts w:cs="Times New Roman"/>
          <w:szCs w:val="24"/>
        </w:rPr>
        <w:lastRenderedPageBreak/>
        <w:t>kezébe és elveszítik a kontrollt. Hiányoznak a közös családi programok, a ténylegesen együtt eltöltött minőségi idő.</w:t>
      </w:r>
      <w:r w:rsidRPr="00D34010">
        <w:rPr>
          <w:rFonts w:cs="Times New Roman"/>
          <w:bCs/>
          <w:szCs w:val="24"/>
        </w:rPr>
        <w:t xml:space="preserve"> Tulajdonképpen ez a </w:t>
      </w:r>
      <w:proofErr w:type="gramStart"/>
      <w:r w:rsidRPr="00D34010">
        <w:rPr>
          <w:rFonts w:cs="Times New Roman"/>
          <w:bCs/>
          <w:szCs w:val="24"/>
        </w:rPr>
        <w:t>probléma</w:t>
      </w:r>
      <w:proofErr w:type="gramEnd"/>
      <w:r w:rsidRPr="00D34010">
        <w:rPr>
          <w:rFonts w:cs="Times New Roman"/>
          <w:bCs/>
          <w:szCs w:val="24"/>
        </w:rPr>
        <w:t xml:space="preserve">típus az életviteli szokásokból, attitűdökből ered. </w:t>
      </w:r>
    </w:p>
    <w:p w:rsidR="00123565" w:rsidRDefault="00123565" w:rsidP="00E9508D">
      <w:pPr>
        <w:rPr>
          <w:rFonts w:cs="Times New Roman"/>
          <w:b/>
          <w:bCs/>
          <w:szCs w:val="24"/>
        </w:rPr>
      </w:pPr>
    </w:p>
    <w:p w:rsidR="00E9508D" w:rsidRDefault="00385866" w:rsidP="00B4714F">
      <w:pPr>
        <w:rPr>
          <w:rFonts w:cs="Times New Roman"/>
          <w:b/>
          <w:bCs/>
          <w:szCs w:val="24"/>
        </w:rPr>
      </w:pPr>
      <w:r w:rsidRPr="00EB2DA7">
        <w:rPr>
          <w:rFonts w:cs="Times New Roman"/>
          <w:b/>
          <w:bCs/>
          <w:szCs w:val="24"/>
        </w:rPr>
        <w:t>É</w:t>
      </w:r>
      <w:r w:rsidR="00E9508D" w:rsidRPr="00EB2DA7">
        <w:rPr>
          <w:rFonts w:cs="Times New Roman"/>
          <w:b/>
          <w:bCs/>
          <w:szCs w:val="24"/>
        </w:rPr>
        <w:t xml:space="preserve">letviteli </w:t>
      </w:r>
      <w:proofErr w:type="gramStart"/>
      <w:r w:rsidR="00E9508D" w:rsidRPr="00EB2DA7">
        <w:rPr>
          <w:rFonts w:cs="Times New Roman"/>
          <w:b/>
          <w:bCs/>
          <w:szCs w:val="24"/>
        </w:rPr>
        <w:t>problémák</w:t>
      </w:r>
      <w:proofErr w:type="gramEnd"/>
    </w:p>
    <w:p w:rsidR="00175B01" w:rsidRPr="00EB2DA7" w:rsidRDefault="00175B01" w:rsidP="00B4714F">
      <w:pPr>
        <w:rPr>
          <w:rFonts w:cs="Times New Roman"/>
          <w:b/>
          <w:bCs/>
          <w:szCs w:val="24"/>
        </w:rPr>
      </w:pPr>
    </w:p>
    <w:p w:rsidR="00E9508D" w:rsidRPr="000C08DE" w:rsidRDefault="00E9508D" w:rsidP="00E9508D">
      <w:pPr>
        <w:rPr>
          <w:rFonts w:cs="Times New Roman"/>
          <w:szCs w:val="24"/>
        </w:rPr>
      </w:pPr>
      <w:r w:rsidRPr="000C08DE">
        <w:rPr>
          <w:rFonts w:cs="Times New Roman"/>
          <w:szCs w:val="24"/>
        </w:rPr>
        <w:t xml:space="preserve">A kezelendő </w:t>
      </w:r>
      <w:proofErr w:type="gramStart"/>
      <w:r w:rsidRPr="000C08DE">
        <w:rPr>
          <w:rFonts w:cs="Times New Roman"/>
          <w:szCs w:val="24"/>
        </w:rPr>
        <w:t>problémák</w:t>
      </w:r>
      <w:proofErr w:type="gramEnd"/>
      <w:r w:rsidRPr="000C08DE">
        <w:rPr>
          <w:rFonts w:cs="Times New Roman"/>
          <w:szCs w:val="24"/>
        </w:rPr>
        <w:t xml:space="preserve"> nagy részben a szülők helytelen életviteléből adódnak (szenvedélybetegség, szülői felelőtlen, gyermeket veszélyeztető magatartás, szülők konfliktusos kapcsolata, felelőtlenségből adódó anyagi problémák, a szülő megbízhatatlansága, gyermek érzelmi, értelmi elhanyagolása, lakókörnyezet elhanyagolása, higiéné hiánya.) </w:t>
      </w:r>
    </w:p>
    <w:p w:rsidR="00E9508D" w:rsidRPr="000C08DE" w:rsidRDefault="00E9508D" w:rsidP="00E9508D">
      <w:pPr>
        <w:rPr>
          <w:rFonts w:cs="Times New Roman"/>
          <w:szCs w:val="24"/>
        </w:rPr>
      </w:pPr>
      <w:r w:rsidRPr="000C08DE">
        <w:rPr>
          <w:rFonts w:cs="Times New Roman"/>
          <w:bCs/>
          <w:iCs/>
          <w:szCs w:val="24"/>
        </w:rPr>
        <w:t>Tapasztalatok szerint szinte az egyik legnehezebb feladat változtatni a családok szemléletén, gondolkodásmódján.</w:t>
      </w:r>
      <w:r w:rsidRPr="000C08DE">
        <w:rPr>
          <w:rFonts w:cs="Times New Roman"/>
          <w:szCs w:val="24"/>
        </w:rPr>
        <w:t xml:space="preserve"> Amennyiben sikerül is csak nagyon apró lépésekben lehet haladni és sajnos az is előfordul, hogy ideig-óráig tart a változás és újra és újra elölről kell kezdeni a segítségnyújtás</w:t>
      </w:r>
      <w:r w:rsidR="00275ACD" w:rsidRPr="000C08DE">
        <w:rPr>
          <w:rFonts w:cs="Times New Roman"/>
          <w:szCs w:val="24"/>
        </w:rPr>
        <w:t>t.</w:t>
      </w:r>
      <w:r w:rsidRPr="000C08DE">
        <w:rPr>
          <w:rFonts w:cs="Times New Roman"/>
          <w:szCs w:val="24"/>
        </w:rPr>
        <w:t xml:space="preserve"> </w:t>
      </w:r>
    </w:p>
    <w:p w:rsidR="00175B01" w:rsidRPr="000C08DE" w:rsidRDefault="00175B01" w:rsidP="00E9508D">
      <w:pPr>
        <w:rPr>
          <w:rFonts w:cs="Times New Roman"/>
          <w:szCs w:val="24"/>
        </w:rPr>
      </w:pPr>
      <w:r w:rsidRPr="000C08DE">
        <w:t>Különböző tanulmányok szerint a nyomor, a szegénység alapvetően megváltoztatja az emberek és csoportok életstílusát, normarendszerét, viselkedési sajátosságait. A tanulmányok készítői szerint mindez azért van, mert a beilleszkedett életforma kellékeivel nem tudják túlélni a szélsőséges szegénység viszonyait. Nem biztos, hogy teljes mértékben egyetért</w:t>
      </w:r>
      <w:r w:rsidR="00192BBD" w:rsidRPr="000C08DE">
        <w:t xml:space="preserve"> a központ</w:t>
      </w:r>
      <w:r w:rsidR="00E62527">
        <w:t xml:space="preserve"> e konklúzióval, </w:t>
      </w:r>
      <w:r w:rsidRPr="000C08DE">
        <w:t>viszont a következő életviteli sajátosságok jelentkeznek az ügyfeleknél: előrelátás és tervezés hiánya, olyan viselkedések, melyeket a környezet élősködésnek, felelőtlenségnek, köt</w:t>
      </w:r>
      <w:r w:rsidR="00E62527">
        <w:t xml:space="preserve">elesség elmulasztásának, </w:t>
      </w:r>
      <w:proofErr w:type="gramStart"/>
      <w:r w:rsidR="00E62527">
        <w:t xml:space="preserve">lumpen </w:t>
      </w:r>
      <w:r w:rsidRPr="000C08DE">
        <w:t>viselkedésnek</w:t>
      </w:r>
      <w:proofErr w:type="gramEnd"/>
      <w:r w:rsidRPr="000C08DE">
        <w:t xml:space="preserve"> minősít. Ilyen életviteli szokások mellett nagyon nehéz hatékony </w:t>
      </w:r>
      <w:proofErr w:type="gramStart"/>
      <w:r w:rsidRPr="000C08DE">
        <w:t>intervenciós</w:t>
      </w:r>
      <w:proofErr w:type="gramEnd"/>
      <w:r w:rsidRPr="000C08DE">
        <w:t xml:space="preserve"> stratégiákat tervezni az érintett családok körében</w:t>
      </w:r>
      <w:r w:rsidR="000C08DE" w:rsidRPr="000C08DE">
        <w:t>.</w:t>
      </w:r>
    </w:p>
    <w:p w:rsidR="00123565" w:rsidRDefault="00123565" w:rsidP="00E9508D">
      <w:pPr>
        <w:rPr>
          <w:rFonts w:cs="Times New Roman"/>
          <w:b/>
          <w:bCs/>
          <w:szCs w:val="24"/>
        </w:rPr>
      </w:pPr>
    </w:p>
    <w:p w:rsidR="00E9508D" w:rsidRDefault="00E9508D" w:rsidP="00B4714F">
      <w:pPr>
        <w:rPr>
          <w:rFonts w:cs="Times New Roman"/>
          <w:b/>
          <w:bCs/>
          <w:szCs w:val="24"/>
        </w:rPr>
      </w:pPr>
      <w:r w:rsidRPr="00EB2DA7">
        <w:rPr>
          <w:rFonts w:cs="Times New Roman"/>
          <w:b/>
          <w:bCs/>
          <w:szCs w:val="24"/>
        </w:rPr>
        <w:t>Bántalmazás</w:t>
      </w:r>
    </w:p>
    <w:p w:rsidR="00175B01" w:rsidRPr="00114352" w:rsidRDefault="00175B01" w:rsidP="00B4714F">
      <w:pPr>
        <w:rPr>
          <w:rFonts w:cs="Times New Roman"/>
          <w:b/>
          <w:bCs/>
          <w:szCs w:val="24"/>
        </w:rPr>
      </w:pPr>
    </w:p>
    <w:p w:rsidR="00E9508D" w:rsidRPr="00114352" w:rsidRDefault="00FB7D4C" w:rsidP="00E9508D">
      <w:pPr>
        <w:rPr>
          <w:rFonts w:cs="Times New Roman"/>
          <w:bCs/>
          <w:szCs w:val="24"/>
        </w:rPr>
      </w:pPr>
      <w:r w:rsidRPr="00114352">
        <w:rPr>
          <w:rFonts w:cs="Times New Roman"/>
          <w:bCs/>
          <w:szCs w:val="24"/>
        </w:rPr>
        <w:t xml:space="preserve">Több olyan </w:t>
      </w:r>
      <w:r w:rsidR="00E9508D" w:rsidRPr="00114352">
        <w:rPr>
          <w:rFonts w:cs="Times New Roman"/>
          <w:bCs/>
          <w:szCs w:val="24"/>
        </w:rPr>
        <w:t>eset is előfordul, ahol nem volt sem</w:t>
      </w:r>
      <w:r w:rsidRPr="00114352">
        <w:rPr>
          <w:rFonts w:cs="Times New Roman"/>
          <w:bCs/>
          <w:szCs w:val="24"/>
        </w:rPr>
        <w:t xml:space="preserve">milyen előzményes kapcsolata a </w:t>
      </w:r>
      <w:r w:rsidR="00E9508D" w:rsidRPr="00114352">
        <w:rPr>
          <w:rFonts w:cs="Times New Roman"/>
          <w:bCs/>
          <w:szCs w:val="24"/>
        </w:rPr>
        <w:t xml:space="preserve">családnak a gyermekvédelemmel. </w:t>
      </w:r>
    </w:p>
    <w:p w:rsidR="00E9508D" w:rsidRPr="00114352" w:rsidRDefault="00E9508D" w:rsidP="00E9508D">
      <w:pPr>
        <w:rPr>
          <w:rFonts w:cs="Times New Roman"/>
          <w:bCs/>
          <w:szCs w:val="24"/>
        </w:rPr>
      </w:pPr>
      <w:r w:rsidRPr="00114352">
        <w:rPr>
          <w:rFonts w:cs="Times New Roman"/>
          <w:bCs/>
          <w:szCs w:val="24"/>
        </w:rPr>
        <w:t>A bántalmazásról, vagy annak gyanújáról köznevelési intézményből, védőnőktől, rokonoktól és rendőrségtől érkezett a jelzés.</w:t>
      </w:r>
    </w:p>
    <w:p w:rsidR="00E9508D" w:rsidRPr="00114352" w:rsidRDefault="00E9508D" w:rsidP="00E9508D">
      <w:pPr>
        <w:rPr>
          <w:rFonts w:cs="Times New Roman"/>
          <w:bCs/>
          <w:szCs w:val="24"/>
        </w:rPr>
      </w:pPr>
      <w:r w:rsidRPr="00114352">
        <w:rPr>
          <w:rFonts w:cs="Times New Roman"/>
          <w:bCs/>
          <w:szCs w:val="24"/>
        </w:rPr>
        <w:t xml:space="preserve">A családok összetétele változik, sok a mozaik család, az érintettek több esetben változtatják élettársi kapcsolataikat. Ezekben a családokban nagyon kusza a kapcsolatrendszer, az érzelmi kötődés, gyakrabban fordult elő a fizikai bántalmazás és a szexuális bántalmazás gyanúja is felmerült több család esetében. </w:t>
      </w:r>
    </w:p>
    <w:p w:rsidR="00E9508D" w:rsidRPr="00114352" w:rsidRDefault="00E9508D" w:rsidP="00E9508D">
      <w:pPr>
        <w:rPr>
          <w:rFonts w:cs="Times New Roman"/>
          <w:bCs/>
          <w:szCs w:val="24"/>
        </w:rPr>
      </w:pPr>
      <w:r w:rsidRPr="00114352">
        <w:rPr>
          <w:rFonts w:cs="Times New Roman"/>
          <w:bCs/>
          <w:szCs w:val="24"/>
        </w:rPr>
        <w:t>Az intézmény amennyiben családon belüli bántalmazásról, hozzátartozók közötti erőszakról kapott jelzést</w:t>
      </w:r>
      <w:r w:rsidR="00114352">
        <w:rPr>
          <w:rFonts w:cs="Times New Roman"/>
          <w:bCs/>
          <w:szCs w:val="24"/>
        </w:rPr>
        <w:t>,</w:t>
      </w:r>
      <w:r w:rsidRPr="00114352">
        <w:rPr>
          <w:rFonts w:cs="Times New Roman"/>
          <w:bCs/>
          <w:szCs w:val="24"/>
        </w:rPr>
        <w:t xml:space="preserve"> minden esetben megtette a szükséges tájékoztatást a családkoordinációs szerv </w:t>
      </w:r>
      <w:r w:rsidR="00FB7D4C" w:rsidRPr="00114352">
        <w:rPr>
          <w:rFonts w:cs="Times New Roman"/>
          <w:bCs/>
          <w:szCs w:val="24"/>
        </w:rPr>
        <w:t xml:space="preserve">(jegyző) </w:t>
      </w:r>
      <w:r w:rsidRPr="00114352">
        <w:rPr>
          <w:rFonts w:cs="Times New Roman"/>
          <w:bCs/>
          <w:szCs w:val="24"/>
        </w:rPr>
        <w:t>felé, és a rendőrség</w:t>
      </w:r>
      <w:r w:rsidR="00114352">
        <w:rPr>
          <w:rFonts w:cs="Times New Roman"/>
          <w:bCs/>
          <w:szCs w:val="24"/>
        </w:rPr>
        <w:t xml:space="preserve"> </w:t>
      </w:r>
      <w:r w:rsidRPr="00114352">
        <w:rPr>
          <w:rFonts w:cs="Times New Roman"/>
          <w:bCs/>
          <w:szCs w:val="24"/>
        </w:rPr>
        <w:t>tájékozt</w:t>
      </w:r>
      <w:r w:rsidR="00FB7D4C" w:rsidRPr="00114352">
        <w:rPr>
          <w:rFonts w:cs="Times New Roman"/>
          <w:bCs/>
          <w:szCs w:val="24"/>
        </w:rPr>
        <w:t>atása is mindig megtörtént.</w:t>
      </w:r>
    </w:p>
    <w:p w:rsidR="00123565" w:rsidRDefault="00123565" w:rsidP="00E9508D">
      <w:pPr>
        <w:rPr>
          <w:rFonts w:cs="Times New Roman"/>
          <w:b/>
          <w:bCs/>
          <w:szCs w:val="24"/>
        </w:rPr>
      </w:pPr>
    </w:p>
    <w:p w:rsidR="00E9508D" w:rsidRDefault="00E9508D" w:rsidP="00B4714F">
      <w:pPr>
        <w:rPr>
          <w:rFonts w:cs="Times New Roman"/>
          <w:b/>
          <w:szCs w:val="24"/>
        </w:rPr>
      </w:pPr>
      <w:r w:rsidRPr="00EB2DA7">
        <w:rPr>
          <w:rFonts w:cs="Times New Roman"/>
          <w:b/>
          <w:bCs/>
          <w:szCs w:val="24"/>
        </w:rPr>
        <w:t>Anyagi nehézségek</w:t>
      </w:r>
      <w:r w:rsidRPr="00EB2DA7">
        <w:rPr>
          <w:rFonts w:cs="Times New Roman"/>
          <w:b/>
          <w:szCs w:val="24"/>
        </w:rPr>
        <w:t xml:space="preserve"> </w:t>
      </w:r>
    </w:p>
    <w:p w:rsidR="00FB7D4C" w:rsidRPr="00EB2DA7" w:rsidRDefault="00FB7D4C" w:rsidP="00B4714F">
      <w:pPr>
        <w:rPr>
          <w:rFonts w:cs="Times New Roman"/>
          <w:b/>
          <w:szCs w:val="24"/>
        </w:rPr>
      </w:pPr>
    </w:p>
    <w:p w:rsidR="00E9508D" w:rsidRPr="005C6A29" w:rsidRDefault="00E9508D" w:rsidP="00E9508D">
      <w:pPr>
        <w:rPr>
          <w:rFonts w:cs="Times New Roman"/>
          <w:szCs w:val="24"/>
        </w:rPr>
      </w:pPr>
      <w:r w:rsidRPr="005C6A29">
        <w:rPr>
          <w:rFonts w:cs="Times New Roman"/>
          <w:szCs w:val="24"/>
        </w:rPr>
        <w:t>Az elmúlt évben továbbra is komoly gondot jelent</w:t>
      </w:r>
      <w:r w:rsidR="00040DE8" w:rsidRPr="005C6A29">
        <w:rPr>
          <w:rFonts w:cs="Times New Roman"/>
          <w:szCs w:val="24"/>
        </w:rPr>
        <w:t>ett</w:t>
      </w:r>
      <w:r w:rsidRPr="005C6A29">
        <w:rPr>
          <w:rFonts w:cs="Times New Roman"/>
          <w:szCs w:val="24"/>
        </w:rPr>
        <w:t xml:space="preserve"> az anyagi </w:t>
      </w:r>
      <w:proofErr w:type="gramStart"/>
      <w:r w:rsidRPr="005C6A29">
        <w:rPr>
          <w:rFonts w:cs="Times New Roman"/>
          <w:szCs w:val="24"/>
        </w:rPr>
        <w:t>probléma</w:t>
      </w:r>
      <w:proofErr w:type="gramEnd"/>
      <w:r w:rsidR="000D4B78" w:rsidRPr="005C6A29">
        <w:rPr>
          <w:rFonts w:cs="Times New Roman"/>
          <w:szCs w:val="24"/>
        </w:rPr>
        <w:t>, k</w:t>
      </w:r>
      <w:r w:rsidRPr="005C6A29">
        <w:rPr>
          <w:rFonts w:cs="Times New Roman"/>
          <w:szCs w:val="24"/>
        </w:rPr>
        <w:t xml:space="preserve">omoly </w:t>
      </w:r>
      <w:r w:rsidR="000D4B78" w:rsidRPr="005C6A29">
        <w:rPr>
          <w:rFonts w:cs="Times New Roman"/>
          <w:szCs w:val="24"/>
        </w:rPr>
        <w:t>gondot okoz</w:t>
      </w:r>
      <w:r w:rsidRPr="005C6A29">
        <w:rPr>
          <w:rFonts w:cs="Times New Roman"/>
          <w:szCs w:val="24"/>
        </w:rPr>
        <w:t xml:space="preserve"> az albérlet váratlan felmondás</w:t>
      </w:r>
      <w:r w:rsidR="000D4B78" w:rsidRPr="005C6A29">
        <w:rPr>
          <w:rFonts w:cs="Times New Roman"/>
          <w:szCs w:val="24"/>
        </w:rPr>
        <w:t xml:space="preserve">a. </w:t>
      </w:r>
      <w:proofErr w:type="gramStart"/>
      <w:r w:rsidRPr="005C6A29">
        <w:rPr>
          <w:rFonts w:cs="Times New Roman"/>
          <w:szCs w:val="24"/>
        </w:rPr>
        <w:t>Az</w:t>
      </w:r>
      <w:proofErr w:type="gramEnd"/>
      <w:r w:rsidRPr="005C6A29">
        <w:rPr>
          <w:rFonts w:cs="Times New Roman"/>
          <w:szCs w:val="24"/>
        </w:rPr>
        <w:t xml:space="preserve"> alacsony bevételből a családnak sokszor választania kell, vagy a számlákat fizeti ki, vagy élelmiszert vásárol. Víz-gáz, villanyszámla elmaradások, valamint banki hitelek törlesztési </w:t>
      </w:r>
      <w:proofErr w:type="gramStart"/>
      <w:r w:rsidRPr="005C6A29">
        <w:rPr>
          <w:rFonts w:cs="Times New Roman"/>
          <w:szCs w:val="24"/>
        </w:rPr>
        <w:t>problémái</w:t>
      </w:r>
      <w:proofErr w:type="gramEnd"/>
      <w:r w:rsidRPr="005C6A29">
        <w:rPr>
          <w:rFonts w:cs="Times New Roman"/>
          <w:szCs w:val="24"/>
        </w:rPr>
        <w:t xml:space="preserve"> is előfordulnak.</w:t>
      </w:r>
    </w:p>
    <w:p w:rsidR="00275ACD" w:rsidRPr="005C6A29" w:rsidRDefault="00E9508D" w:rsidP="00275ACD">
      <w:pPr>
        <w:rPr>
          <w:rFonts w:cs="Times New Roman"/>
          <w:b/>
          <w:bCs/>
          <w:szCs w:val="24"/>
        </w:rPr>
      </w:pPr>
      <w:r w:rsidRPr="005C6A29">
        <w:rPr>
          <w:rFonts w:cs="Times New Roman"/>
          <w:szCs w:val="24"/>
        </w:rPr>
        <w:t>Jellemző, hogy a családok anyagi nehézségeik megszüntetését egy újabb gyermek vállalásától remélik, még nagyobb szegénységbe taszítva ezzel magukat és gyermekeiket.</w:t>
      </w:r>
    </w:p>
    <w:p w:rsidR="00FB7D4C" w:rsidRPr="005C6A29" w:rsidRDefault="00FB7D4C" w:rsidP="00FB7D4C">
      <w:pPr>
        <w:rPr>
          <w:bCs/>
          <w:iCs/>
        </w:rPr>
      </w:pPr>
      <w:r w:rsidRPr="005C6A29">
        <w:rPr>
          <w:bCs/>
          <w:iCs/>
        </w:rPr>
        <w:t xml:space="preserve">A szegénység, mélyszegénység egyre szélesebb körben jelenik meg, mely a következő </w:t>
      </w:r>
      <w:proofErr w:type="spellStart"/>
      <w:r w:rsidRPr="005C6A29">
        <w:rPr>
          <w:bCs/>
          <w:iCs/>
        </w:rPr>
        <w:t>deprivációkban</w:t>
      </w:r>
      <w:proofErr w:type="spellEnd"/>
      <w:r w:rsidRPr="005C6A29">
        <w:rPr>
          <w:bCs/>
          <w:iCs/>
        </w:rPr>
        <w:t xml:space="preserve"> mutatkozik meg: </w:t>
      </w:r>
    </w:p>
    <w:p w:rsidR="00C52A51" w:rsidRPr="00FB7D4C" w:rsidRDefault="00C52A51" w:rsidP="00FB7D4C">
      <w:pPr>
        <w:rPr>
          <w:bCs/>
          <w:iCs/>
          <w:color w:val="70AD47" w:themeColor="accent6"/>
        </w:rPr>
      </w:pPr>
    </w:p>
    <w:p w:rsidR="00FB7D4C" w:rsidRPr="005640D9" w:rsidRDefault="00FB7D4C" w:rsidP="008326E3">
      <w:pPr>
        <w:pStyle w:val="Listaszerbekezds"/>
        <w:numPr>
          <w:ilvl w:val="0"/>
          <w:numId w:val="46"/>
        </w:numPr>
        <w:suppressAutoHyphens/>
        <w:spacing w:after="0" w:line="240" w:lineRule="auto"/>
        <w:rPr>
          <w:rFonts w:ascii="Times New Roman" w:hAnsi="Times New Roman"/>
          <w:szCs w:val="24"/>
        </w:rPr>
      </w:pPr>
      <w:r w:rsidRPr="005640D9">
        <w:rPr>
          <w:rFonts w:ascii="Times New Roman" w:hAnsi="Times New Roman"/>
          <w:bCs/>
          <w:iCs/>
          <w:szCs w:val="24"/>
        </w:rPr>
        <w:lastRenderedPageBreak/>
        <w:t>alapvető szükségletek kielégít</w:t>
      </w:r>
      <w:r w:rsidR="005C6A29" w:rsidRPr="005640D9">
        <w:rPr>
          <w:rFonts w:ascii="Times New Roman" w:hAnsi="Times New Roman"/>
          <w:bCs/>
          <w:iCs/>
          <w:szCs w:val="24"/>
        </w:rPr>
        <w:t>ésének</w:t>
      </w:r>
      <w:r w:rsidRPr="005640D9">
        <w:rPr>
          <w:rFonts w:ascii="Times New Roman" w:hAnsi="Times New Roman"/>
          <w:bCs/>
          <w:iCs/>
          <w:szCs w:val="24"/>
        </w:rPr>
        <w:t xml:space="preserve"> korlátozottsága, hiányossága (élelmezés, fűtés, lakásfenntartás, tartós javak, lakásfelszereltség alapvető szintje),</w:t>
      </w:r>
    </w:p>
    <w:p w:rsidR="00FB7D4C" w:rsidRPr="005640D9" w:rsidRDefault="00FB7D4C" w:rsidP="008326E3">
      <w:pPr>
        <w:pStyle w:val="Listaszerbekezds"/>
        <w:numPr>
          <w:ilvl w:val="0"/>
          <w:numId w:val="46"/>
        </w:numPr>
        <w:suppressAutoHyphens/>
        <w:spacing w:after="0" w:line="240" w:lineRule="auto"/>
        <w:rPr>
          <w:rFonts w:ascii="Times New Roman" w:hAnsi="Times New Roman"/>
          <w:szCs w:val="24"/>
        </w:rPr>
      </w:pPr>
      <w:r w:rsidRPr="005640D9">
        <w:rPr>
          <w:rFonts w:ascii="Times New Roman" w:hAnsi="Times New Roman"/>
          <w:szCs w:val="24"/>
        </w:rPr>
        <w:t>munkaerő-piaci helyzet,</w:t>
      </w:r>
    </w:p>
    <w:p w:rsidR="00FB7D4C" w:rsidRPr="005640D9" w:rsidRDefault="00FB7D4C" w:rsidP="008326E3">
      <w:pPr>
        <w:pStyle w:val="Listaszerbekezds"/>
        <w:numPr>
          <w:ilvl w:val="0"/>
          <w:numId w:val="46"/>
        </w:numPr>
        <w:suppressAutoHyphens/>
        <w:spacing w:after="0" w:line="240" w:lineRule="auto"/>
        <w:rPr>
          <w:rFonts w:ascii="Times New Roman" w:hAnsi="Times New Roman"/>
          <w:szCs w:val="24"/>
        </w:rPr>
      </w:pPr>
      <w:r w:rsidRPr="005640D9">
        <w:rPr>
          <w:rFonts w:ascii="Times New Roman" w:hAnsi="Times New Roman"/>
          <w:szCs w:val="24"/>
        </w:rPr>
        <w:t xml:space="preserve">egészségügyi </w:t>
      </w:r>
      <w:proofErr w:type="gramStart"/>
      <w:r w:rsidRPr="005640D9">
        <w:rPr>
          <w:rFonts w:ascii="Times New Roman" w:hAnsi="Times New Roman"/>
          <w:szCs w:val="24"/>
        </w:rPr>
        <w:t>problémák</w:t>
      </w:r>
      <w:proofErr w:type="gramEnd"/>
      <w:r w:rsidRPr="005640D9">
        <w:rPr>
          <w:rFonts w:ascii="Times New Roman" w:hAnsi="Times New Roman"/>
          <w:szCs w:val="24"/>
        </w:rPr>
        <w:t>,</w:t>
      </w:r>
    </w:p>
    <w:p w:rsidR="00FB7D4C" w:rsidRPr="005640D9" w:rsidRDefault="00FB7D4C" w:rsidP="008326E3">
      <w:pPr>
        <w:pStyle w:val="Listaszerbekezds"/>
        <w:numPr>
          <w:ilvl w:val="0"/>
          <w:numId w:val="46"/>
        </w:numPr>
        <w:suppressAutoHyphens/>
        <w:spacing w:after="0" w:line="240" w:lineRule="auto"/>
        <w:rPr>
          <w:rFonts w:ascii="Times New Roman" w:hAnsi="Times New Roman"/>
          <w:szCs w:val="24"/>
        </w:rPr>
      </w:pPr>
      <w:r w:rsidRPr="005640D9">
        <w:rPr>
          <w:rFonts w:ascii="Times New Roman" w:hAnsi="Times New Roman"/>
          <w:szCs w:val="24"/>
        </w:rPr>
        <w:t>rossz lakáskörülmények.</w:t>
      </w:r>
    </w:p>
    <w:p w:rsidR="00C52A51" w:rsidRPr="00FB7D4C" w:rsidRDefault="00C52A51" w:rsidP="00C52A51">
      <w:pPr>
        <w:pStyle w:val="Listaszerbekezds"/>
        <w:suppressAutoHyphens/>
        <w:spacing w:after="0" w:line="240" w:lineRule="auto"/>
        <w:rPr>
          <w:rFonts w:ascii="Times New Roman" w:hAnsi="Times New Roman"/>
          <w:color w:val="70AD47" w:themeColor="accent6"/>
          <w:szCs w:val="24"/>
        </w:rPr>
      </w:pPr>
    </w:p>
    <w:p w:rsidR="00FB7D4C" w:rsidRPr="005640D9" w:rsidRDefault="00FB7D4C" w:rsidP="00FB7D4C">
      <w:r w:rsidRPr="005640D9">
        <w:t>Az alapvető szükségletek (lakhatás,</w:t>
      </w:r>
      <w:r w:rsidR="005640D9" w:rsidRPr="005640D9">
        <w:t xml:space="preserve"> víz, fűtés, élelem) hiányában </w:t>
      </w:r>
      <w:r w:rsidRPr="005640D9">
        <w:t>nagyon nehéz gyermeknevelési kérdésekről, az iskoláztatás fontosságáról, életvezetéssel kapcsolatos kérdésekről segítő beszélgetést folytatni.</w:t>
      </w:r>
    </w:p>
    <w:p w:rsidR="00EB2DA7" w:rsidRDefault="00EB2DA7" w:rsidP="00EB2DA7">
      <w:pPr>
        <w:rPr>
          <w:bCs/>
          <w:iCs/>
          <w:szCs w:val="24"/>
        </w:rPr>
      </w:pPr>
    </w:p>
    <w:p w:rsidR="00C52A51" w:rsidRDefault="00C52A51" w:rsidP="00C52A51">
      <w:pPr>
        <w:rPr>
          <w:rFonts w:cs="Times New Roman"/>
          <w:b/>
          <w:bCs/>
          <w:szCs w:val="24"/>
        </w:rPr>
      </w:pPr>
      <w:r w:rsidRPr="00C52A51">
        <w:rPr>
          <w:rFonts w:cs="Times New Roman"/>
          <w:b/>
          <w:bCs/>
          <w:szCs w:val="24"/>
        </w:rPr>
        <w:t>Továbbképzések:</w:t>
      </w:r>
    </w:p>
    <w:p w:rsidR="00C52A51" w:rsidRPr="00843289" w:rsidRDefault="00C52A51" w:rsidP="00C52A51">
      <w:pPr>
        <w:rPr>
          <w:rFonts w:cs="Times New Roman"/>
          <w:b/>
          <w:bCs/>
          <w:szCs w:val="24"/>
        </w:rPr>
      </w:pPr>
    </w:p>
    <w:p w:rsidR="00C52A51" w:rsidRPr="00843289" w:rsidRDefault="00C52A51" w:rsidP="00C52A51">
      <w:pPr>
        <w:rPr>
          <w:rFonts w:cs="Times New Roman"/>
          <w:bCs/>
          <w:szCs w:val="24"/>
        </w:rPr>
      </w:pPr>
      <w:r w:rsidRPr="00843289">
        <w:rPr>
          <w:rFonts w:cs="Times New Roman"/>
          <w:bCs/>
          <w:szCs w:val="24"/>
        </w:rPr>
        <w:t xml:space="preserve">Sajnos egyre kevesebb képzés van, melyek nagyon fontosak lennének a </w:t>
      </w:r>
      <w:proofErr w:type="gramStart"/>
      <w:r w:rsidRPr="00843289">
        <w:rPr>
          <w:rFonts w:cs="Times New Roman"/>
          <w:bCs/>
          <w:szCs w:val="24"/>
        </w:rPr>
        <w:t>kollégák</w:t>
      </w:r>
      <w:proofErr w:type="gramEnd"/>
      <w:r w:rsidRPr="00843289">
        <w:rPr>
          <w:rFonts w:cs="Times New Roman"/>
          <w:bCs/>
          <w:szCs w:val="24"/>
        </w:rPr>
        <w:t xml:space="preserve"> számára.   Az intézmény a költségvetésük adta lehetőségeket figyelembe véve próbálja a munkatársakat beosztani a képzési rendszerbe. Folyamatosan figyelemmel kísérik a Nemzeti Szociálpolitikai Intézet által pályázati keretben szervezett, vagy egyéb szervezésben meghirdetett képzéseket.</w:t>
      </w:r>
    </w:p>
    <w:p w:rsidR="00C52A51" w:rsidRPr="00843289" w:rsidRDefault="00C52A51" w:rsidP="00C52A51">
      <w:pPr>
        <w:rPr>
          <w:rFonts w:cs="Times New Roman"/>
          <w:bCs/>
          <w:szCs w:val="24"/>
        </w:rPr>
      </w:pPr>
    </w:p>
    <w:p w:rsidR="00BC5C35" w:rsidRPr="00843289" w:rsidRDefault="00843289" w:rsidP="00811091">
      <w:pPr>
        <w:rPr>
          <w:rFonts w:cs="Times New Roman"/>
          <w:bCs/>
          <w:szCs w:val="24"/>
        </w:rPr>
      </w:pPr>
      <w:r w:rsidRPr="00843289">
        <w:rPr>
          <w:rFonts w:cs="Times New Roman"/>
          <w:bCs/>
          <w:szCs w:val="24"/>
        </w:rPr>
        <w:t>A p</w:t>
      </w:r>
      <w:r w:rsidR="00C52A51" w:rsidRPr="00843289">
        <w:rPr>
          <w:rFonts w:cs="Times New Roman"/>
          <w:bCs/>
          <w:szCs w:val="24"/>
        </w:rPr>
        <w:t xml:space="preserve">szichológus </w:t>
      </w:r>
      <w:proofErr w:type="gramStart"/>
      <w:r w:rsidR="00C52A51" w:rsidRPr="00843289">
        <w:rPr>
          <w:rFonts w:cs="Times New Roman"/>
          <w:bCs/>
          <w:szCs w:val="24"/>
        </w:rPr>
        <w:t>kollég</w:t>
      </w:r>
      <w:r w:rsidR="00811091" w:rsidRPr="00843289">
        <w:rPr>
          <w:rFonts w:cs="Times New Roman"/>
          <w:bCs/>
          <w:szCs w:val="24"/>
        </w:rPr>
        <w:t>a</w:t>
      </w:r>
      <w:proofErr w:type="gramEnd"/>
      <w:r w:rsidR="00C52A51" w:rsidRPr="00843289">
        <w:rPr>
          <w:rFonts w:cs="Times New Roman"/>
          <w:bCs/>
          <w:szCs w:val="24"/>
        </w:rPr>
        <w:t xml:space="preserve"> szupervíziós </w:t>
      </w:r>
      <w:r w:rsidR="00811091" w:rsidRPr="00843289">
        <w:rPr>
          <w:rFonts w:cs="Times New Roman"/>
          <w:bCs/>
          <w:szCs w:val="24"/>
        </w:rPr>
        <w:t>f</w:t>
      </w:r>
      <w:r w:rsidR="00C52A51" w:rsidRPr="00843289">
        <w:rPr>
          <w:rFonts w:cs="Times New Roman"/>
          <w:bCs/>
          <w:szCs w:val="24"/>
        </w:rPr>
        <w:t xml:space="preserve">oglalkozásokat tartott </w:t>
      </w:r>
      <w:r w:rsidR="00811091" w:rsidRPr="00843289">
        <w:rPr>
          <w:rFonts w:cs="Times New Roman"/>
          <w:bCs/>
          <w:szCs w:val="24"/>
        </w:rPr>
        <w:t xml:space="preserve">munkatársai részére, </w:t>
      </w:r>
      <w:r w:rsidR="00C52A51" w:rsidRPr="00843289">
        <w:rPr>
          <w:rFonts w:cs="Times New Roman"/>
          <w:bCs/>
          <w:szCs w:val="24"/>
        </w:rPr>
        <w:t>melyről nagyon jó visszajelzések</w:t>
      </w:r>
      <w:r w:rsidR="00811091" w:rsidRPr="00843289">
        <w:rPr>
          <w:rFonts w:cs="Times New Roman"/>
          <w:bCs/>
          <w:szCs w:val="24"/>
        </w:rPr>
        <w:t xml:space="preserve"> érkeztek.  </w:t>
      </w:r>
    </w:p>
    <w:p w:rsidR="00C52A51" w:rsidRPr="00974C75" w:rsidRDefault="00C52A51" w:rsidP="00C52A51">
      <w:pPr>
        <w:pStyle w:val="NormlWeb"/>
        <w:spacing w:before="0" w:after="0"/>
        <w:rPr>
          <w:lang w:val="de-DE"/>
        </w:rPr>
      </w:pPr>
    </w:p>
    <w:p w:rsidR="00C52A51" w:rsidRDefault="00C74D1D" w:rsidP="00C52A51">
      <w:pPr>
        <w:pStyle w:val="NormlWeb"/>
        <w:spacing w:before="0" w:after="0"/>
        <w:rPr>
          <w:b/>
          <w:bCs/>
          <w:iCs/>
          <w:sz w:val="24"/>
          <w:szCs w:val="24"/>
          <w:lang w:val="de-DE"/>
        </w:rPr>
      </w:pPr>
      <w:proofErr w:type="spellStart"/>
      <w:r>
        <w:rPr>
          <w:b/>
          <w:bCs/>
          <w:iCs/>
          <w:sz w:val="24"/>
          <w:szCs w:val="24"/>
          <w:lang w:val="de-DE"/>
        </w:rPr>
        <w:t>Jövőbeni</w:t>
      </w:r>
      <w:proofErr w:type="spellEnd"/>
      <w:r>
        <w:rPr>
          <w:b/>
          <w:bCs/>
          <w:iCs/>
          <w:sz w:val="24"/>
          <w:szCs w:val="24"/>
          <w:lang w:val="de-DE"/>
        </w:rPr>
        <w:t xml:space="preserve"> </w:t>
      </w:r>
      <w:proofErr w:type="spellStart"/>
      <w:r w:rsidR="00416FE4">
        <w:rPr>
          <w:b/>
          <w:bCs/>
          <w:iCs/>
          <w:sz w:val="24"/>
          <w:szCs w:val="24"/>
          <w:lang w:val="de-DE"/>
        </w:rPr>
        <w:t>elképzelések</w:t>
      </w:r>
      <w:proofErr w:type="spellEnd"/>
      <w:r w:rsidR="00C52A51" w:rsidRPr="00C52A51">
        <w:rPr>
          <w:b/>
          <w:bCs/>
          <w:iCs/>
          <w:sz w:val="24"/>
          <w:szCs w:val="24"/>
          <w:lang w:val="de-DE"/>
        </w:rPr>
        <w:t xml:space="preserve">: </w:t>
      </w:r>
    </w:p>
    <w:p w:rsidR="00C52A51" w:rsidRPr="00C52A51" w:rsidRDefault="00C52A51" w:rsidP="00C52A51">
      <w:pPr>
        <w:pStyle w:val="NormlWeb"/>
        <w:spacing w:before="0" w:after="0"/>
        <w:rPr>
          <w:b/>
          <w:bCs/>
          <w:iCs/>
          <w:sz w:val="24"/>
          <w:szCs w:val="24"/>
          <w:lang w:val="de-DE"/>
        </w:rPr>
      </w:pPr>
    </w:p>
    <w:p w:rsidR="00C52A51" w:rsidRPr="000264BD" w:rsidRDefault="00C52A51" w:rsidP="00C52A51">
      <w:pPr>
        <w:pStyle w:val="NormlWeb"/>
        <w:spacing w:before="0" w:after="0"/>
        <w:rPr>
          <w:bCs/>
          <w:iCs/>
          <w:color w:val="70AD47" w:themeColor="accent6"/>
          <w:sz w:val="24"/>
          <w:szCs w:val="24"/>
        </w:rPr>
      </w:pPr>
      <w:r w:rsidRPr="007861D2">
        <w:rPr>
          <w:bCs/>
          <w:iCs/>
          <w:sz w:val="24"/>
          <w:szCs w:val="24"/>
        </w:rPr>
        <w:t>Az elmúlt év, évek tapasztalatai alapján az alábbi elképzelések, javaslatok fogalmazódtak meg:</w:t>
      </w:r>
    </w:p>
    <w:p w:rsidR="00C52A51" w:rsidRPr="000264BD" w:rsidRDefault="00C52A51" w:rsidP="00C52A51">
      <w:pPr>
        <w:pStyle w:val="NormlWeb"/>
        <w:spacing w:before="0" w:after="0"/>
        <w:rPr>
          <w:bCs/>
          <w:iCs/>
          <w:color w:val="70AD47" w:themeColor="accent6"/>
          <w:sz w:val="24"/>
          <w:szCs w:val="24"/>
        </w:rPr>
      </w:pPr>
    </w:p>
    <w:p w:rsidR="003C1CCB" w:rsidRPr="00843289" w:rsidRDefault="00C52A51" w:rsidP="008326E3">
      <w:pPr>
        <w:pStyle w:val="Listaszerbekezds"/>
        <w:numPr>
          <w:ilvl w:val="0"/>
          <w:numId w:val="46"/>
        </w:numPr>
        <w:suppressAutoHyphens/>
        <w:spacing w:after="0" w:line="240" w:lineRule="auto"/>
        <w:rPr>
          <w:rFonts w:ascii="Times New Roman" w:hAnsi="Times New Roman"/>
          <w:bCs/>
          <w:iCs/>
          <w:szCs w:val="24"/>
        </w:rPr>
      </w:pPr>
      <w:proofErr w:type="gramStart"/>
      <w:r w:rsidRPr="00843289">
        <w:rPr>
          <w:rFonts w:ascii="Times New Roman" w:hAnsi="Times New Roman"/>
          <w:bCs/>
          <w:iCs/>
          <w:szCs w:val="24"/>
        </w:rPr>
        <w:t>Krízis</w:t>
      </w:r>
      <w:proofErr w:type="gramEnd"/>
      <w:r w:rsidRPr="00843289">
        <w:rPr>
          <w:rFonts w:ascii="Times New Roman" w:hAnsi="Times New Roman"/>
          <w:bCs/>
          <w:iCs/>
          <w:szCs w:val="24"/>
        </w:rPr>
        <w:t xml:space="preserve"> férőhely kezdeményezése idősellátásban – városvezetés bevonásával.</w:t>
      </w:r>
    </w:p>
    <w:p w:rsidR="003C1CCB" w:rsidRPr="00843289" w:rsidRDefault="00C52A51" w:rsidP="008326E3">
      <w:pPr>
        <w:pStyle w:val="Listaszerbekezds"/>
        <w:numPr>
          <w:ilvl w:val="0"/>
          <w:numId w:val="46"/>
        </w:numPr>
        <w:suppressAutoHyphens/>
        <w:spacing w:after="0" w:line="240" w:lineRule="auto"/>
        <w:rPr>
          <w:rFonts w:ascii="Times New Roman" w:hAnsi="Times New Roman"/>
          <w:bCs/>
          <w:iCs/>
          <w:szCs w:val="24"/>
        </w:rPr>
      </w:pPr>
      <w:r w:rsidRPr="00843289">
        <w:rPr>
          <w:rFonts w:ascii="Times New Roman" w:hAnsi="Times New Roman"/>
          <w:bCs/>
          <w:iCs/>
          <w:szCs w:val="24"/>
        </w:rPr>
        <w:t>Gyermekek Átmeneti Otthonának létrehozása.</w:t>
      </w:r>
    </w:p>
    <w:p w:rsidR="003C1CCB" w:rsidRPr="00843289" w:rsidRDefault="00C52A51" w:rsidP="008326E3">
      <w:pPr>
        <w:pStyle w:val="Listaszerbekezds"/>
        <w:numPr>
          <w:ilvl w:val="0"/>
          <w:numId w:val="46"/>
        </w:numPr>
        <w:suppressAutoHyphens/>
        <w:spacing w:after="0" w:line="240" w:lineRule="auto"/>
        <w:rPr>
          <w:rFonts w:ascii="Times New Roman" w:hAnsi="Times New Roman"/>
          <w:bCs/>
          <w:iCs/>
          <w:szCs w:val="24"/>
        </w:rPr>
      </w:pPr>
      <w:r w:rsidRPr="00843289">
        <w:rPr>
          <w:rFonts w:ascii="Times New Roman" w:hAnsi="Times New Roman"/>
          <w:bCs/>
          <w:iCs/>
          <w:szCs w:val="24"/>
        </w:rPr>
        <w:t>Civil szervezetekkel való együttműködés szorosabbá tétele.</w:t>
      </w:r>
    </w:p>
    <w:p w:rsidR="003C1CCB" w:rsidRPr="00843289" w:rsidRDefault="00C52A51" w:rsidP="008326E3">
      <w:pPr>
        <w:pStyle w:val="Listaszerbekezds"/>
        <w:numPr>
          <w:ilvl w:val="0"/>
          <w:numId w:val="46"/>
        </w:numPr>
        <w:suppressAutoHyphens/>
        <w:spacing w:after="0" w:line="240" w:lineRule="auto"/>
        <w:rPr>
          <w:rFonts w:ascii="Times New Roman" w:hAnsi="Times New Roman"/>
          <w:bCs/>
          <w:iCs/>
          <w:szCs w:val="24"/>
        </w:rPr>
      </w:pPr>
      <w:proofErr w:type="gramStart"/>
      <w:r w:rsidRPr="00843289">
        <w:rPr>
          <w:rFonts w:ascii="Times New Roman" w:hAnsi="Times New Roman"/>
          <w:bCs/>
          <w:iCs/>
          <w:szCs w:val="24"/>
        </w:rPr>
        <w:t>Speciális</w:t>
      </w:r>
      <w:proofErr w:type="gramEnd"/>
      <w:r w:rsidRPr="00843289">
        <w:rPr>
          <w:rFonts w:ascii="Times New Roman" w:hAnsi="Times New Roman"/>
          <w:bCs/>
          <w:iCs/>
          <w:szCs w:val="24"/>
        </w:rPr>
        <w:t xml:space="preserve"> szaktudás megszerzése, képzéseken való részvétel (konfliktuskezelő tréner, családterapeuta). </w:t>
      </w:r>
    </w:p>
    <w:p w:rsidR="003C1CCB" w:rsidRPr="00843289" w:rsidRDefault="00C52A51" w:rsidP="008326E3">
      <w:pPr>
        <w:pStyle w:val="Listaszerbekezds"/>
        <w:numPr>
          <w:ilvl w:val="0"/>
          <w:numId w:val="46"/>
        </w:numPr>
        <w:suppressAutoHyphens/>
        <w:spacing w:after="0" w:line="240" w:lineRule="auto"/>
        <w:rPr>
          <w:rFonts w:ascii="Times New Roman" w:hAnsi="Times New Roman"/>
          <w:bCs/>
          <w:iCs/>
          <w:szCs w:val="24"/>
        </w:rPr>
      </w:pPr>
      <w:r w:rsidRPr="00843289">
        <w:rPr>
          <w:rFonts w:ascii="Times New Roman" w:hAnsi="Times New Roman"/>
          <w:bCs/>
          <w:iCs/>
          <w:szCs w:val="24"/>
        </w:rPr>
        <w:t xml:space="preserve">Az egyéni és csoport szupervízió folyamatos biztosítása. </w:t>
      </w:r>
    </w:p>
    <w:p w:rsidR="00BC5C35" w:rsidRPr="00BC5C35" w:rsidRDefault="003C1CCB" w:rsidP="008326E3">
      <w:pPr>
        <w:pStyle w:val="Listaszerbekezds"/>
        <w:numPr>
          <w:ilvl w:val="0"/>
          <w:numId w:val="46"/>
        </w:numPr>
        <w:suppressAutoHyphens/>
        <w:spacing w:after="0" w:line="240" w:lineRule="auto"/>
        <w:rPr>
          <w:bCs/>
          <w:iCs/>
          <w:color w:val="70AD47" w:themeColor="accent6"/>
          <w:szCs w:val="24"/>
        </w:rPr>
      </w:pPr>
      <w:r w:rsidRPr="00843289">
        <w:rPr>
          <w:rFonts w:ascii="Times New Roman" w:hAnsi="Times New Roman"/>
          <w:bCs/>
          <w:iCs/>
          <w:szCs w:val="24"/>
        </w:rPr>
        <w:t>J</w:t>
      </w:r>
      <w:r w:rsidR="00C52A51" w:rsidRPr="00843289">
        <w:rPr>
          <w:rFonts w:ascii="Times New Roman" w:hAnsi="Times New Roman"/>
          <w:bCs/>
          <w:iCs/>
          <w:szCs w:val="24"/>
        </w:rPr>
        <w:t>elzőrendszeri</w:t>
      </w:r>
      <w:r w:rsidR="00C52A51" w:rsidRPr="000264BD">
        <w:rPr>
          <w:bCs/>
          <w:iCs/>
          <w:color w:val="70AD47" w:themeColor="accent6"/>
          <w:szCs w:val="24"/>
        </w:rPr>
        <w:t xml:space="preserve"> </w:t>
      </w:r>
      <w:r w:rsidR="00C52A51" w:rsidRPr="00843289">
        <w:rPr>
          <w:bCs/>
          <w:iCs/>
          <w:szCs w:val="24"/>
        </w:rPr>
        <w:t xml:space="preserve">tagokkal </w:t>
      </w:r>
      <w:r w:rsidR="00C52A51" w:rsidRPr="00843289">
        <w:rPr>
          <w:rFonts w:ascii="Times New Roman" w:hAnsi="Times New Roman"/>
          <w:bCs/>
          <w:iCs/>
          <w:szCs w:val="24"/>
        </w:rPr>
        <w:t>az együtt</w:t>
      </w:r>
      <w:r w:rsidR="00843289">
        <w:rPr>
          <w:rFonts w:ascii="Times New Roman" w:hAnsi="Times New Roman"/>
          <w:bCs/>
          <w:iCs/>
          <w:szCs w:val="24"/>
        </w:rPr>
        <w:t>működésünk folyamatos erősítése</w:t>
      </w:r>
      <w:r w:rsidR="00C52A51" w:rsidRPr="00843289">
        <w:rPr>
          <w:rFonts w:ascii="Times New Roman" w:hAnsi="Times New Roman"/>
          <w:bCs/>
          <w:iCs/>
          <w:szCs w:val="24"/>
        </w:rPr>
        <w:t>.</w:t>
      </w:r>
      <w:r w:rsidR="00C52A51" w:rsidRPr="00843289">
        <w:rPr>
          <w:bCs/>
          <w:iCs/>
          <w:szCs w:val="24"/>
        </w:rPr>
        <w:t xml:space="preserve"> </w:t>
      </w:r>
    </w:p>
    <w:p w:rsidR="00EB2DA7" w:rsidRPr="00EB2DA7" w:rsidRDefault="00EB2DA7" w:rsidP="00EB2DA7">
      <w:pPr>
        <w:rPr>
          <w:bCs/>
          <w:iCs/>
          <w:szCs w:val="24"/>
        </w:rPr>
      </w:pPr>
    </w:p>
    <w:p w:rsidR="00E9508D" w:rsidRPr="00894DFC" w:rsidRDefault="00E9508D" w:rsidP="008326E3">
      <w:pPr>
        <w:pStyle w:val="Cmsor2"/>
        <w:numPr>
          <w:ilvl w:val="0"/>
          <w:numId w:val="26"/>
        </w:numPr>
        <w:rPr>
          <w:i w:val="0"/>
        </w:rPr>
      </w:pPr>
      <w:bookmarkStart w:id="25" w:name="_Toc229056403"/>
      <w:r w:rsidRPr="00894DFC">
        <w:rPr>
          <w:i w:val="0"/>
        </w:rPr>
        <w:t>Család- és gyermekjóléti szolgálat</w:t>
      </w:r>
      <w:bookmarkEnd w:id="25"/>
    </w:p>
    <w:p w:rsidR="00E9508D" w:rsidRPr="007861D2" w:rsidRDefault="00E9508D" w:rsidP="008D7C29">
      <w:pPr>
        <w:pStyle w:val="Cmsor7"/>
        <w:rPr>
          <w:rFonts w:ascii="Times New Roman" w:hAnsi="Times New Roman"/>
        </w:rPr>
      </w:pPr>
      <w:r w:rsidRPr="007861D2">
        <w:rPr>
          <w:rFonts w:ascii="Times New Roman" w:hAnsi="Times New Roman"/>
        </w:rPr>
        <w:t xml:space="preserve">A </w:t>
      </w:r>
      <w:r w:rsidRPr="007861D2">
        <w:rPr>
          <w:rFonts w:ascii="Times New Roman" w:hAnsi="Times New Roman"/>
          <w:b/>
          <w:bCs/>
        </w:rPr>
        <w:t>Család- és Gyermekjóléti Szolgálat</w:t>
      </w:r>
      <w:r w:rsidRPr="007861D2">
        <w:rPr>
          <w:rFonts w:ascii="Times New Roman" w:hAnsi="Times New Roman"/>
        </w:rPr>
        <w:t xml:space="preserve"> alapszolgáltatást biztosít</w:t>
      </w:r>
      <w:r w:rsidRPr="007861D2">
        <w:rPr>
          <w:rFonts w:ascii="Times New Roman" w:hAnsi="Times New Roman"/>
          <w:b/>
          <w:bCs/>
        </w:rPr>
        <w:t xml:space="preserve"> Hajdúszoboszló </w:t>
      </w:r>
      <w:r w:rsidRPr="007861D2">
        <w:rPr>
          <w:rFonts w:ascii="Times New Roman" w:hAnsi="Times New Roman"/>
        </w:rPr>
        <w:t>település lakosságának.</w:t>
      </w:r>
    </w:p>
    <w:p w:rsidR="001C7A98" w:rsidRPr="006C5A91" w:rsidRDefault="00894DFC" w:rsidP="001C7A98">
      <w:pPr>
        <w:spacing w:line="360" w:lineRule="auto"/>
        <w:rPr>
          <w:rFonts w:cs="Times New Roman"/>
          <w:b/>
          <w:bCs/>
          <w:szCs w:val="24"/>
        </w:rPr>
      </w:pPr>
      <w:r>
        <w:rPr>
          <w:rFonts w:cs="Times New Roman"/>
          <w:b/>
          <w:bCs/>
          <w:szCs w:val="24"/>
        </w:rPr>
        <w:t>Feladatai kö</w:t>
      </w:r>
      <w:r w:rsidR="001C7A98" w:rsidRPr="006C5A91">
        <w:rPr>
          <w:rFonts w:cs="Times New Roman"/>
          <w:b/>
          <w:bCs/>
          <w:szCs w:val="24"/>
        </w:rPr>
        <w:t>zé tartozik:</w:t>
      </w:r>
    </w:p>
    <w:p w:rsidR="001C7A98" w:rsidRPr="00356641" w:rsidRDefault="001C7A98" w:rsidP="008326E3">
      <w:pPr>
        <w:pStyle w:val="Listaszerbekezds"/>
        <w:numPr>
          <w:ilvl w:val="0"/>
          <w:numId w:val="7"/>
        </w:numPr>
        <w:spacing w:after="0" w:line="240" w:lineRule="auto"/>
        <w:ind w:hanging="357"/>
        <w:rPr>
          <w:rFonts w:ascii="Times New Roman" w:hAnsi="Times New Roman"/>
          <w:szCs w:val="24"/>
        </w:rPr>
      </w:pPr>
      <w:r w:rsidRPr="00356641">
        <w:rPr>
          <w:rFonts w:ascii="Times New Roman" w:hAnsi="Times New Roman"/>
          <w:szCs w:val="24"/>
        </w:rPr>
        <w:t>veszélyeztetettséget észlelő és jelzőrendszer működtetése</w:t>
      </w:r>
    </w:p>
    <w:p w:rsidR="001C7A98" w:rsidRPr="00356641" w:rsidRDefault="001C7A98" w:rsidP="008326E3">
      <w:pPr>
        <w:pStyle w:val="Listaszerbekezds"/>
        <w:numPr>
          <w:ilvl w:val="0"/>
          <w:numId w:val="8"/>
        </w:numPr>
        <w:spacing w:after="0" w:line="240" w:lineRule="auto"/>
        <w:ind w:hanging="357"/>
        <w:rPr>
          <w:rFonts w:ascii="Times New Roman" w:hAnsi="Times New Roman"/>
          <w:szCs w:val="24"/>
        </w:rPr>
      </w:pPr>
      <w:r w:rsidRPr="00356641">
        <w:rPr>
          <w:rFonts w:ascii="Times New Roman" w:hAnsi="Times New Roman"/>
          <w:szCs w:val="24"/>
        </w:rPr>
        <w:t>éves szakmai tanácskozás megszervezése és jelzőrendszeri intézkedési terv készítése</w:t>
      </w:r>
    </w:p>
    <w:p w:rsidR="001C7A98" w:rsidRPr="00356641" w:rsidRDefault="001C7A98" w:rsidP="008326E3">
      <w:pPr>
        <w:pStyle w:val="Listaszerbekezds"/>
        <w:numPr>
          <w:ilvl w:val="0"/>
          <w:numId w:val="9"/>
        </w:numPr>
        <w:spacing w:after="0" w:line="240" w:lineRule="auto"/>
        <w:ind w:hanging="357"/>
        <w:rPr>
          <w:rFonts w:ascii="Times New Roman" w:hAnsi="Times New Roman"/>
          <w:szCs w:val="24"/>
        </w:rPr>
      </w:pPr>
      <w:r w:rsidRPr="00356641">
        <w:rPr>
          <w:rFonts w:ascii="Times New Roman" w:hAnsi="Times New Roman"/>
          <w:szCs w:val="24"/>
        </w:rPr>
        <w:t>szociális segítőmunka biztosítása, végzése</w:t>
      </w:r>
    </w:p>
    <w:p w:rsidR="001C7A98" w:rsidRPr="00356641" w:rsidRDefault="001C7A98" w:rsidP="008326E3">
      <w:pPr>
        <w:pStyle w:val="Listaszerbekezds"/>
        <w:numPr>
          <w:ilvl w:val="0"/>
          <w:numId w:val="9"/>
        </w:numPr>
        <w:spacing w:after="0" w:line="240" w:lineRule="auto"/>
        <w:ind w:hanging="357"/>
        <w:rPr>
          <w:rFonts w:ascii="Times New Roman" w:hAnsi="Times New Roman"/>
          <w:szCs w:val="24"/>
        </w:rPr>
      </w:pPr>
      <w:r w:rsidRPr="00356641">
        <w:rPr>
          <w:rFonts w:ascii="Times New Roman" w:hAnsi="Times New Roman"/>
          <w:szCs w:val="24"/>
        </w:rPr>
        <w:t>szabadidős és prevenciós programok szervezése, lebonyolítása</w:t>
      </w:r>
    </w:p>
    <w:p w:rsidR="001C7A98" w:rsidRPr="00356641" w:rsidRDefault="001C7A98" w:rsidP="008326E3">
      <w:pPr>
        <w:pStyle w:val="Listaszerbekezds"/>
        <w:numPr>
          <w:ilvl w:val="0"/>
          <w:numId w:val="10"/>
        </w:numPr>
        <w:spacing w:after="0" w:line="240" w:lineRule="auto"/>
        <w:ind w:hanging="357"/>
        <w:rPr>
          <w:rFonts w:ascii="Times New Roman" w:hAnsi="Times New Roman"/>
          <w:szCs w:val="24"/>
        </w:rPr>
      </w:pPr>
      <w:r w:rsidRPr="00356641">
        <w:rPr>
          <w:rFonts w:ascii="Times New Roman" w:hAnsi="Times New Roman"/>
          <w:szCs w:val="24"/>
        </w:rPr>
        <w:t>szabadidős programok szervezése, lebonyolítása</w:t>
      </w:r>
    </w:p>
    <w:p w:rsidR="001C7A98" w:rsidRPr="00356641" w:rsidRDefault="001C7A98" w:rsidP="008326E3">
      <w:pPr>
        <w:pStyle w:val="Listaszerbekezds"/>
        <w:numPr>
          <w:ilvl w:val="0"/>
          <w:numId w:val="10"/>
        </w:numPr>
        <w:spacing w:after="0" w:line="240" w:lineRule="auto"/>
        <w:ind w:hanging="357"/>
        <w:rPr>
          <w:rFonts w:ascii="Times New Roman" w:hAnsi="Times New Roman"/>
          <w:szCs w:val="24"/>
        </w:rPr>
      </w:pPr>
      <w:r w:rsidRPr="00356641">
        <w:rPr>
          <w:rFonts w:ascii="Times New Roman" w:hAnsi="Times New Roman"/>
          <w:szCs w:val="24"/>
        </w:rPr>
        <w:t>klub és csoportfoglalkozások szervezése, lebonyolítása</w:t>
      </w:r>
    </w:p>
    <w:p w:rsidR="001C7A98" w:rsidRPr="00356641" w:rsidRDefault="001C7A98" w:rsidP="008326E3">
      <w:pPr>
        <w:pStyle w:val="Listaszerbekezds"/>
        <w:numPr>
          <w:ilvl w:val="0"/>
          <w:numId w:val="10"/>
        </w:numPr>
        <w:spacing w:after="0" w:line="240" w:lineRule="auto"/>
        <w:ind w:hanging="357"/>
        <w:rPr>
          <w:rFonts w:ascii="Times New Roman" w:hAnsi="Times New Roman"/>
          <w:szCs w:val="24"/>
        </w:rPr>
      </w:pPr>
      <w:r w:rsidRPr="00356641">
        <w:rPr>
          <w:rFonts w:ascii="Times New Roman" w:hAnsi="Times New Roman"/>
          <w:szCs w:val="24"/>
        </w:rPr>
        <w:t>közösségi szolgálatot teljesítő diákok fogadása</w:t>
      </w:r>
    </w:p>
    <w:p w:rsidR="001C7A98" w:rsidRPr="00356641" w:rsidRDefault="001C7A98" w:rsidP="008326E3">
      <w:pPr>
        <w:pStyle w:val="Listaszerbekezds"/>
        <w:numPr>
          <w:ilvl w:val="0"/>
          <w:numId w:val="10"/>
        </w:numPr>
        <w:spacing w:after="0" w:line="240" w:lineRule="auto"/>
        <w:ind w:hanging="357"/>
        <w:rPr>
          <w:rFonts w:ascii="Times New Roman" w:hAnsi="Times New Roman"/>
          <w:szCs w:val="24"/>
        </w:rPr>
      </w:pPr>
      <w:r w:rsidRPr="00356641">
        <w:rPr>
          <w:rFonts w:ascii="Times New Roman" w:hAnsi="Times New Roman"/>
          <w:szCs w:val="24"/>
        </w:rPr>
        <w:t>nyári tanulás felzárkóztató program szervezése</w:t>
      </w:r>
    </w:p>
    <w:p w:rsidR="001C7A98" w:rsidRPr="00356641" w:rsidRDefault="001C7A98" w:rsidP="008326E3">
      <w:pPr>
        <w:pStyle w:val="Listaszerbekezds"/>
        <w:numPr>
          <w:ilvl w:val="0"/>
          <w:numId w:val="9"/>
        </w:numPr>
        <w:spacing w:after="0" w:line="240" w:lineRule="auto"/>
        <w:ind w:hanging="357"/>
        <w:rPr>
          <w:rFonts w:ascii="Times New Roman" w:hAnsi="Times New Roman"/>
          <w:szCs w:val="24"/>
        </w:rPr>
      </w:pPr>
      <w:r w:rsidRPr="00356641">
        <w:rPr>
          <w:rFonts w:ascii="Times New Roman" w:hAnsi="Times New Roman"/>
          <w:szCs w:val="24"/>
        </w:rPr>
        <w:t>hajléktalan ellátás</w:t>
      </w:r>
    </w:p>
    <w:p w:rsidR="001C7A98" w:rsidRPr="00356641" w:rsidRDefault="001C7A98" w:rsidP="008326E3">
      <w:pPr>
        <w:pStyle w:val="Listaszerbekezds"/>
        <w:numPr>
          <w:ilvl w:val="0"/>
          <w:numId w:val="9"/>
        </w:numPr>
        <w:spacing w:after="0" w:line="240" w:lineRule="auto"/>
        <w:ind w:hanging="357"/>
        <w:rPr>
          <w:rFonts w:ascii="Times New Roman" w:hAnsi="Times New Roman"/>
          <w:szCs w:val="24"/>
        </w:rPr>
      </w:pPr>
      <w:proofErr w:type="spellStart"/>
      <w:r w:rsidRPr="00356641">
        <w:rPr>
          <w:rFonts w:ascii="Times New Roman" w:hAnsi="Times New Roman"/>
          <w:szCs w:val="24"/>
        </w:rPr>
        <w:t>szünidei</w:t>
      </w:r>
      <w:proofErr w:type="spellEnd"/>
      <w:r w:rsidRPr="00356641">
        <w:rPr>
          <w:rFonts w:ascii="Times New Roman" w:hAnsi="Times New Roman"/>
          <w:szCs w:val="24"/>
        </w:rPr>
        <w:t xml:space="preserve"> gyermekétkeztetés lebonyolításában való közreműködés</w:t>
      </w:r>
    </w:p>
    <w:p w:rsidR="008D7C29" w:rsidRPr="006C5A91" w:rsidRDefault="008D7C29" w:rsidP="00A75754">
      <w:pPr>
        <w:rPr>
          <w:lang w:eastAsia="hu-HU"/>
        </w:rPr>
      </w:pPr>
    </w:p>
    <w:p w:rsidR="00E9508D" w:rsidRPr="00356641" w:rsidRDefault="00356641" w:rsidP="00A75754">
      <w:r w:rsidRPr="00356641">
        <w:lastRenderedPageBreak/>
        <w:t>Az ü</w:t>
      </w:r>
      <w:r w:rsidR="00E9508D" w:rsidRPr="00356641">
        <w:t>gyfelek jelentős része</w:t>
      </w:r>
      <w:r w:rsidRPr="00356641">
        <w:t xml:space="preserve"> a</w:t>
      </w:r>
      <w:r w:rsidR="00E9508D" w:rsidRPr="00356641">
        <w:t xml:space="preserve"> jelzőrendszeri tagok által tett jelzést követően </w:t>
      </w:r>
      <w:proofErr w:type="gramStart"/>
      <w:r w:rsidR="00E9508D" w:rsidRPr="00356641">
        <w:t>kerül</w:t>
      </w:r>
      <w:r>
        <w:t xml:space="preserve"> </w:t>
      </w:r>
      <w:r w:rsidR="00E9508D" w:rsidRPr="00356641">
        <w:t xml:space="preserve"> kapcsolatba</w:t>
      </w:r>
      <w:proofErr w:type="gramEnd"/>
      <w:r w:rsidR="00E9508D" w:rsidRPr="00356641">
        <w:t xml:space="preserve"> </w:t>
      </w:r>
      <w:r>
        <w:t xml:space="preserve">a </w:t>
      </w:r>
      <w:r w:rsidR="00E9508D" w:rsidRPr="00356641">
        <w:t>szolgálattal, vannak azonban olyan családok, akik védelembe vannak véve, velük a szociális segítő munkát a központ felkérésére szükséges elvégezni. A szolgálat ügyfélfogadás, családlátogatás, illetve szociális segítő munka keretében végzi a munkáját.</w:t>
      </w:r>
    </w:p>
    <w:p w:rsidR="003160E8" w:rsidRPr="006C5A91" w:rsidRDefault="003160E8" w:rsidP="003160E8">
      <w:pPr>
        <w:rPr>
          <w:lang w:eastAsia="hu-HU"/>
        </w:rPr>
      </w:pPr>
    </w:p>
    <w:tbl>
      <w:tblPr>
        <w:tblW w:w="7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8"/>
        <w:gridCol w:w="1837"/>
        <w:gridCol w:w="1648"/>
      </w:tblGrid>
      <w:tr w:rsidR="002F23E3" w:rsidRPr="006C5A91" w:rsidTr="0071456C">
        <w:trPr>
          <w:jc w:val="center"/>
        </w:trPr>
        <w:tc>
          <w:tcPr>
            <w:tcW w:w="3838" w:type="dxa"/>
            <w:shd w:val="clear" w:color="auto" w:fill="auto"/>
            <w:vAlign w:val="center"/>
          </w:tcPr>
          <w:p w:rsidR="002F23E3" w:rsidRPr="006C5A91" w:rsidRDefault="002F23E3" w:rsidP="00A92F58">
            <w:pPr>
              <w:widowControl w:val="0"/>
              <w:suppressAutoHyphens/>
              <w:spacing w:line="360" w:lineRule="auto"/>
              <w:jc w:val="center"/>
              <w:rPr>
                <w:lang w:eastAsia="zh-CN"/>
              </w:rPr>
            </w:pPr>
          </w:p>
        </w:tc>
        <w:tc>
          <w:tcPr>
            <w:tcW w:w="1837" w:type="dxa"/>
            <w:shd w:val="clear" w:color="auto" w:fill="BFBFBF"/>
            <w:vAlign w:val="center"/>
          </w:tcPr>
          <w:p w:rsidR="002F23E3" w:rsidRPr="006C5A91" w:rsidRDefault="002F23E3" w:rsidP="000A153E">
            <w:pPr>
              <w:spacing w:line="360" w:lineRule="auto"/>
              <w:jc w:val="center"/>
              <w:rPr>
                <w:rFonts w:cs="Times New Roman"/>
                <w:b/>
                <w:szCs w:val="24"/>
                <w:lang w:eastAsia="zh-CN"/>
              </w:rPr>
            </w:pPr>
            <w:r w:rsidRPr="006C5A91">
              <w:rPr>
                <w:rFonts w:cs="Times New Roman"/>
                <w:b/>
                <w:szCs w:val="24"/>
                <w:lang w:eastAsia="zh-CN"/>
              </w:rPr>
              <w:t>202</w:t>
            </w:r>
            <w:r w:rsidR="000A153E">
              <w:rPr>
                <w:rFonts w:cs="Times New Roman"/>
                <w:b/>
                <w:szCs w:val="24"/>
                <w:lang w:eastAsia="zh-CN"/>
              </w:rPr>
              <w:t>4</w:t>
            </w:r>
          </w:p>
        </w:tc>
        <w:tc>
          <w:tcPr>
            <w:tcW w:w="1648" w:type="dxa"/>
            <w:shd w:val="clear" w:color="auto" w:fill="BFBFBF"/>
            <w:vAlign w:val="center"/>
          </w:tcPr>
          <w:p w:rsidR="002F23E3" w:rsidRPr="006C5A91" w:rsidRDefault="002F23E3" w:rsidP="001718E8">
            <w:pPr>
              <w:spacing w:line="360" w:lineRule="auto"/>
              <w:jc w:val="center"/>
              <w:rPr>
                <w:rFonts w:cs="Times New Roman"/>
                <w:b/>
                <w:szCs w:val="24"/>
                <w:lang w:eastAsia="zh-CN"/>
              </w:rPr>
            </w:pPr>
            <w:r w:rsidRPr="006C5A91">
              <w:rPr>
                <w:rFonts w:cs="Times New Roman"/>
                <w:b/>
                <w:szCs w:val="24"/>
                <w:lang w:eastAsia="zh-CN"/>
              </w:rPr>
              <w:t>202</w:t>
            </w:r>
            <w:r w:rsidR="001718E8">
              <w:rPr>
                <w:rFonts w:cs="Times New Roman"/>
                <w:b/>
                <w:szCs w:val="24"/>
                <w:lang w:eastAsia="zh-CN"/>
              </w:rPr>
              <w:t>5</w:t>
            </w:r>
          </w:p>
        </w:tc>
      </w:tr>
      <w:tr w:rsidR="002F23E3" w:rsidRPr="006C5A91" w:rsidTr="0071456C">
        <w:trPr>
          <w:jc w:val="center"/>
        </w:trPr>
        <w:tc>
          <w:tcPr>
            <w:tcW w:w="3838" w:type="dxa"/>
            <w:shd w:val="clear" w:color="auto" w:fill="auto"/>
            <w:vAlign w:val="center"/>
          </w:tcPr>
          <w:p w:rsidR="002F23E3" w:rsidRPr="006C5A91" w:rsidRDefault="002F23E3" w:rsidP="00A92F58">
            <w:pPr>
              <w:spacing w:line="276" w:lineRule="auto"/>
              <w:jc w:val="center"/>
              <w:rPr>
                <w:rFonts w:cs="Times New Roman"/>
                <w:bCs/>
                <w:szCs w:val="24"/>
                <w:lang w:eastAsia="zh-CN"/>
              </w:rPr>
            </w:pPr>
            <w:r w:rsidRPr="006C5A91">
              <w:rPr>
                <w:rFonts w:cs="Times New Roman"/>
                <w:bCs/>
                <w:szCs w:val="24"/>
                <w:lang w:eastAsia="zh-CN"/>
              </w:rPr>
              <w:t>A szolgálat ügyfélforgalma</w:t>
            </w:r>
          </w:p>
        </w:tc>
        <w:tc>
          <w:tcPr>
            <w:tcW w:w="1837"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7 323</w:t>
            </w:r>
          </w:p>
        </w:tc>
        <w:tc>
          <w:tcPr>
            <w:tcW w:w="1648"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6 709</w:t>
            </w:r>
          </w:p>
        </w:tc>
      </w:tr>
      <w:tr w:rsidR="002F23E3" w:rsidRPr="006C5A91" w:rsidTr="0071456C">
        <w:trPr>
          <w:jc w:val="center"/>
        </w:trPr>
        <w:tc>
          <w:tcPr>
            <w:tcW w:w="3838" w:type="dxa"/>
            <w:shd w:val="clear" w:color="auto" w:fill="auto"/>
            <w:vAlign w:val="center"/>
          </w:tcPr>
          <w:p w:rsidR="002F23E3" w:rsidRPr="006C5A91" w:rsidRDefault="002F23E3" w:rsidP="00A92F58">
            <w:pPr>
              <w:spacing w:line="276" w:lineRule="auto"/>
              <w:jc w:val="center"/>
              <w:rPr>
                <w:rFonts w:cs="Times New Roman"/>
                <w:bCs/>
                <w:szCs w:val="24"/>
                <w:lang w:eastAsia="zh-CN"/>
              </w:rPr>
            </w:pPr>
            <w:r w:rsidRPr="006C5A91">
              <w:rPr>
                <w:rFonts w:cs="Times New Roman"/>
                <w:bCs/>
                <w:szCs w:val="24"/>
                <w:lang w:eastAsia="zh-CN"/>
              </w:rPr>
              <w:t>Környezettanulmány elkészítése</w:t>
            </w:r>
          </w:p>
        </w:tc>
        <w:tc>
          <w:tcPr>
            <w:tcW w:w="1837"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126</w:t>
            </w:r>
          </w:p>
        </w:tc>
        <w:tc>
          <w:tcPr>
            <w:tcW w:w="1648"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149</w:t>
            </w:r>
          </w:p>
        </w:tc>
      </w:tr>
      <w:tr w:rsidR="002F23E3" w:rsidRPr="006C5A91" w:rsidTr="0071456C">
        <w:trPr>
          <w:jc w:val="center"/>
        </w:trPr>
        <w:tc>
          <w:tcPr>
            <w:tcW w:w="3838" w:type="dxa"/>
            <w:shd w:val="clear" w:color="auto" w:fill="auto"/>
            <w:vAlign w:val="center"/>
          </w:tcPr>
          <w:p w:rsidR="002F23E3" w:rsidRPr="006C5A91" w:rsidRDefault="002F23E3" w:rsidP="00A92F58">
            <w:pPr>
              <w:spacing w:line="276" w:lineRule="auto"/>
              <w:jc w:val="center"/>
              <w:rPr>
                <w:rFonts w:cs="Times New Roman"/>
                <w:bCs/>
                <w:szCs w:val="24"/>
                <w:lang w:eastAsia="zh-CN"/>
              </w:rPr>
            </w:pPr>
            <w:r w:rsidRPr="006C5A91">
              <w:rPr>
                <w:rFonts w:cs="Times New Roman"/>
                <w:bCs/>
                <w:szCs w:val="24"/>
                <w:lang w:eastAsia="zh-CN"/>
              </w:rPr>
              <w:t>Családlátogatás</w:t>
            </w:r>
          </w:p>
        </w:tc>
        <w:tc>
          <w:tcPr>
            <w:tcW w:w="1837"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471</w:t>
            </w:r>
          </w:p>
        </w:tc>
        <w:tc>
          <w:tcPr>
            <w:tcW w:w="1648"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438</w:t>
            </w:r>
          </w:p>
        </w:tc>
      </w:tr>
      <w:tr w:rsidR="002F23E3" w:rsidRPr="006C5A91" w:rsidTr="0071456C">
        <w:trPr>
          <w:jc w:val="center"/>
        </w:trPr>
        <w:tc>
          <w:tcPr>
            <w:tcW w:w="3838" w:type="dxa"/>
            <w:shd w:val="clear" w:color="auto" w:fill="auto"/>
            <w:vAlign w:val="center"/>
          </w:tcPr>
          <w:p w:rsidR="002F23E3" w:rsidRPr="006C5A91" w:rsidRDefault="002F23E3" w:rsidP="00A92F58">
            <w:pPr>
              <w:spacing w:line="360" w:lineRule="auto"/>
              <w:jc w:val="center"/>
              <w:rPr>
                <w:rFonts w:cs="Times New Roman"/>
                <w:bCs/>
                <w:szCs w:val="24"/>
                <w:lang w:eastAsia="zh-CN"/>
              </w:rPr>
            </w:pPr>
            <w:r w:rsidRPr="006C5A91">
              <w:rPr>
                <w:rFonts w:cs="Times New Roman"/>
                <w:bCs/>
                <w:szCs w:val="24"/>
                <w:lang w:eastAsia="zh-CN"/>
              </w:rPr>
              <w:t>Közvetítés átmeneti gondozásba</w:t>
            </w:r>
          </w:p>
        </w:tc>
        <w:tc>
          <w:tcPr>
            <w:tcW w:w="1837"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10</w:t>
            </w:r>
          </w:p>
        </w:tc>
        <w:tc>
          <w:tcPr>
            <w:tcW w:w="1648" w:type="dxa"/>
            <w:shd w:val="clear" w:color="auto" w:fill="auto"/>
            <w:vAlign w:val="center"/>
          </w:tcPr>
          <w:p w:rsidR="002F23E3" w:rsidRPr="006C5A91" w:rsidRDefault="001718E8" w:rsidP="00A92F58">
            <w:pPr>
              <w:spacing w:line="360" w:lineRule="auto"/>
              <w:jc w:val="center"/>
              <w:rPr>
                <w:rFonts w:cs="Times New Roman"/>
                <w:bCs/>
                <w:szCs w:val="24"/>
                <w:lang w:eastAsia="zh-CN"/>
              </w:rPr>
            </w:pPr>
            <w:r>
              <w:rPr>
                <w:rFonts w:cs="Times New Roman"/>
                <w:bCs/>
                <w:szCs w:val="24"/>
                <w:lang w:eastAsia="zh-CN"/>
              </w:rPr>
              <w:t>19</w:t>
            </w:r>
          </w:p>
        </w:tc>
      </w:tr>
    </w:tbl>
    <w:p w:rsidR="00E9508D" w:rsidRDefault="00E9508D" w:rsidP="0071456C">
      <w:pPr>
        <w:jc w:val="center"/>
      </w:pPr>
      <w:r w:rsidRPr="006C5A91">
        <w:t>Táblázat: Statisztikai adatok</w:t>
      </w:r>
    </w:p>
    <w:p w:rsidR="00F4515E" w:rsidRDefault="00F4515E" w:rsidP="009021F7"/>
    <w:p w:rsidR="00F4515E" w:rsidRPr="00563ACD" w:rsidRDefault="00F4515E" w:rsidP="00F4515E">
      <w:r w:rsidRPr="00563ACD">
        <w:t xml:space="preserve">Az elmúlt évben az ügyfelek </w:t>
      </w:r>
      <w:r w:rsidR="006B53A6" w:rsidRPr="00563ACD">
        <w:t>6 709</w:t>
      </w:r>
      <w:r w:rsidRPr="00563ACD">
        <w:t xml:space="preserve"> alkalommal keresték fel </w:t>
      </w:r>
      <w:r w:rsidR="00860065" w:rsidRPr="00563ACD">
        <w:t>a s</w:t>
      </w:r>
      <w:r w:rsidRPr="00563ACD">
        <w:t xml:space="preserve">zolgálatot, mely </w:t>
      </w:r>
      <w:r w:rsidR="00563ACD" w:rsidRPr="00563ACD">
        <w:t>936</w:t>
      </w:r>
      <w:r w:rsidRPr="00563ACD">
        <w:t xml:space="preserve"> fő (4</w:t>
      </w:r>
      <w:r w:rsidR="006B53A6" w:rsidRPr="00563ACD">
        <w:t>8</w:t>
      </w:r>
      <w:r w:rsidRPr="00563ACD">
        <w:t xml:space="preserve">8 család) igénybe vevőt jelent. A </w:t>
      </w:r>
      <w:r w:rsidR="006B53A6" w:rsidRPr="00563ACD">
        <w:t xml:space="preserve">936 </w:t>
      </w:r>
      <w:r w:rsidRPr="00563ACD">
        <w:t xml:space="preserve">személyből </w:t>
      </w:r>
      <w:r w:rsidR="006B53A6" w:rsidRPr="00563ACD">
        <w:t>324</w:t>
      </w:r>
      <w:r w:rsidRPr="00563ACD">
        <w:t xml:space="preserve"> új ügyfélként (</w:t>
      </w:r>
      <w:r w:rsidR="006B53A6" w:rsidRPr="00563ACD">
        <w:t>17</w:t>
      </w:r>
      <w:r w:rsidRPr="00563ACD">
        <w:t xml:space="preserve"> csa</w:t>
      </w:r>
      <w:r w:rsidR="0066086C" w:rsidRPr="00563ACD">
        <w:t xml:space="preserve">lád) jelent meg az intézményben. 2024-es évhez képest </w:t>
      </w:r>
      <w:r w:rsidR="00E56CCB" w:rsidRPr="00563ACD">
        <w:t xml:space="preserve">számottevően megnövekedett </w:t>
      </w:r>
      <w:r w:rsidR="00E82E0A">
        <w:t>az új ügyfelek, családok száma</w:t>
      </w:r>
      <w:r w:rsidR="004331CA">
        <w:t xml:space="preserve">, </w:t>
      </w:r>
      <w:r w:rsidR="00E56CCB" w:rsidRPr="00563ACD">
        <w:t>123 új személyt és 38 új családot jelent.</w:t>
      </w:r>
    </w:p>
    <w:p w:rsidR="00474C11" w:rsidRPr="006C5A91" w:rsidRDefault="00474C11" w:rsidP="00F4515E">
      <w:pPr>
        <w:rPr>
          <w:b/>
          <w:bCs/>
        </w:rPr>
      </w:pPr>
    </w:p>
    <w:p w:rsidR="001C7A98" w:rsidRPr="006C5A91" w:rsidRDefault="001C7A98" w:rsidP="001C7A98">
      <w:pPr>
        <w:spacing w:line="360" w:lineRule="auto"/>
        <w:jc w:val="center"/>
        <w:rPr>
          <w:rFonts w:cs="Times New Roman"/>
          <w:szCs w:val="24"/>
        </w:rPr>
      </w:pPr>
      <w:r w:rsidRPr="006C5A91">
        <w:rPr>
          <w:rFonts w:cs="Times New Roman"/>
          <w:noProof/>
          <w:szCs w:val="24"/>
          <w:lang w:eastAsia="hu-HU"/>
        </w:rPr>
        <w:drawing>
          <wp:inline distT="0" distB="0" distL="0" distR="0" wp14:anchorId="2235322C" wp14:editId="6DD288F0">
            <wp:extent cx="5629275" cy="2581275"/>
            <wp:effectExtent l="0" t="0" r="0" b="0"/>
            <wp:docPr id="435051242" name="Diagram 1">
              <a:extLst xmlns:a="http://schemas.openxmlformats.org/drawingml/2006/main">
                <a:ext uri="{FF2B5EF4-FFF2-40B4-BE49-F238E27FC236}">
                  <a16:creationId xmlns:a16="http://schemas.microsoft.com/office/drawing/2014/main" id="{B831F174-A399-2966-0549-A2DC587D4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C7A98" w:rsidRPr="006C5A91" w:rsidRDefault="001C7A98" w:rsidP="001C7A98">
      <w:pPr>
        <w:spacing w:line="360" w:lineRule="auto"/>
        <w:jc w:val="center"/>
        <w:rPr>
          <w:rFonts w:cs="Times New Roman"/>
          <w:szCs w:val="24"/>
        </w:rPr>
      </w:pPr>
      <w:r w:rsidRPr="006C5A91">
        <w:rPr>
          <w:rFonts w:cs="Times New Roman"/>
          <w:szCs w:val="24"/>
        </w:rPr>
        <w:t>Ábra: Forgalmi adatok</w:t>
      </w:r>
    </w:p>
    <w:p w:rsidR="001C7A98" w:rsidRPr="004331CA" w:rsidRDefault="001C7A98" w:rsidP="002D2615">
      <w:r w:rsidRPr="004331CA">
        <w:t xml:space="preserve">A fenti diagramon látható, hogy az ügyfelek általi kapcsolatfelvétel az előző évhez képest </w:t>
      </w:r>
      <w:r w:rsidR="00EB42FA" w:rsidRPr="004331CA">
        <w:t>jelentősen növekedett</w:t>
      </w:r>
      <w:r w:rsidRPr="004331CA">
        <w:t>.</w:t>
      </w:r>
      <w:r w:rsidR="00EB42FA" w:rsidRPr="004331CA">
        <w:t xml:space="preserve"> Ennek kiemel</w:t>
      </w:r>
      <w:r w:rsidR="004331CA" w:rsidRPr="004331CA">
        <w:t>t</w:t>
      </w:r>
      <w:r w:rsidR="00EB42FA" w:rsidRPr="004331CA">
        <w:t xml:space="preserve"> oka a családban felmerülő halmozott </w:t>
      </w:r>
      <w:proofErr w:type="gramStart"/>
      <w:r w:rsidR="00EB42FA" w:rsidRPr="004331CA">
        <w:t>probléma</w:t>
      </w:r>
      <w:proofErr w:type="gramEnd"/>
      <w:r w:rsidR="00EB42FA" w:rsidRPr="004331CA">
        <w:t>, mely fokozatosabb együttműködést igényel a szakemberektől.</w:t>
      </w:r>
      <w:r w:rsidRPr="004331CA">
        <w:t xml:space="preserve"> </w:t>
      </w:r>
      <w:r w:rsidR="004331CA">
        <w:t>A r</w:t>
      </w:r>
      <w:r w:rsidRPr="004331CA">
        <w:t xml:space="preserve">égi ügyfelek száma </w:t>
      </w:r>
      <w:r w:rsidR="00EB42FA" w:rsidRPr="004331CA">
        <w:t>nőtt</w:t>
      </w:r>
      <w:r w:rsidRPr="004331CA">
        <w:t xml:space="preserve">. </w:t>
      </w:r>
      <w:r w:rsidR="004331CA">
        <w:t>A g</w:t>
      </w:r>
      <w:r w:rsidRPr="004331CA">
        <w:t>ondozott családok száma nőtt (</w:t>
      </w:r>
      <w:r w:rsidR="00EB42FA" w:rsidRPr="004331CA">
        <w:t>58</w:t>
      </w:r>
      <w:r w:rsidRPr="004331CA">
        <w:t xml:space="preserve"> családdal), mely szerint családsegítő</w:t>
      </w:r>
      <w:r w:rsidR="004331CA">
        <w:t>n</w:t>
      </w:r>
      <w:r w:rsidRPr="004331CA">
        <w:t xml:space="preserve">ként éves szinten </w:t>
      </w:r>
      <w:r w:rsidR="00EB42FA" w:rsidRPr="004331CA">
        <w:t>12</w:t>
      </w:r>
      <w:r w:rsidRPr="004331CA">
        <w:t xml:space="preserve"> családdal nőtt a szociális segítő munkavégzés.</w:t>
      </w:r>
    </w:p>
    <w:p w:rsidR="001C7A98" w:rsidRPr="006C5A91" w:rsidRDefault="001C7A98" w:rsidP="00E9508D">
      <w:pPr>
        <w:spacing w:line="360" w:lineRule="auto"/>
        <w:rPr>
          <w:rFonts w:cs="Times New Roman"/>
          <w:b/>
          <w:bCs/>
          <w:szCs w:val="24"/>
        </w:rPr>
      </w:pPr>
    </w:p>
    <w:p w:rsidR="00E9508D" w:rsidRPr="006C5A91" w:rsidRDefault="00E9508D" w:rsidP="00E9508D">
      <w:pPr>
        <w:spacing w:line="360" w:lineRule="auto"/>
        <w:rPr>
          <w:rFonts w:cs="Times New Roman"/>
          <w:b/>
          <w:bCs/>
          <w:szCs w:val="24"/>
        </w:rPr>
      </w:pPr>
      <w:r w:rsidRPr="006C5A91">
        <w:rPr>
          <w:rFonts w:cs="Times New Roman"/>
          <w:b/>
          <w:bCs/>
          <w:szCs w:val="24"/>
        </w:rPr>
        <w:t xml:space="preserve">Legjellemzőbb, hozott </w:t>
      </w:r>
      <w:proofErr w:type="gramStart"/>
      <w:r w:rsidRPr="006C5A91">
        <w:rPr>
          <w:rFonts w:cs="Times New Roman"/>
          <w:b/>
          <w:bCs/>
          <w:szCs w:val="24"/>
        </w:rPr>
        <w:t>problémák</w:t>
      </w:r>
      <w:proofErr w:type="gramEnd"/>
      <w:r w:rsidRPr="006C5A91">
        <w:rPr>
          <w:rFonts w:cs="Times New Roman"/>
          <w:b/>
          <w:bCs/>
          <w:szCs w:val="24"/>
        </w:rPr>
        <w:t xml:space="preserve"> </w:t>
      </w:r>
    </w:p>
    <w:p w:rsidR="00E9508D" w:rsidRPr="006C5A91" w:rsidRDefault="00E9508D" w:rsidP="008326E3">
      <w:pPr>
        <w:pStyle w:val="Listaszerbekezds"/>
        <w:numPr>
          <w:ilvl w:val="0"/>
          <w:numId w:val="19"/>
        </w:numPr>
        <w:spacing w:after="0" w:line="360" w:lineRule="auto"/>
        <w:rPr>
          <w:rFonts w:ascii="Times New Roman" w:hAnsi="Times New Roman"/>
          <w:szCs w:val="24"/>
        </w:rPr>
      </w:pPr>
      <w:r w:rsidRPr="006C5A91">
        <w:rPr>
          <w:rFonts w:ascii="Times New Roman" w:hAnsi="Times New Roman"/>
          <w:b/>
          <w:bCs/>
          <w:szCs w:val="24"/>
        </w:rPr>
        <w:t xml:space="preserve">Gyermeknevelési </w:t>
      </w:r>
      <w:proofErr w:type="gramStart"/>
      <w:r w:rsidRPr="006C5A91">
        <w:rPr>
          <w:rFonts w:ascii="Times New Roman" w:hAnsi="Times New Roman"/>
          <w:b/>
          <w:bCs/>
          <w:szCs w:val="24"/>
        </w:rPr>
        <w:t>problémák</w:t>
      </w:r>
      <w:proofErr w:type="gramEnd"/>
    </w:p>
    <w:p w:rsidR="00E9508D" w:rsidRPr="001A7CC0" w:rsidRDefault="00E9508D" w:rsidP="002D2615">
      <w:pPr>
        <w:rPr>
          <w:color w:val="00B050"/>
        </w:rPr>
      </w:pPr>
      <w:r w:rsidRPr="002709FE">
        <w:t>A magatartási gondok, a különböző elvek szerinti nevelés, iskolai- óvodai hi</w:t>
      </w:r>
      <w:r w:rsidR="002709FE" w:rsidRPr="002709FE">
        <w:t>ányzás, valamint az engedékeny</w:t>
      </w:r>
      <w:r w:rsidRPr="002709FE">
        <w:t xml:space="preserve">ség, avagy túlzott szigor tapasztalható. Az utóbbi időben egyre inkább tapasztalható, hogy a családban a szerepek </w:t>
      </w:r>
      <w:proofErr w:type="spellStart"/>
      <w:r w:rsidRPr="002709FE">
        <w:t>felcserél</w:t>
      </w:r>
      <w:r w:rsidR="005A21BF" w:rsidRPr="002709FE">
        <w:t>ő</w:t>
      </w:r>
      <w:r w:rsidRPr="002709FE">
        <w:t>dtek</w:t>
      </w:r>
      <w:proofErr w:type="spellEnd"/>
      <w:r w:rsidRPr="002709FE">
        <w:t>, a gyerekek több esetben irányítják szüleiket</w:t>
      </w:r>
      <w:r w:rsidRPr="001A7CC0">
        <w:rPr>
          <w:color w:val="00B050"/>
        </w:rPr>
        <w:t xml:space="preserve">. </w:t>
      </w:r>
    </w:p>
    <w:p w:rsidR="00E9508D" w:rsidRPr="000643A8" w:rsidRDefault="00E9508D" w:rsidP="002D2615">
      <w:pPr>
        <w:rPr>
          <w:szCs w:val="24"/>
        </w:rPr>
      </w:pPr>
      <w:r w:rsidRPr="000643A8">
        <w:rPr>
          <w:szCs w:val="24"/>
        </w:rPr>
        <w:lastRenderedPageBreak/>
        <w:t>Sok esetben a digitális családmodellek</w:t>
      </w:r>
      <w:r w:rsidR="005A21BF" w:rsidRPr="000643A8">
        <w:rPr>
          <w:szCs w:val="24"/>
        </w:rPr>
        <w:t xml:space="preserve"> működésének hatása által olyan </w:t>
      </w:r>
      <w:proofErr w:type="spellStart"/>
      <w:r w:rsidR="005A21BF" w:rsidRPr="000643A8">
        <w:rPr>
          <w:szCs w:val="24"/>
        </w:rPr>
        <w:t>mű</w:t>
      </w:r>
      <w:r w:rsidRPr="000643A8">
        <w:rPr>
          <w:szCs w:val="24"/>
        </w:rPr>
        <w:t>ködés</w:t>
      </w:r>
      <w:r w:rsidR="005A21BF" w:rsidRPr="000643A8">
        <w:rPr>
          <w:szCs w:val="24"/>
        </w:rPr>
        <w:t>beli</w:t>
      </w:r>
      <w:proofErr w:type="spellEnd"/>
      <w:r w:rsidR="005A21BF" w:rsidRPr="000643A8">
        <w:rPr>
          <w:szCs w:val="24"/>
        </w:rPr>
        <w:t xml:space="preserve"> </w:t>
      </w:r>
      <w:proofErr w:type="gramStart"/>
      <w:r w:rsidR="005A21BF" w:rsidRPr="000643A8">
        <w:rPr>
          <w:szCs w:val="24"/>
        </w:rPr>
        <w:t>problémák</w:t>
      </w:r>
      <w:proofErr w:type="gramEnd"/>
      <w:r w:rsidR="005A21BF" w:rsidRPr="000643A8">
        <w:rPr>
          <w:szCs w:val="24"/>
        </w:rPr>
        <w:t xml:space="preserve"> tapasztalható</w:t>
      </w:r>
      <w:r w:rsidRPr="000643A8">
        <w:rPr>
          <w:szCs w:val="24"/>
        </w:rPr>
        <w:t>k, melyekhez komplex összefogás szükséges.</w:t>
      </w:r>
    </w:p>
    <w:p w:rsidR="00E9508D" w:rsidRPr="000643A8" w:rsidRDefault="00E9508D" w:rsidP="002D2615">
      <w:pPr>
        <w:rPr>
          <w:szCs w:val="24"/>
          <w:shd w:val="clear" w:color="auto" w:fill="FFFFFF"/>
        </w:rPr>
      </w:pPr>
      <w:r w:rsidRPr="000643A8">
        <w:rPr>
          <w:szCs w:val="24"/>
          <w:shd w:val="clear" w:color="auto" w:fill="FFFFFF"/>
        </w:rPr>
        <w:t xml:space="preserve">A fiatalok körében a korai és kockázatos szexuális kapcsolat szorosan összefügg más </w:t>
      </w:r>
      <w:proofErr w:type="gramStart"/>
      <w:r w:rsidRPr="000643A8">
        <w:rPr>
          <w:szCs w:val="24"/>
          <w:shd w:val="clear" w:color="auto" w:fill="FFFFFF"/>
        </w:rPr>
        <w:t>problémás</w:t>
      </w:r>
      <w:proofErr w:type="gramEnd"/>
      <w:r w:rsidRPr="000643A8">
        <w:rPr>
          <w:szCs w:val="24"/>
          <w:shd w:val="clear" w:color="auto" w:fill="FFFFFF"/>
        </w:rPr>
        <w:t xml:space="preserve"> viselkedéssel. Felelőtlen serdülőkori kapcsolatokkal járhat korai terhesség, az abortusz, a korai gyermekvállalás. </w:t>
      </w:r>
    </w:p>
    <w:p w:rsidR="00E9508D" w:rsidRPr="006C5A91" w:rsidRDefault="00E9508D" w:rsidP="002D5EA5">
      <w:pPr>
        <w:rPr>
          <w:rFonts w:cs="Times New Roman"/>
        </w:rPr>
      </w:pPr>
    </w:p>
    <w:p w:rsidR="00E9508D" w:rsidRPr="006C5A91" w:rsidRDefault="00E9508D" w:rsidP="008326E3">
      <w:pPr>
        <w:pStyle w:val="Listaszerbekezds"/>
        <w:numPr>
          <w:ilvl w:val="0"/>
          <w:numId w:val="19"/>
        </w:numPr>
        <w:spacing w:after="0" w:line="360" w:lineRule="auto"/>
        <w:rPr>
          <w:rFonts w:ascii="Times New Roman" w:hAnsi="Times New Roman"/>
          <w:szCs w:val="24"/>
        </w:rPr>
      </w:pPr>
      <w:r w:rsidRPr="006C5A91">
        <w:rPr>
          <w:rFonts w:ascii="Times New Roman" w:hAnsi="Times New Roman"/>
          <w:b/>
          <w:bCs/>
          <w:szCs w:val="24"/>
        </w:rPr>
        <w:t xml:space="preserve">Életviteli </w:t>
      </w:r>
      <w:proofErr w:type="gramStart"/>
      <w:r w:rsidRPr="006C5A91">
        <w:rPr>
          <w:rFonts w:ascii="Times New Roman" w:hAnsi="Times New Roman"/>
          <w:b/>
          <w:bCs/>
          <w:szCs w:val="24"/>
        </w:rPr>
        <w:t>problémák</w:t>
      </w:r>
      <w:proofErr w:type="gramEnd"/>
    </w:p>
    <w:p w:rsidR="002D2615" w:rsidRPr="000643A8" w:rsidRDefault="00E9508D" w:rsidP="002D2615">
      <w:r w:rsidRPr="000643A8">
        <w:t xml:space="preserve">Különböző szenvedélybetegségek jelenléte a családban, valamint a kiskorút nevelő felnőttek felelőtlen-, a gyermeket veszélyeztető magatartása. Párkapcsolati </w:t>
      </w:r>
      <w:proofErr w:type="gramStart"/>
      <w:r w:rsidRPr="000643A8">
        <w:t>problémák</w:t>
      </w:r>
      <w:proofErr w:type="gramEnd"/>
      <w:r w:rsidRPr="000643A8">
        <w:t>, a szülők konfliktusos kapcsolata, válása</w:t>
      </w:r>
      <w:r w:rsidR="000643A8" w:rsidRPr="000643A8">
        <w:t xml:space="preserve"> a </w:t>
      </w:r>
      <w:r w:rsidRPr="000643A8">
        <w:t xml:space="preserve">gyermek érzelmi, értelmi elhanyagolása. Lakókörnyezet elhanyagolása, meglétének bizonytalansága. </w:t>
      </w:r>
      <w:r w:rsidR="00187DB7" w:rsidRPr="000643A8">
        <w:t>Személyes higiéné hiánya.</w:t>
      </w:r>
    </w:p>
    <w:p w:rsidR="00E9508D" w:rsidRPr="000643A8" w:rsidRDefault="00E9508D" w:rsidP="002D2615">
      <w:r w:rsidRPr="000643A8">
        <w:t xml:space="preserve">Bizonytalan körülmények közötti gyermekvállalás. </w:t>
      </w:r>
    </w:p>
    <w:p w:rsidR="00E9508D" w:rsidRPr="006C5A91" w:rsidRDefault="00E9508D" w:rsidP="00E9508D">
      <w:pPr>
        <w:rPr>
          <w:rFonts w:cs="Times New Roman"/>
        </w:rPr>
      </w:pPr>
    </w:p>
    <w:p w:rsidR="00E9508D" w:rsidRPr="006C5A91" w:rsidRDefault="00E9508D" w:rsidP="008326E3">
      <w:pPr>
        <w:pStyle w:val="NormlWeb"/>
        <w:numPr>
          <w:ilvl w:val="0"/>
          <w:numId w:val="19"/>
        </w:numPr>
        <w:suppressAutoHyphens w:val="0"/>
        <w:spacing w:before="0" w:after="0" w:line="360" w:lineRule="auto"/>
        <w:rPr>
          <w:b/>
          <w:bCs/>
          <w:sz w:val="24"/>
          <w:szCs w:val="24"/>
        </w:rPr>
      </w:pPr>
      <w:r w:rsidRPr="006C5A91">
        <w:rPr>
          <w:b/>
          <w:bCs/>
          <w:sz w:val="24"/>
          <w:szCs w:val="24"/>
        </w:rPr>
        <w:t xml:space="preserve">Családi-kapcsolati </w:t>
      </w:r>
      <w:proofErr w:type="gramStart"/>
      <w:r w:rsidRPr="006C5A91">
        <w:rPr>
          <w:b/>
          <w:bCs/>
          <w:sz w:val="24"/>
          <w:szCs w:val="24"/>
        </w:rPr>
        <w:t>konfliktus</w:t>
      </w:r>
      <w:proofErr w:type="gramEnd"/>
    </w:p>
    <w:p w:rsidR="00E9508D" w:rsidRPr="000643A8" w:rsidRDefault="00E9508D" w:rsidP="002D2615">
      <w:r w:rsidRPr="000643A8">
        <w:t xml:space="preserve">Ez leginkább párkapcsolati </w:t>
      </w:r>
      <w:proofErr w:type="gramStart"/>
      <w:r w:rsidRPr="000643A8">
        <w:t>problémákból</w:t>
      </w:r>
      <w:proofErr w:type="gramEnd"/>
      <w:r w:rsidRPr="000643A8">
        <w:t xml:space="preserve">, gyermeknevelésből, anyagi nehézségekből, munkanélküliségből adódik, illetve meghatározó a különböző gondolkodási mód, ízlés, igény, életvitel stb. </w:t>
      </w:r>
    </w:p>
    <w:p w:rsidR="00E9508D" w:rsidRPr="000643A8" w:rsidRDefault="00E9508D" w:rsidP="002D2615">
      <w:r w:rsidRPr="000643A8">
        <w:t xml:space="preserve">Ezen </w:t>
      </w:r>
      <w:proofErr w:type="gramStart"/>
      <w:r w:rsidRPr="000643A8">
        <w:t>problémák</w:t>
      </w:r>
      <w:proofErr w:type="gramEnd"/>
      <w:r w:rsidRPr="000643A8">
        <w:t xml:space="preserve"> kezelése nagy kihívást jelent a szakemberek számára, mivel általában hosszú évekre vezethetők vissza. Az ilyen jellegű </w:t>
      </w:r>
      <w:proofErr w:type="gramStart"/>
      <w:r w:rsidRPr="000643A8">
        <w:t>problémák</w:t>
      </w:r>
      <w:proofErr w:type="gramEnd"/>
      <w:r w:rsidRPr="000643A8">
        <w:t xml:space="preserve"> megoldása hosszabb időt és nagyobb összefogást igényel, ahol nagy hangsúly </w:t>
      </w:r>
      <w:proofErr w:type="spellStart"/>
      <w:r w:rsidRPr="000643A8">
        <w:t>helyeződik</w:t>
      </w:r>
      <w:proofErr w:type="spellEnd"/>
      <w:r w:rsidRPr="000643A8">
        <w:t xml:space="preserve"> a szülők aktív részvételére és a szakemberek együttes segítségnyújtására. Több esetben van jelen a szülők közötti </w:t>
      </w:r>
      <w:proofErr w:type="gramStart"/>
      <w:r w:rsidRPr="000643A8">
        <w:t>konstruktív</w:t>
      </w:r>
      <w:proofErr w:type="gramEnd"/>
      <w:r w:rsidRPr="000643A8">
        <w:t xml:space="preserve"> kapcsolat teljes hiánya, amely során a családban nevelkedő gyermekek sérülnek leginkább.</w:t>
      </w:r>
    </w:p>
    <w:p w:rsidR="00161D14" w:rsidRPr="000643A8" w:rsidRDefault="00161D14" w:rsidP="002D2615">
      <w:pPr>
        <w:rPr>
          <w:bCs/>
        </w:rPr>
      </w:pPr>
    </w:p>
    <w:p w:rsidR="00E9508D" w:rsidRPr="000643A8" w:rsidRDefault="00161D14" w:rsidP="002D2615">
      <w:pPr>
        <w:rPr>
          <w:rFonts w:cs="Times New Roman"/>
          <w:bCs/>
        </w:rPr>
      </w:pPr>
      <w:r w:rsidRPr="000643A8">
        <w:rPr>
          <w:rFonts w:cs="Times New Roman"/>
          <w:bCs/>
        </w:rPr>
        <w:t>A 202</w:t>
      </w:r>
      <w:r w:rsidR="00C3079B" w:rsidRPr="000643A8">
        <w:rPr>
          <w:rFonts w:cs="Times New Roman"/>
          <w:bCs/>
        </w:rPr>
        <w:t>5-ö</w:t>
      </w:r>
      <w:r w:rsidRPr="000643A8">
        <w:rPr>
          <w:rFonts w:cs="Times New Roman"/>
          <w:bCs/>
        </w:rPr>
        <w:t xml:space="preserve">s évben folytatott családsegítői munka során tapasztaltak alapján elmondható, hogy egyre gyakoribb a családban kialakult családi-kapcsolati </w:t>
      </w:r>
      <w:proofErr w:type="gramStart"/>
      <w:r w:rsidRPr="000643A8">
        <w:rPr>
          <w:rFonts w:cs="Times New Roman"/>
          <w:bCs/>
        </w:rPr>
        <w:t>probléma</w:t>
      </w:r>
      <w:proofErr w:type="gramEnd"/>
      <w:r w:rsidRPr="000643A8">
        <w:rPr>
          <w:rFonts w:cs="Times New Roman"/>
          <w:bCs/>
        </w:rPr>
        <w:t xml:space="preserve">, a házasság felbontására irányuló kereseti kérelem benyújtásáig előforduló – gyermek veszélyeztetettségét előidéző – kapcsolattartás megakadályozása. A külön élő szülők nevelési nehézségei során kialakult </w:t>
      </w:r>
      <w:proofErr w:type="gramStart"/>
      <w:r w:rsidRPr="000643A8">
        <w:rPr>
          <w:rFonts w:cs="Times New Roman"/>
          <w:bCs/>
        </w:rPr>
        <w:t>konfliktusos</w:t>
      </w:r>
      <w:proofErr w:type="gramEnd"/>
      <w:r w:rsidRPr="000643A8">
        <w:rPr>
          <w:rFonts w:cs="Times New Roman"/>
          <w:bCs/>
        </w:rPr>
        <w:t xml:space="preserve"> kapcsolatok.</w:t>
      </w:r>
    </w:p>
    <w:p w:rsidR="002D2615" w:rsidRPr="006C5A91" w:rsidRDefault="002D2615" w:rsidP="002D2615">
      <w:pPr>
        <w:rPr>
          <w:rFonts w:cs="Times New Roman"/>
          <w:bCs/>
        </w:rPr>
      </w:pPr>
    </w:p>
    <w:p w:rsidR="00E9508D" w:rsidRPr="006C5A91" w:rsidRDefault="00E9508D" w:rsidP="008326E3">
      <w:pPr>
        <w:pStyle w:val="Listaszerbekezds"/>
        <w:numPr>
          <w:ilvl w:val="0"/>
          <w:numId w:val="19"/>
        </w:numPr>
        <w:tabs>
          <w:tab w:val="num" w:pos="1440"/>
        </w:tabs>
        <w:spacing w:after="0" w:line="360" w:lineRule="auto"/>
        <w:rPr>
          <w:rFonts w:ascii="Times New Roman" w:hAnsi="Times New Roman"/>
          <w:b/>
          <w:bCs/>
          <w:szCs w:val="24"/>
        </w:rPr>
      </w:pPr>
      <w:r w:rsidRPr="006C5A91">
        <w:rPr>
          <w:rFonts w:ascii="Times New Roman" w:hAnsi="Times New Roman"/>
          <w:b/>
          <w:bCs/>
          <w:szCs w:val="24"/>
        </w:rPr>
        <w:t xml:space="preserve">Lelki-mentális </w:t>
      </w:r>
      <w:proofErr w:type="gramStart"/>
      <w:r w:rsidRPr="006C5A91">
        <w:rPr>
          <w:rFonts w:ascii="Times New Roman" w:hAnsi="Times New Roman"/>
          <w:b/>
          <w:bCs/>
          <w:szCs w:val="24"/>
        </w:rPr>
        <w:t>problémák</w:t>
      </w:r>
      <w:proofErr w:type="gramEnd"/>
    </w:p>
    <w:p w:rsidR="00E9508D" w:rsidRPr="000643A8" w:rsidRDefault="00E9508D" w:rsidP="002D2615">
      <w:r w:rsidRPr="000643A8">
        <w:t xml:space="preserve">Az érzelmi elhanyagolás, kortárskapcsolati </w:t>
      </w:r>
      <w:proofErr w:type="gramStart"/>
      <w:r w:rsidRPr="000643A8">
        <w:t>problémák</w:t>
      </w:r>
      <w:proofErr w:type="gramEnd"/>
      <w:r w:rsidRPr="000643A8">
        <w:t>. Többnyire a családok, szülők elhanyagolásából adódóan alakul ki.</w:t>
      </w:r>
    </w:p>
    <w:p w:rsidR="00E9508D" w:rsidRPr="000643A8" w:rsidRDefault="00E9508D" w:rsidP="002D2615">
      <w:r w:rsidRPr="000643A8">
        <w:t xml:space="preserve">A fiatalok körében jelentkező lelki-mentális </w:t>
      </w:r>
      <w:proofErr w:type="gramStart"/>
      <w:r w:rsidRPr="000643A8">
        <w:t>problémák</w:t>
      </w:r>
      <w:proofErr w:type="gramEnd"/>
      <w:r w:rsidRPr="000643A8">
        <w:t xml:space="preserve"> megjelenése egyre gyakoribb. A digitális család megjelenése is egyre jellemzőbb. Nehézséget jelent, hogy a gyermek nem kiegyensúlyozott lelki-mentális állapota előrehaladott, nehezen segíthető, vagy visszafordítható. A fiatalok önbántása, folyamatos </w:t>
      </w:r>
      <w:proofErr w:type="gramStart"/>
      <w:r w:rsidRPr="000643A8">
        <w:t>mentális</w:t>
      </w:r>
      <w:proofErr w:type="gramEnd"/>
      <w:r w:rsidRPr="000643A8">
        <w:t xml:space="preserve"> elgyengülés, avagy ezzel való kitűnés a kortársak között, ezáltal negatív hatás jelenléte a közösségekben. </w:t>
      </w:r>
    </w:p>
    <w:p w:rsidR="00E9508D" w:rsidRPr="006C5A91" w:rsidRDefault="00E9508D" w:rsidP="00E9508D">
      <w:pPr>
        <w:pStyle w:val="NormlWeb"/>
        <w:spacing w:before="0" w:after="0" w:line="360" w:lineRule="auto"/>
      </w:pPr>
    </w:p>
    <w:p w:rsidR="00E9508D" w:rsidRPr="006C5A91" w:rsidRDefault="00950BF1" w:rsidP="008326E3">
      <w:pPr>
        <w:pStyle w:val="Listaszerbekezds"/>
        <w:numPr>
          <w:ilvl w:val="0"/>
          <w:numId w:val="19"/>
        </w:numPr>
        <w:spacing w:after="0" w:line="360" w:lineRule="auto"/>
        <w:rPr>
          <w:rFonts w:ascii="Times New Roman" w:hAnsi="Times New Roman"/>
          <w:szCs w:val="24"/>
        </w:rPr>
      </w:pPr>
      <w:r>
        <w:rPr>
          <w:rFonts w:ascii="Times New Roman" w:hAnsi="Times New Roman"/>
          <w:b/>
          <w:bCs/>
          <w:szCs w:val="24"/>
        </w:rPr>
        <w:t>Családon belüli bántalmazás</w:t>
      </w:r>
    </w:p>
    <w:p w:rsidR="00ED3DD1" w:rsidRPr="007930DC" w:rsidRDefault="00950BF1" w:rsidP="002D2615">
      <w:r w:rsidRPr="007930DC">
        <w:t xml:space="preserve">2024. évben az anyagi (megélhetési, lakhatással összefüggő) </w:t>
      </w:r>
      <w:proofErr w:type="gramStart"/>
      <w:r w:rsidRPr="007930DC">
        <w:t>problémák</w:t>
      </w:r>
      <w:proofErr w:type="gramEnd"/>
      <w:r w:rsidRPr="007930DC">
        <w:t xml:space="preserve"> nagyobb számban jelentettek megoldandó problémát, mint a családon belüli bántalmazás. </w:t>
      </w:r>
      <w:r w:rsidR="00FA58B6" w:rsidRPr="007930DC">
        <w:t>2025-ben ez a tendencia megfordult. A családon belüli erőszak (fizikai, lelki és szexuális) 9 kiskorút érintett. Elhanyagolást 20 esetben tapasztalt a szolgálat.</w:t>
      </w:r>
    </w:p>
    <w:p w:rsidR="00601062" w:rsidRPr="007930DC" w:rsidRDefault="00601062" w:rsidP="002D2615">
      <w:r w:rsidRPr="007930DC">
        <w:t>2024. július 12 napjától a büntető törvénykönyvről szóló 20</w:t>
      </w:r>
      <w:r w:rsidR="000643A8" w:rsidRPr="007930DC">
        <w:t>12. évi C. tv. 20</w:t>
      </w:r>
      <w:r w:rsidRPr="007930DC">
        <w:t>9/</w:t>
      </w:r>
      <w:proofErr w:type="gramStart"/>
      <w:r w:rsidRPr="007930DC">
        <w:t>A.</w:t>
      </w:r>
      <w:proofErr w:type="gramEnd"/>
      <w:r w:rsidRPr="007930DC">
        <w:t xml:space="preserve"> § a következőképpen rendelkezik:</w:t>
      </w:r>
    </w:p>
    <w:p w:rsidR="00601062" w:rsidRPr="007930DC" w:rsidRDefault="00A65FEB" w:rsidP="002D2615">
      <w:r w:rsidRPr="007930DC">
        <w:t xml:space="preserve">Aki a gyermekek védelméről és a gyámügyi igazgatásról szóló 1997. évi XXXI. tv. 17. § (4a)-(4c) bekezdésében meghatározott, a gyermekek veszélyeztetettségével kapcsolatos kiemelt </w:t>
      </w:r>
      <w:r w:rsidRPr="007930DC">
        <w:lastRenderedPageBreak/>
        <w:t>okra utaló körülménnyel összefüggő kötelezettségét megszegi, vétség miatt két évig terjedő szabadságvesztéssel büntetendő.</w:t>
      </w:r>
    </w:p>
    <w:p w:rsidR="00250AE7" w:rsidRPr="007930DC" w:rsidRDefault="00250AE7" w:rsidP="002D2615">
      <w:r w:rsidRPr="007930DC">
        <w:t>A szolgálat 202</w:t>
      </w:r>
      <w:r w:rsidR="007930DC">
        <w:t>5</w:t>
      </w:r>
      <w:r w:rsidRPr="007930DC">
        <w:t xml:space="preserve">. áprilisában „ A család- és gyermekjóléti szolgáltatás által működtetett észlelő- és jelzőrendszer folyamatairól – </w:t>
      </w:r>
      <w:proofErr w:type="gramStart"/>
      <w:r w:rsidRPr="007930DC">
        <w:t>aktuális</w:t>
      </w:r>
      <w:proofErr w:type="gramEnd"/>
      <w:r w:rsidRPr="007930DC">
        <w:t xml:space="preserve"> Változások” címmel jelzőrendszeri megbeszélés keretében tájékoztatta a jelzőrendszer tagjait a jelzési kötelezettséggel érintett változásokról, kiemelten a jelzések megtételének fontosságára való figyelemfelhívás célzatával.</w:t>
      </w:r>
    </w:p>
    <w:p w:rsidR="00ED3DD1" w:rsidRPr="006C5A91" w:rsidRDefault="00ED3DD1" w:rsidP="00ED3DD1">
      <w:pPr>
        <w:tabs>
          <w:tab w:val="num" w:pos="1440"/>
        </w:tabs>
        <w:rPr>
          <w:rFonts w:cs="Times New Roman"/>
          <w:szCs w:val="24"/>
        </w:rPr>
      </w:pPr>
    </w:p>
    <w:p w:rsidR="00E9508D" w:rsidRPr="007930DC" w:rsidRDefault="00E9508D" w:rsidP="008326E3">
      <w:pPr>
        <w:pStyle w:val="Cmsor2"/>
        <w:numPr>
          <w:ilvl w:val="0"/>
          <w:numId w:val="26"/>
        </w:numPr>
        <w:rPr>
          <w:i w:val="0"/>
        </w:rPr>
      </w:pPr>
      <w:bookmarkStart w:id="26" w:name="_Toc228979074"/>
      <w:bookmarkStart w:id="27" w:name="_Toc229056404"/>
      <w:r w:rsidRPr="007930DC">
        <w:rPr>
          <w:i w:val="0"/>
        </w:rPr>
        <w:t>Szakmai tevékenység adatai a 202</w:t>
      </w:r>
      <w:r w:rsidR="00FF1AF7" w:rsidRPr="007930DC">
        <w:rPr>
          <w:i w:val="0"/>
        </w:rPr>
        <w:t>5</w:t>
      </w:r>
      <w:r w:rsidRPr="007930DC">
        <w:rPr>
          <w:i w:val="0"/>
        </w:rPr>
        <w:t>-</w:t>
      </w:r>
      <w:r w:rsidR="00FF1AF7" w:rsidRPr="007930DC">
        <w:rPr>
          <w:i w:val="0"/>
        </w:rPr>
        <w:t>ö</w:t>
      </w:r>
      <w:r w:rsidRPr="007930DC">
        <w:rPr>
          <w:i w:val="0"/>
        </w:rPr>
        <w:t>s év tükrében</w:t>
      </w:r>
      <w:bookmarkEnd w:id="26"/>
      <w:bookmarkEnd w:id="27"/>
    </w:p>
    <w:p w:rsidR="002D2615" w:rsidRPr="006C5A91" w:rsidRDefault="002D2615" w:rsidP="00E9508D">
      <w:pPr>
        <w:rPr>
          <w:rFonts w:cs="Times New Roman"/>
          <w:b/>
          <w:szCs w:val="24"/>
        </w:rPr>
      </w:pPr>
    </w:p>
    <w:p w:rsidR="00ED3DD1" w:rsidRPr="00EF3F0B" w:rsidRDefault="00E9508D" w:rsidP="002D2615">
      <w:r w:rsidRPr="00EF3F0B">
        <w:t>Amennyiben a szakmai tevékenység során tett intézkedés, az első interjú alatt tapasztaltak alapján nem zárható le, a 18. életévét betöltött új ügyféllel együttműködési</w:t>
      </w:r>
      <w:r w:rsidR="00EF3F0B">
        <w:t xml:space="preserve"> megállapodást köt a Szolgálat </w:t>
      </w:r>
      <w:r w:rsidRPr="00EF3F0B">
        <w:t xml:space="preserve">a további segítő munka biztosítása érdekében, ezáltal gondozásba kerül. </w:t>
      </w:r>
    </w:p>
    <w:p w:rsidR="00ED3DD1" w:rsidRPr="00EF3F0B" w:rsidRDefault="00ED3DD1" w:rsidP="002D2615">
      <w:pPr>
        <w:rPr>
          <w:rFonts w:cs="Times New Roman"/>
        </w:rPr>
      </w:pPr>
      <w:r w:rsidRPr="00EF3F0B">
        <w:rPr>
          <w:rFonts w:cs="Times New Roman"/>
        </w:rPr>
        <w:t>A 202</w:t>
      </w:r>
      <w:r w:rsidR="00FF1AF7" w:rsidRPr="00EF3F0B">
        <w:rPr>
          <w:rFonts w:cs="Times New Roman"/>
        </w:rPr>
        <w:t>5</w:t>
      </w:r>
      <w:r w:rsidRPr="00EF3F0B">
        <w:rPr>
          <w:rFonts w:cs="Times New Roman"/>
        </w:rPr>
        <w:t>-</w:t>
      </w:r>
      <w:r w:rsidR="00FF1AF7" w:rsidRPr="00EF3F0B">
        <w:rPr>
          <w:rFonts w:cs="Times New Roman"/>
        </w:rPr>
        <w:t>ö</w:t>
      </w:r>
      <w:r w:rsidRPr="00EF3F0B">
        <w:rPr>
          <w:rFonts w:cs="Times New Roman"/>
        </w:rPr>
        <w:t>s évben a Szolgálatnál 3</w:t>
      </w:r>
      <w:r w:rsidR="00FF1AF7" w:rsidRPr="00EF3F0B">
        <w:rPr>
          <w:rFonts w:cs="Times New Roman"/>
        </w:rPr>
        <w:t>69</w:t>
      </w:r>
      <w:r w:rsidRPr="00EF3F0B">
        <w:rPr>
          <w:rFonts w:cs="Times New Roman"/>
        </w:rPr>
        <w:t xml:space="preserve"> gondozás volt, melyből </w:t>
      </w:r>
      <w:r w:rsidR="00FF1AF7" w:rsidRPr="00EF3F0B">
        <w:rPr>
          <w:rFonts w:cs="Times New Roman"/>
        </w:rPr>
        <w:t>245</w:t>
      </w:r>
      <w:r w:rsidRPr="00EF3F0B">
        <w:rPr>
          <w:rFonts w:cs="Times New Roman"/>
        </w:rPr>
        <w:t xml:space="preserve"> (202</w:t>
      </w:r>
      <w:r w:rsidR="00FF1AF7" w:rsidRPr="00EF3F0B">
        <w:rPr>
          <w:rFonts w:cs="Times New Roman"/>
        </w:rPr>
        <w:t>4-ben</w:t>
      </w:r>
      <w:r w:rsidRPr="00EF3F0B">
        <w:rPr>
          <w:rFonts w:cs="Times New Roman"/>
        </w:rPr>
        <w:t>n 1</w:t>
      </w:r>
      <w:r w:rsidR="00FF1AF7" w:rsidRPr="00EF3F0B">
        <w:rPr>
          <w:rFonts w:cs="Times New Roman"/>
        </w:rPr>
        <w:t>95</w:t>
      </w:r>
      <w:r w:rsidRPr="00EF3F0B">
        <w:rPr>
          <w:rFonts w:cs="Times New Roman"/>
        </w:rPr>
        <w:t xml:space="preserve">) saját ügykörben végzett tevékenység (nincs hatósági kezdeményezés) és </w:t>
      </w:r>
      <w:r w:rsidR="00FF1AF7" w:rsidRPr="00EF3F0B">
        <w:rPr>
          <w:rFonts w:cs="Times New Roman"/>
        </w:rPr>
        <w:t>91</w:t>
      </w:r>
      <w:r w:rsidRPr="00EF3F0B">
        <w:rPr>
          <w:rFonts w:cs="Times New Roman"/>
        </w:rPr>
        <w:t xml:space="preserve"> (202</w:t>
      </w:r>
      <w:r w:rsidR="00FF1AF7" w:rsidRPr="00EF3F0B">
        <w:rPr>
          <w:rFonts w:cs="Times New Roman"/>
        </w:rPr>
        <w:t>4-be</w:t>
      </w:r>
      <w:r w:rsidRPr="00EF3F0B">
        <w:rPr>
          <w:rFonts w:cs="Times New Roman"/>
        </w:rPr>
        <w:t>n 1</w:t>
      </w:r>
      <w:r w:rsidR="00FF1AF7" w:rsidRPr="00EF3F0B">
        <w:rPr>
          <w:rFonts w:cs="Times New Roman"/>
        </w:rPr>
        <w:t>1</w:t>
      </w:r>
      <w:r w:rsidRPr="00EF3F0B">
        <w:rPr>
          <w:rFonts w:cs="Times New Roman"/>
        </w:rPr>
        <w:t>6) egyéni gondozási-nevelési terv alapján a központ bevonásával.</w:t>
      </w:r>
    </w:p>
    <w:p w:rsidR="00EF3F0B" w:rsidRPr="00F83D22" w:rsidRDefault="00EF3F0B" w:rsidP="002D2615">
      <w:pPr>
        <w:rPr>
          <w:rFonts w:cs="Times New Roman"/>
          <w:color w:val="00B050"/>
        </w:rPr>
      </w:pPr>
    </w:p>
    <w:p w:rsidR="00F83D22" w:rsidRDefault="00F83D22" w:rsidP="00F83D22">
      <w:pPr>
        <w:spacing w:line="360" w:lineRule="auto"/>
        <w:rPr>
          <w:rFonts w:eastAsia="Times New Roman" w:cs="Times New Roman"/>
          <w:b/>
          <w:bCs/>
          <w:color w:val="000000" w:themeColor="text1"/>
          <w:szCs w:val="24"/>
          <w:u w:val="single"/>
          <w:bdr w:val="none" w:sz="0" w:space="0" w:color="auto" w:frame="1"/>
          <w:lang w:eastAsia="hu-HU"/>
        </w:rPr>
      </w:pPr>
      <w:r w:rsidRPr="0058041B">
        <w:rPr>
          <w:rFonts w:eastAsia="Times New Roman" w:cs="Times New Roman"/>
          <w:b/>
          <w:bCs/>
          <w:color w:val="000000" w:themeColor="text1"/>
          <w:szCs w:val="24"/>
          <w:u w:val="single"/>
          <w:bdr w:val="none" w:sz="0" w:space="0" w:color="auto" w:frame="1"/>
          <w:lang w:eastAsia="hu-HU"/>
        </w:rPr>
        <w:t>Veszélyeztetett kiskorúak</w:t>
      </w:r>
    </w:p>
    <w:p w:rsidR="00F83D22" w:rsidRPr="00D376ED" w:rsidRDefault="00F83D22" w:rsidP="00F83D22">
      <w:r w:rsidRPr="00D376ED">
        <w:t xml:space="preserve">A gyermekvédelmi törvény alapján a gyermekjóléti alapellátások célja hozzájárulni a gyermek testi, értelmi, érzelmi és erkölcsi fejlődésének, jólétének, a családban történő nevelésének elősegítéséhez, szocializációs hátrányainak csökkentéséhez, a veszélyeztetettség megelőzéséhez, ill. megszüntetéséhez, valamint a gyermek családjából történő kiemelésének a megelőzéséhez. Amennyiben ez nem valósítható meg, </w:t>
      </w:r>
      <w:r w:rsidR="00D376ED" w:rsidRPr="00D376ED">
        <w:t>a s</w:t>
      </w:r>
      <w:r w:rsidRPr="00D376ED">
        <w:t>zolgálat hatósági intézkedést kezdeményezhet (védelembe vétel, ideiglenes hatályú elhelyezés).</w:t>
      </w:r>
    </w:p>
    <w:p w:rsidR="00F83D22" w:rsidRPr="0058041B" w:rsidRDefault="00F83D22" w:rsidP="00F83D22">
      <w:pPr>
        <w:spacing w:line="360" w:lineRule="auto"/>
        <w:rPr>
          <w:rFonts w:eastAsia="Times New Roman" w:cs="Times New Roman"/>
          <w:color w:val="000000" w:themeColor="text1"/>
          <w:szCs w:val="24"/>
          <w:bdr w:val="none" w:sz="0" w:space="0" w:color="auto" w:frame="1"/>
          <w:lang w:eastAsia="hu-HU"/>
        </w:rPr>
      </w:pPr>
    </w:p>
    <w:tbl>
      <w:tblPr>
        <w:tblStyle w:val="Tblzategyszer21"/>
        <w:tblW w:w="9601" w:type="dxa"/>
        <w:tblLook w:val="04A0" w:firstRow="1" w:lastRow="0" w:firstColumn="1" w:lastColumn="0" w:noHBand="0" w:noVBand="1"/>
      </w:tblPr>
      <w:tblGrid>
        <w:gridCol w:w="7339"/>
        <w:gridCol w:w="2262"/>
      </w:tblGrid>
      <w:tr w:rsidR="00F83D22" w:rsidRPr="00CB10D7" w:rsidTr="00F42E91">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7339" w:type="dxa"/>
            <w:vMerge w:val="restart"/>
          </w:tcPr>
          <w:p w:rsidR="00F83D22" w:rsidRPr="00CB10D7" w:rsidRDefault="00F83D22" w:rsidP="00F42E91">
            <w:pPr>
              <w:jc w:val="center"/>
              <w:rPr>
                <w:color w:val="000000" w:themeColor="text1"/>
                <w:sz w:val="22"/>
              </w:rPr>
            </w:pPr>
            <w:r w:rsidRPr="00CB10D7">
              <w:rPr>
                <w:color w:val="000000" w:themeColor="text1"/>
                <w:sz w:val="22"/>
              </w:rPr>
              <w:t xml:space="preserve">Nyilvántartott veszélyeztetett kiskorúak száma 2025- </w:t>
            </w:r>
            <w:proofErr w:type="spellStart"/>
            <w:r w:rsidRPr="00CB10D7">
              <w:rPr>
                <w:color w:val="000000" w:themeColor="text1"/>
                <w:sz w:val="22"/>
              </w:rPr>
              <w:t>ben</w:t>
            </w:r>
            <w:proofErr w:type="spellEnd"/>
          </w:p>
        </w:tc>
        <w:tc>
          <w:tcPr>
            <w:tcW w:w="2262" w:type="dxa"/>
            <w:vMerge w:val="restart"/>
          </w:tcPr>
          <w:p w:rsidR="00F83D22" w:rsidRPr="00CB10D7" w:rsidRDefault="00F83D22" w:rsidP="00F42E91">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CB10D7">
              <w:rPr>
                <w:color w:val="000000" w:themeColor="text1"/>
                <w:sz w:val="22"/>
              </w:rPr>
              <w:t>91 fő</w:t>
            </w:r>
            <w:r w:rsidRPr="00CB10D7">
              <w:rPr>
                <w:b w:val="0"/>
                <w:bCs w:val="0"/>
                <w:color w:val="000000" w:themeColor="text1"/>
                <w:sz w:val="22"/>
              </w:rPr>
              <w:t xml:space="preserve"> </w:t>
            </w:r>
          </w:p>
        </w:tc>
      </w:tr>
      <w:tr w:rsidR="00F83D22" w:rsidRPr="00CB10D7" w:rsidTr="00F42E9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7339" w:type="dxa"/>
            <w:vMerge/>
          </w:tcPr>
          <w:p w:rsidR="00F83D22" w:rsidRPr="00CB10D7" w:rsidRDefault="00F83D22" w:rsidP="00F42E91">
            <w:pPr>
              <w:jc w:val="center"/>
              <w:rPr>
                <w:color w:val="000000" w:themeColor="text1"/>
                <w:sz w:val="22"/>
              </w:rPr>
            </w:pPr>
          </w:p>
        </w:tc>
        <w:tc>
          <w:tcPr>
            <w:tcW w:w="2262" w:type="dxa"/>
            <w:vMerge/>
          </w:tcPr>
          <w:p w:rsidR="00F83D22" w:rsidRPr="00CB10D7" w:rsidRDefault="00F83D22" w:rsidP="00F42E91">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22"/>
              </w:rPr>
            </w:pPr>
          </w:p>
        </w:tc>
      </w:tr>
      <w:tr w:rsidR="00F83D22" w:rsidRPr="00CB10D7" w:rsidTr="00F42E91">
        <w:trPr>
          <w:trHeight w:val="227"/>
        </w:trPr>
        <w:tc>
          <w:tcPr>
            <w:cnfStyle w:val="001000000000" w:firstRow="0" w:lastRow="0" w:firstColumn="1" w:lastColumn="0" w:oddVBand="0" w:evenVBand="0" w:oddHBand="0" w:evenHBand="0" w:firstRowFirstColumn="0" w:firstRowLastColumn="0" w:lastRowFirstColumn="0" w:lastRowLastColumn="0"/>
            <w:tcW w:w="7339" w:type="dxa"/>
            <w:vAlign w:val="bottom"/>
          </w:tcPr>
          <w:p w:rsidR="00F83D22" w:rsidRPr="00CB10D7" w:rsidRDefault="00F83D22" w:rsidP="00F42E91">
            <w:pPr>
              <w:tabs>
                <w:tab w:val="left" w:pos="375"/>
                <w:tab w:val="center" w:pos="3561"/>
              </w:tabs>
              <w:jc w:val="center"/>
              <w:rPr>
                <w:b w:val="0"/>
                <w:bCs w:val="0"/>
                <w:color w:val="000000" w:themeColor="text1"/>
                <w:sz w:val="22"/>
              </w:rPr>
            </w:pPr>
            <w:r w:rsidRPr="00CB10D7">
              <w:rPr>
                <w:color w:val="000000" w:themeColor="text1"/>
                <w:sz w:val="22"/>
              </w:rPr>
              <w:t>Veszélyeztetett kiskorúak Központ felé továbbított száma</w:t>
            </w:r>
          </w:p>
          <w:p w:rsidR="00F83D22" w:rsidRPr="00CB10D7" w:rsidRDefault="00F83D22" w:rsidP="00F42E91">
            <w:pPr>
              <w:jc w:val="center"/>
              <w:rPr>
                <w:color w:val="000000" w:themeColor="text1"/>
                <w:sz w:val="22"/>
              </w:rPr>
            </w:pPr>
          </w:p>
        </w:tc>
        <w:tc>
          <w:tcPr>
            <w:tcW w:w="2262" w:type="dxa"/>
          </w:tcPr>
          <w:p w:rsidR="00F83D22" w:rsidRPr="00CB10D7" w:rsidRDefault="00F83D22" w:rsidP="00F42E91">
            <w:pPr>
              <w:jc w:val="center"/>
              <w:cnfStyle w:val="000000000000" w:firstRow="0" w:lastRow="0" w:firstColumn="0" w:lastColumn="0" w:oddVBand="0" w:evenVBand="0" w:oddHBand="0" w:evenHBand="0" w:firstRowFirstColumn="0" w:firstRowLastColumn="0" w:lastRowFirstColumn="0" w:lastRowLastColumn="0"/>
              <w:rPr>
                <w:b/>
                <w:bCs/>
                <w:color w:val="000000" w:themeColor="text1"/>
                <w:sz w:val="22"/>
              </w:rPr>
            </w:pPr>
            <w:r w:rsidRPr="00CB10D7">
              <w:rPr>
                <w:b/>
                <w:bCs/>
                <w:color w:val="000000" w:themeColor="text1"/>
                <w:sz w:val="22"/>
              </w:rPr>
              <w:t>22 fő</w:t>
            </w:r>
          </w:p>
        </w:tc>
      </w:tr>
      <w:tr w:rsidR="00F83D22" w:rsidRPr="00CB10D7" w:rsidTr="00F42E91">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39" w:type="dxa"/>
          </w:tcPr>
          <w:p w:rsidR="00F83D22" w:rsidRPr="00CB10D7" w:rsidRDefault="00F83D22" w:rsidP="00F42E91">
            <w:pPr>
              <w:jc w:val="center"/>
              <w:rPr>
                <w:color w:val="000000" w:themeColor="text1"/>
                <w:sz w:val="22"/>
              </w:rPr>
            </w:pPr>
            <w:r w:rsidRPr="00CB10D7">
              <w:rPr>
                <w:color w:val="000000" w:themeColor="text1"/>
                <w:sz w:val="22"/>
              </w:rPr>
              <w:t>Veszélyeztetett kiskorúak közül közvetlenül hatósági intézkedésre javasolt esetek szám a Központ értesítése mellett</w:t>
            </w:r>
          </w:p>
        </w:tc>
        <w:tc>
          <w:tcPr>
            <w:tcW w:w="2262" w:type="dxa"/>
            <w:vAlign w:val="center"/>
          </w:tcPr>
          <w:p w:rsidR="00F83D22" w:rsidRPr="00CB10D7" w:rsidRDefault="00F83D22" w:rsidP="00F42E91">
            <w:pPr>
              <w:spacing w:before="240"/>
              <w:jc w:val="center"/>
              <w:cnfStyle w:val="000000100000" w:firstRow="0" w:lastRow="0" w:firstColumn="0" w:lastColumn="0" w:oddVBand="0" w:evenVBand="0" w:oddHBand="1" w:evenHBand="0" w:firstRowFirstColumn="0" w:firstRowLastColumn="0" w:lastRowFirstColumn="0" w:lastRowLastColumn="0"/>
              <w:rPr>
                <w:b/>
                <w:bCs/>
                <w:color w:val="000000" w:themeColor="text1"/>
                <w:sz w:val="22"/>
              </w:rPr>
            </w:pPr>
            <w:r w:rsidRPr="00CB10D7">
              <w:rPr>
                <w:b/>
                <w:bCs/>
                <w:color w:val="000000" w:themeColor="text1"/>
                <w:sz w:val="22"/>
              </w:rPr>
              <w:t>4 fő</w:t>
            </w:r>
          </w:p>
        </w:tc>
      </w:tr>
    </w:tbl>
    <w:p w:rsidR="00F83D22" w:rsidRPr="00CB10D7" w:rsidRDefault="00F83D22" w:rsidP="00F83D22">
      <w:pPr>
        <w:spacing w:before="240" w:line="360" w:lineRule="auto"/>
        <w:jc w:val="center"/>
        <w:rPr>
          <w:rFonts w:cs="Times New Roman"/>
          <w:color w:val="000000" w:themeColor="text1"/>
          <w:sz w:val="22"/>
        </w:rPr>
      </w:pPr>
      <w:r w:rsidRPr="00CB10D7">
        <w:rPr>
          <w:rFonts w:cs="Times New Roman"/>
          <w:color w:val="000000" w:themeColor="text1"/>
          <w:sz w:val="22"/>
        </w:rPr>
        <w:t>Ábra: Veszélyeztetett kiskorúak</w:t>
      </w:r>
    </w:p>
    <w:p w:rsidR="00E9508D" w:rsidRPr="006C5A91" w:rsidRDefault="00E9508D" w:rsidP="00E9508D">
      <w:pPr>
        <w:rPr>
          <w:rFonts w:cs="Times New Roman"/>
          <w:b/>
          <w:u w:val="single"/>
        </w:rPr>
      </w:pPr>
    </w:p>
    <w:p w:rsidR="005F13E3" w:rsidRDefault="00E9508D" w:rsidP="0097245B">
      <w:pPr>
        <w:rPr>
          <w:rFonts w:cs="Times New Roman"/>
          <w:b/>
          <w:szCs w:val="24"/>
          <w:u w:val="single"/>
        </w:rPr>
      </w:pPr>
      <w:r w:rsidRPr="006C5A91">
        <w:rPr>
          <w:rFonts w:cs="Times New Roman"/>
          <w:b/>
          <w:szCs w:val="24"/>
          <w:u w:val="single"/>
        </w:rPr>
        <w:t>Veszélyeztetettséget észlelő- és jelzőrendszer tagjaival való együttműködés – jelzések száma</w:t>
      </w:r>
    </w:p>
    <w:p w:rsidR="00A1588B" w:rsidRPr="006C5A91" w:rsidRDefault="00A1588B" w:rsidP="0097245B">
      <w:pPr>
        <w:rPr>
          <w:rFonts w:cs="Times New Roman"/>
          <w:b/>
          <w:szCs w:val="24"/>
          <w:u w:val="single"/>
        </w:rPr>
      </w:pPr>
    </w:p>
    <w:p w:rsidR="00E9508D" w:rsidRPr="009C77A9" w:rsidRDefault="00E9508D" w:rsidP="002D2615">
      <w:r w:rsidRPr="009C77A9">
        <w:t xml:space="preserve">A Szolgálat folyamatosan fogadja a beérkező (személyes, telefonos, írásos) jelzéseket. A jelzéseket követően minden esetben fel kell venni a kapcsolatot az érintettekkel, az írásban beérkező jelzésekre </w:t>
      </w:r>
      <w:r w:rsidR="00553973" w:rsidRPr="009C77A9">
        <w:t xml:space="preserve">az </w:t>
      </w:r>
      <w:proofErr w:type="gramStart"/>
      <w:r w:rsidR="00553973" w:rsidRPr="009C77A9">
        <w:t>intézmén</w:t>
      </w:r>
      <w:r w:rsidR="00FE2F2E" w:rsidRPr="009C77A9">
        <w:t>y</w:t>
      </w:r>
      <w:r w:rsidR="00D376ED" w:rsidRPr="009C77A9">
        <w:t xml:space="preserve"> </w:t>
      </w:r>
      <w:r w:rsidR="00711465" w:rsidRPr="009C77A9">
        <w:t>írásban</w:t>
      </w:r>
      <w:proofErr w:type="gramEnd"/>
      <w:r w:rsidR="00711465" w:rsidRPr="009C77A9">
        <w:t xml:space="preserve"> válaszol.</w:t>
      </w:r>
    </w:p>
    <w:p w:rsidR="001943DD" w:rsidRPr="009C77A9" w:rsidRDefault="001943DD" w:rsidP="0071456C"/>
    <w:tbl>
      <w:tblPr>
        <w:tblStyle w:val="Tblzatrcsos1vilgos1"/>
        <w:tblW w:w="8217" w:type="dxa"/>
        <w:jc w:val="center"/>
        <w:tblLook w:val="04A0" w:firstRow="1" w:lastRow="0" w:firstColumn="1" w:lastColumn="0" w:noHBand="0" w:noVBand="1"/>
      </w:tblPr>
      <w:tblGrid>
        <w:gridCol w:w="4673"/>
        <w:gridCol w:w="1701"/>
        <w:gridCol w:w="1843"/>
      </w:tblGrid>
      <w:tr w:rsidR="001943DD" w:rsidRPr="006C5A91" w:rsidTr="0071456C">
        <w:trPr>
          <w:cnfStyle w:val="100000000000" w:firstRow="1" w:lastRow="0" w:firstColumn="0" w:lastColumn="0" w:oddVBand="0" w:evenVBand="0" w:oddHBand="0" w:evenHBand="0" w:firstRowFirstColumn="0" w:firstRowLastColumn="0" w:lastRowFirstColumn="0" w:lastRowLastColumn="0"/>
          <w:trHeight w:val="718"/>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right w:val="single" w:sz="4" w:space="0" w:color="999999"/>
            </w:tcBorders>
            <w:shd w:val="clear" w:color="auto" w:fill="D9D9D9" w:themeFill="background1" w:themeFillShade="D9"/>
            <w:vAlign w:val="center"/>
            <w:hideMark/>
          </w:tcPr>
          <w:p w:rsidR="001943DD" w:rsidRPr="0071456C" w:rsidRDefault="001943DD">
            <w:pPr>
              <w:spacing w:line="276" w:lineRule="auto"/>
              <w:jc w:val="center"/>
              <w:rPr>
                <w:sz w:val="20"/>
                <w:szCs w:val="20"/>
              </w:rPr>
            </w:pPr>
            <w:r w:rsidRPr="0071456C">
              <w:rPr>
                <w:sz w:val="20"/>
                <w:szCs w:val="20"/>
              </w:rPr>
              <w:t>Jelzést küldő szerv</w:t>
            </w:r>
          </w:p>
        </w:tc>
        <w:tc>
          <w:tcPr>
            <w:tcW w:w="1701" w:type="dxa"/>
            <w:tcBorders>
              <w:top w:val="single" w:sz="4" w:space="0" w:color="999999"/>
              <w:left w:val="single" w:sz="4" w:space="0" w:color="999999"/>
              <w:right w:val="single" w:sz="4" w:space="0" w:color="999999"/>
            </w:tcBorders>
            <w:shd w:val="clear" w:color="auto" w:fill="D9D9D9" w:themeFill="background1" w:themeFillShade="D9"/>
            <w:vAlign w:val="center"/>
            <w:hideMark/>
          </w:tcPr>
          <w:p w:rsidR="001943DD" w:rsidRPr="0071456C" w:rsidRDefault="001943DD">
            <w:pPr>
              <w:jc w:val="center"/>
              <w:cnfStyle w:val="100000000000" w:firstRow="1" w:lastRow="0" w:firstColumn="0" w:lastColumn="0" w:oddVBand="0" w:evenVBand="0" w:oddHBand="0" w:evenHBand="0" w:firstRowFirstColumn="0" w:firstRowLastColumn="0" w:lastRowFirstColumn="0" w:lastRowLastColumn="0"/>
              <w:rPr>
                <w:sz w:val="20"/>
                <w:szCs w:val="20"/>
              </w:rPr>
            </w:pPr>
            <w:r w:rsidRPr="0071456C">
              <w:rPr>
                <w:sz w:val="20"/>
                <w:szCs w:val="20"/>
              </w:rPr>
              <w:t>Kiskorút érintő jelzések</w:t>
            </w:r>
          </w:p>
        </w:tc>
        <w:tc>
          <w:tcPr>
            <w:tcW w:w="1843" w:type="dxa"/>
            <w:tcBorders>
              <w:top w:val="single" w:sz="4" w:space="0" w:color="999999"/>
              <w:left w:val="single" w:sz="4" w:space="0" w:color="999999"/>
              <w:right w:val="single" w:sz="4" w:space="0" w:color="999999"/>
            </w:tcBorders>
            <w:shd w:val="clear" w:color="auto" w:fill="D9D9D9" w:themeFill="background1" w:themeFillShade="D9"/>
            <w:vAlign w:val="center"/>
            <w:hideMark/>
          </w:tcPr>
          <w:p w:rsidR="001943DD" w:rsidRPr="0071456C" w:rsidRDefault="001943DD">
            <w:pPr>
              <w:jc w:val="center"/>
              <w:cnfStyle w:val="100000000000" w:firstRow="1" w:lastRow="0" w:firstColumn="0" w:lastColumn="0" w:oddVBand="0" w:evenVBand="0" w:oddHBand="0" w:evenHBand="0" w:firstRowFirstColumn="0" w:firstRowLastColumn="0" w:lastRowFirstColumn="0" w:lastRowLastColumn="0"/>
              <w:rPr>
                <w:sz w:val="20"/>
                <w:szCs w:val="20"/>
              </w:rPr>
            </w:pPr>
            <w:r w:rsidRPr="0071456C">
              <w:rPr>
                <w:sz w:val="20"/>
                <w:szCs w:val="20"/>
              </w:rPr>
              <w:t>Nagykorút érintő jelzések</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Egészségügyi szolgáltató/ védőnői jelzés</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7</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Személyes gondoskodást nyújtó szociális szolgáltató</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Köznevelési intézmény, szakképző intézmény</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46</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5</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lastRenderedPageBreak/>
              <w:t>Rendőrség</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22</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11</w:t>
            </w:r>
          </w:p>
        </w:tc>
      </w:tr>
      <w:tr w:rsidR="001943DD" w:rsidRPr="006C5A91" w:rsidTr="0071456C">
        <w:trPr>
          <w:trHeight w:val="340"/>
          <w:jc w:val="center"/>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1943DD" w:rsidP="0071456C">
            <w:pPr>
              <w:spacing w:line="276" w:lineRule="auto"/>
              <w:jc w:val="left"/>
              <w:rPr>
                <w:b w:val="0"/>
                <w:bCs w:val="0"/>
                <w:sz w:val="20"/>
                <w:szCs w:val="20"/>
              </w:rPr>
            </w:pPr>
            <w:r w:rsidRPr="0071456C">
              <w:rPr>
                <w:b w:val="0"/>
                <w:bCs w:val="0"/>
                <w:sz w:val="20"/>
                <w:szCs w:val="20"/>
              </w:rPr>
              <w:t>Állampolgár</w:t>
            </w:r>
          </w:p>
        </w:tc>
        <w:tc>
          <w:tcPr>
            <w:tcW w:w="1701"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6</w:t>
            </w:r>
          </w:p>
        </w:tc>
        <w:tc>
          <w:tcPr>
            <w:tcW w:w="1843" w:type="dxa"/>
            <w:tcBorders>
              <w:top w:val="single" w:sz="4" w:space="0" w:color="999999"/>
              <w:left w:val="single" w:sz="4" w:space="0" w:color="999999"/>
              <w:bottom w:val="single" w:sz="4" w:space="0" w:color="999999"/>
              <w:right w:val="single" w:sz="4" w:space="0" w:color="999999"/>
            </w:tcBorders>
            <w:vAlign w:val="center"/>
            <w:hideMark/>
          </w:tcPr>
          <w:p w:rsidR="001943DD" w:rsidRPr="0071456C" w:rsidRDefault="0055397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14</w:t>
            </w:r>
          </w:p>
        </w:tc>
      </w:tr>
      <w:tr w:rsidR="001943DD" w:rsidRPr="006C5A91" w:rsidTr="0071456C">
        <w:trPr>
          <w:trHeight w:val="725"/>
          <w:jc w:val="center"/>
        </w:trPr>
        <w:tc>
          <w:tcPr>
            <w:cnfStyle w:val="001000000000" w:firstRow="0" w:lastRow="0" w:firstColumn="1" w:lastColumn="0" w:oddVBand="0" w:evenVBand="0" w:oddHBand="0" w:evenHBand="0" w:firstRowFirstColumn="0" w:firstRowLastColumn="0" w:lastRowFirstColumn="0" w:lastRowLastColumn="0"/>
            <w:tcW w:w="8217" w:type="dxa"/>
            <w:gridSpan w:val="3"/>
            <w:tcBorders>
              <w:top w:val="single" w:sz="4" w:space="0" w:color="999999"/>
              <w:left w:val="single" w:sz="4" w:space="0" w:color="999999"/>
              <w:bottom w:val="single" w:sz="4" w:space="0" w:color="999999"/>
              <w:right w:val="single" w:sz="4" w:space="0" w:color="999999"/>
            </w:tcBorders>
            <w:shd w:val="clear" w:color="auto" w:fill="BFBFBF" w:themeFill="background1" w:themeFillShade="BF"/>
            <w:vAlign w:val="center"/>
            <w:hideMark/>
          </w:tcPr>
          <w:p w:rsidR="001943DD" w:rsidRPr="0071456C" w:rsidRDefault="001943DD">
            <w:pPr>
              <w:spacing w:line="276" w:lineRule="auto"/>
              <w:jc w:val="center"/>
              <w:rPr>
                <w:sz w:val="20"/>
                <w:szCs w:val="20"/>
              </w:rPr>
            </w:pPr>
            <w:r w:rsidRPr="0071456C">
              <w:rPr>
                <w:sz w:val="20"/>
                <w:szCs w:val="20"/>
              </w:rPr>
              <w:t>202</w:t>
            </w:r>
            <w:r w:rsidR="00553973">
              <w:rPr>
                <w:sz w:val="20"/>
                <w:szCs w:val="20"/>
              </w:rPr>
              <w:t>5</w:t>
            </w:r>
            <w:r w:rsidRPr="0071456C">
              <w:rPr>
                <w:sz w:val="20"/>
                <w:szCs w:val="20"/>
              </w:rPr>
              <w:t>-ben beérkezett jelzések száma (1</w:t>
            </w:r>
            <w:r w:rsidR="00553973">
              <w:rPr>
                <w:sz w:val="20"/>
                <w:szCs w:val="20"/>
              </w:rPr>
              <w:t>46</w:t>
            </w:r>
            <w:r w:rsidRPr="0071456C">
              <w:rPr>
                <w:sz w:val="20"/>
                <w:szCs w:val="20"/>
              </w:rPr>
              <w:t xml:space="preserve"> db)</w:t>
            </w:r>
          </w:p>
          <w:p w:rsidR="001943DD" w:rsidRPr="0071456C" w:rsidRDefault="001943DD" w:rsidP="00553973">
            <w:pPr>
              <w:jc w:val="center"/>
              <w:rPr>
                <w:b w:val="0"/>
                <w:bCs w:val="0"/>
                <w:sz w:val="20"/>
                <w:szCs w:val="20"/>
              </w:rPr>
            </w:pPr>
            <w:r w:rsidRPr="0071456C">
              <w:rPr>
                <w:sz w:val="20"/>
                <w:szCs w:val="20"/>
              </w:rPr>
              <w:t>(202</w:t>
            </w:r>
            <w:r w:rsidR="00553973">
              <w:rPr>
                <w:sz w:val="20"/>
                <w:szCs w:val="20"/>
              </w:rPr>
              <w:t>4-be</w:t>
            </w:r>
            <w:r w:rsidRPr="0071456C">
              <w:rPr>
                <w:sz w:val="20"/>
                <w:szCs w:val="20"/>
              </w:rPr>
              <w:t xml:space="preserve">n </w:t>
            </w:r>
            <w:r w:rsidR="00553973">
              <w:rPr>
                <w:sz w:val="20"/>
                <w:szCs w:val="20"/>
              </w:rPr>
              <w:t>115</w:t>
            </w:r>
            <w:r w:rsidRPr="0071456C">
              <w:rPr>
                <w:sz w:val="20"/>
                <w:szCs w:val="20"/>
              </w:rPr>
              <w:t xml:space="preserve"> jelzés érkezett)</w:t>
            </w:r>
          </w:p>
        </w:tc>
      </w:tr>
    </w:tbl>
    <w:p w:rsidR="00E9508D" w:rsidRPr="006C5A91" w:rsidRDefault="00E9508D" w:rsidP="00E9508D">
      <w:pPr>
        <w:spacing w:line="360" w:lineRule="auto"/>
        <w:rPr>
          <w:rFonts w:cs="Times New Roman"/>
          <w:szCs w:val="24"/>
        </w:rPr>
      </w:pPr>
    </w:p>
    <w:p w:rsidR="001943DD" w:rsidRPr="009C77A9" w:rsidRDefault="00060FC5" w:rsidP="002D2615">
      <w:r w:rsidRPr="009C77A9">
        <w:t xml:space="preserve">A jelzések száma emelkedett a 2024-es évhez képest. </w:t>
      </w:r>
      <w:r w:rsidR="001943DD" w:rsidRPr="009C77A9">
        <w:t xml:space="preserve">Az intézmény jelzőrendszeri felelőse és tanácsadója is a személyes, </w:t>
      </w:r>
      <w:proofErr w:type="gramStart"/>
      <w:r w:rsidR="001943DD" w:rsidRPr="009C77A9">
        <w:t>konkrét</w:t>
      </w:r>
      <w:proofErr w:type="gramEnd"/>
      <w:r w:rsidR="001943DD" w:rsidRPr="009C77A9">
        <w:t xml:space="preserve"> ügyekben szükséges kapcsolattartásban és konzultációban látja a megoldást a jelzőrendszeri tevékenység hatékonyabb működésére. Továbbra is szükséges a tagok megerősítése egy-egy adott jelzés megírásában, melyet megelőzően telefonon keresik meg </w:t>
      </w:r>
      <w:r w:rsidR="009C77A9" w:rsidRPr="009C77A9">
        <w:t xml:space="preserve">a </w:t>
      </w:r>
      <w:r w:rsidR="001943DD" w:rsidRPr="009C77A9">
        <w:t>szolgálat</w:t>
      </w:r>
      <w:r w:rsidR="004E33CE" w:rsidRPr="009C77A9">
        <w:t>o</w:t>
      </w:r>
      <w:r w:rsidR="001943DD" w:rsidRPr="009C77A9">
        <w:t>t.</w:t>
      </w:r>
    </w:p>
    <w:p w:rsidR="001943DD" w:rsidRDefault="001943DD" w:rsidP="002D2615">
      <w:r w:rsidRPr="009C77A9">
        <w:t xml:space="preserve">Egyre gyakoribb a fiatalok körében a kiemelkedő segítséget igénylő lelki-mentális állapot segítése. </w:t>
      </w:r>
    </w:p>
    <w:p w:rsidR="00656F6A" w:rsidRPr="009C77A9" w:rsidRDefault="00656F6A" w:rsidP="002D2615"/>
    <w:p w:rsidR="00656F6A" w:rsidRPr="00656F6A" w:rsidRDefault="001943DD" w:rsidP="002D2615">
      <w:pPr>
        <w:rPr>
          <w:b/>
        </w:rPr>
      </w:pPr>
      <w:r w:rsidRPr="00656F6A">
        <w:rPr>
          <w:b/>
        </w:rPr>
        <w:t xml:space="preserve">A családok működési zavara, a szülők különválása okozta </w:t>
      </w:r>
      <w:proofErr w:type="gramStart"/>
      <w:r w:rsidRPr="00656F6A">
        <w:rPr>
          <w:b/>
        </w:rPr>
        <w:t>konfliktusos</w:t>
      </w:r>
      <w:proofErr w:type="gramEnd"/>
      <w:r w:rsidRPr="00656F6A">
        <w:rPr>
          <w:b/>
        </w:rPr>
        <w:t xml:space="preserve"> kapcsolattartások, gyermek elhelyezési ügyek. </w:t>
      </w:r>
    </w:p>
    <w:p w:rsidR="00656F6A" w:rsidRDefault="00656F6A" w:rsidP="002D2615"/>
    <w:p w:rsidR="001943DD" w:rsidRPr="009C77A9" w:rsidRDefault="004E33CE" w:rsidP="002D2615">
      <w:r w:rsidRPr="009C77A9">
        <w:t xml:space="preserve">Egész évben jellemzően emelkedett volt a családon belüli bántalmazás, kiskorút veszélyeztető családon belüli </w:t>
      </w:r>
      <w:proofErr w:type="gramStart"/>
      <w:r w:rsidRPr="009C77A9">
        <w:t>konfliktusok</w:t>
      </w:r>
      <w:proofErr w:type="gramEnd"/>
      <w:r w:rsidRPr="009C77A9">
        <w:t>.  A bántalmazás-mely lehet fizikai vagy verbális- a gyermek testi, lelki, szociális sérülésit eredményezi.</w:t>
      </w:r>
      <w:r w:rsidR="00656F6A">
        <w:t xml:space="preserve"> </w:t>
      </w:r>
      <w:proofErr w:type="gramStart"/>
      <w:r w:rsidR="001943DD" w:rsidRPr="009C77A9">
        <w:t>Kiemelkedő</w:t>
      </w:r>
      <w:proofErr w:type="gramEnd"/>
      <w:r w:rsidR="001943DD" w:rsidRPr="009C77A9">
        <w:t xml:space="preserve"> feladat a jelzőrendszer megfelelő működésének tovább erősítése, rendszeres esetkonferenciák, esetmegbeszélések, valamint telefonos és személyes esetkonzultációk tartása. </w:t>
      </w:r>
    </w:p>
    <w:p w:rsidR="001943DD" w:rsidRPr="009C77A9" w:rsidRDefault="001943DD" w:rsidP="002D2615">
      <w:pPr>
        <w:rPr>
          <w:b/>
          <w:szCs w:val="24"/>
        </w:rPr>
      </w:pPr>
      <w:r w:rsidRPr="009C77A9">
        <w:rPr>
          <w:szCs w:val="24"/>
        </w:rPr>
        <w:t xml:space="preserve">A </w:t>
      </w:r>
      <w:r w:rsidR="00A21503" w:rsidRPr="009C77A9">
        <w:rPr>
          <w:szCs w:val="24"/>
        </w:rPr>
        <w:t>s</w:t>
      </w:r>
      <w:r w:rsidRPr="009C77A9">
        <w:rPr>
          <w:szCs w:val="24"/>
        </w:rPr>
        <w:t>zolgálat a jelzés megtételének fontosságára már többször, több fórumon felhívta a</w:t>
      </w:r>
      <w:r w:rsidR="00E81B5B" w:rsidRPr="009C77A9">
        <w:rPr>
          <w:szCs w:val="24"/>
        </w:rPr>
        <w:t xml:space="preserve"> jelzőrendszeri tagok figyelmét, azonban tapasztalható, hogy a jelzőrendszer tagjai továbbra sem teszik meg jelzésüket időben.  A minél korábbi </w:t>
      </w:r>
      <w:proofErr w:type="gramStart"/>
      <w:r w:rsidR="00E81B5B" w:rsidRPr="009C77A9">
        <w:rPr>
          <w:szCs w:val="24"/>
        </w:rPr>
        <w:t>intervenciós</w:t>
      </w:r>
      <w:proofErr w:type="gramEnd"/>
      <w:r w:rsidR="00E81B5B" w:rsidRPr="009C77A9">
        <w:rPr>
          <w:szCs w:val="24"/>
        </w:rPr>
        <w:t xml:space="preserve"> és prevenciós segítségnyújtás már a probléma érzékelését megelőzően is biztosíthat segítséget. Amennyiben a szolgálat időben kap jelzést egy adott </w:t>
      </w:r>
      <w:proofErr w:type="gramStart"/>
      <w:r w:rsidR="00E81B5B" w:rsidRPr="009C77A9">
        <w:rPr>
          <w:szCs w:val="24"/>
        </w:rPr>
        <w:t>problémát</w:t>
      </w:r>
      <w:proofErr w:type="gramEnd"/>
      <w:r w:rsidR="00E81B5B" w:rsidRPr="009C77A9">
        <w:rPr>
          <w:szCs w:val="24"/>
        </w:rPr>
        <w:t xml:space="preserve"> érintően a szociális munka eszközével alkalmazható segítségnyújtás során megakadályozható a gyermekek veszélyeztetettségének kialakulása</w:t>
      </w:r>
      <w:r w:rsidR="00E81B5B" w:rsidRPr="009C77A9">
        <w:rPr>
          <w:b/>
          <w:szCs w:val="24"/>
        </w:rPr>
        <w:t>.</w:t>
      </w:r>
    </w:p>
    <w:p w:rsidR="002D2615" w:rsidRPr="006C5A91" w:rsidRDefault="002D2615" w:rsidP="001943DD">
      <w:pPr>
        <w:rPr>
          <w:rFonts w:cs="Times New Roman"/>
          <w:szCs w:val="24"/>
        </w:rPr>
      </w:pPr>
    </w:p>
    <w:p w:rsidR="00E9508D" w:rsidRDefault="00E9508D" w:rsidP="00E9508D">
      <w:pPr>
        <w:rPr>
          <w:rFonts w:cs="Times New Roman"/>
          <w:b/>
          <w:bCs/>
          <w:szCs w:val="24"/>
        </w:rPr>
      </w:pPr>
      <w:r w:rsidRPr="006C5A91">
        <w:rPr>
          <w:rFonts w:cs="Times New Roman"/>
          <w:b/>
          <w:bCs/>
          <w:szCs w:val="24"/>
        </w:rPr>
        <w:t>Család- és Gyermekjóléti Szolgálat megbeszélései 202</w:t>
      </w:r>
      <w:r w:rsidR="00F1151E">
        <w:rPr>
          <w:rFonts w:cs="Times New Roman"/>
          <w:b/>
          <w:bCs/>
          <w:szCs w:val="24"/>
        </w:rPr>
        <w:t>5-be</w:t>
      </w:r>
      <w:r w:rsidRPr="006C5A91">
        <w:rPr>
          <w:rFonts w:cs="Times New Roman"/>
          <w:b/>
          <w:bCs/>
          <w:szCs w:val="24"/>
        </w:rPr>
        <w:t>n</w:t>
      </w:r>
    </w:p>
    <w:p w:rsidR="001F2A97" w:rsidRPr="006C5A91" w:rsidRDefault="001F2A97" w:rsidP="00E9508D">
      <w:pPr>
        <w:rPr>
          <w:rFonts w:cs="Times New Roman"/>
          <w:b/>
          <w:bCs/>
          <w:szCs w:val="24"/>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835"/>
        <w:gridCol w:w="2268"/>
      </w:tblGrid>
      <w:tr w:rsidR="005407B4" w:rsidRPr="00123565" w:rsidTr="00123565">
        <w:trPr>
          <w:trHeight w:val="613"/>
          <w:jc w:val="center"/>
        </w:trPr>
        <w:tc>
          <w:tcPr>
            <w:tcW w:w="2835" w:type="dxa"/>
            <w:tcBorders>
              <w:bottom w:val="single" w:sz="12" w:space="0" w:color="666666"/>
            </w:tcBorders>
            <w:shd w:val="clear" w:color="auto" w:fill="D9D9D9"/>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Megbeszélés típusa</w:t>
            </w:r>
          </w:p>
        </w:tc>
        <w:tc>
          <w:tcPr>
            <w:tcW w:w="2268" w:type="dxa"/>
            <w:tcBorders>
              <w:bottom w:val="single" w:sz="12" w:space="0" w:color="666666"/>
            </w:tcBorders>
            <w:shd w:val="clear" w:color="auto" w:fill="D9D9D9"/>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Szakmai tevékenységek száma</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Esetmegbeszélés</w:t>
            </w:r>
          </w:p>
        </w:tc>
        <w:tc>
          <w:tcPr>
            <w:tcW w:w="2268" w:type="dxa"/>
            <w:shd w:val="clear" w:color="auto" w:fill="auto"/>
            <w:vAlign w:val="center"/>
          </w:tcPr>
          <w:p w:rsidR="00E9508D" w:rsidRPr="00123565" w:rsidRDefault="00F1151E" w:rsidP="00750740">
            <w:pPr>
              <w:jc w:val="center"/>
              <w:rPr>
                <w:rFonts w:eastAsia="Calibri" w:cs="Times New Roman"/>
                <w:sz w:val="20"/>
                <w:szCs w:val="20"/>
              </w:rPr>
            </w:pPr>
            <w:r>
              <w:rPr>
                <w:rFonts w:eastAsia="Calibri" w:cs="Times New Roman"/>
                <w:sz w:val="20"/>
                <w:szCs w:val="20"/>
              </w:rPr>
              <w:t>10</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Esetkonferencia</w:t>
            </w:r>
          </w:p>
        </w:tc>
        <w:tc>
          <w:tcPr>
            <w:tcW w:w="2268" w:type="dxa"/>
            <w:shd w:val="clear" w:color="auto" w:fill="auto"/>
            <w:vAlign w:val="center"/>
          </w:tcPr>
          <w:p w:rsidR="00E9508D" w:rsidRPr="00123565" w:rsidRDefault="00F1151E" w:rsidP="00750740">
            <w:pPr>
              <w:jc w:val="center"/>
              <w:rPr>
                <w:rFonts w:eastAsia="Calibri" w:cs="Times New Roman"/>
                <w:sz w:val="20"/>
                <w:szCs w:val="20"/>
              </w:rPr>
            </w:pPr>
            <w:r>
              <w:rPr>
                <w:rFonts w:eastAsia="Calibri" w:cs="Times New Roman"/>
                <w:sz w:val="20"/>
                <w:szCs w:val="20"/>
              </w:rPr>
              <w:t>13</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Esetkonzultáció</w:t>
            </w:r>
          </w:p>
        </w:tc>
        <w:tc>
          <w:tcPr>
            <w:tcW w:w="2268" w:type="dxa"/>
            <w:shd w:val="clear" w:color="auto" w:fill="auto"/>
            <w:vAlign w:val="center"/>
          </w:tcPr>
          <w:p w:rsidR="00E9508D" w:rsidRPr="00123565" w:rsidRDefault="00F1151E" w:rsidP="00750740">
            <w:pPr>
              <w:jc w:val="center"/>
              <w:rPr>
                <w:rFonts w:eastAsia="Calibri" w:cs="Times New Roman"/>
                <w:sz w:val="20"/>
                <w:szCs w:val="20"/>
              </w:rPr>
            </w:pPr>
            <w:r>
              <w:rPr>
                <w:rFonts w:eastAsia="Calibri" w:cs="Times New Roman"/>
                <w:sz w:val="20"/>
                <w:szCs w:val="20"/>
              </w:rPr>
              <w:t>622</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Éves szakmai tanácskozás</w:t>
            </w:r>
          </w:p>
        </w:tc>
        <w:tc>
          <w:tcPr>
            <w:tcW w:w="2268" w:type="dxa"/>
            <w:shd w:val="clear" w:color="auto" w:fill="auto"/>
            <w:vAlign w:val="center"/>
          </w:tcPr>
          <w:p w:rsidR="00E9508D" w:rsidRPr="00123565" w:rsidRDefault="00E9508D" w:rsidP="00750740">
            <w:pPr>
              <w:jc w:val="center"/>
              <w:rPr>
                <w:rFonts w:eastAsia="Calibri" w:cs="Times New Roman"/>
                <w:sz w:val="20"/>
                <w:szCs w:val="20"/>
              </w:rPr>
            </w:pPr>
            <w:r w:rsidRPr="00123565">
              <w:rPr>
                <w:rFonts w:eastAsia="Calibri" w:cs="Times New Roman"/>
                <w:sz w:val="20"/>
                <w:szCs w:val="20"/>
              </w:rPr>
              <w:t>1</w:t>
            </w:r>
          </w:p>
        </w:tc>
      </w:tr>
      <w:tr w:rsidR="005407B4" w:rsidRPr="006C5A91" w:rsidTr="00123565">
        <w:trPr>
          <w:trHeight w:val="390"/>
          <w:jc w:val="center"/>
        </w:trPr>
        <w:tc>
          <w:tcPr>
            <w:tcW w:w="2835" w:type="dxa"/>
            <w:shd w:val="clear" w:color="auto" w:fill="auto"/>
            <w:vAlign w:val="center"/>
          </w:tcPr>
          <w:p w:rsidR="00E9508D" w:rsidRPr="00123565" w:rsidRDefault="00E9508D" w:rsidP="00750740">
            <w:pPr>
              <w:jc w:val="center"/>
              <w:rPr>
                <w:rFonts w:eastAsia="Calibri" w:cs="Times New Roman"/>
                <w:b/>
                <w:bCs/>
                <w:sz w:val="20"/>
                <w:szCs w:val="20"/>
              </w:rPr>
            </w:pPr>
            <w:r w:rsidRPr="00123565">
              <w:rPr>
                <w:rFonts w:eastAsia="Calibri" w:cs="Times New Roman"/>
                <w:b/>
                <w:bCs/>
                <w:sz w:val="20"/>
                <w:szCs w:val="20"/>
              </w:rPr>
              <w:t>Jelzőrendszeri megbeszélések</w:t>
            </w:r>
          </w:p>
        </w:tc>
        <w:tc>
          <w:tcPr>
            <w:tcW w:w="2268" w:type="dxa"/>
            <w:shd w:val="clear" w:color="auto" w:fill="auto"/>
            <w:vAlign w:val="center"/>
          </w:tcPr>
          <w:p w:rsidR="00E9508D" w:rsidRPr="00123565" w:rsidRDefault="00E9508D" w:rsidP="00750740">
            <w:pPr>
              <w:jc w:val="center"/>
              <w:rPr>
                <w:rFonts w:eastAsia="Calibri" w:cs="Times New Roman"/>
                <w:sz w:val="20"/>
                <w:szCs w:val="20"/>
              </w:rPr>
            </w:pPr>
            <w:r w:rsidRPr="00123565">
              <w:rPr>
                <w:rFonts w:eastAsia="Calibri" w:cs="Times New Roman"/>
                <w:sz w:val="20"/>
                <w:szCs w:val="20"/>
              </w:rPr>
              <w:t>6</w:t>
            </w:r>
          </w:p>
        </w:tc>
      </w:tr>
    </w:tbl>
    <w:p w:rsidR="00E9508D" w:rsidRPr="00F1151E" w:rsidRDefault="00E9508D" w:rsidP="00E9508D">
      <w:pPr>
        <w:pStyle w:val="Listaszerbekezds"/>
        <w:ind w:left="1428" w:firstLine="696"/>
        <w:rPr>
          <w:rFonts w:ascii="Times New Roman" w:hAnsi="Times New Roman"/>
          <w:sz w:val="20"/>
          <w:szCs w:val="20"/>
        </w:rPr>
      </w:pPr>
      <w:r w:rsidRPr="00F1151E">
        <w:rPr>
          <w:rFonts w:ascii="Times New Roman" w:hAnsi="Times New Roman"/>
          <w:sz w:val="20"/>
          <w:szCs w:val="20"/>
        </w:rPr>
        <w:t xml:space="preserve">Táblázat: Megbeszélések, </w:t>
      </w:r>
      <w:proofErr w:type="gramStart"/>
      <w:r w:rsidRPr="00F1151E">
        <w:rPr>
          <w:rFonts w:ascii="Times New Roman" w:hAnsi="Times New Roman"/>
          <w:sz w:val="20"/>
          <w:szCs w:val="20"/>
        </w:rPr>
        <w:t>konzultációk</w:t>
      </w:r>
      <w:proofErr w:type="gramEnd"/>
      <w:r w:rsidRPr="00F1151E">
        <w:rPr>
          <w:rFonts w:ascii="Times New Roman" w:hAnsi="Times New Roman"/>
          <w:sz w:val="20"/>
          <w:szCs w:val="20"/>
        </w:rPr>
        <w:t xml:space="preserve"> száma</w:t>
      </w:r>
    </w:p>
    <w:p w:rsidR="001F2A97" w:rsidRPr="001F1295" w:rsidRDefault="001F2A97" w:rsidP="001F2A97">
      <w:pPr>
        <w:rPr>
          <w:szCs w:val="24"/>
        </w:rPr>
      </w:pPr>
      <w:r w:rsidRPr="001F1295">
        <w:rPr>
          <w:szCs w:val="24"/>
        </w:rPr>
        <w:t>A gyermekekkel kapcsolatban álló szakemberekkel rendszeres kapcsolat</w:t>
      </w:r>
      <w:r w:rsidR="001F1295" w:rsidRPr="001F1295">
        <w:rPr>
          <w:szCs w:val="24"/>
        </w:rPr>
        <w:t xml:space="preserve">a </w:t>
      </w:r>
      <w:proofErr w:type="gramStart"/>
      <w:r w:rsidR="001F1295" w:rsidRPr="001F1295">
        <w:rPr>
          <w:szCs w:val="24"/>
        </w:rPr>
        <w:t>van</w:t>
      </w:r>
      <w:proofErr w:type="gramEnd"/>
      <w:r w:rsidR="001F1295" w:rsidRPr="001F1295">
        <w:rPr>
          <w:szCs w:val="24"/>
        </w:rPr>
        <w:t xml:space="preserve"> a szolgálatnak </w:t>
      </w:r>
      <w:r w:rsidRPr="001F1295">
        <w:rPr>
          <w:szCs w:val="24"/>
        </w:rPr>
        <w:t xml:space="preserve">van annak érdekében, hogy a probléma megoldása hatékonyabb legyen. </w:t>
      </w:r>
    </w:p>
    <w:p w:rsidR="001F2A97" w:rsidRPr="001F1295" w:rsidRDefault="001F2A97" w:rsidP="001F2A97">
      <w:pPr>
        <w:rPr>
          <w:szCs w:val="24"/>
        </w:rPr>
      </w:pPr>
      <w:r w:rsidRPr="001F1295">
        <w:rPr>
          <w:szCs w:val="24"/>
        </w:rPr>
        <w:t>Az éves szakmai tanácskozás megtartására 2026. február 24-én került sor. Tapasztalható volt, hogy a jelzőrendszeri tagok nem szívesen jelennek meg annak ellenére, hogy minden helyi intézmény kötelessége eleget tenni a jelzőrendszeri feladatainak, melynek részes az éves szakmai tanácskozáson való megjelenés.</w:t>
      </w:r>
    </w:p>
    <w:p w:rsidR="001F2A97" w:rsidRPr="001F2A97" w:rsidRDefault="001F2A97" w:rsidP="001F2A97">
      <w:pPr>
        <w:rPr>
          <w:color w:val="00B050"/>
          <w:szCs w:val="24"/>
        </w:rPr>
      </w:pPr>
    </w:p>
    <w:p w:rsidR="00E9508D" w:rsidRPr="006C5A91" w:rsidRDefault="00E9508D" w:rsidP="00E9508D">
      <w:pPr>
        <w:spacing w:line="360" w:lineRule="auto"/>
        <w:rPr>
          <w:rFonts w:cs="Times New Roman"/>
          <w:b/>
          <w:szCs w:val="24"/>
        </w:rPr>
      </w:pPr>
      <w:r w:rsidRPr="006C5A91">
        <w:rPr>
          <w:rFonts w:cs="Times New Roman"/>
          <w:b/>
          <w:szCs w:val="24"/>
        </w:rPr>
        <w:lastRenderedPageBreak/>
        <w:t>Környezettanulmány készítése</w:t>
      </w:r>
    </w:p>
    <w:p w:rsidR="00E9508D" w:rsidRPr="001F1295" w:rsidRDefault="00E9508D" w:rsidP="002D2615">
      <w:r w:rsidRPr="001F1295">
        <w:t xml:space="preserve">A családsegítők az elmúlt évben </w:t>
      </w:r>
      <w:r w:rsidR="00256D90" w:rsidRPr="001F1295">
        <w:t xml:space="preserve">149 </w:t>
      </w:r>
      <w:r w:rsidRPr="001F1295">
        <w:t>db környezettanulmányt (202</w:t>
      </w:r>
      <w:r w:rsidR="00256D90" w:rsidRPr="001F1295">
        <w:t>4</w:t>
      </w:r>
      <w:r w:rsidRPr="001F1295">
        <w:t xml:space="preserve">-ben </w:t>
      </w:r>
      <w:r w:rsidR="00256D90" w:rsidRPr="001F1295">
        <w:t>126</w:t>
      </w:r>
      <w:r w:rsidRPr="001F1295">
        <w:t xml:space="preserve"> db) készítettek. A környezettanulmányok jelentősebb részét a </w:t>
      </w:r>
      <w:r w:rsidR="000F3884" w:rsidRPr="001F1295">
        <w:t xml:space="preserve">Hajdúszoboszlói </w:t>
      </w:r>
      <w:r w:rsidRPr="001F1295">
        <w:t xml:space="preserve">Polgármesteri Hivatal </w:t>
      </w:r>
      <w:r w:rsidR="000F3884" w:rsidRPr="001F1295">
        <w:t xml:space="preserve">Igazgatási, Szociális és Szervezési Főosztály </w:t>
      </w:r>
      <w:r w:rsidRPr="001F1295">
        <w:t>Egészségügyi</w:t>
      </w:r>
      <w:r w:rsidR="000F3884" w:rsidRPr="001F1295">
        <w:t xml:space="preserve"> és </w:t>
      </w:r>
      <w:r w:rsidRPr="001F1295">
        <w:t xml:space="preserve">Szociális </w:t>
      </w:r>
      <w:r w:rsidR="000F3884" w:rsidRPr="001F1295">
        <w:t xml:space="preserve">Osztályának </w:t>
      </w:r>
      <w:r w:rsidR="001F1295" w:rsidRPr="001F1295">
        <w:t>felkérésére vég</w:t>
      </w:r>
      <w:r w:rsidRPr="001F1295">
        <w:t xml:space="preserve">zi a Szolgálat a hátrányos, halmozottan hátrányos helyzet megállapításához, de gondnoksági ügyekben is egyre többet szükséges készíteni a HBM-I Kormányhivatal Gyámügyi Osztályának megkeresésére. Az ügyfeleknél minden esetben környezettanulmányt készítenek a családsegítős </w:t>
      </w:r>
      <w:proofErr w:type="gramStart"/>
      <w:r w:rsidRPr="001F1295">
        <w:t>kollégák</w:t>
      </w:r>
      <w:proofErr w:type="gramEnd"/>
      <w:r w:rsidRPr="001F1295">
        <w:t xml:space="preserve"> abban az esetben, ha krízis tűzifa kapcsán keresik meg az intézményt.</w:t>
      </w:r>
    </w:p>
    <w:p w:rsidR="000F3884" w:rsidRPr="006C5A91" w:rsidRDefault="000F3884" w:rsidP="002D2615"/>
    <w:p w:rsidR="00E9508D" w:rsidRPr="006C5A91" w:rsidRDefault="00E9508D" w:rsidP="00E9508D">
      <w:pPr>
        <w:spacing w:line="360" w:lineRule="auto"/>
        <w:rPr>
          <w:rFonts w:cs="Times New Roman"/>
          <w:b/>
          <w:szCs w:val="24"/>
        </w:rPr>
      </w:pPr>
      <w:proofErr w:type="spellStart"/>
      <w:r w:rsidRPr="006C5A91">
        <w:rPr>
          <w:rFonts w:cs="Times New Roman"/>
          <w:b/>
          <w:szCs w:val="24"/>
        </w:rPr>
        <w:t>Szünidei</w:t>
      </w:r>
      <w:proofErr w:type="spellEnd"/>
      <w:r w:rsidRPr="006C5A91">
        <w:rPr>
          <w:rFonts w:cs="Times New Roman"/>
          <w:b/>
          <w:szCs w:val="24"/>
        </w:rPr>
        <w:t xml:space="preserve"> gyermekétkeztetés</w:t>
      </w:r>
    </w:p>
    <w:p w:rsidR="00E9508D" w:rsidRPr="0004360D" w:rsidRDefault="00E9508D" w:rsidP="002D2615">
      <w:r w:rsidRPr="0004360D">
        <w:t xml:space="preserve">A Családsegítő Szolgálat a </w:t>
      </w:r>
      <w:proofErr w:type="spellStart"/>
      <w:r w:rsidRPr="0004360D">
        <w:t>szünidei</w:t>
      </w:r>
      <w:proofErr w:type="spellEnd"/>
      <w:r w:rsidRPr="0004360D">
        <w:t xml:space="preserve"> gyermekétkeztetés megszervezésében és </w:t>
      </w:r>
      <w:proofErr w:type="gramStart"/>
      <w:r w:rsidRPr="0004360D">
        <w:t>koordinálásában</w:t>
      </w:r>
      <w:proofErr w:type="gramEnd"/>
      <w:r w:rsidRPr="0004360D">
        <w:t xml:space="preserve"> vesz részt. A 202</w:t>
      </w:r>
      <w:r w:rsidR="007540DF" w:rsidRPr="0004360D">
        <w:t>5</w:t>
      </w:r>
      <w:r w:rsidRPr="0004360D">
        <w:t>-</w:t>
      </w:r>
      <w:r w:rsidR="007540DF" w:rsidRPr="0004360D">
        <w:t>ö</w:t>
      </w:r>
      <w:r w:rsidRPr="0004360D">
        <w:t xml:space="preserve">s évben </w:t>
      </w:r>
      <w:r w:rsidR="007540DF" w:rsidRPr="0004360D">
        <w:t xml:space="preserve">tavaszi, nyári, őszi </w:t>
      </w:r>
      <w:r w:rsidRPr="0004360D">
        <w:t>és téli szünetekben került megszervezésre az étkeztetés</w:t>
      </w:r>
      <w:r w:rsidR="001F1295" w:rsidRPr="0004360D">
        <w:t xml:space="preserve"> a s</w:t>
      </w:r>
      <w:r w:rsidRPr="0004360D">
        <w:t xml:space="preserve">zolgálatnál a szakfeladatért felelős családsegítő felkeresi a hátrányos helyzetű és rendszeres gyermekvédelmi kedvezményben részesülő családokat. Részt vesz az intézmény a kérelmek, nyilatkozatok kitöltésében, plakátok kihelyezésében az </w:t>
      </w:r>
      <w:r w:rsidR="00B854E5" w:rsidRPr="0004360D">
        <w:t>iskolák,</w:t>
      </w:r>
      <w:r w:rsidR="00623186" w:rsidRPr="0004360D">
        <w:t xml:space="preserve"> </w:t>
      </w:r>
      <w:r w:rsidR="00B854E5" w:rsidRPr="0004360D">
        <w:t>óvodák</w:t>
      </w:r>
      <w:r w:rsidRPr="0004360D">
        <w:t xml:space="preserve"> bevonásával.</w:t>
      </w:r>
    </w:p>
    <w:p w:rsidR="00E9508D" w:rsidRPr="0004360D" w:rsidRDefault="00E9508D" w:rsidP="002D2615">
      <w:r w:rsidRPr="0004360D">
        <w:t xml:space="preserve">Az étkeztetés két helyen történt, az ebéd kiosztását minden nap, mindkét helyszínen felügyelték, </w:t>
      </w:r>
      <w:proofErr w:type="gramStart"/>
      <w:r w:rsidRPr="0004360D">
        <w:t>koordinálták</w:t>
      </w:r>
      <w:proofErr w:type="gramEnd"/>
      <w:r w:rsidRPr="0004360D">
        <w:t xml:space="preserve"> és a szükséges dokumentációt vezették a munkatársak.</w:t>
      </w:r>
    </w:p>
    <w:p w:rsidR="00E9508D" w:rsidRPr="0004360D" w:rsidRDefault="00E9508D" w:rsidP="002D2615">
      <w:r w:rsidRPr="0004360D">
        <w:t>A feladatok elvégzésében a nyári időszakban közösségi szolgálatot teljesítő diákok is segíte</w:t>
      </w:r>
      <w:r w:rsidR="007D7320" w:rsidRPr="0004360D">
        <w:t>ttek.</w:t>
      </w:r>
    </w:p>
    <w:p w:rsidR="002F7CD1" w:rsidRPr="0004360D" w:rsidRDefault="00E9508D" w:rsidP="002D2615">
      <w:r w:rsidRPr="0004360D">
        <w:t>Nehézséget jelent, hogy az ügyfelek elfelejtenek érte menni az ebédért, ebben az esetben telefonon kell velük felvenni a kapcsolatot, olykor sikertelenül.</w:t>
      </w:r>
    </w:p>
    <w:p w:rsidR="002D2615" w:rsidRPr="0004360D" w:rsidRDefault="002D2615" w:rsidP="002D2615">
      <w:pPr>
        <w:rPr>
          <w:szCs w:val="24"/>
        </w:rPr>
      </w:pPr>
    </w:p>
    <w:p w:rsidR="002F7CD1" w:rsidRPr="0004360D" w:rsidRDefault="002F7CD1" w:rsidP="002D2615">
      <w:pPr>
        <w:rPr>
          <w:b/>
          <w:szCs w:val="24"/>
        </w:rPr>
      </w:pPr>
      <w:r w:rsidRPr="0004360D">
        <w:rPr>
          <w:szCs w:val="24"/>
        </w:rPr>
        <w:t xml:space="preserve">Megfigyelhető, hogy a rászoruló családok egyre kevésbé </w:t>
      </w:r>
      <w:proofErr w:type="gramStart"/>
      <w:r w:rsidRPr="0004360D">
        <w:rPr>
          <w:szCs w:val="24"/>
        </w:rPr>
        <w:t>aktívak</w:t>
      </w:r>
      <w:proofErr w:type="gramEnd"/>
      <w:r w:rsidRPr="0004360D">
        <w:rPr>
          <w:szCs w:val="24"/>
        </w:rPr>
        <w:t xml:space="preserve"> a meleg ebédek hazavitelében. Több esetben nem is kérik a családjuk számára biztosított ételt, elmondásuk alapján annak elvitelének megszervezése okoz nehézséget</w:t>
      </w:r>
      <w:r w:rsidR="007540DF" w:rsidRPr="0004360D">
        <w:rPr>
          <w:szCs w:val="24"/>
        </w:rPr>
        <w:t>,</w:t>
      </w:r>
      <w:r w:rsidRPr="0004360D">
        <w:rPr>
          <w:szCs w:val="24"/>
        </w:rPr>
        <w:t xml:space="preserve"> azonban ennek valódi oka a családok kényelme.</w:t>
      </w:r>
      <w:r w:rsidR="00042537" w:rsidRPr="0004360D">
        <w:rPr>
          <w:szCs w:val="24"/>
        </w:rPr>
        <w:t xml:space="preserve"> Továbbá </w:t>
      </w:r>
      <w:proofErr w:type="gramStart"/>
      <w:r w:rsidR="00042537" w:rsidRPr="0004360D">
        <w:rPr>
          <w:szCs w:val="24"/>
        </w:rPr>
        <w:t>problémát</w:t>
      </w:r>
      <w:proofErr w:type="gramEnd"/>
      <w:r w:rsidR="00042537" w:rsidRPr="0004360D">
        <w:rPr>
          <w:szCs w:val="24"/>
        </w:rPr>
        <w:t xml:space="preserve"> jelent az edénytárolók higiénés állapota.</w:t>
      </w:r>
    </w:p>
    <w:p w:rsidR="00E9508D" w:rsidRPr="0004360D" w:rsidRDefault="00E9508D" w:rsidP="002F7CD1">
      <w:pPr>
        <w:rPr>
          <w:rFonts w:cs="Times New Roman"/>
        </w:rPr>
      </w:pPr>
    </w:p>
    <w:p w:rsidR="006B3FD3" w:rsidRPr="006B3FD3" w:rsidRDefault="006B3FD3" w:rsidP="006B3FD3">
      <w:pPr>
        <w:rPr>
          <w:b/>
        </w:rPr>
      </w:pPr>
      <w:r w:rsidRPr="006B3FD3">
        <w:rPr>
          <w:b/>
        </w:rPr>
        <w:t>Kályha használatba adása</w:t>
      </w:r>
    </w:p>
    <w:p w:rsidR="006B3FD3" w:rsidRPr="006B3FD3" w:rsidRDefault="006B3FD3" w:rsidP="006B3FD3">
      <w:pPr>
        <w:rPr>
          <w:color w:val="00B050"/>
        </w:rPr>
      </w:pPr>
    </w:p>
    <w:p w:rsidR="006B3FD3" w:rsidRPr="0004360D" w:rsidRDefault="006B3FD3" w:rsidP="006B3FD3">
      <w:r w:rsidRPr="0004360D">
        <w:t>Hajdúszoboszló Város Önkormányzat</w:t>
      </w:r>
      <w:r w:rsidR="000E0210" w:rsidRPr="0004360D">
        <w:t xml:space="preserve">a </w:t>
      </w:r>
      <w:r w:rsidRPr="0004360D">
        <w:t xml:space="preserve">21 </w:t>
      </w:r>
      <w:r w:rsidR="000E0210" w:rsidRPr="0004360D">
        <w:t xml:space="preserve">db </w:t>
      </w:r>
      <w:r w:rsidRPr="0004360D">
        <w:t>kályh</w:t>
      </w:r>
      <w:r w:rsidR="000E0210" w:rsidRPr="0004360D">
        <w:t>át</w:t>
      </w:r>
      <w:r w:rsidRPr="0004360D">
        <w:t xml:space="preserve"> </w:t>
      </w:r>
      <w:r w:rsidR="000E0210" w:rsidRPr="0004360D">
        <w:t>vás</w:t>
      </w:r>
      <w:r w:rsidR="0004360D">
        <w:t>árolt</w:t>
      </w:r>
      <w:r w:rsidR="000E0210" w:rsidRPr="0004360D">
        <w:t>, felkészülve a téli időszakra.</w:t>
      </w:r>
    </w:p>
    <w:p w:rsidR="006B3FD3" w:rsidRPr="0004360D" w:rsidRDefault="006B3FD3" w:rsidP="006B3FD3">
      <w:r w:rsidRPr="0004360D">
        <w:t>A fűtőeszközöket a Család- és Gyermekjóléti Szolgálat olyan nehéz anyagi körülmények között élő ügyfeleinek, rászoruló egyéneknek és családoknak közvetíti, akiknek nem volt megoldva a fűtés.</w:t>
      </w:r>
    </w:p>
    <w:p w:rsidR="006B3FD3" w:rsidRPr="0004360D" w:rsidRDefault="006B3FD3" w:rsidP="002F7CD1">
      <w:r w:rsidRPr="0004360D">
        <w:t>A 2025-</w:t>
      </w:r>
      <w:r w:rsidR="00ED0D9D">
        <w:t>ö</w:t>
      </w:r>
      <w:r w:rsidRPr="0004360D">
        <w:t>s évben kettő</w:t>
      </w:r>
      <w:r w:rsidR="000E0210" w:rsidRPr="0004360D">
        <w:t xml:space="preserve"> család</w:t>
      </w:r>
      <w:r w:rsidRPr="0004360D">
        <w:t xml:space="preserve"> jelezte</w:t>
      </w:r>
      <w:r w:rsidR="000E0210" w:rsidRPr="0004360D">
        <w:t>,</w:t>
      </w:r>
      <w:r w:rsidRPr="0004360D">
        <w:t xml:space="preserve"> hogy nem megfelelő a fűtési berendezésük, vagy nincs lehetőségük fűteni. </w:t>
      </w:r>
      <w:r w:rsidR="00ED0D9D">
        <w:t>A s</w:t>
      </w:r>
      <w:r w:rsidRPr="0004360D">
        <w:t>zolgálat</w:t>
      </w:r>
      <w:r w:rsidR="000E0210" w:rsidRPr="0004360D">
        <w:t xml:space="preserve"> </w:t>
      </w:r>
      <w:r w:rsidR="00ED0D9D">
        <w:t xml:space="preserve">tájékoztatta </w:t>
      </w:r>
      <w:r w:rsidRPr="0004360D">
        <w:t xml:space="preserve">az érintett ügyfeleket a </w:t>
      </w:r>
      <w:proofErr w:type="gramStart"/>
      <w:r w:rsidRPr="0004360D">
        <w:t>krízis</w:t>
      </w:r>
      <w:proofErr w:type="gramEnd"/>
      <w:r w:rsidRPr="0004360D">
        <w:t xml:space="preserve"> kályha folyamatáról, azonban az ügyfelek nem rendezték, így kályha családokhoz való kihelyezése nem valósult meg.</w:t>
      </w:r>
    </w:p>
    <w:p w:rsidR="006B3FD3" w:rsidRPr="006B3FD3" w:rsidRDefault="006B3FD3" w:rsidP="002F7CD1">
      <w:pPr>
        <w:rPr>
          <w:rFonts w:cs="Times New Roman"/>
          <w:color w:val="00B050"/>
        </w:rPr>
      </w:pPr>
    </w:p>
    <w:p w:rsidR="00E9508D" w:rsidRDefault="00E9508D" w:rsidP="00E9508D">
      <w:pPr>
        <w:rPr>
          <w:rFonts w:cs="Times New Roman"/>
          <w:b/>
          <w:szCs w:val="24"/>
        </w:rPr>
      </w:pPr>
      <w:r w:rsidRPr="006C5A91">
        <w:rPr>
          <w:rFonts w:cs="Times New Roman"/>
          <w:b/>
          <w:szCs w:val="24"/>
        </w:rPr>
        <w:t>Adományozás</w:t>
      </w:r>
    </w:p>
    <w:p w:rsidR="006B1D56" w:rsidRPr="006C5A91" w:rsidRDefault="006B1D56" w:rsidP="00E9508D">
      <w:pPr>
        <w:rPr>
          <w:rFonts w:cs="Times New Roman"/>
          <w:b/>
          <w:szCs w:val="24"/>
        </w:rPr>
      </w:pPr>
    </w:p>
    <w:p w:rsidR="005F02F0" w:rsidRPr="00AC039D" w:rsidRDefault="005F02F0" w:rsidP="002D2615">
      <w:r w:rsidRPr="00AC039D">
        <w:t>A 202</w:t>
      </w:r>
      <w:r w:rsidR="006B1D56" w:rsidRPr="00AC039D">
        <w:t>5-ö</w:t>
      </w:r>
      <w:r w:rsidRPr="00AC039D">
        <w:t>s évben folyamatos volt a lakossági</w:t>
      </w:r>
      <w:r w:rsidR="00EE3CA2" w:rsidRPr="00AC039D">
        <w:t xml:space="preserve"> adománygyűjtés és közvetítés, ö</w:t>
      </w:r>
      <w:r w:rsidRPr="00AC039D">
        <w:t>nkormányzattal, alapítványokkal és civil szervezetekkel, egyházakkal való együttműködés.</w:t>
      </w:r>
    </w:p>
    <w:p w:rsidR="005F02F0" w:rsidRPr="00AC039D" w:rsidRDefault="005F02F0" w:rsidP="002D2615">
      <w:r w:rsidRPr="00AC039D">
        <w:t>Nagyobb bútorokat, használati eszközöket, gyermekek gondozásához elengedhetetlen eszközöket sikerült a rászoruló családokhoz eljuttatni. Kiemelt figyelmet kaptak a 2023-től jelen lévő Családok Átmeneti Otthonának lakói az eredményes és hatékony előrelépés miatt. Kiemelten önálló életvitelük kialakításában, anyagi tartalék összegyűjtésében, gyermeknevelési eszközök kialakításában, valamint a szülők munkahelyének megtalálásában.</w:t>
      </w:r>
    </w:p>
    <w:p w:rsidR="005F02F0" w:rsidRPr="00AC039D" w:rsidRDefault="005F02F0" w:rsidP="002D2615">
      <w:pPr>
        <w:rPr>
          <w:shd w:val="clear" w:color="auto" w:fill="FFFFFF"/>
        </w:rPr>
      </w:pPr>
      <w:r w:rsidRPr="00AC039D">
        <w:rPr>
          <w:shd w:val="clear" w:color="auto" w:fill="FFFFFF"/>
        </w:rPr>
        <w:t>A karácsonyi adományozás során az intézmény hozzájárulhatott ahhoz, hogy a rászorulóknak segítséget nyújtson. Ez az időszak lehetőséget teremt a hátrány</w:t>
      </w:r>
      <w:r w:rsidR="00AC039D" w:rsidRPr="00AC039D">
        <w:rPr>
          <w:shd w:val="clear" w:color="auto" w:fill="FFFFFF"/>
        </w:rPr>
        <w:t xml:space="preserve">osabb helyzetben élő gyermekek </w:t>
      </w:r>
      <w:r w:rsidRPr="00AC039D">
        <w:rPr>
          <w:shd w:val="clear" w:color="auto" w:fill="FFFFFF"/>
        </w:rPr>
        <w:t>és családok támogatására.</w:t>
      </w:r>
    </w:p>
    <w:p w:rsidR="005F02F0" w:rsidRPr="00CB6800" w:rsidRDefault="005F02F0" w:rsidP="002D2615">
      <w:pPr>
        <w:rPr>
          <w:shd w:val="clear" w:color="auto" w:fill="FFFFFF"/>
        </w:rPr>
      </w:pPr>
      <w:r w:rsidRPr="00CB6800">
        <w:rPr>
          <w:shd w:val="clear" w:color="auto" w:fill="FFFFFF"/>
        </w:rPr>
        <w:lastRenderedPageBreak/>
        <w:t xml:space="preserve">A decemberi hónapban több élelmiszerosztás is megvalósult, melynek lebonyolításában az intézmény munkatársai is részt vettek, </w:t>
      </w:r>
      <w:proofErr w:type="gramStart"/>
      <w:r w:rsidRPr="00CB6800">
        <w:rPr>
          <w:shd w:val="clear" w:color="auto" w:fill="FFFFFF"/>
        </w:rPr>
        <w:t>koordináltak</w:t>
      </w:r>
      <w:proofErr w:type="gramEnd"/>
      <w:r w:rsidRPr="00CB6800">
        <w:rPr>
          <w:shd w:val="clear" w:color="auto" w:fill="FFFFFF"/>
        </w:rPr>
        <w:t>. Támogatásban részesültek azok az egyének, családok, akik településünkön élnek (nem feltétlen gondozásban lévő családok).</w:t>
      </w:r>
    </w:p>
    <w:p w:rsidR="005F02F0" w:rsidRPr="00CB6800" w:rsidRDefault="005F02F0" w:rsidP="002D2615">
      <w:pPr>
        <w:rPr>
          <w:shd w:val="clear" w:color="auto" w:fill="FFFFFF"/>
        </w:rPr>
      </w:pPr>
      <w:r w:rsidRPr="00CB6800">
        <w:rPr>
          <w:shd w:val="clear" w:color="auto" w:fill="FFFFFF"/>
        </w:rPr>
        <w:t>202</w:t>
      </w:r>
      <w:r w:rsidR="006B1D56" w:rsidRPr="00CB6800">
        <w:rPr>
          <w:shd w:val="clear" w:color="auto" w:fill="FFFFFF"/>
        </w:rPr>
        <w:t>5</w:t>
      </w:r>
      <w:r w:rsidRPr="00CB6800">
        <w:rPr>
          <w:shd w:val="clear" w:color="auto" w:fill="FFFFFF"/>
        </w:rPr>
        <w:t>. december 1</w:t>
      </w:r>
      <w:r w:rsidR="006B1D56" w:rsidRPr="00CB6800">
        <w:rPr>
          <w:shd w:val="clear" w:color="auto" w:fill="FFFFFF"/>
        </w:rPr>
        <w:t>7</w:t>
      </w:r>
      <w:r w:rsidRPr="00CB6800">
        <w:rPr>
          <w:shd w:val="clear" w:color="auto" w:fill="FFFFFF"/>
        </w:rPr>
        <w:t>-én karácsonyi műsor keretében meleg ételt kaptak a családok (</w:t>
      </w:r>
      <w:r w:rsidR="006B1D56" w:rsidRPr="00CB6800">
        <w:rPr>
          <w:shd w:val="clear" w:color="auto" w:fill="FFFFFF"/>
        </w:rPr>
        <w:t>200</w:t>
      </w:r>
      <w:r w:rsidRPr="00CB6800">
        <w:rPr>
          <w:shd w:val="clear" w:color="auto" w:fill="FFFFFF"/>
        </w:rPr>
        <w:t xml:space="preserve"> fő), a gyermekek karácsonyi ajándékokban, édességben részesültek.</w:t>
      </w:r>
    </w:p>
    <w:p w:rsidR="002D2615" w:rsidRPr="00CB6800" w:rsidRDefault="005F02F0" w:rsidP="002D2615">
      <w:pPr>
        <w:rPr>
          <w:shd w:val="clear" w:color="auto" w:fill="FFFFFF"/>
        </w:rPr>
      </w:pPr>
      <w:r w:rsidRPr="00CB6800">
        <w:rPr>
          <w:shd w:val="clear" w:color="auto" w:fill="FFFFFF"/>
        </w:rPr>
        <w:t>202</w:t>
      </w:r>
      <w:r w:rsidR="006B1D56" w:rsidRPr="00CB6800">
        <w:rPr>
          <w:shd w:val="clear" w:color="auto" w:fill="FFFFFF"/>
        </w:rPr>
        <w:t>5</w:t>
      </w:r>
      <w:r w:rsidRPr="00CB6800">
        <w:rPr>
          <w:shd w:val="clear" w:color="auto" w:fill="FFFFFF"/>
        </w:rPr>
        <w:t>. december 21-én</w:t>
      </w:r>
      <w:r w:rsidR="006B1D56" w:rsidRPr="00CB6800">
        <w:rPr>
          <w:shd w:val="clear" w:color="auto" w:fill="FFFFFF"/>
        </w:rPr>
        <w:t xml:space="preserve"> (500 adag)</w:t>
      </w:r>
      <w:r w:rsidRPr="00CB6800">
        <w:rPr>
          <w:shd w:val="clear" w:color="auto" w:fill="FFFFFF"/>
        </w:rPr>
        <w:t>, valamint 202</w:t>
      </w:r>
      <w:r w:rsidR="006B1D56" w:rsidRPr="00CB6800">
        <w:rPr>
          <w:shd w:val="clear" w:color="auto" w:fill="FFFFFF"/>
        </w:rPr>
        <w:t>5</w:t>
      </w:r>
      <w:r w:rsidRPr="00CB6800">
        <w:rPr>
          <w:shd w:val="clear" w:color="auto" w:fill="FFFFFF"/>
        </w:rPr>
        <w:t>. december 2</w:t>
      </w:r>
      <w:r w:rsidR="006B1D56" w:rsidRPr="00CB6800">
        <w:rPr>
          <w:shd w:val="clear" w:color="auto" w:fill="FFFFFF"/>
        </w:rPr>
        <w:t>2</w:t>
      </w:r>
      <w:r w:rsidRPr="00CB6800">
        <w:rPr>
          <w:shd w:val="clear" w:color="auto" w:fill="FFFFFF"/>
        </w:rPr>
        <w:t>-</w:t>
      </w:r>
      <w:r w:rsidR="006B1D56" w:rsidRPr="00CB6800">
        <w:rPr>
          <w:shd w:val="clear" w:color="auto" w:fill="FFFFFF"/>
        </w:rPr>
        <w:t>é</w:t>
      </w:r>
      <w:r w:rsidRPr="00CB6800">
        <w:rPr>
          <w:shd w:val="clear" w:color="auto" w:fill="FFFFFF"/>
        </w:rPr>
        <w:t>n</w:t>
      </w:r>
      <w:r w:rsidR="006B1D56" w:rsidRPr="00CB6800">
        <w:rPr>
          <w:shd w:val="clear" w:color="auto" w:fill="FFFFFF"/>
        </w:rPr>
        <w:t xml:space="preserve"> (250 adag</w:t>
      </w:r>
      <w:proofErr w:type="gramStart"/>
      <w:r w:rsidR="006B1D56" w:rsidRPr="00CB6800">
        <w:rPr>
          <w:shd w:val="clear" w:color="auto" w:fill="FFFFFF"/>
        </w:rPr>
        <w:t>)</w:t>
      </w:r>
      <w:r w:rsidRPr="00CB6800">
        <w:rPr>
          <w:shd w:val="clear" w:color="auto" w:fill="FFFFFF"/>
        </w:rPr>
        <w:t xml:space="preserve">  a</w:t>
      </w:r>
      <w:proofErr w:type="gramEnd"/>
      <w:r w:rsidRPr="00CB6800">
        <w:rPr>
          <w:shd w:val="clear" w:color="auto" w:fill="FFFFFF"/>
        </w:rPr>
        <w:t xml:space="preserve"> szolgálat részt vett az ételosztások közvetítésében és kiosztásában. </w:t>
      </w:r>
    </w:p>
    <w:p w:rsidR="00E9508D" w:rsidRPr="00B52058" w:rsidRDefault="005F02F0" w:rsidP="002D2615">
      <w:pPr>
        <w:rPr>
          <w:b/>
          <w:color w:val="00B050"/>
          <w:szCs w:val="24"/>
          <w:shd w:val="clear" w:color="auto" w:fill="FFFFFF"/>
        </w:rPr>
      </w:pPr>
      <w:r w:rsidRPr="00B52058">
        <w:rPr>
          <w:color w:val="00B050"/>
        </w:rPr>
        <w:t xml:space="preserve"> </w:t>
      </w:r>
    </w:p>
    <w:p w:rsidR="00E9508D" w:rsidRDefault="00E9508D" w:rsidP="002D2615">
      <w:pPr>
        <w:rPr>
          <w:b/>
        </w:rPr>
      </w:pPr>
      <w:r w:rsidRPr="002D2615">
        <w:rPr>
          <w:b/>
        </w:rPr>
        <w:t>Helyettes szülői szolgáltatás</w:t>
      </w:r>
    </w:p>
    <w:p w:rsidR="00384F6A" w:rsidRPr="002D2615" w:rsidRDefault="00384F6A" w:rsidP="002D2615">
      <w:pPr>
        <w:rPr>
          <w:b/>
        </w:rPr>
      </w:pPr>
    </w:p>
    <w:p w:rsidR="00E9508D" w:rsidRPr="00384F6A" w:rsidRDefault="00E9508D" w:rsidP="002D2615">
      <w:pPr>
        <w:rPr>
          <w:color w:val="00B050"/>
        </w:rPr>
      </w:pPr>
      <w:r w:rsidRPr="00CB6800">
        <w:t>Egy helyettes szülőpár van a településünkön, elhelyezés az elmúlt évben nem történt</w:t>
      </w:r>
      <w:r w:rsidRPr="00384F6A">
        <w:rPr>
          <w:color w:val="00B050"/>
        </w:rPr>
        <w:t>.</w:t>
      </w:r>
    </w:p>
    <w:p w:rsidR="00E9508D" w:rsidRPr="006C5A91" w:rsidRDefault="00E9508D" w:rsidP="00E9508D">
      <w:pPr>
        <w:ind w:left="360"/>
        <w:rPr>
          <w:rFonts w:cs="Times New Roman"/>
          <w:szCs w:val="24"/>
        </w:rPr>
      </w:pPr>
    </w:p>
    <w:p w:rsidR="00E9508D" w:rsidRDefault="00E9508D" w:rsidP="002D2615">
      <w:pPr>
        <w:rPr>
          <w:b/>
        </w:rPr>
      </w:pPr>
      <w:r w:rsidRPr="002D2615">
        <w:rPr>
          <w:b/>
        </w:rPr>
        <w:t>Szabadidős, prevenciós programok</w:t>
      </w:r>
    </w:p>
    <w:p w:rsidR="002D2615" w:rsidRPr="002D2615" w:rsidRDefault="002D2615" w:rsidP="002D2615">
      <w:pPr>
        <w:rPr>
          <w:b/>
        </w:rPr>
      </w:pPr>
    </w:p>
    <w:p w:rsidR="00E9508D" w:rsidRPr="000605C7" w:rsidRDefault="00E9508D" w:rsidP="002D2615">
      <w:r w:rsidRPr="000605C7">
        <w:t>202</w:t>
      </w:r>
      <w:r w:rsidR="00384F6A" w:rsidRPr="000605C7">
        <w:t>5</w:t>
      </w:r>
      <w:r w:rsidRPr="000605C7">
        <w:t>-b</w:t>
      </w:r>
      <w:r w:rsidR="002F7CD1" w:rsidRPr="000605C7">
        <w:t>e</w:t>
      </w:r>
      <w:r w:rsidRPr="000605C7">
        <w:t xml:space="preserve">n </w:t>
      </w:r>
      <w:r w:rsidR="00CB6800" w:rsidRPr="000605C7">
        <w:t xml:space="preserve">a </w:t>
      </w:r>
      <w:r w:rsidRPr="000605C7">
        <w:t>Családsegítő Szolgálat célja volt a szervezett programok által a jogszabályban meghatározott feladatokon belül a preventív, szabadidős programok szervezése. Törekedett arra, hogy minél több gyermeket be tudjon vonni a</w:t>
      </w:r>
      <w:r w:rsidR="00384F6A" w:rsidRPr="000605C7">
        <w:t xml:space="preserve"> Tematikus, ünnepekhez, évszakhoz kötött</w:t>
      </w:r>
      <w:r w:rsidRPr="000605C7">
        <w:t xml:space="preserve"> programokba</w:t>
      </w:r>
      <w:r w:rsidR="00384F6A" w:rsidRPr="000605C7">
        <w:t>.</w:t>
      </w:r>
      <w:r w:rsidRPr="000605C7">
        <w:t xml:space="preserve"> </w:t>
      </w:r>
    </w:p>
    <w:p w:rsidR="00F31429" w:rsidRDefault="00F31429" w:rsidP="002D2615">
      <w:pPr>
        <w:rPr>
          <w:color w:val="00B050"/>
        </w:rPr>
      </w:pPr>
    </w:p>
    <w:tbl>
      <w:tblPr>
        <w:tblStyle w:val="Rcsostblzat"/>
        <w:tblW w:w="992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6"/>
        <w:gridCol w:w="859"/>
      </w:tblGrid>
      <w:tr w:rsidR="007D179F" w:rsidRPr="006C5A91" w:rsidTr="00AB6E84">
        <w:trPr>
          <w:trHeight w:val="4919"/>
        </w:trPr>
        <w:tc>
          <w:tcPr>
            <w:tcW w:w="9066" w:type="dxa"/>
          </w:tcPr>
          <w:p w:rsidR="007D179F" w:rsidRPr="006C5A91" w:rsidRDefault="007D179F" w:rsidP="009D2148">
            <w:pPr>
              <w:pStyle w:val="NormlWeb"/>
              <w:spacing w:before="225" w:after="0" w:line="360" w:lineRule="auto"/>
              <w:textAlignment w:val="baseline"/>
            </w:pPr>
            <w:r w:rsidRPr="006C5A91">
              <w:rPr>
                <w:noProof/>
                <w:lang w:eastAsia="hu-HU"/>
              </w:rPr>
              <w:drawing>
                <wp:inline distT="0" distB="0" distL="0" distR="0" wp14:anchorId="40DC5FEA" wp14:editId="6158703E">
                  <wp:extent cx="5619750" cy="3467100"/>
                  <wp:effectExtent l="0" t="57150" r="0" b="5715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c>
          <w:tcPr>
            <w:tcW w:w="859" w:type="dxa"/>
          </w:tcPr>
          <w:p w:rsidR="007D179F" w:rsidRPr="006C5A91" w:rsidRDefault="007D179F" w:rsidP="009D2148">
            <w:pPr>
              <w:pStyle w:val="NormlWeb"/>
              <w:spacing w:before="225" w:after="0" w:line="360" w:lineRule="auto"/>
              <w:textAlignment w:val="baseline"/>
            </w:pPr>
          </w:p>
          <w:p w:rsidR="007D179F" w:rsidRPr="006C5A91" w:rsidRDefault="007D179F" w:rsidP="009D2148">
            <w:pPr>
              <w:pStyle w:val="NormlWeb"/>
              <w:spacing w:before="225" w:after="0" w:line="360" w:lineRule="auto"/>
              <w:textAlignment w:val="baseline"/>
            </w:pPr>
          </w:p>
        </w:tc>
      </w:tr>
    </w:tbl>
    <w:p w:rsidR="007D179F" w:rsidRPr="00151764" w:rsidRDefault="007D179F" w:rsidP="00151764">
      <w:pPr>
        <w:jc w:val="center"/>
        <w:rPr>
          <w:i/>
        </w:rPr>
      </w:pPr>
      <w:r w:rsidRPr="00151764">
        <w:rPr>
          <w:i/>
        </w:rPr>
        <w:t>Ábra: Szabadidős, tematikus programok</w:t>
      </w:r>
    </w:p>
    <w:p w:rsidR="00151764" w:rsidRDefault="00151764" w:rsidP="00151764"/>
    <w:p w:rsidR="007D179F" w:rsidRPr="000605C7" w:rsidRDefault="007D179F" w:rsidP="00151764">
      <w:r w:rsidRPr="000605C7">
        <w:t>A nyár folyamán tanulás felzárkóztató program keretein belül szervezi meg az intézmény a korrepetálását azon diákok részére, akik tanulásban elmaradtak, kiemelten azoknak a gyermekeknek, akik pótvizsgára készülnek. Ezen gyermekek toborzása történhet az iskola jelzésével, szülővel egyeztetve.</w:t>
      </w:r>
    </w:p>
    <w:p w:rsidR="007D179F" w:rsidRPr="006C5A91" w:rsidRDefault="007D179F" w:rsidP="007D179F">
      <w:pPr>
        <w:pStyle w:val="NormlWeb"/>
        <w:shd w:val="clear" w:color="auto" w:fill="FFFFFF" w:themeFill="background1"/>
        <w:spacing w:before="225" w:after="0" w:line="360" w:lineRule="auto"/>
        <w:jc w:val="center"/>
        <w:textAlignment w:val="baseline"/>
      </w:pPr>
      <w:r w:rsidRPr="006C5A91">
        <w:rPr>
          <w:noProof/>
          <w:lang w:eastAsia="hu-HU"/>
        </w:rPr>
        <w:lastRenderedPageBreak/>
        <w:drawing>
          <wp:inline distT="0" distB="0" distL="0" distR="0" wp14:anchorId="18D6EB5E" wp14:editId="08103DC2">
            <wp:extent cx="5610225" cy="933450"/>
            <wp:effectExtent l="0" t="38100" r="0" b="76200"/>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7D179F" w:rsidRPr="00ED683B" w:rsidRDefault="007D179F" w:rsidP="00151764">
      <w:r w:rsidRPr="00ED683B">
        <w:t>A nyári korrepetálásban 1</w:t>
      </w:r>
      <w:r w:rsidR="00F31429" w:rsidRPr="00ED683B">
        <w:t>7</w:t>
      </w:r>
      <w:r w:rsidRPr="00ED683B">
        <w:t xml:space="preserve"> fő gyermek vett részt a közösségi szolgálatot teljesítő diákok bevonásával, valamint a diákmunkások közreműködésével.</w:t>
      </w:r>
    </w:p>
    <w:p w:rsidR="001C059F" w:rsidRDefault="001C059F" w:rsidP="00151764"/>
    <w:p w:rsidR="001C059F" w:rsidRDefault="001C059F" w:rsidP="001C059F">
      <w:pPr>
        <w:rPr>
          <w:b/>
        </w:rPr>
      </w:pPr>
      <w:r w:rsidRPr="00F31429">
        <w:rPr>
          <w:b/>
        </w:rPr>
        <w:t>Tapasztalatok</w:t>
      </w:r>
    </w:p>
    <w:p w:rsidR="001C059F" w:rsidRDefault="001C059F" w:rsidP="001C059F">
      <w:pPr>
        <w:rPr>
          <w:b/>
        </w:rPr>
      </w:pPr>
    </w:p>
    <w:p w:rsidR="001C059F" w:rsidRPr="002A3E36" w:rsidRDefault="001C059F" w:rsidP="001C059F">
      <w:pPr>
        <w:pStyle w:val="NormlWeb"/>
        <w:spacing w:before="0" w:after="0"/>
        <w:rPr>
          <w:iCs/>
          <w:sz w:val="24"/>
          <w:szCs w:val="24"/>
        </w:rPr>
      </w:pPr>
      <w:r w:rsidRPr="002A3E36">
        <w:rPr>
          <w:bCs/>
          <w:iCs/>
          <w:sz w:val="24"/>
          <w:szCs w:val="24"/>
        </w:rPr>
        <w:t>A jelzések száma nőtt a 2024-es évben beérkezett jelzések számához képest.</w:t>
      </w:r>
    </w:p>
    <w:p w:rsidR="001C059F" w:rsidRPr="002A3E36" w:rsidRDefault="001C059F" w:rsidP="001C059F">
      <w:pPr>
        <w:pStyle w:val="NormlWeb"/>
        <w:spacing w:before="0" w:after="0"/>
        <w:rPr>
          <w:sz w:val="24"/>
          <w:szCs w:val="24"/>
          <w:shd w:val="clear" w:color="auto" w:fill="FFFFFF"/>
        </w:rPr>
      </w:pPr>
      <w:r w:rsidRPr="002A3E36">
        <w:rPr>
          <w:iCs/>
          <w:sz w:val="24"/>
          <w:szCs w:val="24"/>
        </w:rPr>
        <w:t>A 2025-ös évben jelentősen megnőtt a</w:t>
      </w:r>
      <w:r w:rsidRPr="002A3E36">
        <w:rPr>
          <w:bCs/>
          <w:iCs/>
          <w:sz w:val="24"/>
          <w:szCs w:val="24"/>
        </w:rPr>
        <w:t xml:space="preserve"> családon belüli bántalmazások </w:t>
      </w:r>
      <w:r w:rsidRPr="002A3E36">
        <w:rPr>
          <w:iCs/>
          <w:sz w:val="24"/>
          <w:szCs w:val="24"/>
        </w:rPr>
        <w:t>száma.</w:t>
      </w:r>
      <w:r w:rsidRPr="002A3E36">
        <w:rPr>
          <w:bCs/>
          <w:iCs/>
          <w:sz w:val="24"/>
          <w:szCs w:val="24"/>
        </w:rPr>
        <w:t xml:space="preserve"> </w:t>
      </w:r>
      <w:r w:rsidRPr="002A3E36">
        <w:rPr>
          <w:sz w:val="24"/>
          <w:szCs w:val="24"/>
          <w:shd w:val="clear" w:color="auto" w:fill="FFFFFF"/>
        </w:rPr>
        <w:t xml:space="preserve">A szociális munka hatékonyságának növelése érdekében kiemelten fontos a tagok közötti jobb kommunikáció és a prevenciós </w:t>
      </w:r>
      <w:proofErr w:type="gramStart"/>
      <w:r w:rsidRPr="002A3E36">
        <w:rPr>
          <w:sz w:val="24"/>
          <w:szCs w:val="24"/>
          <w:shd w:val="clear" w:color="auto" w:fill="FFFFFF"/>
        </w:rPr>
        <w:t>fókuszú</w:t>
      </w:r>
      <w:proofErr w:type="gramEnd"/>
      <w:r w:rsidRPr="002A3E36">
        <w:rPr>
          <w:sz w:val="24"/>
          <w:szCs w:val="24"/>
          <w:shd w:val="clear" w:color="auto" w:fill="FFFFFF"/>
        </w:rPr>
        <w:t xml:space="preserve"> együttműködés.</w:t>
      </w:r>
    </w:p>
    <w:p w:rsidR="001C059F" w:rsidRPr="002A3E36" w:rsidRDefault="001C059F" w:rsidP="001C059F">
      <w:pPr>
        <w:pStyle w:val="NormlWeb"/>
        <w:spacing w:before="0" w:after="0"/>
        <w:rPr>
          <w:sz w:val="24"/>
          <w:szCs w:val="24"/>
          <w:shd w:val="clear" w:color="auto" w:fill="FFFFFF"/>
        </w:rPr>
      </w:pPr>
      <w:r w:rsidRPr="002A3E36">
        <w:rPr>
          <w:sz w:val="24"/>
          <w:szCs w:val="24"/>
          <w:shd w:val="clear" w:color="auto" w:fill="FFFFFF"/>
        </w:rPr>
        <w:t xml:space="preserve">Elengedhetetlen a gyermekjóléti alapellátások és a jelzőrendszer tagjainak szorosabb együttműködése a </w:t>
      </w:r>
      <w:proofErr w:type="gramStart"/>
      <w:r w:rsidRPr="002A3E36">
        <w:rPr>
          <w:sz w:val="24"/>
          <w:szCs w:val="24"/>
          <w:shd w:val="clear" w:color="auto" w:fill="FFFFFF"/>
        </w:rPr>
        <w:t>problémák</w:t>
      </w:r>
      <w:proofErr w:type="gramEnd"/>
      <w:r w:rsidRPr="002A3E36">
        <w:rPr>
          <w:sz w:val="24"/>
          <w:szCs w:val="24"/>
          <w:shd w:val="clear" w:color="auto" w:fill="FFFFFF"/>
        </w:rPr>
        <w:t xml:space="preserve"> korai felismerésében.  A jelzőrendszer tagjai (védőnői szolgálat, óvodai- és iskolai szocializációs tér) az elsődleges kontakt a gyermekekkel. Figyelik a gyermekek viselkedését, megjelenését, és a családjuk körülményeit. Ha bármilyen veszélyeztető jelet tapasztalnak</w:t>
      </w:r>
      <w:r w:rsidR="002A3E36">
        <w:rPr>
          <w:sz w:val="24"/>
          <w:szCs w:val="24"/>
          <w:shd w:val="clear" w:color="auto" w:fill="FFFFFF"/>
        </w:rPr>
        <w:t>,</w:t>
      </w:r>
      <w:r w:rsidRPr="002A3E36">
        <w:rPr>
          <w:sz w:val="24"/>
          <w:szCs w:val="24"/>
          <w:shd w:val="clear" w:color="auto" w:fill="FFFFFF"/>
        </w:rPr>
        <w:t xml:space="preserve"> kiemelten fontos az időbeni </w:t>
      </w:r>
      <w:proofErr w:type="gramStart"/>
      <w:r w:rsidRPr="002A3E36">
        <w:rPr>
          <w:sz w:val="24"/>
          <w:szCs w:val="24"/>
          <w:shd w:val="clear" w:color="auto" w:fill="FFFFFF"/>
        </w:rPr>
        <w:t>probléma</w:t>
      </w:r>
      <w:proofErr w:type="gramEnd"/>
      <w:r w:rsidRPr="002A3E36">
        <w:rPr>
          <w:sz w:val="24"/>
          <w:szCs w:val="24"/>
          <w:shd w:val="clear" w:color="auto" w:fill="FFFFFF"/>
        </w:rPr>
        <w:t>jelző adatlap elküldése a családsegítő szolgálathoz, mivel a szolgálatok a probléma észlelését és jelzését követően tudnak beavatkozni a család életébe.</w:t>
      </w:r>
    </w:p>
    <w:p w:rsidR="001C059F" w:rsidRPr="002A3E36" w:rsidRDefault="001C059F" w:rsidP="001C059F">
      <w:pPr>
        <w:pStyle w:val="NormlWeb"/>
        <w:spacing w:before="0" w:after="0"/>
        <w:rPr>
          <w:sz w:val="24"/>
          <w:szCs w:val="24"/>
          <w:shd w:val="clear" w:color="auto" w:fill="FFFFFF"/>
        </w:rPr>
      </w:pPr>
    </w:p>
    <w:p w:rsidR="001C059F" w:rsidRPr="002A3E36" w:rsidRDefault="001C059F" w:rsidP="00231F23">
      <w:pPr>
        <w:pStyle w:val="NormlWeb"/>
        <w:spacing w:before="0" w:after="0"/>
        <w:rPr>
          <w:sz w:val="24"/>
          <w:szCs w:val="24"/>
        </w:rPr>
      </w:pPr>
      <w:r w:rsidRPr="002A3E36">
        <w:rPr>
          <w:sz w:val="24"/>
          <w:szCs w:val="24"/>
          <w:shd w:val="clear" w:color="auto" w:fill="FFFFFF"/>
        </w:rPr>
        <w:t xml:space="preserve">Kiemelt figyelmet igényelnek azok a fiatalok a köznevelési intézményekben, akik </w:t>
      </w:r>
      <w:r w:rsidRPr="002A3E36">
        <w:rPr>
          <w:bCs/>
          <w:sz w:val="24"/>
          <w:szCs w:val="24"/>
          <w:shd w:val="clear" w:color="auto" w:fill="FFFFFF"/>
        </w:rPr>
        <w:t xml:space="preserve">lelki-mentális állapota </w:t>
      </w:r>
      <w:r w:rsidRPr="002A3E36">
        <w:rPr>
          <w:sz w:val="24"/>
          <w:szCs w:val="24"/>
          <w:shd w:val="clear" w:color="auto" w:fill="FFFFFF"/>
        </w:rPr>
        <w:t>bizonytalan.</w:t>
      </w:r>
      <w:r w:rsidRPr="002A3E36">
        <w:rPr>
          <w:sz w:val="24"/>
          <w:szCs w:val="24"/>
        </w:rPr>
        <w:t xml:space="preserve"> A fiatalok mentális egészsége romló tendenciát mutat, egyre gyakrabban találkoz</w:t>
      </w:r>
      <w:r w:rsidR="002A3E36">
        <w:rPr>
          <w:sz w:val="24"/>
          <w:szCs w:val="24"/>
        </w:rPr>
        <w:t xml:space="preserve">ik az </w:t>
      </w:r>
      <w:proofErr w:type="gramStart"/>
      <w:r w:rsidR="002A3E36">
        <w:rPr>
          <w:sz w:val="24"/>
          <w:szCs w:val="24"/>
        </w:rPr>
        <w:t xml:space="preserve">intézmény </w:t>
      </w:r>
      <w:r w:rsidRPr="002A3E36">
        <w:rPr>
          <w:sz w:val="24"/>
          <w:szCs w:val="24"/>
        </w:rPr>
        <w:t>szorongó</w:t>
      </w:r>
      <w:proofErr w:type="gramEnd"/>
      <w:r w:rsidRPr="002A3E36">
        <w:rPr>
          <w:sz w:val="24"/>
          <w:szCs w:val="24"/>
        </w:rPr>
        <w:t xml:space="preserve">, depressziós fiatallal, olykor évek óta fennálló tünetekkel. </w:t>
      </w:r>
    </w:p>
    <w:p w:rsidR="00231F23" w:rsidRPr="002A3E36" w:rsidRDefault="00231F23" w:rsidP="00231F23">
      <w:pPr>
        <w:pStyle w:val="NormlWeb"/>
        <w:spacing w:before="0" w:after="0"/>
        <w:rPr>
          <w:sz w:val="24"/>
          <w:szCs w:val="24"/>
          <w:shd w:val="clear" w:color="auto" w:fill="FFFFFF"/>
        </w:rPr>
      </w:pPr>
    </w:p>
    <w:p w:rsidR="001C059F" w:rsidRPr="00E95AC0" w:rsidRDefault="001C059F" w:rsidP="001C059F">
      <w:pPr>
        <w:pStyle w:val="Cmsor3"/>
        <w:shd w:val="clear" w:color="auto" w:fill="FFFFFF"/>
        <w:spacing w:before="0"/>
        <w:rPr>
          <w:rFonts w:ascii="Times New Roman" w:hAnsi="Times New Roman"/>
          <w:b w:val="0"/>
          <w:bCs w:val="0"/>
          <w:spacing w:val="5"/>
          <w:sz w:val="24"/>
          <w:szCs w:val="24"/>
          <w:shd w:val="clear" w:color="auto" w:fill="FFFFFF"/>
        </w:rPr>
      </w:pPr>
      <w:bookmarkStart w:id="28" w:name="_Toc228979075"/>
      <w:bookmarkStart w:id="29" w:name="_Toc229056405"/>
      <w:r w:rsidRPr="00E95AC0">
        <w:rPr>
          <w:rFonts w:ascii="Times New Roman" w:hAnsi="Times New Roman"/>
          <w:spacing w:val="5"/>
          <w:sz w:val="24"/>
          <w:szCs w:val="24"/>
          <w:shd w:val="clear" w:color="auto" w:fill="FFFFFF"/>
        </w:rPr>
        <w:t>Törvényi változások</w:t>
      </w:r>
      <w:bookmarkEnd w:id="28"/>
      <w:bookmarkEnd w:id="29"/>
    </w:p>
    <w:p w:rsidR="001C059F" w:rsidRPr="001C059F" w:rsidRDefault="001C059F" w:rsidP="001C059F">
      <w:pPr>
        <w:rPr>
          <w:szCs w:val="24"/>
        </w:rPr>
      </w:pPr>
    </w:p>
    <w:p w:rsidR="001C059F" w:rsidRPr="001C059F" w:rsidRDefault="001C059F" w:rsidP="001C059F">
      <w:pPr>
        <w:pStyle w:val="Cmsor3"/>
        <w:shd w:val="clear" w:color="auto" w:fill="FFFFFF"/>
        <w:spacing w:before="0"/>
        <w:rPr>
          <w:rFonts w:ascii="Times New Roman" w:hAnsi="Times New Roman"/>
          <w:b w:val="0"/>
          <w:bCs w:val="0"/>
          <w:spacing w:val="-10"/>
          <w:sz w:val="24"/>
          <w:szCs w:val="24"/>
        </w:rPr>
      </w:pPr>
      <w:bookmarkStart w:id="30" w:name="_Toc228979076"/>
      <w:bookmarkStart w:id="31" w:name="_Toc229056406"/>
      <w:r w:rsidRPr="001C059F">
        <w:rPr>
          <w:rFonts w:ascii="Times New Roman" w:hAnsi="Times New Roman"/>
          <w:spacing w:val="5"/>
          <w:sz w:val="24"/>
          <w:szCs w:val="24"/>
          <w:shd w:val="clear" w:color="auto" w:fill="FFFFFF"/>
        </w:rPr>
        <w:t xml:space="preserve">A jelzési kötelezettség általános állampolgári kötelezettségként értelmezhető, </w:t>
      </w:r>
      <w:r w:rsidR="001900BD">
        <w:rPr>
          <w:rFonts w:ascii="Times New Roman" w:hAnsi="Times New Roman"/>
          <w:spacing w:val="5"/>
          <w:sz w:val="24"/>
          <w:szCs w:val="24"/>
          <w:shd w:val="clear" w:color="auto" w:fill="FFFFFF"/>
        </w:rPr>
        <w:t xml:space="preserve">ami </w:t>
      </w:r>
      <w:r w:rsidRPr="001C059F">
        <w:rPr>
          <w:rFonts w:ascii="Times New Roman" w:hAnsi="Times New Roman"/>
          <w:spacing w:val="5"/>
          <w:sz w:val="24"/>
          <w:szCs w:val="24"/>
          <w:shd w:val="clear" w:color="auto" w:fill="FFFFFF"/>
        </w:rPr>
        <w:t>nem csak a szakembereket érinti</w:t>
      </w:r>
      <w:bookmarkEnd w:id="30"/>
      <w:bookmarkEnd w:id="31"/>
      <w:r w:rsidR="001900BD">
        <w:rPr>
          <w:rFonts w:ascii="Times New Roman" w:hAnsi="Times New Roman"/>
          <w:spacing w:val="5"/>
          <w:sz w:val="24"/>
          <w:szCs w:val="24"/>
          <w:shd w:val="clear" w:color="auto" w:fill="FFFFFF"/>
        </w:rPr>
        <w:t>.</w:t>
      </w:r>
    </w:p>
    <w:p w:rsidR="001C059F" w:rsidRPr="001C059F" w:rsidRDefault="001C059F" w:rsidP="001C059F">
      <w:p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A </w:t>
      </w:r>
      <w:r w:rsidRPr="001C059F">
        <w:rPr>
          <w:rFonts w:eastAsia="Times New Roman" w:cs="Times New Roman"/>
          <w:b/>
          <w:bCs/>
          <w:spacing w:val="5"/>
          <w:szCs w:val="24"/>
          <w:bdr w:val="none" w:sz="0" w:space="0" w:color="auto" w:frame="1"/>
          <w:lang w:eastAsia="hu-HU"/>
        </w:rPr>
        <w:t>Büntető Törvényköny</w:t>
      </w:r>
      <w:r w:rsidRPr="001C059F">
        <w:rPr>
          <w:rFonts w:eastAsia="Times New Roman" w:cs="Times New Roman"/>
          <w:spacing w:val="5"/>
          <w:szCs w:val="24"/>
          <w:lang w:eastAsia="hu-HU"/>
        </w:rPr>
        <w:t>vről szóló 2012. évi C. törvény a 209. §-t követően a </w:t>
      </w:r>
      <w:r w:rsidRPr="001C059F">
        <w:rPr>
          <w:rFonts w:eastAsia="Times New Roman" w:cs="Times New Roman"/>
          <w:i/>
          <w:iCs/>
          <w:spacing w:val="5"/>
          <w:szCs w:val="24"/>
          <w:bdr w:val="none" w:sz="0" w:space="0" w:color="auto" w:frame="1"/>
          <w:lang w:eastAsia="hu-HU"/>
        </w:rPr>
        <w:t>Gyermekvédelmi jelzéssel kapcsolatos kötelezettség megszegése</w:t>
      </w:r>
      <w:r w:rsidRPr="001C059F">
        <w:rPr>
          <w:rFonts w:eastAsia="Times New Roman" w:cs="Times New Roman"/>
          <w:spacing w:val="5"/>
          <w:szCs w:val="24"/>
          <w:lang w:eastAsia="hu-HU"/>
        </w:rPr>
        <w:t> alcímmel egészül</w:t>
      </w:r>
      <w:r w:rsidR="00231F23">
        <w:rPr>
          <w:rFonts w:eastAsia="Times New Roman" w:cs="Times New Roman"/>
          <w:spacing w:val="5"/>
          <w:szCs w:val="24"/>
          <w:lang w:eastAsia="hu-HU"/>
        </w:rPr>
        <w:t>t</w:t>
      </w:r>
      <w:r w:rsidRPr="001C059F">
        <w:rPr>
          <w:rFonts w:eastAsia="Times New Roman" w:cs="Times New Roman"/>
          <w:spacing w:val="5"/>
          <w:szCs w:val="24"/>
          <w:lang w:eastAsia="hu-HU"/>
        </w:rPr>
        <w:t xml:space="preserve"> ki. </w:t>
      </w:r>
    </w:p>
    <w:p w:rsidR="001C059F" w:rsidRPr="001C059F" w:rsidRDefault="001C059F" w:rsidP="001C059F">
      <w:pPr>
        <w:shd w:val="clear" w:color="auto" w:fill="FFFFFF"/>
        <w:rPr>
          <w:rFonts w:eastAsia="Times New Roman" w:cs="Times New Roman"/>
          <w:spacing w:val="5"/>
          <w:szCs w:val="24"/>
          <w:lang w:eastAsia="hu-HU"/>
        </w:rPr>
      </w:pPr>
    </w:p>
    <w:p w:rsidR="001C059F" w:rsidRPr="001C059F" w:rsidRDefault="001C059F" w:rsidP="001C059F">
      <w:p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Eszerint:</w:t>
      </w:r>
    </w:p>
    <w:p w:rsidR="001C059F" w:rsidRPr="001C059F" w:rsidRDefault="001C059F" w:rsidP="001C059F">
      <w:p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209/</w:t>
      </w:r>
      <w:proofErr w:type="gramStart"/>
      <w:r w:rsidRPr="001C059F">
        <w:rPr>
          <w:rFonts w:eastAsia="Times New Roman" w:cs="Times New Roman"/>
          <w:spacing w:val="5"/>
          <w:szCs w:val="24"/>
          <w:lang w:eastAsia="hu-HU"/>
        </w:rPr>
        <w:t>A.</w:t>
      </w:r>
      <w:proofErr w:type="gramEnd"/>
      <w:r w:rsidRPr="001C059F">
        <w:rPr>
          <w:rFonts w:eastAsia="Times New Roman" w:cs="Times New Roman"/>
          <w:spacing w:val="5"/>
          <w:szCs w:val="24"/>
          <w:lang w:eastAsia="hu-HU"/>
        </w:rPr>
        <w:t>  § Aki a gyermekek védelméről és a gyámügyi igazgatásról szóló 1997.  évi XXXI.  törvény 17.  § (4a) – (4c) bekezdésében meghatározott, a gyermekek veszélyeztetettségével kapcsolatos kiemelt veszélyeztető okra utaló körülménnyel összefüggő kötelezettségét megszegi, vétség miatt </w:t>
      </w:r>
      <w:r w:rsidRPr="001C059F">
        <w:rPr>
          <w:rFonts w:eastAsia="Times New Roman" w:cs="Times New Roman"/>
          <w:b/>
          <w:bCs/>
          <w:spacing w:val="5"/>
          <w:szCs w:val="24"/>
          <w:bdr w:val="none" w:sz="0" w:space="0" w:color="auto" w:frame="1"/>
          <w:lang w:eastAsia="hu-HU"/>
        </w:rPr>
        <w:t>két évig terjedő szabadságvesztéssel büntetendő</w:t>
      </w:r>
      <w:r w:rsidRPr="001C059F">
        <w:rPr>
          <w:rFonts w:eastAsia="Times New Roman" w:cs="Times New Roman"/>
          <w:spacing w:val="5"/>
          <w:szCs w:val="24"/>
          <w:lang w:eastAsia="hu-HU"/>
        </w:rPr>
        <w:t>.</w:t>
      </w:r>
    </w:p>
    <w:p w:rsidR="001C059F" w:rsidRPr="001C059F" w:rsidRDefault="001C059F" w:rsidP="001C059F">
      <w:p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 xml:space="preserve">A törvény szerint felhatalmazást kap a miniszter, hogy rendeletben szabályozza a 17. § (4d) bekezdésében meghatározott kiemelt veszélyeztető okra utaló körülményeket. Ennek megfelelően az </w:t>
      </w:r>
      <w:proofErr w:type="spellStart"/>
      <w:r w:rsidRPr="001C059F">
        <w:rPr>
          <w:rFonts w:eastAsia="Times New Roman" w:cs="Times New Roman"/>
          <w:spacing w:val="5"/>
          <w:szCs w:val="24"/>
          <w:lang w:eastAsia="hu-HU"/>
        </w:rPr>
        <w:t>Nmr</w:t>
      </w:r>
      <w:proofErr w:type="spellEnd"/>
      <w:r w:rsidRPr="001C059F">
        <w:rPr>
          <w:rFonts w:eastAsia="Times New Roman" w:cs="Times New Roman"/>
          <w:spacing w:val="5"/>
          <w:szCs w:val="24"/>
          <w:lang w:eastAsia="hu-HU"/>
        </w:rPr>
        <w:t>. </w:t>
      </w:r>
      <w:r w:rsidRPr="001C059F">
        <w:rPr>
          <w:rFonts w:eastAsia="Times New Roman" w:cs="Times New Roman"/>
          <w:i/>
          <w:iCs/>
          <w:spacing w:val="5"/>
          <w:szCs w:val="24"/>
          <w:bdr w:val="none" w:sz="0" w:space="0" w:color="auto" w:frame="1"/>
          <w:lang w:eastAsia="hu-HU"/>
        </w:rPr>
        <w:t>„Veszélyeztetettséget észlelő és jelző rendszer”</w:t>
      </w:r>
      <w:r w:rsidRPr="001C059F">
        <w:rPr>
          <w:rFonts w:eastAsia="Times New Roman" w:cs="Times New Roman"/>
          <w:spacing w:val="5"/>
          <w:szCs w:val="24"/>
          <w:lang w:eastAsia="hu-HU"/>
        </w:rPr>
        <w:t> alcíme a következő 11/</w:t>
      </w:r>
      <w:proofErr w:type="gramStart"/>
      <w:r w:rsidRPr="001C059F">
        <w:rPr>
          <w:rFonts w:eastAsia="Times New Roman" w:cs="Times New Roman"/>
          <w:spacing w:val="5"/>
          <w:szCs w:val="24"/>
          <w:lang w:eastAsia="hu-HU"/>
        </w:rPr>
        <w:t>A</w:t>
      </w:r>
      <w:proofErr w:type="gramEnd"/>
      <w:r w:rsidRPr="001C059F">
        <w:rPr>
          <w:rFonts w:eastAsia="Times New Roman" w:cs="Times New Roman"/>
          <w:spacing w:val="5"/>
          <w:szCs w:val="24"/>
          <w:lang w:eastAsia="hu-HU"/>
        </w:rPr>
        <w:t>. §-</w:t>
      </w:r>
      <w:proofErr w:type="spellStart"/>
      <w:r w:rsidRPr="001C059F">
        <w:rPr>
          <w:rFonts w:eastAsia="Times New Roman" w:cs="Times New Roman"/>
          <w:spacing w:val="5"/>
          <w:szCs w:val="24"/>
          <w:lang w:eastAsia="hu-HU"/>
        </w:rPr>
        <w:t>sal</w:t>
      </w:r>
      <w:proofErr w:type="spellEnd"/>
      <w:r w:rsidRPr="001C059F">
        <w:rPr>
          <w:rFonts w:eastAsia="Times New Roman" w:cs="Times New Roman"/>
          <w:spacing w:val="5"/>
          <w:szCs w:val="24"/>
          <w:lang w:eastAsia="hu-HU"/>
        </w:rPr>
        <w:t xml:space="preserve"> egészül ki:</w:t>
      </w:r>
    </w:p>
    <w:p w:rsidR="001C059F" w:rsidRPr="001C059F" w:rsidRDefault="001C059F" w:rsidP="001C059F">
      <w:p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t>Nmr</w:t>
      </w:r>
      <w:proofErr w:type="spellEnd"/>
      <w:r w:rsidRPr="001C059F">
        <w:rPr>
          <w:rFonts w:eastAsia="Times New Roman" w:cs="Times New Roman"/>
          <w:spacing w:val="5"/>
          <w:szCs w:val="24"/>
          <w:lang w:eastAsia="hu-HU"/>
        </w:rPr>
        <w:t>. 11/A. § A Gyvt. 17. § (4d) bekezdésében meghatározott kiemelt veszélyeztető okra utaló körülmények</w:t>
      </w:r>
    </w:p>
    <w:p w:rsidR="001C059F" w:rsidRPr="001C059F" w:rsidRDefault="001C059F" w:rsidP="001C059F">
      <w:pPr>
        <w:shd w:val="clear" w:color="auto" w:fill="FFFFFF"/>
        <w:rPr>
          <w:rFonts w:eastAsia="Times New Roman" w:cs="Times New Roman"/>
          <w:spacing w:val="5"/>
          <w:szCs w:val="24"/>
          <w:lang w:eastAsia="hu-HU"/>
        </w:rPr>
      </w:pPr>
      <w:proofErr w:type="gramStart"/>
      <w:r w:rsidRPr="001C059F">
        <w:rPr>
          <w:rFonts w:eastAsia="Times New Roman" w:cs="Times New Roman"/>
          <w:spacing w:val="5"/>
          <w:szCs w:val="24"/>
          <w:lang w:eastAsia="hu-HU"/>
        </w:rPr>
        <w:t>a</w:t>
      </w:r>
      <w:proofErr w:type="gramEnd"/>
      <w:r w:rsidRPr="001C059F">
        <w:rPr>
          <w:rFonts w:eastAsia="Times New Roman" w:cs="Times New Roman"/>
          <w:spacing w:val="5"/>
          <w:szCs w:val="24"/>
          <w:lang w:eastAsia="hu-HU"/>
        </w:rPr>
        <w:t>) a gyermek szexuális bántalmazására utaló körülmények közül,</w:t>
      </w:r>
    </w:p>
    <w:p w:rsidR="001C059F" w:rsidRPr="001C059F" w:rsidRDefault="001C059F" w:rsidP="008326E3">
      <w:pPr>
        <w:numPr>
          <w:ilvl w:val="1"/>
          <w:numId w:val="31"/>
        </w:num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lastRenderedPageBreak/>
        <w:t>aa</w:t>
      </w:r>
      <w:proofErr w:type="spellEnd"/>
      <w:r w:rsidRPr="001C059F">
        <w:rPr>
          <w:rFonts w:eastAsia="Times New Roman" w:cs="Times New Roman"/>
          <w:spacing w:val="5"/>
          <w:szCs w:val="24"/>
          <w:lang w:eastAsia="hu-HU"/>
        </w:rPr>
        <w:t>) a gyermek testnyílásainak nem baleseti eredetű, külső behatás okozta sérülése,</w:t>
      </w:r>
    </w:p>
    <w:p w:rsidR="001C059F" w:rsidRPr="001C059F" w:rsidRDefault="001C059F" w:rsidP="008326E3">
      <w:pPr>
        <w:numPr>
          <w:ilvl w:val="1"/>
          <w:numId w:val="31"/>
        </w:num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ab) a tizennegyedik életévét be nem töltött gyermek várandóssága, ideértve azt az esetet is, amikor a tizennegyedik életévét betöltött várandós gyermek esetében megállapítható, hogy a születendő gyermek fogantatására a tizennegyedik életév betöltése előtt került sor,</w:t>
      </w:r>
    </w:p>
    <w:p w:rsidR="001C059F" w:rsidRPr="001C059F" w:rsidRDefault="001C059F" w:rsidP="008326E3">
      <w:pPr>
        <w:numPr>
          <w:ilvl w:val="1"/>
          <w:numId w:val="31"/>
        </w:num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t>ac</w:t>
      </w:r>
      <w:proofErr w:type="spellEnd"/>
      <w:r w:rsidRPr="001C059F">
        <w:rPr>
          <w:rFonts w:eastAsia="Times New Roman" w:cs="Times New Roman"/>
          <w:spacing w:val="5"/>
          <w:szCs w:val="24"/>
          <w:lang w:eastAsia="hu-HU"/>
        </w:rPr>
        <w:t xml:space="preserve">) ha a gyermek vagy közeli hozzátartozója </w:t>
      </w:r>
      <w:proofErr w:type="spellStart"/>
      <w:r w:rsidRPr="001C059F">
        <w:rPr>
          <w:rFonts w:eastAsia="Times New Roman" w:cs="Times New Roman"/>
          <w:spacing w:val="5"/>
          <w:szCs w:val="24"/>
          <w:lang w:eastAsia="hu-HU"/>
        </w:rPr>
        <w:t>tizennyolcadik</w:t>
      </w:r>
      <w:proofErr w:type="spellEnd"/>
      <w:r w:rsidRPr="001C059F">
        <w:rPr>
          <w:rFonts w:eastAsia="Times New Roman" w:cs="Times New Roman"/>
          <w:spacing w:val="5"/>
          <w:szCs w:val="24"/>
          <w:lang w:eastAsia="hu-HU"/>
        </w:rPr>
        <w:t xml:space="preserve"> életévét betöltött személy által elkövetett szexuális abúzusról számol be,</w:t>
      </w:r>
    </w:p>
    <w:p w:rsidR="001C059F" w:rsidRPr="001C059F" w:rsidRDefault="001C059F" w:rsidP="001C059F">
      <w:p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b) a gyermek fizikai bántalmazására utaló körülmények közül a nem baleseti eredetű, az érintettek által elmondottakkal nem összeegyeztethető eredetű, külső behatás okozta</w:t>
      </w:r>
    </w:p>
    <w:p w:rsidR="001C059F" w:rsidRPr="001C059F" w:rsidRDefault="001C059F" w:rsidP="008326E3">
      <w:pPr>
        <w:numPr>
          <w:ilvl w:val="1"/>
          <w:numId w:val="30"/>
        </w:num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t>ba</w:t>
      </w:r>
      <w:proofErr w:type="spellEnd"/>
      <w:r w:rsidRPr="001C059F">
        <w:rPr>
          <w:rFonts w:eastAsia="Times New Roman" w:cs="Times New Roman"/>
          <w:spacing w:val="5"/>
          <w:szCs w:val="24"/>
          <w:lang w:eastAsia="hu-HU"/>
        </w:rPr>
        <w:t>) súlyos sérülés,</w:t>
      </w:r>
    </w:p>
    <w:p w:rsidR="001C059F" w:rsidRPr="001C059F" w:rsidRDefault="001C059F" w:rsidP="008326E3">
      <w:pPr>
        <w:numPr>
          <w:ilvl w:val="1"/>
          <w:numId w:val="30"/>
        </w:num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t>bb</w:t>
      </w:r>
      <w:proofErr w:type="spellEnd"/>
      <w:r w:rsidRPr="001C059F">
        <w:rPr>
          <w:rFonts w:eastAsia="Times New Roman" w:cs="Times New Roman"/>
          <w:spacing w:val="5"/>
          <w:szCs w:val="24"/>
          <w:lang w:eastAsia="hu-HU"/>
        </w:rPr>
        <w:t xml:space="preserve">) többszörös, különböző időben keletkezett, a gyógyulás különböző </w:t>
      </w:r>
      <w:proofErr w:type="gramStart"/>
      <w:r w:rsidRPr="001C059F">
        <w:rPr>
          <w:rFonts w:eastAsia="Times New Roman" w:cs="Times New Roman"/>
          <w:spacing w:val="5"/>
          <w:szCs w:val="24"/>
          <w:lang w:eastAsia="hu-HU"/>
        </w:rPr>
        <w:t>stádiumait</w:t>
      </w:r>
      <w:proofErr w:type="gramEnd"/>
      <w:r w:rsidRPr="001C059F">
        <w:rPr>
          <w:rFonts w:eastAsia="Times New Roman" w:cs="Times New Roman"/>
          <w:spacing w:val="5"/>
          <w:szCs w:val="24"/>
          <w:lang w:eastAsia="hu-HU"/>
        </w:rPr>
        <w:t xml:space="preserve"> mutató sérülés,</w:t>
      </w:r>
    </w:p>
    <w:p w:rsidR="001C059F" w:rsidRPr="001C059F" w:rsidRDefault="001C059F" w:rsidP="008326E3">
      <w:pPr>
        <w:numPr>
          <w:ilvl w:val="1"/>
          <w:numId w:val="30"/>
        </w:num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t>bc</w:t>
      </w:r>
      <w:proofErr w:type="spellEnd"/>
      <w:r w:rsidRPr="001C059F">
        <w:rPr>
          <w:rFonts w:eastAsia="Times New Roman" w:cs="Times New Roman"/>
          <w:spacing w:val="5"/>
          <w:szCs w:val="24"/>
          <w:lang w:eastAsia="hu-HU"/>
        </w:rPr>
        <w:t>) többszörös törések egyidejű jelenléte,</w:t>
      </w:r>
    </w:p>
    <w:p w:rsidR="001C059F" w:rsidRPr="001C059F" w:rsidRDefault="001C059F" w:rsidP="001C059F">
      <w:p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c) a gyermek súlyos elhanyagolására utaló körülmények közül,</w:t>
      </w:r>
    </w:p>
    <w:p w:rsidR="001C059F" w:rsidRPr="001C059F" w:rsidRDefault="001C059F" w:rsidP="008326E3">
      <w:pPr>
        <w:numPr>
          <w:ilvl w:val="1"/>
          <w:numId w:val="29"/>
        </w:num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t>ca</w:t>
      </w:r>
      <w:proofErr w:type="spellEnd"/>
      <w:r w:rsidRPr="001C059F">
        <w:rPr>
          <w:rFonts w:eastAsia="Times New Roman" w:cs="Times New Roman"/>
          <w:spacing w:val="5"/>
          <w:szCs w:val="24"/>
          <w:lang w:eastAsia="hu-HU"/>
        </w:rPr>
        <w:t>) ha a gyermek törvényes képviselője a Gyvt. 130/</w:t>
      </w:r>
      <w:proofErr w:type="gramStart"/>
      <w:r w:rsidRPr="001C059F">
        <w:rPr>
          <w:rFonts w:eastAsia="Times New Roman" w:cs="Times New Roman"/>
          <w:spacing w:val="5"/>
          <w:szCs w:val="24"/>
          <w:lang w:eastAsia="hu-HU"/>
        </w:rPr>
        <w:t>A</w:t>
      </w:r>
      <w:proofErr w:type="gramEnd"/>
      <w:r w:rsidRPr="001C059F">
        <w:rPr>
          <w:rFonts w:eastAsia="Times New Roman" w:cs="Times New Roman"/>
          <w:spacing w:val="5"/>
          <w:szCs w:val="24"/>
          <w:lang w:eastAsia="hu-HU"/>
        </w:rPr>
        <w:t>. § (3) bekezdésében foglaltak szerint kifejezetten megtagadja az együttműködést az egészségügyi alapellátást nyújtó szolgáltatóval,</w:t>
      </w:r>
    </w:p>
    <w:p w:rsidR="001C059F" w:rsidRPr="001C059F" w:rsidRDefault="001C059F" w:rsidP="008326E3">
      <w:pPr>
        <w:numPr>
          <w:ilvl w:val="1"/>
          <w:numId w:val="29"/>
        </w:numPr>
        <w:shd w:val="clear" w:color="auto" w:fill="FFFFFF"/>
        <w:rPr>
          <w:rFonts w:eastAsia="Times New Roman" w:cs="Times New Roman"/>
          <w:spacing w:val="5"/>
          <w:szCs w:val="24"/>
          <w:lang w:eastAsia="hu-HU"/>
        </w:rPr>
      </w:pPr>
      <w:proofErr w:type="spellStart"/>
      <w:r w:rsidRPr="001C059F">
        <w:rPr>
          <w:rFonts w:eastAsia="Times New Roman" w:cs="Times New Roman"/>
          <w:spacing w:val="5"/>
          <w:szCs w:val="24"/>
          <w:lang w:eastAsia="hu-HU"/>
        </w:rPr>
        <w:t>cb</w:t>
      </w:r>
      <w:proofErr w:type="spellEnd"/>
      <w:r w:rsidRPr="001C059F">
        <w:rPr>
          <w:rFonts w:eastAsia="Times New Roman" w:cs="Times New Roman"/>
          <w:spacing w:val="5"/>
          <w:szCs w:val="24"/>
          <w:lang w:eastAsia="hu-HU"/>
        </w:rPr>
        <w:t>) kötelező védőoltás beadásának megtagadása,</w:t>
      </w:r>
    </w:p>
    <w:p w:rsidR="001C059F" w:rsidRPr="001C059F" w:rsidRDefault="001C059F" w:rsidP="008326E3">
      <w:pPr>
        <w:numPr>
          <w:ilvl w:val="1"/>
          <w:numId w:val="29"/>
        </w:num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cc) a gyermek súlyos fokú alultápláltsága, illetve a harmadik életévét be nem töltött gyermek esetében a gyermek egészségét veszélyeztető ellátatlansága,</w:t>
      </w:r>
    </w:p>
    <w:p w:rsidR="001C059F" w:rsidRPr="001C059F" w:rsidRDefault="001C059F" w:rsidP="001C059F">
      <w:pPr>
        <w:shd w:val="clear" w:color="auto" w:fill="FFFFFF"/>
        <w:rPr>
          <w:rFonts w:eastAsia="Times New Roman" w:cs="Times New Roman"/>
          <w:spacing w:val="5"/>
          <w:szCs w:val="24"/>
          <w:lang w:eastAsia="hu-HU"/>
        </w:rPr>
      </w:pPr>
      <w:r w:rsidRPr="001C059F">
        <w:rPr>
          <w:rFonts w:eastAsia="Times New Roman" w:cs="Times New Roman"/>
          <w:spacing w:val="5"/>
          <w:szCs w:val="24"/>
          <w:lang w:eastAsia="hu-HU"/>
        </w:rPr>
        <w:t>d) a gyermek által megkísérelt öngyilkosság, ha a gyermek még nem részesül egészségügyi ellátásban, gyermekjóléti alapellátásban vagy gyermekvédelmi szakellátásban, illetve pszichés megsegítésben.</w:t>
      </w:r>
    </w:p>
    <w:p w:rsidR="001C059F" w:rsidRPr="000F406A" w:rsidRDefault="001C059F" w:rsidP="000F406A">
      <w:pPr>
        <w:shd w:val="clear" w:color="auto" w:fill="FFFFFF"/>
        <w:spacing w:after="396"/>
        <w:rPr>
          <w:rFonts w:eastAsia="Times New Roman" w:cs="Times New Roman"/>
          <w:spacing w:val="5"/>
          <w:szCs w:val="24"/>
          <w:lang w:eastAsia="hu-HU"/>
        </w:rPr>
      </w:pPr>
      <w:r w:rsidRPr="001C059F">
        <w:rPr>
          <w:rFonts w:eastAsia="Times New Roman" w:cs="Times New Roman"/>
          <w:spacing w:val="5"/>
          <w:szCs w:val="24"/>
          <w:lang w:eastAsia="hu-HU"/>
        </w:rPr>
        <w:t xml:space="preserve">Fontos kiemelni, hogy az intézkedés hatálya kiterjed a jelzőrendszerre vonatkozó </w:t>
      </w:r>
      <w:r w:rsidR="00FA4CF2">
        <w:rPr>
          <w:rFonts w:eastAsia="Times New Roman" w:cs="Times New Roman"/>
          <w:spacing w:val="5"/>
          <w:szCs w:val="24"/>
          <w:lang w:eastAsia="hu-HU"/>
        </w:rPr>
        <w:t xml:space="preserve">a Gyvt. </w:t>
      </w:r>
      <w:r w:rsidRPr="001C059F">
        <w:rPr>
          <w:rFonts w:eastAsia="Times New Roman" w:cs="Times New Roman"/>
          <w:spacing w:val="5"/>
          <w:szCs w:val="24"/>
          <w:lang w:eastAsia="hu-HU"/>
        </w:rPr>
        <w:t>17. § (1) bekezdésében foglalt </w:t>
      </w:r>
      <w:r w:rsidRPr="001C059F">
        <w:rPr>
          <w:rFonts w:eastAsia="Times New Roman" w:cs="Times New Roman"/>
          <w:b/>
          <w:bCs/>
          <w:spacing w:val="5"/>
          <w:szCs w:val="24"/>
          <w:bdr w:val="none" w:sz="0" w:space="0" w:color="auto" w:frame="1"/>
          <w:lang w:eastAsia="hu-HU"/>
        </w:rPr>
        <w:t>összes jelzőrendszeri tagra</w:t>
      </w:r>
      <w:r w:rsidRPr="001C059F">
        <w:rPr>
          <w:rFonts w:eastAsia="Times New Roman" w:cs="Times New Roman"/>
          <w:spacing w:val="5"/>
          <w:szCs w:val="24"/>
          <w:lang w:eastAsia="hu-HU"/>
        </w:rPr>
        <w:t>.</w:t>
      </w:r>
    </w:p>
    <w:p w:rsidR="001C059F" w:rsidRPr="00635140" w:rsidRDefault="001C059F" w:rsidP="001C059F">
      <w:pPr>
        <w:pStyle w:val="NormlWeb"/>
        <w:spacing w:before="0" w:after="0"/>
        <w:rPr>
          <w:b/>
          <w:bCs/>
          <w:sz w:val="24"/>
          <w:szCs w:val="24"/>
        </w:rPr>
      </w:pPr>
      <w:r w:rsidRPr="00635140">
        <w:rPr>
          <w:b/>
          <w:bCs/>
          <w:sz w:val="24"/>
          <w:szCs w:val="24"/>
        </w:rPr>
        <w:t>Gyermekeink védelmében elnevezésű informatikai rendszer</w:t>
      </w:r>
    </w:p>
    <w:p w:rsidR="001C059F" w:rsidRPr="00F31429" w:rsidRDefault="001C059F" w:rsidP="001C059F">
      <w:pPr>
        <w:pStyle w:val="NormlWeb"/>
        <w:spacing w:before="0" w:after="0"/>
        <w:rPr>
          <w:b/>
          <w:bCs/>
          <w:sz w:val="24"/>
          <w:szCs w:val="24"/>
          <w:u w:val="single"/>
        </w:rPr>
      </w:pPr>
    </w:p>
    <w:p w:rsidR="00E9508D" w:rsidRPr="0019073B" w:rsidRDefault="001C059F" w:rsidP="000F406A">
      <w:pPr>
        <w:pStyle w:val="NormlWeb"/>
        <w:spacing w:before="0" w:after="0"/>
        <w:rPr>
          <w:bCs/>
          <w:iCs/>
          <w:sz w:val="24"/>
          <w:szCs w:val="24"/>
        </w:rPr>
      </w:pPr>
      <w:r w:rsidRPr="0019073B">
        <w:rPr>
          <w:sz w:val="24"/>
          <w:szCs w:val="24"/>
        </w:rPr>
        <w:t xml:space="preserve">2021. július 1-jétől a gyermekjóléti szolgáltatást és a gyermekek átmeneti gondozását igénybe vevőkre vonatkozó igénybevételi jelentés a Gyermekeink védelmében elnevezésű informatikai rendszerben (továbbiakban: GYVR) való rögzítésen keresztül történik. </w:t>
      </w:r>
      <w:r w:rsidRPr="0019073B">
        <w:rPr>
          <w:bCs/>
          <w:iCs/>
          <w:sz w:val="24"/>
          <w:szCs w:val="24"/>
        </w:rPr>
        <w:t xml:space="preserve">Nehézséget jelent a GYVR </w:t>
      </w:r>
      <w:r w:rsidR="0019073B" w:rsidRPr="0019073B">
        <w:rPr>
          <w:bCs/>
          <w:iCs/>
          <w:sz w:val="24"/>
          <w:szCs w:val="24"/>
        </w:rPr>
        <w:t xml:space="preserve">használta </w:t>
      </w:r>
      <w:r w:rsidRPr="0019073B">
        <w:rPr>
          <w:bCs/>
          <w:iCs/>
          <w:sz w:val="24"/>
          <w:szCs w:val="24"/>
        </w:rPr>
        <w:t xml:space="preserve">a megnövekedett </w:t>
      </w:r>
      <w:proofErr w:type="gramStart"/>
      <w:r w:rsidRPr="0019073B">
        <w:rPr>
          <w:bCs/>
          <w:iCs/>
          <w:sz w:val="24"/>
          <w:szCs w:val="24"/>
        </w:rPr>
        <w:t>adminisztrációs</w:t>
      </w:r>
      <w:proofErr w:type="gramEnd"/>
      <w:r w:rsidRPr="0019073B">
        <w:rPr>
          <w:bCs/>
          <w:iCs/>
          <w:sz w:val="24"/>
          <w:szCs w:val="24"/>
        </w:rPr>
        <w:t xml:space="preserve"> munka megjelenésével. Esetátadások és átfedések során a GYVR rendszerének nem megfelelő használata akadályokat állít a segítő szakemberek számára</w:t>
      </w:r>
      <w:r w:rsidR="0019073B" w:rsidRPr="0019073B">
        <w:rPr>
          <w:bCs/>
          <w:iCs/>
          <w:sz w:val="24"/>
          <w:szCs w:val="24"/>
        </w:rPr>
        <w:t xml:space="preserve">. </w:t>
      </w:r>
      <w:r w:rsidRPr="0019073B">
        <w:rPr>
          <w:bCs/>
          <w:iCs/>
          <w:sz w:val="24"/>
          <w:szCs w:val="24"/>
        </w:rPr>
        <w:t>A közel 5 éve használatban lévő rendszer működése továbbra is akadályokat állít a szakemberek felé tisztázatlan rögzítési feladatok során. A rendszer használatának szokásai nagyon eltérőek az egyes szolgálatok között.</w:t>
      </w:r>
    </w:p>
    <w:p w:rsidR="000F406A" w:rsidRPr="000F406A" w:rsidRDefault="000F406A" w:rsidP="000F406A">
      <w:pPr>
        <w:pStyle w:val="NormlWeb"/>
        <w:spacing w:before="0" w:after="0"/>
        <w:rPr>
          <w:bCs/>
          <w:iCs/>
          <w:sz w:val="24"/>
          <w:szCs w:val="24"/>
        </w:rPr>
      </w:pPr>
    </w:p>
    <w:p w:rsidR="00E9508D" w:rsidRPr="0071456C" w:rsidRDefault="00E9508D" w:rsidP="008326E3">
      <w:pPr>
        <w:pStyle w:val="Cm"/>
        <w:numPr>
          <w:ilvl w:val="0"/>
          <w:numId w:val="23"/>
        </w:numPr>
        <w:rPr>
          <w:szCs w:val="28"/>
        </w:rPr>
      </w:pPr>
      <w:bookmarkStart w:id="32" w:name="_Toc229056407"/>
      <w:r>
        <w:t>V</w:t>
      </w:r>
      <w:r w:rsidR="0071456C" w:rsidRPr="0071456C">
        <w:t>eszélyeztetettséget észlelő jelzőrendszer működtetése</w:t>
      </w:r>
      <w:bookmarkEnd w:id="32"/>
    </w:p>
    <w:p w:rsidR="008E2ABA" w:rsidRDefault="008E2ABA" w:rsidP="009C7B81"/>
    <w:p w:rsidR="00E9508D" w:rsidRPr="008E2ABA" w:rsidRDefault="00E9508D" w:rsidP="008326E3">
      <w:pPr>
        <w:pStyle w:val="Listaszerbekezds"/>
        <w:numPr>
          <w:ilvl w:val="0"/>
          <w:numId w:val="28"/>
        </w:numPr>
        <w:rPr>
          <w:rFonts w:ascii="Times New Roman" w:hAnsi="Times New Roman"/>
        </w:rPr>
      </w:pPr>
      <w:r w:rsidRPr="008E2ABA">
        <w:rPr>
          <w:rFonts w:ascii="Times New Roman" w:hAnsi="Times New Roman"/>
        </w:rPr>
        <w:t>a HKSZK Család és Gyermekjóléti Közpon</w:t>
      </w:r>
      <w:r w:rsidR="00CA29AC">
        <w:rPr>
          <w:rFonts w:ascii="Times New Roman" w:hAnsi="Times New Roman"/>
        </w:rPr>
        <w:t>t beszámolója lásd:</w:t>
      </w:r>
      <w:r w:rsidR="00CA29AC">
        <w:rPr>
          <w:rFonts w:ascii="Times New Roman" w:hAnsi="Times New Roman"/>
        </w:rPr>
        <w:tab/>
      </w:r>
      <w:r w:rsidR="007861D2" w:rsidRPr="007861D2">
        <w:rPr>
          <w:rFonts w:ascii="Times New Roman" w:hAnsi="Times New Roman"/>
        </w:rPr>
        <w:t>16</w:t>
      </w:r>
      <w:r w:rsidRPr="008E2ABA">
        <w:rPr>
          <w:rFonts w:ascii="Times New Roman" w:hAnsi="Times New Roman"/>
        </w:rPr>
        <w:t>. oldal</w:t>
      </w:r>
    </w:p>
    <w:p w:rsidR="00E9508D" w:rsidRPr="008E2ABA" w:rsidRDefault="00E9508D" w:rsidP="008326E3">
      <w:pPr>
        <w:pStyle w:val="Listaszerbekezds"/>
        <w:numPr>
          <w:ilvl w:val="0"/>
          <w:numId w:val="28"/>
        </w:numPr>
        <w:rPr>
          <w:rFonts w:ascii="Times New Roman" w:hAnsi="Times New Roman"/>
        </w:rPr>
      </w:pPr>
      <w:r w:rsidRPr="008E2ABA">
        <w:rPr>
          <w:rFonts w:ascii="Times New Roman" w:hAnsi="Times New Roman"/>
        </w:rPr>
        <w:t>a HKSZK Család és Gyermekjól</w:t>
      </w:r>
      <w:r w:rsidR="00F31429">
        <w:rPr>
          <w:rFonts w:ascii="Times New Roman" w:hAnsi="Times New Roman"/>
        </w:rPr>
        <w:t>éti Szolgálat beszámolója lásd</w:t>
      </w:r>
      <w:r w:rsidR="00F31429" w:rsidRPr="00231F23">
        <w:rPr>
          <w:rFonts w:ascii="Times New Roman" w:hAnsi="Times New Roman"/>
          <w:color w:val="92D050"/>
        </w:rPr>
        <w:t>:</w:t>
      </w:r>
      <w:r w:rsidR="00CA29AC">
        <w:rPr>
          <w:rFonts w:ascii="Times New Roman" w:hAnsi="Times New Roman"/>
          <w:color w:val="92D050"/>
        </w:rPr>
        <w:tab/>
      </w:r>
      <w:r w:rsidR="00E97057" w:rsidRPr="007861D2">
        <w:rPr>
          <w:rFonts w:ascii="Times New Roman" w:hAnsi="Times New Roman"/>
        </w:rPr>
        <w:t>3</w:t>
      </w:r>
      <w:r w:rsidR="00231F23" w:rsidRPr="007861D2">
        <w:rPr>
          <w:rFonts w:ascii="Times New Roman" w:hAnsi="Times New Roman"/>
        </w:rPr>
        <w:t>1</w:t>
      </w:r>
      <w:r w:rsidRPr="007861D2">
        <w:rPr>
          <w:rFonts w:ascii="Times New Roman" w:hAnsi="Times New Roman"/>
        </w:rPr>
        <w:t>. oldal</w:t>
      </w:r>
    </w:p>
    <w:p w:rsidR="00E9508D" w:rsidRPr="008E2ABA" w:rsidRDefault="00E9508D" w:rsidP="008326E3">
      <w:pPr>
        <w:pStyle w:val="Listaszerbekezds"/>
        <w:numPr>
          <w:ilvl w:val="0"/>
          <w:numId w:val="28"/>
        </w:numPr>
        <w:rPr>
          <w:rFonts w:ascii="Times New Roman" w:hAnsi="Times New Roman"/>
        </w:rPr>
      </w:pPr>
      <w:r w:rsidRPr="008E2ABA">
        <w:rPr>
          <w:rFonts w:ascii="Times New Roman" w:hAnsi="Times New Roman"/>
        </w:rPr>
        <w:t>a Hajdúszoboszlói Gyermeksz</w:t>
      </w:r>
      <w:r w:rsidR="00CA29AC">
        <w:rPr>
          <w:rFonts w:ascii="Times New Roman" w:hAnsi="Times New Roman"/>
        </w:rPr>
        <w:t>iget Bölcsőde beszámolója lásd:</w:t>
      </w:r>
      <w:r w:rsidR="00CA29AC">
        <w:rPr>
          <w:rFonts w:ascii="Times New Roman" w:hAnsi="Times New Roman"/>
        </w:rPr>
        <w:tab/>
      </w:r>
      <w:r w:rsidR="00BD681F">
        <w:rPr>
          <w:rFonts w:ascii="Times New Roman" w:hAnsi="Times New Roman"/>
        </w:rPr>
        <w:t>3</w:t>
      </w:r>
      <w:r w:rsidR="007861D2">
        <w:rPr>
          <w:rFonts w:ascii="Times New Roman" w:hAnsi="Times New Roman"/>
        </w:rPr>
        <w:t>5</w:t>
      </w:r>
      <w:r w:rsidR="00CA29AC">
        <w:rPr>
          <w:rFonts w:ascii="Times New Roman" w:hAnsi="Times New Roman"/>
        </w:rPr>
        <w:t>.</w:t>
      </w:r>
      <w:r w:rsidRPr="008E2ABA">
        <w:rPr>
          <w:rFonts w:ascii="Times New Roman" w:hAnsi="Times New Roman"/>
        </w:rPr>
        <w:t xml:space="preserve"> oldal</w:t>
      </w:r>
    </w:p>
    <w:p w:rsidR="00E9508D" w:rsidRPr="008E2ABA" w:rsidRDefault="00E9508D" w:rsidP="008E2ABA">
      <w:pPr>
        <w:rPr>
          <w:b/>
        </w:rPr>
      </w:pPr>
      <w:r w:rsidRPr="008E2ABA">
        <w:rPr>
          <w:b/>
        </w:rPr>
        <w:t>Hajdúszoboszlói Járási Hivatal beszámolója az alábbiak szerint:</w:t>
      </w:r>
    </w:p>
    <w:p w:rsidR="00E716D2" w:rsidRPr="006C5A91" w:rsidRDefault="00E716D2" w:rsidP="00E9508D">
      <w:pPr>
        <w:ind w:left="426"/>
        <w:rPr>
          <w:rFonts w:cs="Times New Roman"/>
          <w:bCs/>
          <w:sz w:val="28"/>
          <w:szCs w:val="28"/>
        </w:rPr>
      </w:pPr>
    </w:p>
    <w:p w:rsidR="00E9508D" w:rsidRPr="00DE4E24" w:rsidRDefault="00E9508D" w:rsidP="00151764">
      <w:r w:rsidRPr="00DE4E24">
        <w:lastRenderedPageBreak/>
        <w:t>A Hajdúszoboszlói Járási Hivatal kiemelten fontos területként kezeli a gyermekek védelmét szolgáló terület működésének megfelelő biztosítását, hiszen ez az állam által végzendő feladatok egy kiemelt területe.</w:t>
      </w:r>
    </w:p>
    <w:p w:rsidR="00E9508D" w:rsidRPr="00DE4E24" w:rsidRDefault="00E9508D" w:rsidP="00151764">
      <w:r w:rsidRPr="00DE4E24">
        <w:t>Kiemelt figyelmet fordít az önkormányzatokkal, a gyermekvédelmi jelzőrendszer tagjaival és az ügyfelekkel történő együttműködésre. A jelzőrendszeri megbeszéléseken, gyermekvédelmi t</w:t>
      </w:r>
      <w:r w:rsidR="00F32544" w:rsidRPr="00DE4E24">
        <w:t xml:space="preserve">anácskozásokon </w:t>
      </w:r>
      <w:proofErr w:type="gramStart"/>
      <w:r w:rsidR="00F32544" w:rsidRPr="00DE4E24">
        <w:t>aktívan</w:t>
      </w:r>
      <w:proofErr w:type="gramEnd"/>
      <w:r w:rsidR="00F32544" w:rsidRPr="00DE4E24">
        <w:t xml:space="preserve"> részt v</w:t>
      </w:r>
      <w:r w:rsidR="002648B0" w:rsidRPr="00DE4E24">
        <w:t>esznek</w:t>
      </w:r>
      <w:r w:rsidRPr="00DE4E24">
        <w:t>, hiszen a felnövekvő generáció biztonsága, védelme közös ügy. A hatékony együttműködésnek az ideiglenes hatályú kiemeléseknél jut különösen fontos szerep, ugyanis a kiemelésre döntően a jelzőrendszer tagjai által küldött jelzések alapján kerül sor.</w:t>
      </w:r>
    </w:p>
    <w:p w:rsidR="00E9508D" w:rsidRPr="00DE4E24" w:rsidRDefault="00E9508D" w:rsidP="00151764">
      <w:r w:rsidRPr="00DE4E24">
        <w:t>A járási hivatal gyámügyi területén az ügyfelek zökkenőmentes kiszolgálása érdekében</w:t>
      </w:r>
      <w:r w:rsidR="008A2EED" w:rsidRPr="00DE4E24">
        <w:t xml:space="preserve"> ügyfélfogadási időben bármely iroda nyitva áll az ügyfelek előtt Hajdúszoboszlón. </w:t>
      </w:r>
      <w:r w:rsidRPr="00DE4E24">
        <w:t xml:space="preserve">Mivel valamennyi gyámügyi ügyintéző végzi valamennyi, a jogszabályok által a járási hivatalhoz </w:t>
      </w:r>
      <w:proofErr w:type="gramStart"/>
      <w:r w:rsidRPr="00DE4E24">
        <w:t>delegált</w:t>
      </w:r>
      <w:proofErr w:type="gramEnd"/>
      <w:r w:rsidRPr="00DE4E24">
        <w:t xml:space="preserve"> feladatot, így szabadságolások, esetleges betegségek esetén a helyettesítés megoldott, az ügyfelfogadás folyamatos.</w:t>
      </w:r>
    </w:p>
    <w:p w:rsidR="008A2EED" w:rsidRPr="00DE4E24" w:rsidRDefault="00E9508D" w:rsidP="00151764">
      <w:r w:rsidRPr="00DE4E24">
        <w:t>Az ügyfélfogadási idő 202</w:t>
      </w:r>
      <w:r w:rsidR="002648B0" w:rsidRPr="00DE4E24">
        <w:t>5</w:t>
      </w:r>
      <w:r w:rsidR="008A2EED" w:rsidRPr="00DE4E24">
        <w:t>-b</w:t>
      </w:r>
      <w:r w:rsidR="00B409C7" w:rsidRPr="00DE4E24">
        <w:t>e</w:t>
      </w:r>
      <w:r w:rsidR="008A2EED" w:rsidRPr="00DE4E24">
        <w:t>n is a korábbi években már megszokott módon zajlott,</w:t>
      </w:r>
      <w:r w:rsidRPr="00DE4E24">
        <w:t xml:space="preserve"> továbbra is hétfőtől csütörtökig 8-12 óra között, pént</w:t>
      </w:r>
      <w:r w:rsidR="008A2EED" w:rsidRPr="00DE4E24">
        <w:t>eken ügyeleti rendszerben fogadja az ügyfeleket a hivatal.</w:t>
      </w:r>
    </w:p>
    <w:p w:rsidR="00E9508D" w:rsidRPr="00DE4E24" w:rsidRDefault="00E9508D" w:rsidP="00151764">
      <w:r w:rsidRPr="00DE4E24">
        <w:t>Azonnali intézkedést igénylő, sürgős esetekben azonban a gyámügyi szakügyintézők ügyfélfogadási időn túl és időpont egyeztetés hiányában is elérhetők voltak.</w:t>
      </w:r>
    </w:p>
    <w:p w:rsidR="00E9508D" w:rsidRPr="00DE4E24" w:rsidRDefault="00E9508D" w:rsidP="00151764">
      <w:pPr>
        <w:rPr>
          <w:szCs w:val="20"/>
        </w:rPr>
      </w:pPr>
      <w:r w:rsidRPr="00DE4E24">
        <w:t xml:space="preserve">Összességében megállapítható, hogy a Hajdúszoboszlói Járási Hivatalnál a hatáskörébe tartozó gyermekvédelmi feladatok ellátása a </w:t>
      </w:r>
      <w:r w:rsidR="008A2EED" w:rsidRPr="00DE4E24">
        <w:t>202</w:t>
      </w:r>
      <w:r w:rsidR="002648B0" w:rsidRPr="00DE4E24">
        <w:t>5-ö</w:t>
      </w:r>
      <w:r w:rsidR="008A2EED" w:rsidRPr="00DE4E24">
        <w:t xml:space="preserve">s </w:t>
      </w:r>
      <w:r w:rsidRPr="00DE4E24">
        <w:t>évben is megfelelően történt, a társhatóságokkal és a jelzőrendszer tagjaival – különös tekintettel a Gyermekjóléti Központ munkatársaira – az együttműködés folyamatos, hatékony és zökkenőmentes volt</w:t>
      </w:r>
      <w:r w:rsidR="003E6688" w:rsidRPr="00DE4E24">
        <w:rPr>
          <w:szCs w:val="20"/>
        </w:rPr>
        <w:t>.</w:t>
      </w:r>
    </w:p>
    <w:p w:rsidR="003E6688" w:rsidRPr="00DE4E24" w:rsidRDefault="003E6688" w:rsidP="003E6688">
      <w:pPr>
        <w:rPr>
          <w:rFonts w:cs="Times New Roman"/>
          <w:szCs w:val="24"/>
        </w:rPr>
      </w:pPr>
    </w:p>
    <w:p w:rsidR="00E9508D" w:rsidRPr="00DE4E24" w:rsidRDefault="00E9508D" w:rsidP="00151764">
      <w:r w:rsidRPr="00DE4E24">
        <w:t xml:space="preserve">Hajdúszoboszlói Polgármesteri Hivatal Egészségügyi és Szociális </w:t>
      </w:r>
      <w:r w:rsidR="00B409C7" w:rsidRPr="00DE4E24">
        <w:t>Osztálya</w:t>
      </w:r>
      <w:r w:rsidRPr="00DE4E24">
        <w:t xml:space="preserve"> fontos központi szereplője a jelzőrendszer működésének. Ennek nem más az oka, mint az, hogy a hivatal és az irodával kapcsolatba lépő ügyfelek, intézmények köre jóval bővebb, mint a szakintézményeké általában. A lakosság és az érdeklődő ügyfelek (bármilyen témában) elsősorban az önkormányzathoz és azon belül a polgármesteri hivatal szociális szakember</w:t>
      </w:r>
      <w:r w:rsidR="008A7233" w:rsidRPr="00DE4E24">
        <w:t xml:space="preserve">eihez </w:t>
      </w:r>
      <w:r w:rsidRPr="00DE4E24">
        <w:t xml:space="preserve">fordulnak bejelentéssel, jelzéssel, kérdéssel, javaslatokkal. Tovább erősítette </w:t>
      </w:r>
      <w:r w:rsidR="0074667A" w:rsidRPr="00DE4E24">
        <w:t xml:space="preserve">ezt a </w:t>
      </w:r>
      <w:r w:rsidRPr="00DE4E24">
        <w:t xml:space="preserve">hozzátartozók közötti erőszak megelőzésében folytatott munka. </w:t>
      </w:r>
    </w:p>
    <w:p w:rsidR="00E9508D" w:rsidRPr="00DE4E24" w:rsidRDefault="0074667A" w:rsidP="00151764">
      <w:r w:rsidRPr="00DE4E24">
        <w:t>H</w:t>
      </w:r>
      <w:r w:rsidR="00E9508D" w:rsidRPr="00DE4E24">
        <w:t>ajdúszoboszló Város Önkormányzat</w:t>
      </w:r>
      <w:r w:rsidRPr="00DE4E24">
        <w:t xml:space="preserve">a </w:t>
      </w:r>
      <w:r w:rsidR="00E9508D" w:rsidRPr="00DE4E24">
        <w:t>elkötelezett</w:t>
      </w:r>
      <w:r w:rsidRPr="00DE4E24">
        <w:t xml:space="preserve">en kiáll </w:t>
      </w:r>
      <w:r w:rsidR="00E9508D" w:rsidRPr="00DE4E24">
        <w:t xml:space="preserve">a gyermekvédelmi jelzőrendszer </w:t>
      </w:r>
      <w:r w:rsidRPr="00DE4E24">
        <w:t>működése mellett</w:t>
      </w:r>
      <w:r w:rsidR="00E9508D" w:rsidRPr="00DE4E24">
        <w:t xml:space="preserve">, a Helyi Esélyegyenlőségi Programban kiemelt szerepet kapott ezen feladat hatékonyságának növelése.  </w:t>
      </w:r>
    </w:p>
    <w:p w:rsidR="00E9508D" w:rsidRPr="009C7B81" w:rsidRDefault="00E9508D" w:rsidP="008326E3">
      <w:pPr>
        <w:pStyle w:val="Cm"/>
        <w:numPr>
          <w:ilvl w:val="0"/>
          <w:numId w:val="23"/>
        </w:numPr>
      </w:pPr>
      <w:bookmarkStart w:id="33" w:name="_Toc229056408"/>
      <w:r w:rsidRPr="009C7B81">
        <w:t>Gyermekek napközbeni ellátás</w:t>
      </w:r>
      <w:r w:rsidR="0061475B">
        <w:t>a</w:t>
      </w:r>
      <w:bookmarkEnd w:id="33"/>
    </w:p>
    <w:p w:rsidR="00E9508D" w:rsidRPr="006C5A91" w:rsidRDefault="00E9508D" w:rsidP="00E9508D">
      <w:pPr>
        <w:ind w:left="720"/>
        <w:rPr>
          <w:rFonts w:cs="Times New Roman"/>
          <w:b/>
          <w:szCs w:val="24"/>
        </w:rPr>
      </w:pPr>
    </w:p>
    <w:p w:rsidR="00BC525A" w:rsidRPr="00DE4E24" w:rsidRDefault="00BC525A" w:rsidP="008326E3">
      <w:pPr>
        <w:pStyle w:val="Cmsor2"/>
        <w:numPr>
          <w:ilvl w:val="0"/>
          <w:numId w:val="27"/>
        </w:numPr>
        <w:rPr>
          <w:i w:val="0"/>
        </w:rPr>
      </w:pPr>
      <w:bookmarkStart w:id="34" w:name="_Toc229056409"/>
      <w:r w:rsidRPr="00DE4E24">
        <w:rPr>
          <w:i w:val="0"/>
        </w:rPr>
        <w:t>Hajdúszoboszlói Gyermeksziget Bölcsőde</w:t>
      </w:r>
      <w:bookmarkEnd w:id="34"/>
    </w:p>
    <w:p w:rsidR="00BC525A" w:rsidRDefault="00BC525A" w:rsidP="00E9508D">
      <w:pPr>
        <w:rPr>
          <w:rFonts w:cs="Times New Roman"/>
          <w:szCs w:val="24"/>
        </w:rPr>
      </w:pPr>
    </w:p>
    <w:p w:rsidR="00E9508D" w:rsidRPr="00B410CB" w:rsidRDefault="00E9508D" w:rsidP="00E9508D">
      <w:pPr>
        <w:rPr>
          <w:rFonts w:cs="Times New Roman"/>
          <w:szCs w:val="24"/>
        </w:rPr>
      </w:pPr>
      <w:r w:rsidRPr="00B410CB">
        <w:rPr>
          <w:rFonts w:cs="Times New Roman"/>
          <w:szCs w:val="24"/>
        </w:rPr>
        <w:t>Hajdúszoboszlón a 3 év alatti gyermekek napközbeni ellátását a Hajdúszoboszlói Gyermeksziget Bölcsőde biztosítja a székhelyen, valamint tagintézményében</w:t>
      </w:r>
      <w:r w:rsidR="00DE4E24" w:rsidRPr="00B410CB">
        <w:rPr>
          <w:rFonts w:cs="Times New Roman"/>
          <w:szCs w:val="24"/>
        </w:rPr>
        <w:t>,</w:t>
      </w:r>
      <w:r w:rsidRPr="00B410CB">
        <w:rPr>
          <w:rFonts w:cs="Times New Roman"/>
          <w:szCs w:val="24"/>
        </w:rPr>
        <w:t xml:space="preserve"> az Aprócska Bölcsődében. </w:t>
      </w:r>
    </w:p>
    <w:p w:rsidR="00E9508D" w:rsidRPr="00B410CB" w:rsidRDefault="00E9508D" w:rsidP="00E9508D">
      <w:pPr>
        <w:rPr>
          <w:rFonts w:cs="Times New Roman"/>
          <w:szCs w:val="24"/>
        </w:rPr>
      </w:pPr>
      <w:r w:rsidRPr="00B410CB">
        <w:rPr>
          <w:rFonts w:cs="Times New Roman"/>
          <w:szCs w:val="24"/>
        </w:rPr>
        <w:t>A székhely intézmény a városközponthoz közel, a Rákóczi utca 23-25. alatt lévő épületben működik, az Aprócska Bölcsőde kissé lentebb, a Rákóczi utca 70. szám alatt található, fenntartója Hajdúszoboszló Város Önkormányzata.</w:t>
      </w:r>
    </w:p>
    <w:p w:rsidR="00E9508D" w:rsidRPr="00B410CB" w:rsidRDefault="00E9508D" w:rsidP="00E9508D">
      <w:pPr>
        <w:rPr>
          <w:rFonts w:cs="Times New Roman"/>
          <w:szCs w:val="24"/>
        </w:rPr>
      </w:pPr>
      <w:r w:rsidRPr="00B410CB">
        <w:rPr>
          <w:rFonts w:cs="Times New Roman"/>
          <w:szCs w:val="24"/>
        </w:rPr>
        <w:t>A bölcsőde működését a gyermekek védelméről és a gyámügyi igazgatásról szóló 199</w:t>
      </w:r>
      <w:r w:rsidR="006D5068" w:rsidRPr="00B410CB">
        <w:rPr>
          <w:rFonts w:cs="Times New Roman"/>
          <w:szCs w:val="24"/>
        </w:rPr>
        <w:t>7</w:t>
      </w:r>
      <w:r w:rsidRPr="00B410CB">
        <w:rPr>
          <w:rFonts w:cs="Times New Roman"/>
          <w:szCs w:val="24"/>
        </w:rPr>
        <w:t xml:space="preserve">. évi XXXI. törvény és ennek végrehajtási rendelete, a 15/1998. NM. </w:t>
      </w:r>
      <w:proofErr w:type="gramStart"/>
      <w:r w:rsidRPr="00B410CB">
        <w:rPr>
          <w:rFonts w:cs="Times New Roman"/>
          <w:szCs w:val="24"/>
        </w:rPr>
        <w:t>rendelet</w:t>
      </w:r>
      <w:proofErr w:type="gramEnd"/>
      <w:r w:rsidRPr="00B410CB">
        <w:rPr>
          <w:rFonts w:cs="Times New Roman"/>
          <w:szCs w:val="24"/>
        </w:rPr>
        <w:t xml:space="preserve"> határozza meg, szakmai tartalmát, feladatait pedig a Bölcsődei nevelés-gondozás országos alapprogramja. Ezen kívül módszertani levelek, és az intézmény szabályzatai segítik a biztonságos, jogszabályoknak megfelelő működést.</w:t>
      </w:r>
    </w:p>
    <w:p w:rsidR="00857AA2" w:rsidRPr="006C5A91" w:rsidRDefault="00857AA2" w:rsidP="00E9508D">
      <w:pPr>
        <w:rPr>
          <w:rFonts w:cs="Times New Roman"/>
          <w:szCs w:val="24"/>
        </w:rPr>
      </w:pPr>
    </w:p>
    <w:p w:rsidR="00E9508D" w:rsidRDefault="00D777F3" w:rsidP="00E9508D">
      <w:pPr>
        <w:rPr>
          <w:rFonts w:cs="Times New Roman"/>
          <w:b/>
          <w:szCs w:val="24"/>
        </w:rPr>
      </w:pPr>
      <w:r w:rsidRPr="006C5A91">
        <w:rPr>
          <w:rFonts w:cs="Times New Roman"/>
          <w:b/>
          <w:szCs w:val="24"/>
        </w:rPr>
        <w:t>A bölcsőde feladata</w:t>
      </w:r>
    </w:p>
    <w:p w:rsidR="00E81528" w:rsidRPr="006C5A91" w:rsidRDefault="00E81528" w:rsidP="00E9508D">
      <w:pPr>
        <w:rPr>
          <w:rFonts w:cs="Times New Roman"/>
          <w:b/>
          <w:szCs w:val="24"/>
        </w:rPr>
      </w:pPr>
    </w:p>
    <w:p w:rsidR="00857AA2" w:rsidRPr="001A696F" w:rsidRDefault="001A696F" w:rsidP="00857AA2">
      <w:pPr>
        <w:rPr>
          <w:rFonts w:cs="Times New Roman"/>
          <w:szCs w:val="24"/>
        </w:rPr>
      </w:pPr>
      <w:r w:rsidRPr="001A696F">
        <w:rPr>
          <w:rFonts w:cs="Times New Roman"/>
          <w:szCs w:val="24"/>
        </w:rPr>
        <w:t>A bölcsőde</w:t>
      </w:r>
      <w:r w:rsidR="00857AA2" w:rsidRPr="001A696F">
        <w:rPr>
          <w:rFonts w:cs="Times New Roman"/>
          <w:szCs w:val="24"/>
        </w:rPr>
        <w:t xml:space="preserve"> alapfeladata a hajdúszoboszlói lakcímmel vagy tartózkodási hellyel rende</w:t>
      </w:r>
      <w:r w:rsidRPr="001A696F">
        <w:rPr>
          <w:rFonts w:cs="Times New Roman"/>
          <w:szCs w:val="24"/>
        </w:rPr>
        <w:t>lkező három év alatti gyermek</w:t>
      </w:r>
      <w:r w:rsidR="00857AA2" w:rsidRPr="001A696F">
        <w:rPr>
          <w:rFonts w:cs="Times New Roman"/>
          <w:szCs w:val="24"/>
        </w:rPr>
        <w:t>ek nevelése, gondozása. Amennyiben van szabad férőhely, úgy az engedélyezett férőhelyszám 25%-</w:t>
      </w:r>
      <w:proofErr w:type="spellStart"/>
      <w:r w:rsidR="00857AA2" w:rsidRPr="001A696F">
        <w:rPr>
          <w:rFonts w:cs="Times New Roman"/>
          <w:szCs w:val="24"/>
        </w:rPr>
        <w:t>áig</w:t>
      </w:r>
      <w:proofErr w:type="spellEnd"/>
      <w:r w:rsidR="00857AA2" w:rsidRPr="001A696F">
        <w:rPr>
          <w:rFonts w:cs="Times New Roman"/>
          <w:szCs w:val="24"/>
        </w:rPr>
        <w:t xml:space="preserve"> más településről is láthat</w:t>
      </w:r>
      <w:r w:rsidR="00373364" w:rsidRPr="001A696F">
        <w:rPr>
          <w:rFonts w:cs="Times New Roman"/>
          <w:szCs w:val="24"/>
        </w:rPr>
        <w:t>ó el gyermek.</w:t>
      </w:r>
    </w:p>
    <w:p w:rsidR="00857AA2" w:rsidRPr="001A696F" w:rsidRDefault="00857AA2" w:rsidP="00857AA2">
      <w:pPr>
        <w:rPr>
          <w:rFonts w:cs="Times New Roman"/>
          <w:szCs w:val="24"/>
        </w:rPr>
      </w:pPr>
      <w:r w:rsidRPr="001A696F">
        <w:rPr>
          <w:rFonts w:cs="Times New Roman"/>
          <w:szCs w:val="24"/>
        </w:rPr>
        <w:t xml:space="preserve">Ezt általában akkor igénylik a szülők, ha nem itt laknak, de a városban dolgoznak, azonban </w:t>
      </w:r>
      <w:r w:rsidR="00903209" w:rsidRPr="001A696F">
        <w:rPr>
          <w:rFonts w:cs="Times New Roman"/>
          <w:szCs w:val="24"/>
        </w:rPr>
        <w:t>a férőhely hiány</w:t>
      </w:r>
      <w:r w:rsidRPr="001A696F">
        <w:rPr>
          <w:rFonts w:cs="Times New Roman"/>
          <w:szCs w:val="24"/>
        </w:rPr>
        <w:t xml:space="preserve"> miatt</w:t>
      </w:r>
      <w:r w:rsidR="00903209" w:rsidRPr="001A696F">
        <w:rPr>
          <w:rFonts w:cs="Times New Roman"/>
          <w:szCs w:val="24"/>
        </w:rPr>
        <w:t xml:space="preserve"> évek óta nem került felvételre</w:t>
      </w:r>
      <w:r w:rsidRPr="001A696F">
        <w:rPr>
          <w:rFonts w:cs="Times New Roman"/>
          <w:szCs w:val="24"/>
        </w:rPr>
        <w:t xml:space="preserve"> nem helyi lakcímmel rendelkező gyermek. </w:t>
      </w:r>
    </w:p>
    <w:p w:rsidR="00857AA2" w:rsidRPr="001A696F" w:rsidRDefault="00857AA2" w:rsidP="00E9508D">
      <w:pPr>
        <w:rPr>
          <w:rFonts w:cs="Times New Roman"/>
          <w:b/>
          <w:szCs w:val="24"/>
        </w:rPr>
      </w:pPr>
    </w:p>
    <w:p w:rsidR="00E9508D" w:rsidRPr="001A696F" w:rsidRDefault="00E9508D" w:rsidP="00E9508D">
      <w:pPr>
        <w:rPr>
          <w:rFonts w:cs="Times New Roman"/>
          <w:b/>
          <w:szCs w:val="24"/>
        </w:rPr>
      </w:pPr>
      <w:r w:rsidRPr="001A696F">
        <w:rPr>
          <w:rFonts w:cs="Times New Roman"/>
          <w:szCs w:val="24"/>
        </w:rPr>
        <w:t xml:space="preserve">A gyermekek napközbeni ellátásaként az életkornak megfelelő nappali felügyeletet, gondozást, nevelést, foglalkoztatást és étkezést kell megszervezni azon gyermekek számára, akiknek szülei, törvényes képviselői munkavégzésük – ideértve a gyermekgondozási díj, a gyermekgondozást segítő ellátás és a gyermeknevelési támogatás folyósítása melletti munkavégzést is – munkaerő-piaci részvételt elősegítő programban, képzésben való részvételük, betegségük, vagy egyéb ok miatt </w:t>
      </w:r>
      <w:r w:rsidRPr="001A696F">
        <w:rPr>
          <w:rFonts w:cs="Times New Roman"/>
          <w:b/>
          <w:szCs w:val="24"/>
        </w:rPr>
        <w:t xml:space="preserve">napközbeni ellátásukról nem tudnak gondoskodni. </w:t>
      </w:r>
    </w:p>
    <w:p w:rsidR="00E9508D" w:rsidRPr="001A696F" w:rsidRDefault="00E9508D" w:rsidP="00E9508D">
      <w:pPr>
        <w:rPr>
          <w:rFonts w:cs="Times New Roman"/>
          <w:bCs/>
          <w:szCs w:val="24"/>
        </w:rPr>
      </w:pPr>
      <w:r w:rsidRPr="001A696F">
        <w:rPr>
          <w:rFonts w:cs="Times New Roman"/>
          <w:bCs/>
          <w:szCs w:val="24"/>
        </w:rPr>
        <w:t>Gyakran előfordul, hogy a szülők azért kérnék gyermekük bölcsődébe történő felvételét, mert érkezik a kistestvér és az anyuka a kisebbre is időt akar szánni, nagyon lefoglalja az újszülött, ám ez jogszabály alapján nem lehetséges, hiszen a gyermek napközbeni felügyelet így valójában megoldott, hiszen az anya otthon van. A kistestvér miatti elutasítás okán gyakran neheztelnek a szülők, de olyanok is vannak, akik megértik, hogy másnak nagyobb szüksége van a férőhelyre. Alternatíva lehet ilyenkor a családi bölcsőde, de mivel az piaci alapon működik, vannak, akik</w:t>
      </w:r>
      <w:r w:rsidR="00D777F3" w:rsidRPr="001A696F">
        <w:rPr>
          <w:rFonts w:cs="Times New Roman"/>
          <w:bCs/>
          <w:szCs w:val="24"/>
        </w:rPr>
        <w:t xml:space="preserve"> nem akarják azt igénybe venni.</w:t>
      </w:r>
    </w:p>
    <w:p w:rsidR="00E9508D" w:rsidRPr="001A696F" w:rsidRDefault="00E9508D" w:rsidP="00E9508D">
      <w:pPr>
        <w:rPr>
          <w:rFonts w:cs="Times New Roman"/>
          <w:szCs w:val="24"/>
        </w:rPr>
      </w:pPr>
      <w:r w:rsidRPr="001A696F">
        <w:rPr>
          <w:rFonts w:cs="Times New Roman"/>
          <w:szCs w:val="24"/>
        </w:rPr>
        <w:t>A bölcsődei nevelési év szeptember 1-jétől a következő év augusztus 31-ig tart. A bölcsődei ellátás keretében a gyermek 20 hetes korától nevelhető és gondozható 3 éves koráig. Ha a gyermek a harmadik életévét betöltötte, de testi vagy értelmi fejlettségi szintje alapján még nem érett az óvodai nevelésre, és óvodai jelentkezését az orvos nem javasolja, külön kérelemre bölcsődei ellátás keretében gondozható, nevelhető a gyermek negyedik életévének betöltés</w:t>
      </w:r>
      <w:r w:rsidR="00D777F3" w:rsidRPr="001A696F">
        <w:rPr>
          <w:rFonts w:cs="Times New Roman"/>
          <w:szCs w:val="24"/>
        </w:rPr>
        <w:t>ét követő augusztus 31-ig.</w:t>
      </w:r>
    </w:p>
    <w:p w:rsidR="00E9508D" w:rsidRPr="001A696F" w:rsidRDefault="00E9508D" w:rsidP="00E9508D">
      <w:pPr>
        <w:rPr>
          <w:rFonts w:cs="Times New Roman"/>
          <w:szCs w:val="24"/>
        </w:rPr>
      </w:pPr>
      <w:r w:rsidRPr="001A696F">
        <w:rPr>
          <w:rFonts w:cs="Times New Roman"/>
          <w:szCs w:val="24"/>
        </w:rPr>
        <w:t xml:space="preserve">Gyermekétkeztetés keretében napi négyszeri étkezés biztosítása két főétkezés (reggeli és ebéd) és két kisétkezés (tízórai, uzsonna) keretein belül történik a közétkeztetési rendeletnek megfelelően. </w:t>
      </w:r>
    </w:p>
    <w:p w:rsidR="00895BF0" w:rsidRPr="006C5A91" w:rsidRDefault="00895BF0" w:rsidP="00E9508D">
      <w:pPr>
        <w:rPr>
          <w:rFonts w:cs="Times New Roman"/>
          <w:b/>
          <w:szCs w:val="24"/>
        </w:rPr>
      </w:pPr>
    </w:p>
    <w:p w:rsidR="00E9508D" w:rsidRDefault="00D777F3" w:rsidP="00E9508D">
      <w:pPr>
        <w:rPr>
          <w:rFonts w:cs="Times New Roman"/>
          <w:b/>
          <w:szCs w:val="24"/>
        </w:rPr>
      </w:pPr>
      <w:r w:rsidRPr="006C5A91">
        <w:rPr>
          <w:rFonts w:cs="Times New Roman"/>
          <w:b/>
          <w:szCs w:val="24"/>
        </w:rPr>
        <w:t>Férőhelyszám</w:t>
      </w:r>
    </w:p>
    <w:p w:rsidR="001E148D" w:rsidRPr="001A696F" w:rsidRDefault="001E148D" w:rsidP="00E9508D">
      <w:pPr>
        <w:rPr>
          <w:rFonts w:cs="Times New Roman"/>
          <w:b/>
          <w:szCs w:val="24"/>
        </w:rPr>
      </w:pPr>
    </w:p>
    <w:p w:rsidR="00895BF0" w:rsidRPr="001A696F" w:rsidRDefault="001A696F" w:rsidP="00E9508D">
      <w:pPr>
        <w:rPr>
          <w:rFonts w:cs="Times New Roman"/>
          <w:szCs w:val="24"/>
        </w:rPr>
      </w:pPr>
      <w:r w:rsidRPr="001A696F">
        <w:rPr>
          <w:rFonts w:cs="Times New Roman"/>
        </w:rPr>
        <w:t xml:space="preserve">A székhely </w:t>
      </w:r>
      <w:proofErr w:type="gramStart"/>
      <w:r w:rsidRPr="001A696F">
        <w:rPr>
          <w:rFonts w:cs="Times New Roman"/>
        </w:rPr>
        <w:t>intézményben</w:t>
      </w:r>
      <w:proofErr w:type="gramEnd"/>
      <w:r w:rsidRPr="001A696F">
        <w:rPr>
          <w:rFonts w:cs="Times New Roman"/>
        </w:rPr>
        <w:t xml:space="preserve"> </w:t>
      </w:r>
      <w:r w:rsidR="006842AE" w:rsidRPr="001A696F">
        <w:rPr>
          <w:rFonts w:cs="Times New Roman"/>
        </w:rPr>
        <w:t>7 csoportban 90 kisgyermek nevelése-gondozása folyik, négy 12 férőhelyes csoportban a két év alatti, három, 14 férőhelyes csoportban a két év feletti gyermekeket fogadja az intézmény a jogszabályoknak megfelelően.</w:t>
      </w:r>
      <w:r w:rsidR="00BC23F4" w:rsidRPr="001A696F">
        <w:rPr>
          <w:rFonts w:cs="Times New Roman"/>
        </w:rPr>
        <w:t xml:space="preserve"> </w:t>
      </w:r>
      <w:r w:rsidR="006842AE" w:rsidRPr="001A696F">
        <w:rPr>
          <w:rFonts w:cs="Times New Roman"/>
        </w:rPr>
        <w:t xml:space="preserve">Az Aprócska </w:t>
      </w:r>
      <w:proofErr w:type="gramStart"/>
      <w:r w:rsidR="006842AE" w:rsidRPr="001A696F">
        <w:rPr>
          <w:rFonts w:cs="Times New Roman"/>
        </w:rPr>
        <w:t>Bölcsődében</w:t>
      </w:r>
      <w:proofErr w:type="gramEnd"/>
      <w:r w:rsidR="006842AE" w:rsidRPr="001A696F">
        <w:rPr>
          <w:rFonts w:cs="Times New Roman"/>
        </w:rPr>
        <w:t xml:space="preserve"> két csoportban 28 gyermek nevelés</w:t>
      </w:r>
      <w:r w:rsidR="00BC23F4" w:rsidRPr="001A696F">
        <w:rPr>
          <w:rFonts w:cs="Times New Roman"/>
        </w:rPr>
        <w:t>e</w:t>
      </w:r>
      <w:r w:rsidR="006842AE" w:rsidRPr="001A696F">
        <w:rPr>
          <w:rFonts w:cs="Times New Roman"/>
        </w:rPr>
        <w:t>-gondozás</w:t>
      </w:r>
      <w:r w:rsidR="00BC23F4" w:rsidRPr="001A696F">
        <w:rPr>
          <w:rFonts w:cs="Times New Roman"/>
        </w:rPr>
        <w:t>a</w:t>
      </w:r>
      <w:r w:rsidR="006842AE" w:rsidRPr="001A696F">
        <w:rPr>
          <w:rFonts w:cs="Times New Roman"/>
        </w:rPr>
        <w:t xml:space="preserve"> </w:t>
      </w:r>
      <w:r w:rsidR="00BC23F4" w:rsidRPr="001A696F">
        <w:rPr>
          <w:rFonts w:cs="Times New Roman"/>
        </w:rPr>
        <w:t>biztosított</w:t>
      </w:r>
      <w:r w:rsidRPr="001A696F">
        <w:rPr>
          <w:rFonts w:cs="Times New Roman"/>
        </w:rPr>
        <w:t>.</w:t>
      </w:r>
    </w:p>
    <w:p w:rsidR="00E9508D" w:rsidRPr="001A696F" w:rsidRDefault="00E9508D" w:rsidP="00E9508D">
      <w:pPr>
        <w:rPr>
          <w:rFonts w:cs="Times New Roman"/>
          <w:szCs w:val="24"/>
        </w:rPr>
      </w:pPr>
      <w:r w:rsidRPr="001A696F">
        <w:rPr>
          <w:rFonts w:cs="Times New Roman"/>
          <w:szCs w:val="24"/>
        </w:rPr>
        <w:t xml:space="preserve">Amennyiben sajátos nevelési igényű (SNI) vagy korai fejlesztést igénylő gyermek kerül felvételre, ott a gyermeklétszám szintén csak kevesebb lehet, mert őket két főnek kell számítani. </w:t>
      </w:r>
    </w:p>
    <w:p w:rsidR="00E9508D" w:rsidRPr="001A696F" w:rsidRDefault="00E9508D" w:rsidP="00E9508D">
      <w:pPr>
        <w:rPr>
          <w:rFonts w:cs="Times New Roman"/>
          <w:szCs w:val="24"/>
        </w:rPr>
      </w:pPr>
      <w:r w:rsidRPr="001A696F">
        <w:rPr>
          <w:rFonts w:cs="Times New Roman"/>
          <w:szCs w:val="24"/>
        </w:rPr>
        <w:t>Ezen okok miatt fordul elő, hogy bár minden csoport telített, mégsem éri el az engedélyezett férőhelyszámot.</w:t>
      </w:r>
      <w:r w:rsidR="00BC23F4" w:rsidRPr="001A696F">
        <w:rPr>
          <w:rFonts w:cs="Times New Roman"/>
          <w:szCs w:val="24"/>
        </w:rPr>
        <w:t xml:space="preserve"> Jelenleg 6 fő korai fejlesztésben részesülő gyermek van felvéve a székhely intézménybe, így a </w:t>
      </w:r>
      <w:proofErr w:type="gramStart"/>
      <w:r w:rsidR="00BC23F4" w:rsidRPr="001A696F">
        <w:rPr>
          <w:rFonts w:cs="Times New Roman"/>
          <w:szCs w:val="24"/>
        </w:rPr>
        <w:t>maximálisan</w:t>
      </w:r>
      <w:proofErr w:type="gramEnd"/>
      <w:r w:rsidR="00BC23F4" w:rsidRPr="001A696F">
        <w:rPr>
          <w:rFonts w:cs="Times New Roman"/>
          <w:szCs w:val="24"/>
        </w:rPr>
        <w:t xml:space="preserve"> felvehető gyermeklétszám 84 fő.</w:t>
      </w:r>
    </w:p>
    <w:p w:rsidR="00950DE7" w:rsidRPr="006C5A91" w:rsidRDefault="00950DE7" w:rsidP="00E9508D">
      <w:pPr>
        <w:rPr>
          <w:rFonts w:cs="Times New Roman"/>
          <w:szCs w:val="24"/>
        </w:rPr>
      </w:pPr>
    </w:p>
    <w:p w:rsidR="00E9508D" w:rsidRPr="006C5A91" w:rsidRDefault="00792B9B" w:rsidP="00E9508D">
      <w:pPr>
        <w:rPr>
          <w:rFonts w:cs="Times New Roman"/>
          <w:b/>
          <w:szCs w:val="24"/>
        </w:rPr>
      </w:pPr>
      <w:r w:rsidRPr="006C5A91">
        <w:rPr>
          <w:rFonts w:cs="Times New Roman"/>
          <w:b/>
          <w:szCs w:val="24"/>
        </w:rPr>
        <w:t>A bölcsőde kihasználtsága:</w:t>
      </w:r>
    </w:p>
    <w:p w:rsidR="003961D8" w:rsidRDefault="003961D8" w:rsidP="00950DE7">
      <w:pPr>
        <w:rPr>
          <w:rFonts w:cs="Times New Roman"/>
          <w:szCs w:val="24"/>
        </w:rPr>
      </w:pPr>
    </w:p>
    <w:p w:rsidR="00D1130F" w:rsidRPr="001A696F" w:rsidRDefault="00D1130F" w:rsidP="00D1130F">
      <w:pPr>
        <w:rPr>
          <w:rFonts w:cs="Times New Roman"/>
        </w:rPr>
      </w:pPr>
      <w:r w:rsidRPr="001A696F">
        <w:rPr>
          <w:rFonts w:cs="Times New Roman"/>
        </w:rPr>
        <w:t xml:space="preserve">2025-ben összesen 182 gyermek járt bölcsődébe, közülük 134 fő a székhely intézménybe, 48 fő az Aprócska Bölcsődébe. A székhelyen 48-an érkeztek újként, az Aprócska Bölcsődébe pedig 22-en. </w:t>
      </w:r>
    </w:p>
    <w:p w:rsidR="003961D8" w:rsidRPr="001A696F" w:rsidRDefault="00950DE7" w:rsidP="003961D8">
      <w:pPr>
        <w:rPr>
          <w:rFonts w:cs="Times New Roman"/>
        </w:rPr>
      </w:pPr>
      <w:r w:rsidRPr="001A696F">
        <w:rPr>
          <w:rFonts w:cs="Times New Roman"/>
          <w:szCs w:val="24"/>
        </w:rPr>
        <w:lastRenderedPageBreak/>
        <w:t>Az intézmény kihasználtsága maximális.</w:t>
      </w:r>
      <w:r w:rsidR="003961D8" w:rsidRPr="001A696F">
        <w:rPr>
          <w:rFonts w:cs="Times New Roman"/>
          <w:szCs w:val="24"/>
        </w:rPr>
        <w:t xml:space="preserve"> </w:t>
      </w:r>
      <w:r w:rsidR="003961D8" w:rsidRPr="001A696F">
        <w:rPr>
          <w:rFonts w:cs="Times New Roman"/>
        </w:rPr>
        <w:t xml:space="preserve">Az a lehetőség, hogy a munkabér mellett a szülő továbbra is kapja a gyed, majd két éves kor felett a gyes összegét, komoly ösztönző erő a családoknak. Ez a pénz sokaknak jelent olyan segítséget, mely alapján a gyermek minél korábbi életkorában, jóval 2 éves kora előtt a bölcsődei ellátás mellett döntenek. A város turisztikai jellege pedig a tavaszi, nyári férőhely igényeket is megnöveli, mert sok családnak ez az időszak az, ami a jövedelmük nagy részét biztosítja. Sajnos ezeket a kéréseket rendszerint már nem, vagy csak több hetes, akár hónapos csúszással lehetséges teljesíteni, akkor is, ha már jóval korábban beadták a jelentkezésüket, mert szabad férőhelyet tavaszig (7-8 hónapig) fenntartani nem lehet, hiszen rendkívül nagy a túljelentkezés a bölcsődében az elmúlt két évben, és a normatíva igénylése a január 31.-én beíratott gyermeklétszám alapján történik. Így a felvételi időszak mindig fokozott helyzeteket hoz érzelmileg, hiszen a szülők próbálnak minden követ megmozgatni a felvétel érdekében, és elutasítás esetén a </w:t>
      </w:r>
      <w:proofErr w:type="spellStart"/>
      <w:r w:rsidR="003961D8" w:rsidRPr="001A696F">
        <w:rPr>
          <w:rFonts w:cs="Times New Roman"/>
        </w:rPr>
        <w:t>csalódottságot</w:t>
      </w:r>
      <w:proofErr w:type="spellEnd"/>
      <w:r w:rsidR="003961D8" w:rsidRPr="001A696F">
        <w:rPr>
          <w:rFonts w:cs="Times New Roman"/>
        </w:rPr>
        <w:t>, a tehetetlenséget is kiadják magukból.</w:t>
      </w:r>
    </w:p>
    <w:p w:rsidR="003961D8" w:rsidRPr="00EF3FEC" w:rsidRDefault="003961D8" w:rsidP="003961D8">
      <w:pPr>
        <w:rPr>
          <w:rFonts w:cs="Times New Roman"/>
          <w:color w:val="92D050"/>
        </w:rPr>
      </w:pPr>
    </w:p>
    <w:p w:rsidR="003961D8" w:rsidRPr="001A696F" w:rsidRDefault="003961D8" w:rsidP="003961D8">
      <w:pPr>
        <w:rPr>
          <w:rFonts w:cs="Times New Roman"/>
        </w:rPr>
      </w:pPr>
      <w:r w:rsidRPr="001A696F">
        <w:rPr>
          <w:rFonts w:cs="Times New Roman"/>
        </w:rPr>
        <w:t>Nyáron a megüresedett férőhelyekre is szoktat</w:t>
      </w:r>
      <w:r w:rsidR="001A696F" w:rsidRPr="001A696F">
        <w:rPr>
          <w:rFonts w:cs="Times New Roman"/>
        </w:rPr>
        <w:t>nak</w:t>
      </w:r>
      <w:r w:rsidRPr="001A696F">
        <w:rPr>
          <w:rFonts w:cs="Times New Roman"/>
        </w:rPr>
        <w:t xml:space="preserve"> új gyermekeket, külön figyelve a pedagógus, illetve a gyermekvédelemből érkező jelzésekre, de ez nehézséget okoz a szabadságolások és az őszi, új csoportösszeállítások tekintetében is.</w:t>
      </w:r>
    </w:p>
    <w:p w:rsidR="003961D8" w:rsidRPr="001A696F" w:rsidRDefault="003961D8" w:rsidP="003961D8">
      <w:pPr>
        <w:rPr>
          <w:rFonts w:cs="Times New Roman"/>
        </w:rPr>
      </w:pPr>
      <w:r w:rsidRPr="001A696F">
        <w:rPr>
          <w:rFonts w:cs="Times New Roman"/>
        </w:rPr>
        <w:t>Minden évben alakul ki várólista, ahonnan a gyermekeket a megüresedett férőhelyekre kül</w:t>
      </w:r>
      <w:r w:rsidR="001A696F" w:rsidRPr="001A696F">
        <w:rPr>
          <w:rFonts w:cs="Times New Roman"/>
        </w:rPr>
        <w:t>önböző szempontok alapján veszi</w:t>
      </w:r>
      <w:r w:rsidRPr="001A696F">
        <w:rPr>
          <w:rFonts w:cs="Times New Roman"/>
        </w:rPr>
        <w:t xml:space="preserve">k fel, </w:t>
      </w:r>
      <w:proofErr w:type="spellStart"/>
      <w:r w:rsidRPr="001A696F">
        <w:rPr>
          <w:rFonts w:cs="Times New Roman"/>
        </w:rPr>
        <w:t>pl</w:t>
      </w:r>
      <w:proofErr w:type="spellEnd"/>
      <w:r w:rsidRPr="001A696F">
        <w:rPr>
          <w:rFonts w:cs="Times New Roman"/>
        </w:rPr>
        <w:t>: - veszélyeztetettség, társszerv jelzése (védőnők, családsegítők), - a kérelem leadásának időpontja, - a munkába állás tényleges időpontja.</w:t>
      </w:r>
    </w:p>
    <w:p w:rsidR="00950DE7" w:rsidRPr="001A696F" w:rsidRDefault="003961D8" w:rsidP="003961D8">
      <w:pPr>
        <w:rPr>
          <w:rFonts w:cs="Times New Roman"/>
          <w:szCs w:val="24"/>
        </w:rPr>
      </w:pPr>
      <w:r w:rsidRPr="001A696F">
        <w:rPr>
          <w:rFonts w:cs="Times New Roman"/>
        </w:rPr>
        <w:t xml:space="preserve">A várólista miatt a szülők között elterjedt, hogy hónapokkal korábban érdemes leadni a jelentkezési lapot a bölcsődébe, így nem ritka, hogy alig pár hónapos gyermekkel már a </w:t>
      </w:r>
      <w:proofErr w:type="gramStart"/>
      <w:r w:rsidRPr="001A696F">
        <w:rPr>
          <w:rFonts w:cs="Times New Roman"/>
        </w:rPr>
        <w:t>2027 szeptemberi</w:t>
      </w:r>
      <w:proofErr w:type="gramEnd"/>
      <w:r w:rsidRPr="001A696F">
        <w:rPr>
          <w:rFonts w:cs="Times New Roman"/>
        </w:rPr>
        <w:t xml:space="preserve"> férőhelyekre kérik a felvételt</w:t>
      </w:r>
      <w:r w:rsidR="00ED1514" w:rsidRPr="001A696F">
        <w:rPr>
          <w:rFonts w:cs="Times New Roman"/>
        </w:rPr>
        <w:t>.</w:t>
      </w:r>
    </w:p>
    <w:p w:rsidR="00E9508D" w:rsidRPr="006C5A91" w:rsidRDefault="00E9508D" w:rsidP="00E9508D">
      <w:pPr>
        <w:rPr>
          <w:rFonts w:cs="Times New Roman"/>
          <w:szCs w:val="24"/>
        </w:rPr>
      </w:pPr>
    </w:p>
    <w:p w:rsidR="00E9508D" w:rsidRDefault="00792B9B" w:rsidP="00E9508D">
      <w:pPr>
        <w:rPr>
          <w:rFonts w:cs="Times New Roman"/>
          <w:b/>
          <w:szCs w:val="24"/>
        </w:rPr>
      </w:pPr>
      <w:r w:rsidRPr="006C5A91">
        <w:rPr>
          <w:rFonts w:cs="Times New Roman"/>
          <w:b/>
          <w:szCs w:val="24"/>
        </w:rPr>
        <w:t>Gyermekvédelem:</w:t>
      </w:r>
    </w:p>
    <w:p w:rsidR="00130664" w:rsidRPr="006C5A91" w:rsidRDefault="00130664" w:rsidP="00E9508D">
      <w:pPr>
        <w:rPr>
          <w:rFonts w:cs="Times New Roman"/>
          <w:b/>
          <w:szCs w:val="24"/>
        </w:rPr>
      </w:pPr>
    </w:p>
    <w:p w:rsidR="006E5D55" w:rsidRPr="007522B3" w:rsidRDefault="007522B3" w:rsidP="006E5D55">
      <w:pPr>
        <w:pStyle w:val="Listaszerbekezds"/>
        <w:spacing w:after="0" w:line="240" w:lineRule="auto"/>
        <w:ind w:left="0"/>
        <w:rPr>
          <w:rFonts w:ascii="Times New Roman" w:hAnsi="Times New Roman"/>
        </w:rPr>
      </w:pPr>
      <w:r w:rsidRPr="007522B3">
        <w:rPr>
          <w:rFonts w:ascii="Times New Roman" w:hAnsi="Times New Roman"/>
        </w:rPr>
        <w:t>A b</w:t>
      </w:r>
      <w:r w:rsidR="006E5D55" w:rsidRPr="007522B3">
        <w:rPr>
          <w:rFonts w:ascii="Times New Roman" w:hAnsi="Times New Roman"/>
        </w:rPr>
        <w:t>ölcsődé</w:t>
      </w:r>
      <w:r w:rsidR="0034558F" w:rsidRPr="007522B3">
        <w:rPr>
          <w:rFonts w:ascii="Times New Roman" w:hAnsi="Times New Roman"/>
        </w:rPr>
        <w:t>ben</w:t>
      </w:r>
      <w:r w:rsidR="006E5D55" w:rsidRPr="007522B3">
        <w:rPr>
          <w:rFonts w:ascii="Times New Roman" w:hAnsi="Times New Roman"/>
        </w:rPr>
        <w:t xml:space="preserve"> továbbra is nagy a túljelentkezés, a nevelési évben </w:t>
      </w:r>
      <w:proofErr w:type="gramStart"/>
      <w:r w:rsidR="006E5D55" w:rsidRPr="007522B3">
        <w:rPr>
          <w:rFonts w:ascii="Times New Roman" w:hAnsi="Times New Roman"/>
        </w:rPr>
        <w:t>több, mint</w:t>
      </w:r>
      <w:proofErr w:type="gramEnd"/>
      <w:r w:rsidR="006E5D55" w:rsidRPr="007522B3">
        <w:rPr>
          <w:rFonts w:ascii="Times New Roman" w:hAnsi="Times New Roman"/>
        </w:rPr>
        <w:t xml:space="preserve"> 30 gyermeknek nem </w:t>
      </w:r>
      <w:r w:rsidR="0034558F" w:rsidRPr="007522B3">
        <w:rPr>
          <w:rFonts w:ascii="Times New Roman" w:hAnsi="Times New Roman"/>
        </w:rPr>
        <w:t xml:space="preserve">sikerült </w:t>
      </w:r>
      <w:r w:rsidR="006E5D55" w:rsidRPr="007522B3">
        <w:rPr>
          <w:rFonts w:ascii="Times New Roman" w:hAnsi="Times New Roman"/>
        </w:rPr>
        <w:t xml:space="preserve">helyet biztosítani, különösen a két év alatti gyermekek számára. Ez a szülőkből komoly </w:t>
      </w:r>
      <w:proofErr w:type="spellStart"/>
      <w:r w:rsidR="006E5D55" w:rsidRPr="007522B3">
        <w:rPr>
          <w:rFonts w:ascii="Times New Roman" w:hAnsi="Times New Roman"/>
        </w:rPr>
        <w:t>csalódottságot</w:t>
      </w:r>
      <w:proofErr w:type="spellEnd"/>
      <w:r w:rsidR="006E5D55" w:rsidRPr="007522B3">
        <w:rPr>
          <w:rFonts w:ascii="Times New Roman" w:hAnsi="Times New Roman"/>
        </w:rPr>
        <w:t xml:space="preserve"> és időnként heves ellenállást vált</w:t>
      </w:r>
      <w:r w:rsidR="0034558F" w:rsidRPr="007522B3">
        <w:rPr>
          <w:rFonts w:ascii="Times New Roman" w:hAnsi="Times New Roman"/>
        </w:rPr>
        <w:t>ott</w:t>
      </w:r>
      <w:r w:rsidR="006E5D55" w:rsidRPr="007522B3">
        <w:rPr>
          <w:rFonts w:ascii="Times New Roman" w:hAnsi="Times New Roman"/>
        </w:rPr>
        <w:t xml:space="preserve"> ki.</w:t>
      </w:r>
      <w:r w:rsidR="0034558F" w:rsidRPr="007522B3">
        <w:rPr>
          <w:rFonts w:ascii="Times New Roman" w:hAnsi="Times New Roman"/>
        </w:rPr>
        <w:t xml:space="preserve"> Az intézmény munkatársai a</w:t>
      </w:r>
      <w:r w:rsidR="006E5D55" w:rsidRPr="007522B3">
        <w:rPr>
          <w:rFonts w:ascii="Times New Roman" w:hAnsi="Times New Roman"/>
        </w:rPr>
        <w:t xml:space="preserve"> munkáltatói igazolások meglétét és a jogszabályi hátteret</w:t>
      </w:r>
      <w:r w:rsidR="0034558F" w:rsidRPr="007522B3">
        <w:rPr>
          <w:rFonts w:ascii="Times New Roman" w:hAnsi="Times New Roman"/>
        </w:rPr>
        <w:t xml:space="preserve"> komolyan veszik</w:t>
      </w:r>
      <w:r w:rsidR="006E5D55" w:rsidRPr="007522B3">
        <w:rPr>
          <w:rFonts w:ascii="Times New Roman" w:hAnsi="Times New Roman"/>
        </w:rPr>
        <w:t xml:space="preserve">, ennek ellenére </w:t>
      </w:r>
      <w:r w:rsidRPr="007522B3">
        <w:rPr>
          <w:rFonts w:ascii="Times New Roman" w:hAnsi="Times New Roman"/>
        </w:rPr>
        <w:t xml:space="preserve">a </w:t>
      </w:r>
      <w:r w:rsidR="006E5D55" w:rsidRPr="007522B3">
        <w:rPr>
          <w:rFonts w:ascii="Times New Roman" w:hAnsi="Times New Roman"/>
        </w:rPr>
        <w:t>bölcsőd</w:t>
      </w:r>
      <w:r w:rsidRPr="007522B3">
        <w:rPr>
          <w:rFonts w:ascii="Times New Roman" w:hAnsi="Times New Roman"/>
        </w:rPr>
        <w:t>e</w:t>
      </w:r>
      <w:r w:rsidR="006E5D55" w:rsidRPr="007522B3">
        <w:rPr>
          <w:rFonts w:ascii="Times New Roman" w:hAnsi="Times New Roman"/>
        </w:rPr>
        <w:t xml:space="preserve"> pont a gyermekvédelmi </w:t>
      </w:r>
      <w:proofErr w:type="gramStart"/>
      <w:r w:rsidR="006E5D55" w:rsidRPr="007522B3">
        <w:rPr>
          <w:rFonts w:ascii="Times New Roman" w:hAnsi="Times New Roman"/>
        </w:rPr>
        <w:t>funkciójának</w:t>
      </w:r>
      <w:proofErr w:type="gramEnd"/>
      <w:r w:rsidR="006E5D55" w:rsidRPr="007522B3">
        <w:rPr>
          <w:rFonts w:ascii="Times New Roman" w:hAnsi="Times New Roman"/>
        </w:rPr>
        <w:t xml:space="preserve"> tud emiatt a legkevésbé megfelelni. </w:t>
      </w:r>
    </w:p>
    <w:p w:rsidR="006E5D55" w:rsidRPr="00BD681F" w:rsidRDefault="006E5D55" w:rsidP="006E5D55">
      <w:pPr>
        <w:rPr>
          <w:rFonts w:cs="Times New Roman"/>
          <w:color w:val="92D050"/>
        </w:rPr>
      </w:pPr>
    </w:p>
    <w:p w:rsidR="006E5D55" w:rsidRPr="007522B3" w:rsidRDefault="007522B3" w:rsidP="006E5D55">
      <w:pPr>
        <w:rPr>
          <w:rFonts w:cs="Times New Roman"/>
        </w:rPr>
      </w:pPr>
      <w:r w:rsidRPr="007522B3">
        <w:rPr>
          <w:rFonts w:cs="Times New Roman"/>
        </w:rPr>
        <w:t>E</w:t>
      </w:r>
      <w:r w:rsidR="006E5D55" w:rsidRPr="007522B3">
        <w:rPr>
          <w:rFonts w:cs="Times New Roman"/>
        </w:rPr>
        <w:t>gyre kevesebb gyermek</w:t>
      </w:r>
      <w:r w:rsidR="0096395A" w:rsidRPr="007522B3">
        <w:rPr>
          <w:rFonts w:cs="Times New Roman"/>
        </w:rPr>
        <w:t xml:space="preserve"> felvétele lehetséges </w:t>
      </w:r>
      <w:r w:rsidR="006E5D55" w:rsidRPr="007522B3">
        <w:rPr>
          <w:rFonts w:cs="Times New Roman"/>
        </w:rPr>
        <w:t>a jelzőrendszer kérésére, mérlegeln</w:t>
      </w:r>
      <w:r w:rsidR="0096395A" w:rsidRPr="007522B3">
        <w:rPr>
          <w:rFonts w:cs="Times New Roman"/>
        </w:rPr>
        <w:t>i</w:t>
      </w:r>
      <w:r w:rsidR="006E5D55" w:rsidRPr="007522B3">
        <w:rPr>
          <w:rFonts w:cs="Times New Roman"/>
        </w:rPr>
        <w:t xml:space="preserve"> kell, hogy a szülők rendelkeznek-e munkaviszonnyal, és hogy a gyermeknek „csak” jót tenne az ingergazdag </w:t>
      </w:r>
      <w:r w:rsidRPr="007522B3">
        <w:rPr>
          <w:rFonts w:cs="Times New Roman"/>
        </w:rPr>
        <w:t xml:space="preserve">környezet, </w:t>
      </w:r>
      <w:r w:rsidR="006E5D55" w:rsidRPr="007522B3">
        <w:rPr>
          <w:rFonts w:cs="Times New Roman"/>
        </w:rPr>
        <w:t xml:space="preserve">vagy kifejezetten </w:t>
      </w:r>
      <w:proofErr w:type="gramStart"/>
      <w:r w:rsidR="006E5D55" w:rsidRPr="007522B3">
        <w:rPr>
          <w:rFonts w:cs="Times New Roman"/>
        </w:rPr>
        <w:t>veszélyeztetett</w:t>
      </w:r>
      <w:r w:rsidRPr="007522B3">
        <w:rPr>
          <w:rFonts w:cs="Times New Roman"/>
        </w:rPr>
        <w:t xml:space="preserve"> </w:t>
      </w:r>
      <w:r w:rsidR="006E5D55" w:rsidRPr="007522B3">
        <w:rPr>
          <w:rFonts w:cs="Times New Roman"/>
        </w:rPr>
        <w:t xml:space="preserve"> </w:t>
      </w:r>
      <w:r w:rsidRPr="007522B3">
        <w:rPr>
          <w:rFonts w:cs="Times New Roman"/>
        </w:rPr>
        <w:t>helyzetről</w:t>
      </w:r>
      <w:proofErr w:type="gramEnd"/>
      <w:r w:rsidRPr="007522B3">
        <w:rPr>
          <w:rFonts w:cs="Times New Roman"/>
        </w:rPr>
        <w:t xml:space="preserve"> van szó.</w:t>
      </w:r>
    </w:p>
    <w:p w:rsidR="006E5D55" w:rsidRPr="00BD681F" w:rsidRDefault="006E5D55" w:rsidP="006E5D55">
      <w:pPr>
        <w:rPr>
          <w:rFonts w:cs="Times New Roman"/>
          <w:color w:val="92D050"/>
        </w:rPr>
      </w:pPr>
    </w:p>
    <w:p w:rsidR="006E5D55" w:rsidRPr="007522B3" w:rsidRDefault="006E5D55" w:rsidP="006E5D55">
      <w:pPr>
        <w:rPr>
          <w:rFonts w:cs="Times New Roman"/>
        </w:rPr>
      </w:pPr>
      <w:r w:rsidRPr="007522B3">
        <w:rPr>
          <w:rFonts w:cs="Times New Roman"/>
        </w:rPr>
        <w:t>A tavalyi évben veszélyeztetettség miatt nem kellett soron kívül gyermeket felvenni, jelzőrendszeri kérésre azonban három gyermek érkezett.</w:t>
      </w:r>
    </w:p>
    <w:p w:rsidR="006E5D55" w:rsidRPr="007522B3" w:rsidRDefault="006E5D55" w:rsidP="006E5D55">
      <w:pPr>
        <w:pStyle w:val="Listaszerbekezds"/>
        <w:spacing w:after="0" w:line="240" w:lineRule="auto"/>
        <w:ind w:left="0"/>
        <w:rPr>
          <w:rFonts w:ascii="Times New Roman" w:eastAsia="Times New Roman" w:hAnsi="Times New Roman"/>
        </w:rPr>
      </w:pPr>
      <w:r w:rsidRPr="007522B3">
        <w:rPr>
          <w:rFonts w:ascii="Times New Roman" w:hAnsi="Times New Roman"/>
        </w:rPr>
        <w:t xml:space="preserve">A hátrányos és halmozottan hátrányos helyzetről a szülők nem igazán adnak tájékoztatást, még a rendszeres gyermekvédelmi kedvezményről sem, hiszen jövedelmi alapon is ingyenesen étkezhetnek. </w:t>
      </w:r>
    </w:p>
    <w:p w:rsidR="006E5D55" w:rsidRPr="007522B3" w:rsidRDefault="006E5D55" w:rsidP="006E5D55">
      <w:pPr>
        <w:pStyle w:val="Listaszerbekezds"/>
        <w:spacing w:after="0" w:line="240" w:lineRule="auto"/>
        <w:ind w:left="0"/>
        <w:rPr>
          <w:rFonts w:ascii="Times New Roman" w:hAnsi="Times New Roman"/>
        </w:rPr>
      </w:pPr>
      <w:r w:rsidRPr="007522B3">
        <w:rPr>
          <w:rFonts w:ascii="Times New Roman" w:hAnsi="Times New Roman"/>
        </w:rPr>
        <w:t>Korai fejlesztésben részesülő gyermek 6 fő volt a tavalyi évben, és további 4 gyermeknél jelez</w:t>
      </w:r>
      <w:r w:rsidR="00226119" w:rsidRPr="007522B3">
        <w:rPr>
          <w:rFonts w:ascii="Times New Roman" w:hAnsi="Times New Roman"/>
        </w:rPr>
        <w:t xml:space="preserve">ni kellett a </w:t>
      </w:r>
      <w:r w:rsidRPr="007522B3">
        <w:rPr>
          <w:rFonts w:ascii="Times New Roman" w:hAnsi="Times New Roman"/>
        </w:rPr>
        <w:t xml:space="preserve">szülőknek, hogy érdemes megvizsgáltatni a gyermeket. Fejlesztésük a pedagógiai szakszolgálatnál történik, melyre a szülők, illetve egy esetben a gyermeket nevelő nagyszülő viszi el őket. Több olyan gyermek is van, akik bár nem papírral érkeznek, megfigyelhető lemaradás valamilyen területen. A kisgyermeknevelők igyekeznek segítséget nyújtani a gyermekeknek, ha nagyobb </w:t>
      </w:r>
      <w:proofErr w:type="gramStart"/>
      <w:r w:rsidRPr="007522B3">
        <w:rPr>
          <w:rFonts w:ascii="Times New Roman" w:hAnsi="Times New Roman"/>
        </w:rPr>
        <w:t>problémát</w:t>
      </w:r>
      <w:proofErr w:type="gramEnd"/>
      <w:r w:rsidRPr="007522B3">
        <w:rPr>
          <w:rFonts w:ascii="Times New Roman" w:hAnsi="Times New Roman"/>
        </w:rPr>
        <w:t xml:space="preserve"> látnak, jeleznek a szülők felé, melyet ők néha nehezen fogadnak el. </w:t>
      </w:r>
    </w:p>
    <w:p w:rsidR="006E5D55" w:rsidRPr="00BD681F" w:rsidRDefault="006E5D55" w:rsidP="006E5D55">
      <w:pPr>
        <w:pStyle w:val="Listaszerbekezds"/>
        <w:spacing w:after="0" w:line="240" w:lineRule="auto"/>
        <w:ind w:left="0"/>
        <w:rPr>
          <w:rFonts w:ascii="Times New Roman" w:hAnsi="Times New Roman"/>
          <w:color w:val="92D050"/>
        </w:rPr>
      </w:pPr>
    </w:p>
    <w:p w:rsidR="006E5D55" w:rsidRPr="00A94D95" w:rsidRDefault="006E5D55" w:rsidP="006E5D55">
      <w:pPr>
        <w:pStyle w:val="Listaszerbekezds"/>
        <w:spacing w:after="0" w:line="240" w:lineRule="auto"/>
        <w:ind w:left="0"/>
        <w:rPr>
          <w:rFonts w:ascii="Times New Roman" w:hAnsi="Times New Roman"/>
        </w:rPr>
      </w:pPr>
      <w:r w:rsidRPr="00A94D95">
        <w:rPr>
          <w:rFonts w:ascii="Times New Roman" w:hAnsi="Times New Roman"/>
        </w:rPr>
        <w:lastRenderedPageBreak/>
        <w:t>Már a felvételkor kiderü</w:t>
      </w:r>
      <w:r w:rsidR="00851CF1" w:rsidRPr="00A94D95">
        <w:rPr>
          <w:rFonts w:ascii="Times New Roman" w:hAnsi="Times New Roman"/>
        </w:rPr>
        <w:t>l sok gyermekről, hogy csecsemő</w:t>
      </w:r>
      <w:r w:rsidRPr="00A94D95">
        <w:rPr>
          <w:rFonts w:ascii="Times New Roman" w:hAnsi="Times New Roman"/>
        </w:rPr>
        <w:t>korban magán úton fogla</w:t>
      </w:r>
      <w:r w:rsidR="00A94D95" w:rsidRPr="00A94D95">
        <w:rPr>
          <w:rFonts w:ascii="Times New Roman" w:hAnsi="Times New Roman"/>
        </w:rPr>
        <w:t>l</w:t>
      </w:r>
      <w:r w:rsidRPr="00A94D95">
        <w:rPr>
          <w:rFonts w:ascii="Times New Roman" w:hAnsi="Times New Roman"/>
        </w:rPr>
        <w:t xml:space="preserve">kozott vele gyógytornász, akár feszes, akár túl gyenge izomzat, nem megfelelő mozgásfejlettség miatt. 2025-ben a felvett gyermekek 40%-a  járt valamilyen tornáztatásra, </w:t>
      </w:r>
      <w:proofErr w:type="gramStart"/>
      <w:r w:rsidRPr="00A94D95">
        <w:rPr>
          <w:rFonts w:ascii="Times New Roman" w:hAnsi="Times New Roman"/>
        </w:rPr>
        <w:t>masszázsra</w:t>
      </w:r>
      <w:proofErr w:type="gramEnd"/>
      <w:r w:rsidRPr="00A94D95">
        <w:rPr>
          <w:rFonts w:ascii="Times New Roman" w:hAnsi="Times New Roman"/>
        </w:rPr>
        <w:t xml:space="preserve"> ilyen okokból. </w:t>
      </w:r>
    </w:p>
    <w:p w:rsidR="006E5D55" w:rsidRPr="00A94D95" w:rsidRDefault="006E5D55" w:rsidP="006E5D55">
      <w:pPr>
        <w:pStyle w:val="Listaszerbekezds"/>
        <w:spacing w:after="0" w:line="240" w:lineRule="auto"/>
        <w:ind w:left="0"/>
        <w:rPr>
          <w:rFonts w:ascii="Times New Roman" w:hAnsi="Times New Roman"/>
        </w:rPr>
      </w:pPr>
      <w:r w:rsidRPr="00A94D95">
        <w:rPr>
          <w:rFonts w:ascii="Times New Roman" w:hAnsi="Times New Roman"/>
        </w:rPr>
        <w:t xml:space="preserve">Nagyon jól működött, mikor a gyermekek a bölcsődében, napirendbe ágyazottan, utazó gyógypedagógus segítségével kapták meg a fejlesztést, mert így kényelmesebb volt a gyermeknek is, valamint a szülőknek sem kellett hiányozni a munkából. Segítséget jelentett a kisgyermeknevelőknek is, hiszen folyamatosan tudtak </w:t>
      </w:r>
      <w:proofErr w:type="gramStart"/>
      <w:r w:rsidRPr="00A94D95">
        <w:rPr>
          <w:rFonts w:ascii="Times New Roman" w:hAnsi="Times New Roman"/>
        </w:rPr>
        <w:t>konzultálni</w:t>
      </w:r>
      <w:proofErr w:type="gramEnd"/>
      <w:r w:rsidRPr="00A94D95">
        <w:rPr>
          <w:rFonts w:ascii="Times New Roman" w:hAnsi="Times New Roman"/>
        </w:rPr>
        <w:t xml:space="preserve"> a gyógypedagógussal. Hosszú távon nagy segítség lenne a gyermekeknek, szülőknek és </w:t>
      </w:r>
      <w:proofErr w:type="gramStart"/>
      <w:r w:rsidRPr="00A94D95">
        <w:rPr>
          <w:rFonts w:ascii="Times New Roman" w:hAnsi="Times New Roman"/>
        </w:rPr>
        <w:t>kollégáknak</w:t>
      </w:r>
      <w:proofErr w:type="gramEnd"/>
      <w:r w:rsidRPr="00A94D95">
        <w:rPr>
          <w:rFonts w:ascii="Times New Roman" w:hAnsi="Times New Roman"/>
        </w:rPr>
        <w:t xml:space="preserve"> is </w:t>
      </w:r>
      <w:r w:rsidRPr="00A94D95">
        <w:rPr>
          <w:rFonts w:ascii="Times New Roman" w:hAnsi="Times New Roman"/>
          <w:bCs/>
        </w:rPr>
        <w:t>gyógypedagógus,</w:t>
      </w:r>
      <w:r w:rsidRPr="00A94D95">
        <w:rPr>
          <w:rFonts w:ascii="Times New Roman" w:hAnsi="Times New Roman"/>
        </w:rPr>
        <w:t xml:space="preserve"> vagy akár pszichológus alkalmazása.</w:t>
      </w:r>
    </w:p>
    <w:p w:rsidR="006E5D55" w:rsidRPr="00A94D95" w:rsidRDefault="006E5D55" w:rsidP="006E5D55">
      <w:pPr>
        <w:pStyle w:val="Listaszerbekezds"/>
        <w:spacing w:after="0" w:line="240" w:lineRule="auto"/>
        <w:ind w:left="0" w:hanging="11"/>
        <w:rPr>
          <w:rFonts w:ascii="Times New Roman" w:hAnsi="Times New Roman"/>
        </w:rPr>
      </w:pPr>
      <w:r w:rsidRPr="00A94D95">
        <w:rPr>
          <w:rFonts w:ascii="Times New Roman" w:hAnsi="Times New Roman"/>
        </w:rPr>
        <w:t>Veszélyeztetettség miatt jelzést külön nem kellett írásban tenn</w:t>
      </w:r>
      <w:r w:rsidR="00851CF1" w:rsidRPr="00A94D95">
        <w:rPr>
          <w:rFonts w:ascii="Times New Roman" w:hAnsi="Times New Roman"/>
        </w:rPr>
        <w:t>i</w:t>
      </w:r>
      <w:r w:rsidRPr="00A94D95">
        <w:rPr>
          <w:rFonts w:ascii="Times New Roman" w:hAnsi="Times New Roman"/>
        </w:rPr>
        <w:t xml:space="preserve">, de </w:t>
      </w:r>
      <w:r w:rsidR="00106B85" w:rsidRPr="00A94D95">
        <w:rPr>
          <w:rFonts w:ascii="Times New Roman" w:hAnsi="Times New Roman"/>
        </w:rPr>
        <w:t xml:space="preserve">többször került </w:t>
      </w:r>
      <w:proofErr w:type="gramStart"/>
      <w:r w:rsidR="00106B85" w:rsidRPr="00A94D95">
        <w:rPr>
          <w:rFonts w:ascii="Times New Roman" w:hAnsi="Times New Roman"/>
        </w:rPr>
        <w:t>sor konzultálásra</w:t>
      </w:r>
      <w:proofErr w:type="gramEnd"/>
      <w:r w:rsidRPr="00A94D95">
        <w:rPr>
          <w:rFonts w:ascii="Times New Roman" w:hAnsi="Times New Roman"/>
        </w:rPr>
        <w:t xml:space="preserve"> telefonon vagy személyesen a családsegítőkkel, esetmenedzserekkel.</w:t>
      </w:r>
    </w:p>
    <w:p w:rsidR="006E5D55" w:rsidRPr="00A94D95" w:rsidRDefault="006E5D55" w:rsidP="006E5D55">
      <w:pPr>
        <w:pStyle w:val="Listaszerbekezds"/>
        <w:spacing w:after="0" w:line="240" w:lineRule="auto"/>
        <w:ind w:left="0" w:hanging="11"/>
        <w:rPr>
          <w:rFonts w:ascii="Times New Roman" w:hAnsi="Times New Roman"/>
        </w:rPr>
      </w:pPr>
    </w:p>
    <w:p w:rsidR="006E5D55" w:rsidRPr="00A94D95" w:rsidRDefault="006E5D55" w:rsidP="006E5D55">
      <w:pPr>
        <w:pStyle w:val="Listaszerbekezds"/>
        <w:spacing w:after="0" w:line="240" w:lineRule="auto"/>
        <w:ind w:left="0" w:hanging="11"/>
        <w:rPr>
          <w:rFonts w:ascii="Times New Roman" w:hAnsi="Times New Roman"/>
        </w:rPr>
      </w:pPr>
      <w:r w:rsidRPr="00A94D95">
        <w:rPr>
          <w:rFonts w:ascii="Times New Roman" w:hAnsi="Times New Roman"/>
        </w:rPr>
        <w:t>A felvételi igény annyira magas, hogy folyamatosan küzd</w:t>
      </w:r>
      <w:r w:rsidR="002660A3" w:rsidRPr="00A94D95">
        <w:rPr>
          <w:rFonts w:ascii="Times New Roman" w:hAnsi="Times New Roman"/>
        </w:rPr>
        <w:t>eni kell</w:t>
      </w:r>
      <w:r w:rsidRPr="00A94D95">
        <w:rPr>
          <w:rFonts w:ascii="Times New Roman" w:hAnsi="Times New Roman"/>
        </w:rPr>
        <w:t xml:space="preserve"> azzal, hogy a jelenleg még munkaviszonyban nem álló, de munkát kereső szülők gyermekeinek helyet </w:t>
      </w:r>
      <w:r w:rsidR="002660A3" w:rsidRPr="00A94D95">
        <w:rPr>
          <w:rFonts w:ascii="Times New Roman" w:hAnsi="Times New Roman"/>
        </w:rPr>
        <w:t>lehessen</w:t>
      </w:r>
      <w:r w:rsidRPr="00A94D95">
        <w:rPr>
          <w:rFonts w:ascii="Times New Roman" w:hAnsi="Times New Roman"/>
        </w:rPr>
        <w:t xml:space="preserve"> biztosítani, pedig míg egy gyermek napközbeni elhelyezése nem biztosított, addig ez nagyon nehéz. </w:t>
      </w:r>
    </w:p>
    <w:p w:rsidR="006E5D55" w:rsidRPr="00A94D95" w:rsidRDefault="006E5D55" w:rsidP="006E5D55">
      <w:pPr>
        <w:pStyle w:val="Listaszerbekezds"/>
        <w:spacing w:after="0" w:line="240" w:lineRule="auto"/>
        <w:ind w:left="0" w:hanging="11"/>
        <w:rPr>
          <w:rFonts w:ascii="Times New Roman" w:hAnsi="Times New Roman"/>
        </w:rPr>
      </w:pPr>
      <w:r w:rsidRPr="00A94D95">
        <w:rPr>
          <w:rFonts w:ascii="Times New Roman" w:hAnsi="Times New Roman"/>
        </w:rPr>
        <w:t xml:space="preserve">Nem mindig </w:t>
      </w:r>
      <w:r w:rsidR="002660A3" w:rsidRPr="00A94D95">
        <w:rPr>
          <w:rFonts w:ascii="Times New Roman" w:hAnsi="Times New Roman"/>
        </w:rPr>
        <w:t xml:space="preserve">tudja az intézmény </w:t>
      </w:r>
      <w:r w:rsidRPr="00A94D95">
        <w:rPr>
          <w:rFonts w:ascii="Times New Roman" w:hAnsi="Times New Roman"/>
        </w:rPr>
        <w:t xml:space="preserve">azokat a gyermekeket sem felvenni, akiket a társ-szakmák jeleznek, és szociális helyzetük miatt kérik a felvételt, de a veszélyeztetett gyermekeknél </w:t>
      </w:r>
      <w:r w:rsidR="002660A3" w:rsidRPr="00A94D95">
        <w:rPr>
          <w:rFonts w:ascii="Times New Roman" w:hAnsi="Times New Roman"/>
        </w:rPr>
        <w:t>fontos a mi</w:t>
      </w:r>
      <w:r w:rsidRPr="00A94D95">
        <w:rPr>
          <w:rFonts w:ascii="Times New Roman" w:hAnsi="Times New Roman"/>
        </w:rPr>
        <w:t>előbb</w:t>
      </w:r>
      <w:r w:rsidR="00A94D95" w:rsidRPr="00A94D95">
        <w:rPr>
          <w:rFonts w:ascii="Times New Roman" w:hAnsi="Times New Roman"/>
        </w:rPr>
        <w:t>i megoldás</w:t>
      </w:r>
      <w:r w:rsidRPr="00A94D95">
        <w:rPr>
          <w:rFonts w:ascii="Times New Roman" w:hAnsi="Times New Roman"/>
        </w:rPr>
        <w:t xml:space="preserve"> </w:t>
      </w:r>
      <w:r w:rsidR="002660A3" w:rsidRPr="00A94D95">
        <w:rPr>
          <w:rFonts w:ascii="Times New Roman" w:hAnsi="Times New Roman"/>
        </w:rPr>
        <w:t>megtalálása.</w:t>
      </w:r>
    </w:p>
    <w:p w:rsidR="006E5D55" w:rsidRPr="00BD681F" w:rsidRDefault="006E5D55" w:rsidP="006E5D55">
      <w:pPr>
        <w:rPr>
          <w:rFonts w:cs="Times New Roman"/>
          <w:color w:val="92D050"/>
        </w:rPr>
      </w:pPr>
    </w:p>
    <w:p w:rsidR="006E5D55" w:rsidRPr="00A94D95" w:rsidRDefault="00A94D95" w:rsidP="006E5D55">
      <w:pPr>
        <w:rPr>
          <w:rFonts w:cs="Times New Roman"/>
        </w:rPr>
      </w:pPr>
      <w:r w:rsidRPr="00A94D95">
        <w:rPr>
          <w:rFonts w:cs="Times New Roman"/>
        </w:rPr>
        <w:t>A g</w:t>
      </w:r>
      <w:r w:rsidR="006E5D55" w:rsidRPr="00A94D95">
        <w:rPr>
          <w:rFonts w:cs="Times New Roman"/>
        </w:rPr>
        <w:t>yermekvédelmi felelős</w:t>
      </w:r>
      <w:r w:rsidR="005F5693" w:rsidRPr="00A94D95">
        <w:rPr>
          <w:rFonts w:cs="Times New Roman"/>
        </w:rPr>
        <w:t xml:space="preserve"> </w:t>
      </w:r>
      <w:r w:rsidR="006E5D55" w:rsidRPr="00A94D95">
        <w:rPr>
          <w:rFonts w:cs="Times New Roman"/>
        </w:rPr>
        <w:t xml:space="preserve">személye mindkét helyen megváltozott, a székhelyen az intézményvezető-helyettes, az Aprócska Bölcsődében egy dolgozó kisgyermeknevelői munkája mellett látja el a gyermekvédelmi feladatokat. Vagy ők, és/vagy az intézményvezető lehetőség szerint részt vesz a jelzőrendszeri értekezleteken, a Gyermekvédelmi tanácskozáson. </w:t>
      </w:r>
    </w:p>
    <w:p w:rsidR="006E5D55" w:rsidRPr="00A94D95" w:rsidRDefault="00A94D95" w:rsidP="006E5D55">
      <w:pPr>
        <w:rPr>
          <w:rFonts w:cs="Times New Roman"/>
        </w:rPr>
      </w:pPr>
      <w:r>
        <w:rPr>
          <w:rFonts w:cs="Times New Roman"/>
        </w:rPr>
        <w:t>A b</w:t>
      </w:r>
      <w:r w:rsidR="005F5693" w:rsidRPr="00A94D95">
        <w:rPr>
          <w:rFonts w:cs="Times New Roman"/>
        </w:rPr>
        <w:t>ölcsődé</w:t>
      </w:r>
      <w:r w:rsidR="006E5D55" w:rsidRPr="00A94D95">
        <w:rPr>
          <w:rFonts w:cs="Times New Roman"/>
        </w:rPr>
        <w:t>ben Érdekképviseleti Fórum működik, melynek célja a gyermeki jogok védelme. A fórum tagjait minden csoportból a szülők maguk választják ki. Az elmúlt években a fórumhoz ellátást érintő kifogások, vagy kötelezettségszegésre utaló panaszok nem érkeztek.</w:t>
      </w:r>
    </w:p>
    <w:p w:rsidR="006E5D55" w:rsidRPr="00A94D95" w:rsidRDefault="006E5D55" w:rsidP="006E5D55">
      <w:pPr>
        <w:pStyle w:val="Listaszerbekezds"/>
        <w:spacing w:after="0" w:line="240" w:lineRule="auto"/>
        <w:ind w:left="0" w:hanging="11"/>
        <w:rPr>
          <w:rFonts w:ascii="Times New Roman" w:hAnsi="Times New Roman"/>
        </w:rPr>
      </w:pPr>
      <w:r w:rsidRPr="00A94D95">
        <w:rPr>
          <w:rFonts w:ascii="Times New Roman" w:hAnsi="Times New Roman"/>
        </w:rPr>
        <w:t>Rendszeres</w:t>
      </w:r>
      <w:r w:rsidR="005F5693" w:rsidRPr="00A94D95">
        <w:rPr>
          <w:rFonts w:ascii="Times New Roman" w:hAnsi="Times New Roman"/>
        </w:rPr>
        <w:t xml:space="preserve"> az </w:t>
      </w:r>
      <w:r w:rsidRPr="00A94D95">
        <w:rPr>
          <w:rFonts w:ascii="Times New Roman" w:hAnsi="Times New Roman"/>
        </w:rPr>
        <w:t>együttműköd</w:t>
      </w:r>
      <w:r w:rsidR="005F5693" w:rsidRPr="00A94D95">
        <w:rPr>
          <w:rFonts w:ascii="Times New Roman" w:hAnsi="Times New Roman"/>
        </w:rPr>
        <w:t xml:space="preserve">és </w:t>
      </w:r>
      <w:r w:rsidRPr="00A94D95">
        <w:rPr>
          <w:rFonts w:ascii="Times New Roman" w:hAnsi="Times New Roman"/>
        </w:rPr>
        <w:t xml:space="preserve">a Hajdúszoboszlói Kistérségi Szociális, Család- és Gyermekjóléti Központ családsegítőivel és esetmenedzsereivel, személyesen, telefonon és írásban is, különösen az általuk javaslatra felvett gyermekek tekintetében. </w:t>
      </w:r>
    </w:p>
    <w:p w:rsidR="009D2148" w:rsidRDefault="009D2148" w:rsidP="000C137C">
      <w:pPr>
        <w:rPr>
          <w:rFonts w:cs="Times New Roman"/>
          <w:b/>
          <w:bCs/>
          <w:sz w:val="28"/>
          <w:szCs w:val="28"/>
        </w:rPr>
      </w:pPr>
    </w:p>
    <w:p w:rsidR="005113F4" w:rsidRDefault="005113F4" w:rsidP="008326E3">
      <w:pPr>
        <w:pStyle w:val="Cmsor2"/>
        <w:numPr>
          <w:ilvl w:val="0"/>
          <w:numId w:val="27"/>
        </w:numPr>
        <w:rPr>
          <w:i w:val="0"/>
        </w:rPr>
      </w:pPr>
      <w:bookmarkStart w:id="35" w:name="_Toc229056410"/>
      <w:r w:rsidRPr="000B4C48">
        <w:rPr>
          <w:i w:val="0"/>
        </w:rPr>
        <w:t>PICUR-LAK Családi Bölcsőde</w:t>
      </w:r>
      <w:bookmarkEnd w:id="35"/>
    </w:p>
    <w:p w:rsidR="005113F4" w:rsidRPr="006C5A91" w:rsidRDefault="005113F4" w:rsidP="000C137C">
      <w:pPr>
        <w:rPr>
          <w:rFonts w:cs="Times New Roman"/>
          <w:b/>
          <w:bCs/>
          <w:sz w:val="28"/>
          <w:szCs w:val="28"/>
        </w:rPr>
      </w:pPr>
    </w:p>
    <w:p w:rsidR="00D3093B" w:rsidRPr="007E6DA4" w:rsidRDefault="005113F4" w:rsidP="000C137C">
      <w:pPr>
        <w:rPr>
          <w:rFonts w:cs="Times New Roman"/>
          <w:szCs w:val="24"/>
        </w:rPr>
      </w:pPr>
      <w:r w:rsidRPr="007E6DA4">
        <w:rPr>
          <w:rFonts w:cs="Times New Roman"/>
          <w:szCs w:val="24"/>
        </w:rPr>
        <w:t xml:space="preserve">A </w:t>
      </w:r>
      <w:proofErr w:type="spellStart"/>
      <w:r w:rsidRPr="007E6DA4">
        <w:rPr>
          <w:rFonts w:cs="Times New Roman"/>
          <w:szCs w:val="24"/>
        </w:rPr>
        <w:t>Picur</w:t>
      </w:r>
      <w:proofErr w:type="spellEnd"/>
      <w:r w:rsidRPr="007E6DA4">
        <w:rPr>
          <w:rFonts w:cs="Times New Roman"/>
          <w:szCs w:val="24"/>
        </w:rPr>
        <w:t xml:space="preserve">-lak Családi Bölcsőde 2022. augusztus 1. napján kezdte meg működését Hajdúszoboszló, Móricz Zsigmond utca 38. szám alatt. 2022. december 1. napjától hálózati formában működik, miután a fenntartó 2 újabb családi bölcsődét nyitott Balmazújvároson. A családi bölcsőde </w:t>
      </w:r>
      <w:r w:rsidR="00BC220E" w:rsidRPr="007E6DA4">
        <w:rPr>
          <w:rFonts w:cs="Times New Roman"/>
          <w:szCs w:val="24"/>
        </w:rPr>
        <w:t xml:space="preserve">kertvárosi környezetben 8 férőhelyen biztosítja </w:t>
      </w:r>
      <w:r w:rsidR="00A10078" w:rsidRPr="007E6DA4">
        <w:rPr>
          <w:rFonts w:cs="Times New Roman"/>
          <w:szCs w:val="24"/>
        </w:rPr>
        <w:t xml:space="preserve">3 éven aluli </w:t>
      </w:r>
      <w:r w:rsidRPr="007E6DA4">
        <w:rPr>
          <w:rFonts w:cs="Times New Roman"/>
          <w:szCs w:val="24"/>
        </w:rPr>
        <w:t>gyermekek napközbeni ellátását</w:t>
      </w:r>
      <w:r w:rsidR="00A10078" w:rsidRPr="007E6DA4">
        <w:rPr>
          <w:rFonts w:cs="Times New Roman"/>
          <w:szCs w:val="24"/>
        </w:rPr>
        <w:t>, szakszerű gondozását és nevelését</w:t>
      </w:r>
      <w:r w:rsidR="00BC220E" w:rsidRPr="007E6DA4">
        <w:rPr>
          <w:rFonts w:cs="Times New Roman"/>
          <w:szCs w:val="24"/>
        </w:rPr>
        <w:t xml:space="preserve">. </w:t>
      </w:r>
      <w:r w:rsidRPr="007E6DA4">
        <w:rPr>
          <w:rFonts w:cs="Times New Roman"/>
          <w:szCs w:val="24"/>
        </w:rPr>
        <w:t xml:space="preserve">Ezen kívül az alapellátás prioritása mellett, a családi nevelést támogató időszakos gyermekfelügyeletet is biztosít, </w:t>
      </w:r>
      <w:r w:rsidR="008D54E2" w:rsidRPr="007E6DA4">
        <w:rPr>
          <w:rFonts w:cs="Times New Roman"/>
          <w:szCs w:val="24"/>
        </w:rPr>
        <w:t>2025-ös évben erre a szolgáltatásra nem érkezett igény.</w:t>
      </w:r>
      <w:r w:rsidR="00D3093B" w:rsidRPr="007E6DA4">
        <w:rPr>
          <w:rFonts w:cs="Times New Roman"/>
          <w:szCs w:val="24"/>
        </w:rPr>
        <w:t xml:space="preserve"> </w:t>
      </w:r>
    </w:p>
    <w:p w:rsidR="005113F4" w:rsidRPr="007E6DA4" w:rsidRDefault="00D3093B" w:rsidP="000C137C">
      <w:pPr>
        <w:rPr>
          <w:rFonts w:cs="Times New Roman"/>
          <w:szCs w:val="24"/>
        </w:rPr>
      </w:pPr>
      <w:r w:rsidRPr="007E6DA4">
        <w:rPr>
          <w:rFonts w:cs="Times New Roman"/>
          <w:szCs w:val="24"/>
        </w:rPr>
        <w:t>A szakdolgozói létszám:</w:t>
      </w:r>
      <w:r w:rsidR="007E6DA4" w:rsidRPr="007E6DA4">
        <w:rPr>
          <w:rFonts w:cs="Times New Roman"/>
          <w:szCs w:val="24"/>
        </w:rPr>
        <w:t xml:space="preserve"> </w:t>
      </w:r>
      <w:r w:rsidRPr="007E6DA4">
        <w:rPr>
          <w:rFonts w:cs="Times New Roman"/>
          <w:szCs w:val="24"/>
        </w:rPr>
        <w:t>1fő szolgáltatást nyújtó személy, 3 fő kisgyermeknevelő, 5 fő szolgáltatásnyújtó</w:t>
      </w:r>
      <w:r w:rsidR="007E6DA4" w:rsidRPr="007E6DA4">
        <w:rPr>
          <w:rFonts w:cs="Times New Roman"/>
          <w:szCs w:val="24"/>
        </w:rPr>
        <w:t>.</w:t>
      </w:r>
    </w:p>
    <w:p w:rsidR="00B71ABE" w:rsidRPr="007E6DA4" w:rsidRDefault="005113F4" w:rsidP="000C137C">
      <w:pPr>
        <w:rPr>
          <w:rFonts w:cs="Times New Roman"/>
          <w:szCs w:val="24"/>
        </w:rPr>
      </w:pPr>
      <w:r w:rsidRPr="007E6DA4">
        <w:rPr>
          <w:rFonts w:cs="Times New Roman"/>
          <w:szCs w:val="24"/>
        </w:rPr>
        <w:t xml:space="preserve">Az intézmény </w:t>
      </w:r>
      <w:r w:rsidR="009B5C0C" w:rsidRPr="007E6DA4">
        <w:rPr>
          <w:rFonts w:cs="Times New Roman"/>
          <w:szCs w:val="24"/>
        </w:rPr>
        <w:t xml:space="preserve">nevelési célja az első kötődések kialakulásának, és megerősödésének az elősegítése, valamint az </w:t>
      </w:r>
      <w:proofErr w:type="gramStart"/>
      <w:r w:rsidR="009B5C0C" w:rsidRPr="007E6DA4">
        <w:rPr>
          <w:rFonts w:cs="Times New Roman"/>
          <w:szCs w:val="24"/>
        </w:rPr>
        <w:t>aktív</w:t>
      </w:r>
      <w:proofErr w:type="gramEnd"/>
      <w:r w:rsidR="009B5C0C" w:rsidRPr="007E6DA4">
        <w:rPr>
          <w:rFonts w:cs="Times New Roman"/>
          <w:szCs w:val="24"/>
        </w:rPr>
        <w:t xml:space="preserve"> tevékeny életmód kialakítása, derűs kisgyermekkor biztosítása.   A kisgyermeknevelők munkájában érvényesül a családi nevelés elsődleges tisztelete, a kisgyermeki személyiség tisztelete, a biztonság és a </w:t>
      </w:r>
      <w:proofErr w:type="gramStart"/>
      <w:r w:rsidR="009B5C0C" w:rsidRPr="007E6DA4">
        <w:rPr>
          <w:rFonts w:cs="Times New Roman"/>
          <w:szCs w:val="24"/>
        </w:rPr>
        <w:t>stabilitás</w:t>
      </w:r>
      <w:proofErr w:type="gramEnd"/>
      <w:r w:rsidR="009B5C0C" w:rsidRPr="007E6DA4">
        <w:rPr>
          <w:rFonts w:cs="Times New Roman"/>
          <w:szCs w:val="24"/>
        </w:rPr>
        <w:t xml:space="preserve"> megteremtése. A nevelők meleg, szeretetteljes odafordulással, a gyermekek életkori és egyéni sajátosságait, fejlettségét, pillanatnyi fizikai és pszichés állapotát, hangulatát figyelembe véve segítik a gyermekek fejlődését. </w:t>
      </w:r>
      <w:r w:rsidR="008022FB" w:rsidRPr="007E6DA4">
        <w:rPr>
          <w:rFonts w:cs="Times New Roman"/>
          <w:szCs w:val="24"/>
        </w:rPr>
        <w:t xml:space="preserve">A Családi Bölcsőde a szülőkkel, munkatársakkal, óvodával, gyermekjóléti szolgálattal, védőnőkkel, szakmai szervekkel szoros és jó kapcsolatot tart fenn. </w:t>
      </w:r>
      <w:r w:rsidR="009B5C0C" w:rsidRPr="007E6DA4">
        <w:rPr>
          <w:rFonts w:cs="Times New Roman"/>
          <w:szCs w:val="24"/>
        </w:rPr>
        <w:t xml:space="preserve">                                                                  </w:t>
      </w:r>
    </w:p>
    <w:p w:rsidR="009D2148" w:rsidRPr="007E6DA4" w:rsidRDefault="005113F4" w:rsidP="000C137C">
      <w:pPr>
        <w:rPr>
          <w:rFonts w:cs="Times New Roman"/>
          <w:szCs w:val="24"/>
        </w:rPr>
      </w:pPr>
      <w:r w:rsidRPr="007E6DA4">
        <w:rPr>
          <w:rFonts w:cs="Times New Roman"/>
          <w:szCs w:val="24"/>
        </w:rPr>
        <w:t>202</w:t>
      </w:r>
      <w:r w:rsidR="009B5C0C" w:rsidRPr="007E6DA4">
        <w:rPr>
          <w:rFonts w:cs="Times New Roman"/>
          <w:szCs w:val="24"/>
        </w:rPr>
        <w:t>5</w:t>
      </w:r>
      <w:r w:rsidRPr="007E6DA4">
        <w:rPr>
          <w:rFonts w:cs="Times New Roman"/>
          <w:szCs w:val="24"/>
        </w:rPr>
        <w:t>-ben teljes férőhelyszá</w:t>
      </w:r>
      <w:r w:rsidR="0041791E" w:rsidRPr="007E6DA4">
        <w:rPr>
          <w:rFonts w:cs="Times New Roman"/>
          <w:szCs w:val="24"/>
        </w:rPr>
        <w:t>mkihasználással működött az intézmény.</w:t>
      </w:r>
    </w:p>
    <w:p w:rsidR="000C4A54" w:rsidRDefault="00060C0F" w:rsidP="008326E3">
      <w:pPr>
        <w:pStyle w:val="Cmsor2"/>
        <w:numPr>
          <w:ilvl w:val="0"/>
          <w:numId w:val="27"/>
        </w:numPr>
        <w:rPr>
          <w:i w:val="0"/>
        </w:rPr>
      </w:pPr>
      <w:bookmarkStart w:id="36" w:name="_Toc229056411"/>
      <w:proofErr w:type="spellStart"/>
      <w:r>
        <w:rPr>
          <w:i w:val="0"/>
        </w:rPr>
        <w:lastRenderedPageBreak/>
        <w:t>Másholország</w:t>
      </w:r>
      <w:proofErr w:type="spellEnd"/>
      <w:r w:rsidR="00632135">
        <w:rPr>
          <w:i w:val="0"/>
        </w:rPr>
        <w:t xml:space="preserve"> Családi </w:t>
      </w:r>
      <w:r w:rsidR="000C4A54" w:rsidRPr="000B4C48">
        <w:rPr>
          <w:i w:val="0"/>
        </w:rPr>
        <w:t>Bölcsőde</w:t>
      </w:r>
      <w:bookmarkEnd w:id="36"/>
    </w:p>
    <w:p w:rsidR="000C4A54" w:rsidRPr="006C5A91" w:rsidRDefault="000C4A54" w:rsidP="000C4A54">
      <w:pPr>
        <w:rPr>
          <w:rFonts w:cs="Times New Roman"/>
          <w:b/>
          <w:bCs/>
          <w:sz w:val="28"/>
          <w:szCs w:val="28"/>
        </w:rPr>
      </w:pPr>
    </w:p>
    <w:p w:rsidR="001F2F5D" w:rsidRPr="00897DE0" w:rsidRDefault="00632135" w:rsidP="00632135">
      <w:pPr>
        <w:rPr>
          <w:rFonts w:cs="Times New Roman"/>
          <w:szCs w:val="24"/>
        </w:rPr>
      </w:pPr>
      <w:r w:rsidRPr="00897DE0">
        <w:rPr>
          <w:rFonts w:cs="Times New Roman"/>
          <w:szCs w:val="24"/>
        </w:rPr>
        <w:t xml:space="preserve">Az intézmény több mint 15 éves múltra tekint vissza, 2018-ban a </w:t>
      </w:r>
      <w:proofErr w:type="spellStart"/>
      <w:r w:rsidRPr="00897DE0">
        <w:rPr>
          <w:rFonts w:cs="Times New Roman"/>
          <w:szCs w:val="24"/>
        </w:rPr>
        <w:t>Másholország</w:t>
      </w:r>
      <w:proofErr w:type="spellEnd"/>
      <w:r w:rsidRPr="00897DE0">
        <w:rPr>
          <w:rFonts w:cs="Times New Roman"/>
          <w:szCs w:val="24"/>
        </w:rPr>
        <w:t>-Közös Ügyünk a Gyermekünk Egyesület fenntartásába került. A 21 férőhelyes, 3 csoportban működő bölcsődében Montessori-szemléletű nevelés folyik, amelyben nyugodt, szeretetteljes, csalá</w:t>
      </w:r>
      <w:r w:rsidR="001F2F5D" w:rsidRPr="00897DE0">
        <w:rPr>
          <w:rFonts w:cs="Times New Roman"/>
          <w:szCs w:val="24"/>
        </w:rPr>
        <w:t xml:space="preserve">dias légkörben telnek a napok. </w:t>
      </w:r>
    </w:p>
    <w:p w:rsidR="00632135" w:rsidRPr="00897DE0" w:rsidRDefault="001F2F5D" w:rsidP="00632135">
      <w:pPr>
        <w:rPr>
          <w:rFonts w:cs="Times New Roman"/>
          <w:szCs w:val="24"/>
        </w:rPr>
      </w:pPr>
      <w:r w:rsidRPr="00897DE0">
        <w:rPr>
          <w:rFonts w:cs="Times New Roman"/>
          <w:szCs w:val="24"/>
        </w:rPr>
        <w:t>3 fő</w:t>
      </w:r>
      <w:r w:rsidR="00632135" w:rsidRPr="00897DE0">
        <w:rPr>
          <w:rFonts w:cs="Times New Roman"/>
          <w:szCs w:val="24"/>
        </w:rPr>
        <w:t xml:space="preserve"> kisgyermeknevelő, </w:t>
      </w:r>
      <w:r w:rsidRPr="00897DE0">
        <w:rPr>
          <w:rFonts w:cs="Times New Roman"/>
          <w:szCs w:val="24"/>
        </w:rPr>
        <w:t>3 fő dajka</w:t>
      </w:r>
      <w:r w:rsidR="00632135" w:rsidRPr="00897DE0">
        <w:rPr>
          <w:rFonts w:cs="Times New Roman"/>
          <w:szCs w:val="24"/>
        </w:rPr>
        <w:t>,</w:t>
      </w:r>
      <w:r w:rsidRPr="00897DE0">
        <w:rPr>
          <w:rFonts w:cs="Times New Roman"/>
          <w:szCs w:val="24"/>
        </w:rPr>
        <w:t xml:space="preserve"> 1 fő</w:t>
      </w:r>
      <w:r w:rsidR="00632135" w:rsidRPr="00897DE0">
        <w:rPr>
          <w:rFonts w:cs="Times New Roman"/>
          <w:szCs w:val="24"/>
        </w:rPr>
        <w:t xml:space="preserve"> bölcsődevezető</w:t>
      </w:r>
      <w:r w:rsidRPr="00897DE0">
        <w:rPr>
          <w:rFonts w:cs="Times New Roman"/>
          <w:szCs w:val="24"/>
        </w:rPr>
        <w:t>,</w:t>
      </w:r>
      <w:r w:rsidR="00632135" w:rsidRPr="00897DE0">
        <w:rPr>
          <w:rFonts w:cs="Times New Roman"/>
          <w:szCs w:val="24"/>
        </w:rPr>
        <w:t xml:space="preserve"> 1 fő karbantartó, 1 fő gyesen lévő kisgyermeknevelő</w:t>
      </w:r>
      <w:r w:rsidRPr="00897DE0">
        <w:rPr>
          <w:rFonts w:cs="Times New Roman"/>
          <w:szCs w:val="24"/>
        </w:rPr>
        <w:t xml:space="preserve"> alkotja a munkaközösséget. </w:t>
      </w:r>
      <w:r w:rsidR="004616EF" w:rsidRPr="00897DE0">
        <w:rPr>
          <w:rFonts w:cs="Times New Roman"/>
          <w:szCs w:val="24"/>
        </w:rPr>
        <w:t>A bölcsőde Hajdúszoboszló, Bordángát utca 30. sz. alatt üzemel.</w:t>
      </w:r>
    </w:p>
    <w:p w:rsidR="00632135" w:rsidRPr="00897DE0" w:rsidRDefault="00632135" w:rsidP="00632135">
      <w:pPr>
        <w:rPr>
          <w:rFonts w:cs="Times New Roman"/>
          <w:szCs w:val="24"/>
        </w:rPr>
      </w:pPr>
    </w:p>
    <w:p w:rsidR="00632135" w:rsidRPr="00897DE0" w:rsidRDefault="00632135" w:rsidP="004616EF">
      <w:pPr>
        <w:rPr>
          <w:rFonts w:cs="Times New Roman"/>
          <w:szCs w:val="24"/>
        </w:rPr>
      </w:pPr>
      <w:r w:rsidRPr="00897DE0">
        <w:rPr>
          <w:rFonts w:cs="Times New Roman"/>
          <w:szCs w:val="24"/>
        </w:rPr>
        <w:t>A szülőkkel való együttműködés legalapvetőbb formája a napi beszélgetések, tájékoztatások. Igyek</w:t>
      </w:r>
      <w:r w:rsidR="001F2F5D" w:rsidRPr="00897DE0">
        <w:rPr>
          <w:rFonts w:cs="Times New Roman"/>
          <w:szCs w:val="24"/>
        </w:rPr>
        <w:t>eznek</w:t>
      </w:r>
      <w:r w:rsidRPr="00897DE0">
        <w:rPr>
          <w:rFonts w:cs="Times New Roman"/>
          <w:szCs w:val="24"/>
        </w:rPr>
        <w:t xml:space="preserve"> a szülőknek folyamatosan, napi szinten, a gyermekek átadásakor és átvételekor </w:t>
      </w:r>
      <w:proofErr w:type="gramStart"/>
      <w:r w:rsidRPr="00897DE0">
        <w:rPr>
          <w:rFonts w:cs="Times New Roman"/>
          <w:szCs w:val="24"/>
        </w:rPr>
        <w:t>információkat</w:t>
      </w:r>
      <w:proofErr w:type="gramEnd"/>
      <w:r w:rsidRPr="00897DE0">
        <w:rPr>
          <w:rFonts w:cs="Times New Roman"/>
          <w:szCs w:val="24"/>
        </w:rPr>
        <w:t xml:space="preserve"> átadni gyermekük hangulatáról, hétköznapjairól, fejlődéséről, erősítve a bizalmi kapcsolatot, segítve a közös nevelés eredményességét. Emellett szükség esetén egyéni beszélgetéseket kezdeményezhet a szülő, vagy a szolgáltatást nyújtó személy mélyebb beszélgetést igénylő kérdésekben, nevelési </w:t>
      </w:r>
      <w:proofErr w:type="gramStart"/>
      <w:r w:rsidRPr="00897DE0">
        <w:rPr>
          <w:rFonts w:cs="Times New Roman"/>
          <w:szCs w:val="24"/>
        </w:rPr>
        <w:t>problémák</w:t>
      </w:r>
      <w:proofErr w:type="gramEnd"/>
      <w:r w:rsidRPr="00897DE0">
        <w:rPr>
          <w:rFonts w:cs="Times New Roman"/>
          <w:szCs w:val="24"/>
        </w:rPr>
        <w:t xml:space="preserve"> esetében. Emellett évente két alkalommal szülői megbeszélést tart</w:t>
      </w:r>
      <w:r w:rsidR="004616EF" w:rsidRPr="00897DE0">
        <w:rPr>
          <w:rFonts w:cs="Times New Roman"/>
          <w:szCs w:val="24"/>
        </w:rPr>
        <w:t xml:space="preserve">anak, </w:t>
      </w:r>
      <w:r w:rsidRPr="00897DE0">
        <w:rPr>
          <w:rFonts w:cs="Times New Roman"/>
          <w:szCs w:val="24"/>
        </w:rPr>
        <w:t>ahol tájékoztatást kap</w:t>
      </w:r>
      <w:r w:rsidR="00AA61DC" w:rsidRPr="00897DE0">
        <w:rPr>
          <w:rFonts w:cs="Times New Roman"/>
          <w:szCs w:val="24"/>
        </w:rPr>
        <w:t xml:space="preserve">nak az őket érintő kérdésekben. </w:t>
      </w:r>
      <w:r w:rsidR="004616EF" w:rsidRPr="00897DE0">
        <w:rPr>
          <w:rFonts w:cs="Times New Roman"/>
          <w:szCs w:val="24"/>
        </w:rPr>
        <w:t>L</w:t>
      </w:r>
      <w:r w:rsidRPr="00897DE0">
        <w:rPr>
          <w:rFonts w:cs="Times New Roman"/>
          <w:szCs w:val="24"/>
        </w:rPr>
        <w:t xml:space="preserve">egalább három közös </w:t>
      </w:r>
      <w:r w:rsidR="00897DE0" w:rsidRPr="00897DE0">
        <w:rPr>
          <w:rFonts w:cs="Times New Roman"/>
          <w:szCs w:val="24"/>
        </w:rPr>
        <w:t xml:space="preserve">program </w:t>
      </w:r>
      <w:r w:rsidR="004616EF" w:rsidRPr="00897DE0">
        <w:rPr>
          <w:rFonts w:cs="Times New Roman"/>
          <w:szCs w:val="24"/>
        </w:rPr>
        <w:t>szervezésére is sor kerül</w:t>
      </w:r>
      <w:r w:rsidRPr="00897DE0">
        <w:rPr>
          <w:rFonts w:cs="Times New Roman"/>
          <w:szCs w:val="24"/>
        </w:rPr>
        <w:t xml:space="preserve"> (pl. szüreti mulatság, adventi készülődés, gyermeknap), amelyeken a szülők részt vehetnek</w:t>
      </w:r>
      <w:r w:rsidR="00897DE0" w:rsidRPr="00897DE0">
        <w:rPr>
          <w:rFonts w:cs="Times New Roman"/>
          <w:szCs w:val="24"/>
        </w:rPr>
        <w:t>,</w:t>
      </w:r>
      <w:r w:rsidRPr="00897DE0">
        <w:rPr>
          <w:rFonts w:cs="Times New Roman"/>
          <w:szCs w:val="24"/>
        </w:rPr>
        <w:t xml:space="preserve"> együtt játszhatnak gyermekeikkel, tapasztalatot cserélhetnek, megfigyelhetik gyermekeik társas kapcsolatait. </w:t>
      </w:r>
    </w:p>
    <w:p w:rsidR="0047400B" w:rsidRPr="0047400B" w:rsidRDefault="000D65A3" w:rsidP="000D65A3">
      <w:pPr>
        <w:pStyle w:val="Cm"/>
        <w:ind w:left="425"/>
      </w:pPr>
      <w:bookmarkStart w:id="37" w:name="_Toc229056412"/>
      <w:r>
        <w:t xml:space="preserve">VIII. </w:t>
      </w:r>
      <w:r w:rsidR="0047400B">
        <w:t xml:space="preserve">vármegyei </w:t>
      </w:r>
      <w:r w:rsidR="00E9508D">
        <w:t>Védőnői szolgálat és Gyermekorvosi szolgálat</w:t>
      </w:r>
      <w:bookmarkEnd w:id="37"/>
    </w:p>
    <w:p w:rsidR="00E9508D" w:rsidRPr="006C5A91" w:rsidRDefault="00E9508D" w:rsidP="00E9508D">
      <w:pPr>
        <w:rPr>
          <w:rFonts w:cs="Times New Roman"/>
          <w:b/>
        </w:rPr>
      </w:pPr>
      <w:r w:rsidRPr="006C5A91">
        <w:rPr>
          <w:rFonts w:cs="Times New Roman"/>
          <w:b/>
        </w:rPr>
        <w:t xml:space="preserve">  </w:t>
      </w:r>
    </w:p>
    <w:p w:rsidR="00CC1BDC" w:rsidRPr="00BD656A" w:rsidRDefault="00CB42D0" w:rsidP="00CC1BDC">
      <w:pPr>
        <w:rPr>
          <w:rFonts w:cs="Times New Roman"/>
          <w:szCs w:val="24"/>
        </w:rPr>
      </w:pPr>
      <w:r w:rsidRPr="00BD656A">
        <w:rPr>
          <w:rFonts w:cs="Times New Roman"/>
          <w:szCs w:val="24"/>
        </w:rPr>
        <w:t>Hajdúszoboszló városában hét területi védőnői körze</w:t>
      </w:r>
      <w:r w:rsidR="007D5CC4" w:rsidRPr="00BD656A">
        <w:rPr>
          <w:rFonts w:cs="Times New Roman"/>
          <w:szCs w:val="24"/>
        </w:rPr>
        <w:t>t és egy vegyes védőnői körzet (</w:t>
      </w:r>
      <w:r w:rsidRPr="00BD656A">
        <w:rPr>
          <w:rFonts w:cs="Times New Roman"/>
          <w:szCs w:val="24"/>
        </w:rPr>
        <w:t>területi munkát és iskolavédőnői tevékenységet is magába foglal) működik.</w:t>
      </w:r>
      <w:r w:rsidR="00CC1BDC" w:rsidRPr="00BD656A">
        <w:rPr>
          <w:rFonts w:cs="Times New Roman"/>
          <w:szCs w:val="24"/>
        </w:rPr>
        <w:t xml:space="preserve"> A védőnők a feladataikat a DEKK Alapellátási és Egészségfejlesztési Intézet dolgozóiként végzik</w:t>
      </w:r>
      <w:r w:rsidR="00114018" w:rsidRPr="00BD656A">
        <w:rPr>
          <w:rFonts w:cs="Times New Roman"/>
          <w:szCs w:val="24"/>
        </w:rPr>
        <w:t>.</w:t>
      </w:r>
    </w:p>
    <w:p w:rsidR="00CB42D0" w:rsidRPr="00BD656A" w:rsidRDefault="00CC1BDC" w:rsidP="00E9508D">
      <w:pPr>
        <w:rPr>
          <w:rFonts w:cs="Times New Roman"/>
          <w:szCs w:val="24"/>
        </w:rPr>
      </w:pPr>
      <w:r w:rsidRPr="00BD656A">
        <w:rPr>
          <w:rFonts w:cs="Times New Roman"/>
          <w:szCs w:val="24"/>
        </w:rPr>
        <w:t>A védőnői tevékenység egy része a tanácsadóban zajlik, ami önálló várandós-csecsemő-gyermektanácsadásokat és dokumentációs munkát jelent, másik részét a családlátogatások adják.</w:t>
      </w:r>
      <w:r w:rsidR="001300EB" w:rsidRPr="00BD656A">
        <w:rPr>
          <w:rFonts w:cs="Times New Roman"/>
          <w:szCs w:val="24"/>
        </w:rPr>
        <w:t xml:space="preserve"> </w:t>
      </w:r>
      <w:r w:rsidR="007D5CC4" w:rsidRPr="00BD656A">
        <w:rPr>
          <w:rFonts w:cs="Times New Roman"/>
          <w:szCs w:val="24"/>
        </w:rPr>
        <w:t>Az</w:t>
      </w:r>
      <w:r w:rsidR="001300EB" w:rsidRPr="00BD656A">
        <w:rPr>
          <w:rFonts w:cs="Times New Roman"/>
          <w:szCs w:val="24"/>
        </w:rPr>
        <w:t xml:space="preserve"> óvodákban egészségnevelő feladatokat látnak el és fejtetvességi szűrővizsgálatokat végeznek.</w:t>
      </w:r>
      <w:r w:rsidR="00B6031A" w:rsidRPr="00BD656A">
        <w:rPr>
          <w:rFonts w:cs="Times New Roman"/>
          <w:szCs w:val="24"/>
        </w:rPr>
        <w:t xml:space="preserve"> A gondozottak körét a várandósok, 0-7 éves iskolába még nem járó gyermekek és családjaik adják. </w:t>
      </w:r>
      <w:r w:rsidR="00114018" w:rsidRPr="00BD656A">
        <w:rPr>
          <w:rFonts w:cs="Times New Roman"/>
          <w:szCs w:val="24"/>
        </w:rPr>
        <w:t>A szolgálat előtt minden együttműködésre köteles személy megjelent.</w:t>
      </w:r>
    </w:p>
    <w:p w:rsidR="00CB42D0" w:rsidRPr="00BD656A" w:rsidRDefault="00CB42D0" w:rsidP="00E9508D">
      <w:pPr>
        <w:rPr>
          <w:rFonts w:cs="Times New Roman"/>
          <w:szCs w:val="24"/>
        </w:rPr>
      </w:pPr>
    </w:p>
    <w:p w:rsidR="007A261E" w:rsidRPr="00BD656A" w:rsidRDefault="007A261E" w:rsidP="007A261E">
      <w:pPr>
        <w:rPr>
          <w:rFonts w:cs="Times New Roman"/>
          <w:szCs w:val="24"/>
        </w:rPr>
      </w:pPr>
      <w:r w:rsidRPr="00BD656A">
        <w:rPr>
          <w:rFonts w:cs="Times New Roman"/>
          <w:szCs w:val="24"/>
        </w:rPr>
        <w:t>Országos viszonylatban a s</w:t>
      </w:r>
      <w:r w:rsidR="00DF12CE" w:rsidRPr="00BD656A">
        <w:rPr>
          <w:rFonts w:cs="Times New Roman"/>
          <w:szCs w:val="24"/>
        </w:rPr>
        <w:t>zületésszám általában csökkent,</w:t>
      </w:r>
      <w:r w:rsidR="002F6029" w:rsidRPr="00BD656A">
        <w:rPr>
          <w:rFonts w:cs="Times New Roman"/>
          <w:szCs w:val="24"/>
        </w:rPr>
        <w:t xml:space="preserve"> </w:t>
      </w:r>
      <w:proofErr w:type="gramStart"/>
      <w:r w:rsidRPr="00BD656A">
        <w:rPr>
          <w:rFonts w:cs="Times New Roman"/>
          <w:szCs w:val="24"/>
        </w:rPr>
        <w:t>Hajdúszoboszlón</w:t>
      </w:r>
      <w:proofErr w:type="gramEnd"/>
      <w:r w:rsidRPr="00BD656A">
        <w:rPr>
          <w:rFonts w:cs="Times New Roman"/>
          <w:szCs w:val="24"/>
        </w:rPr>
        <w:t xml:space="preserve"> a születésszám szinten tartása tapasztalható.</w:t>
      </w:r>
      <w:r w:rsidR="00AA3B27" w:rsidRPr="00BD656A">
        <w:rPr>
          <w:rFonts w:cs="Times New Roman"/>
          <w:szCs w:val="24"/>
        </w:rPr>
        <w:t xml:space="preserve"> Koraszülöttek aránya 5 %.</w:t>
      </w:r>
      <w:r w:rsidRPr="00BD656A">
        <w:rPr>
          <w:rFonts w:cs="Times New Roman"/>
          <w:szCs w:val="24"/>
        </w:rPr>
        <w:t xml:space="preserve"> Születések száma:</w:t>
      </w:r>
    </w:p>
    <w:p w:rsidR="007A261E" w:rsidRPr="00BD656A" w:rsidRDefault="007A261E" w:rsidP="007A261E">
      <w:pPr>
        <w:rPr>
          <w:rFonts w:cs="Times New Roman"/>
          <w:bCs/>
        </w:rPr>
      </w:pPr>
      <w:r w:rsidRPr="00BD656A">
        <w:rPr>
          <w:rFonts w:cs="Times New Roman"/>
        </w:rPr>
        <w:t>2019 év</w:t>
      </w:r>
      <w:r w:rsidRPr="00BD656A">
        <w:rPr>
          <w:rFonts w:cs="Times New Roman"/>
        </w:rPr>
        <w:tab/>
      </w:r>
      <w:r w:rsidRPr="00BD656A">
        <w:rPr>
          <w:rFonts w:cs="Times New Roman"/>
        </w:rPr>
        <w:tab/>
        <w:t>2</w:t>
      </w:r>
      <w:r w:rsidR="00F74F51" w:rsidRPr="00BD656A">
        <w:rPr>
          <w:rFonts w:cs="Times New Roman"/>
        </w:rPr>
        <w:t>51</w:t>
      </w:r>
      <w:r w:rsidRPr="00BD656A">
        <w:rPr>
          <w:rFonts w:cs="Times New Roman"/>
        </w:rPr>
        <w:t xml:space="preserve"> újszülött  </w:t>
      </w:r>
    </w:p>
    <w:p w:rsidR="007A261E" w:rsidRPr="00BD656A" w:rsidRDefault="007A261E" w:rsidP="007A261E">
      <w:pPr>
        <w:rPr>
          <w:rFonts w:cs="Times New Roman"/>
        </w:rPr>
      </w:pPr>
      <w:r w:rsidRPr="00BD656A">
        <w:rPr>
          <w:rFonts w:cs="Times New Roman"/>
          <w:bCs/>
        </w:rPr>
        <w:t>2020</w:t>
      </w:r>
      <w:r w:rsidRPr="00BD656A">
        <w:rPr>
          <w:rFonts w:cs="Times New Roman"/>
        </w:rPr>
        <w:t xml:space="preserve"> év</w:t>
      </w:r>
      <w:r w:rsidRPr="00BD656A">
        <w:rPr>
          <w:rFonts w:cs="Times New Roman"/>
        </w:rPr>
        <w:tab/>
      </w:r>
      <w:r w:rsidRPr="00BD656A">
        <w:rPr>
          <w:rFonts w:cs="Times New Roman"/>
        </w:rPr>
        <w:tab/>
        <w:t>2</w:t>
      </w:r>
      <w:r w:rsidR="00F74F51" w:rsidRPr="00BD656A">
        <w:rPr>
          <w:rFonts w:cs="Times New Roman"/>
        </w:rPr>
        <w:t>85</w:t>
      </w:r>
      <w:r w:rsidRPr="00BD656A">
        <w:rPr>
          <w:rFonts w:cs="Times New Roman"/>
        </w:rPr>
        <w:t xml:space="preserve"> újszülött  </w:t>
      </w:r>
    </w:p>
    <w:p w:rsidR="007A261E" w:rsidRPr="00BD656A" w:rsidRDefault="007A261E" w:rsidP="007A261E">
      <w:pPr>
        <w:rPr>
          <w:rFonts w:cs="Times New Roman"/>
        </w:rPr>
      </w:pPr>
      <w:r w:rsidRPr="00BD656A">
        <w:rPr>
          <w:rFonts w:cs="Times New Roman"/>
          <w:bCs/>
        </w:rPr>
        <w:t xml:space="preserve">2021 </w:t>
      </w:r>
      <w:r w:rsidRPr="00BD656A">
        <w:rPr>
          <w:rFonts w:cs="Times New Roman"/>
        </w:rPr>
        <w:t>év</w:t>
      </w:r>
      <w:r w:rsidRPr="00BD656A">
        <w:rPr>
          <w:rFonts w:cs="Times New Roman"/>
          <w:bCs/>
        </w:rPr>
        <w:tab/>
      </w:r>
      <w:r w:rsidRPr="00BD656A">
        <w:rPr>
          <w:rFonts w:cs="Times New Roman"/>
          <w:bCs/>
        </w:rPr>
        <w:tab/>
      </w:r>
      <w:r w:rsidRPr="00BD656A">
        <w:rPr>
          <w:rFonts w:cs="Times New Roman"/>
        </w:rPr>
        <w:t>2</w:t>
      </w:r>
      <w:r w:rsidR="00F74F51" w:rsidRPr="00BD656A">
        <w:rPr>
          <w:rFonts w:cs="Times New Roman"/>
        </w:rPr>
        <w:t xml:space="preserve">53 </w:t>
      </w:r>
      <w:r w:rsidRPr="00BD656A">
        <w:rPr>
          <w:rFonts w:cs="Times New Roman"/>
        </w:rPr>
        <w:t>újszülött</w:t>
      </w:r>
    </w:p>
    <w:p w:rsidR="007A261E" w:rsidRPr="00BD656A" w:rsidRDefault="007A261E" w:rsidP="007A261E">
      <w:pPr>
        <w:rPr>
          <w:rFonts w:cs="Times New Roman"/>
        </w:rPr>
      </w:pPr>
      <w:r w:rsidRPr="00BD656A">
        <w:rPr>
          <w:rFonts w:cs="Times New Roman"/>
        </w:rPr>
        <w:t>2022 év</w:t>
      </w:r>
      <w:r w:rsidRPr="00BD656A">
        <w:rPr>
          <w:rFonts w:cs="Times New Roman"/>
        </w:rPr>
        <w:tab/>
      </w:r>
      <w:r w:rsidRPr="00BD656A">
        <w:rPr>
          <w:rFonts w:cs="Times New Roman"/>
        </w:rPr>
        <w:tab/>
        <w:t>2</w:t>
      </w:r>
      <w:r w:rsidR="00F74F51" w:rsidRPr="00BD656A">
        <w:rPr>
          <w:rFonts w:cs="Times New Roman"/>
        </w:rPr>
        <w:t>26</w:t>
      </w:r>
      <w:r w:rsidRPr="00BD656A">
        <w:rPr>
          <w:rFonts w:cs="Times New Roman"/>
        </w:rPr>
        <w:t xml:space="preserve"> újszülött</w:t>
      </w:r>
    </w:p>
    <w:p w:rsidR="007A261E" w:rsidRPr="00BD656A" w:rsidRDefault="007A261E" w:rsidP="007A261E">
      <w:pPr>
        <w:rPr>
          <w:rFonts w:cs="Times New Roman"/>
        </w:rPr>
      </w:pPr>
      <w:r w:rsidRPr="00BD656A">
        <w:rPr>
          <w:rFonts w:cs="Times New Roman"/>
        </w:rPr>
        <w:t>2023 év</w:t>
      </w:r>
      <w:r w:rsidRPr="00BD656A">
        <w:rPr>
          <w:rFonts w:cs="Times New Roman"/>
        </w:rPr>
        <w:tab/>
      </w:r>
      <w:r w:rsidRPr="00BD656A">
        <w:rPr>
          <w:rFonts w:cs="Times New Roman"/>
        </w:rPr>
        <w:tab/>
        <w:t>2</w:t>
      </w:r>
      <w:r w:rsidR="00F74F51" w:rsidRPr="00BD656A">
        <w:rPr>
          <w:rFonts w:cs="Times New Roman"/>
        </w:rPr>
        <w:t>35</w:t>
      </w:r>
      <w:r w:rsidRPr="00BD656A">
        <w:rPr>
          <w:rFonts w:cs="Times New Roman"/>
        </w:rPr>
        <w:t xml:space="preserve"> újszülött</w:t>
      </w:r>
    </w:p>
    <w:p w:rsidR="007A261E" w:rsidRPr="00BD656A" w:rsidRDefault="007A261E" w:rsidP="007A261E">
      <w:pPr>
        <w:rPr>
          <w:rFonts w:cs="Times New Roman"/>
        </w:rPr>
      </w:pPr>
      <w:r w:rsidRPr="00BD656A">
        <w:rPr>
          <w:rFonts w:cs="Times New Roman"/>
        </w:rPr>
        <w:t>2024 év</w:t>
      </w:r>
      <w:r w:rsidRPr="00BD656A">
        <w:rPr>
          <w:rFonts w:cs="Times New Roman"/>
        </w:rPr>
        <w:tab/>
      </w:r>
      <w:r w:rsidRPr="00BD656A">
        <w:rPr>
          <w:rFonts w:cs="Times New Roman"/>
        </w:rPr>
        <w:tab/>
        <w:t>2</w:t>
      </w:r>
      <w:r w:rsidR="00F74F51" w:rsidRPr="00BD656A">
        <w:rPr>
          <w:rFonts w:cs="Times New Roman"/>
        </w:rPr>
        <w:t>13</w:t>
      </w:r>
      <w:r w:rsidRPr="00BD656A">
        <w:rPr>
          <w:rFonts w:cs="Times New Roman"/>
        </w:rPr>
        <w:t xml:space="preserve"> újszülött</w:t>
      </w:r>
    </w:p>
    <w:p w:rsidR="007A261E" w:rsidRPr="00BD656A" w:rsidRDefault="007A261E" w:rsidP="007A261E">
      <w:pPr>
        <w:rPr>
          <w:rFonts w:cs="Times New Roman"/>
        </w:rPr>
      </w:pPr>
      <w:r w:rsidRPr="00BD656A">
        <w:rPr>
          <w:rFonts w:cs="Times New Roman"/>
        </w:rPr>
        <w:t>2025 év</w:t>
      </w:r>
      <w:r w:rsidRPr="00BD656A">
        <w:rPr>
          <w:rFonts w:cs="Times New Roman"/>
        </w:rPr>
        <w:tab/>
      </w:r>
      <w:r w:rsidRPr="00BD656A">
        <w:rPr>
          <w:rFonts w:cs="Times New Roman"/>
        </w:rPr>
        <w:tab/>
        <w:t>19</w:t>
      </w:r>
      <w:r w:rsidR="008D6F87" w:rsidRPr="00BD656A">
        <w:rPr>
          <w:rFonts w:cs="Times New Roman"/>
        </w:rPr>
        <w:t>7</w:t>
      </w:r>
      <w:r w:rsidRPr="00BD656A">
        <w:rPr>
          <w:rFonts w:cs="Times New Roman"/>
        </w:rPr>
        <w:t xml:space="preserve"> újszülött</w:t>
      </w:r>
    </w:p>
    <w:p w:rsidR="00F74F51" w:rsidRPr="00BD656A" w:rsidRDefault="00F74F51" w:rsidP="007A261E">
      <w:pPr>
        <w:rPr>
          <w:rFonts w:cs="Times New Roman"/>
        </w:rPr>
      </w:pPr>
    </w:p>
    <w:p w:rsidR="005F3114" w:rsidRPr="00FE7087" w:rsidRDefault="005F3114" w:rsidP="005F3114">
      <w:pPr>
        <w:rPr>
          <w:rFonts w:cs="Times New Roman"/>
          <w:szCs w:val="24"/>
        </w:rPr>
      </w:pPr>
      <w:r w:rsidRPr="00FE7087">
        <w:rPr>
          <w:rFonts w:cs="Times New Roman"/>
          <w:szCs w:val="24"/>
        </w:rPr>
        <w:t>A várandósok</w:t>
      </w:r>
      <w:r w:rsidR="001701F5" w:rsidRPr="00FE7087">
        <w:rPr>
          <w:rFonts w:cs="Times New Roman"/>
          <w:szCs w:val="24"/>
        </w:rPr>
        <w:t xml:space="preserve"> és a szülők között</w:t>
      </w:r>
      <w:r w:rsidRPr="00FE7087">
        <w:rPr>
          <w:rFonts w:cs="Times New Roman"/>
          <w:szCs w:val="24"/>
        </w:rPr>
        <w:t xml:space="preserve"> </w:t>
      </w:r>
      <w:r w:rsidR="001701F5" w:rsidRPr="00FE7087">
        <w:rPr>
          <w:rFonts w:cs="Times New Roman"/>
          <w:szCs w:val="24"/>
        </w:rPr>
        <w:t>egyre ma</w:t>
      </w:r>
      <w:r w:rsidR="00BD656A" w:rsidRPr="00FE7087">
        <w:rPr>
          <w:rFonts w:cs="Times New Roman"/>
          <w:szCs w:val="24"/>
        </w:rPr>
        <w:t>gasabb számban jelent</w:t>
      </w:r>
      <w:r w:rsidR="007A44B7" w:rsidRPr="00FE7087">
        <w:rPr>
          <w:rFonts w:cs="Times New Roman"/>
          <w:szCs w:val="24"/>
        </w:rPr>
        <w:t>ek</w:t>
      </w:r>
      <w:r w:rsidR="001701F5" w:rsidRPr="00FE7087">
        <w:rPr>
          <w:rFonts w:cs="Times New Roman"/>
          <w:szCs w:val="24"/>
        </w:rPr>
        <w:t xml:space="preserve"> meg </w:t>
      </w:r>
      <w:r w:rsidRPr="00FE7087">
        <w:rPr>
          <w:rFonts w:cs="Times New Roman"/>
          <w:szCs w:val="24"/>
        </w:rPr>
        <w:t>egészségügyi</w:t>
      </w:r>
      <w:r w:rsidR="001701F5" w:rsidRPr="00FE7087">
        <w:rPr>
          <w:rFonts w:cs="Times New Roman"/>
          <w:szCs w:val="24"/>
        </w:rPr>
        <w:t xml:space="preserve">, pszichés </w:t>
      </w:r>
      <w:r w:rsidR="00114018" w:rsidRPr="00FE7087">
        <w:rPr>
          <w:rFonts w:cs="Times New Roman"/>
          <w:szCs w:val="24"/>
        </w:rPr>
        <w:t>gondok.</w:t>
      </w:r>
      <w:r w:rsidR="001701F5" w:rsidRPr="00FE7087">
        <w:rPr>
          <w:rFonts w:cs="Times New Roman"/>
          <w:szCs w:val="24"/>
        </w:rPr>
        <w:t xml:space="preserve"> </w:t>
      </w:r>
      <w:r w:rsidRPr="00FE7087">
        <w:rPr>
          <w:rFonts w:cs="Times New Roman"/>
          <w:szCs w:val="24"/>
        </w:rPr>
        <w:t xml:space="preserve">A gondozás során felmerülő </w:t>
      </w:r>
      <w:proofErr w:type="gramStart"/>
      <w:r w:rsidRPr="00FE7087">
        <w:rPr>
          <w:rFonts w:cs="Times New Roman"/>
          <w:szCs w:val="24"/>
        </w:rPr>
        <w:t>problémák</w:t>
      </w:r>
      <w:proofErr w:type="gramEnd"/>
      <w:r w:rsidRPr="00FE7087">
        <w:rPr>
          <w:rFonts w:cs="Times New Roman"/>
          <w:szCs w:val="24"/>
        </w:rPr>
        <w:t xml:space="preserve"> esetén a védőnők </w:t>
      </w:r>
      <w:r w:rsidR="001701F5" w:rsidRPr="00FE7087">
        <w:rPr>
          <w:rFonts w:cs="Times New Roman"/>
          <w:szCs w:val="24"/>
        </w:rPr>
        <w:t>kompetenciájukat meghaladó esetekben</w:t>
      </w:r>
      <w:r w:rsidR="00121DDF" w:rsidRPr="00FE7087">
        <w:rPr>
          <w:rFonts w:cs="Times New Roman"/>
          <w:szCs w:val="24"/>
        </w:rPr>
        <w:t xml:space="preserve"> - mely veszélyezteti a várandósság éllettani folyamatát, </w:t>
      </w:r>
      <w:r w:rsidR="00BD656A" w:rsidRPr="00FE7087">
        <w:rPr>
          <w:rFonts w:cs="Times New Roman"/>
          <w:szCs w:val="24"/>
        </w:rPr>
        <w:t xml:space="preserve">a </w:t>
      </w:r>
      <w:r w:rsidR="00121DDF" w:rsidRPr="00FE7087">
        <w:rPr>
          <w:rFonts w:cs="Times New Roman"/>
          <w:szCs w:val="24"/>
        </w:rPr>
        <w:t xml:space="preserve">születendő gyermek egészségét, a gyermek egészséges testi-lelki-szociális fejlődése gátolt - </w:t>
      </w:r>
      <w:r w:rsidR="001701F5" w:rsidRPr="00FE7087">
        <w:rPr>
          <w:rFonts w:cs="Times New Roman"/>
          <w:szCs w:val="24"/>
        </w:rPr>
        <w:t xml:space="preserve"> </w:t>
      </w:r>
      <w:r w:rsidRPr="00FE7087">
        <w:rPr>
          <w:rFonts w:cs="Times New Roman"/>
          <w:szCs w:val="24"/>
        </w:rPr>
        <w:t xml:space="preserve">jelzéssel élnek a Gyermekjóléti Szolgálat felé. </w:t>
      </w:r>
    </w:p>
    <w:p w:rsidR="005F3114" w:rsidRPr="00FE7087" w:rsidRDefault="00BD656A" w:rsidP="005F3114">
      <w:pPr>
        <w:rPr>
          <w:rFonts w:cs="Times New Roman"/>
          <w:szCs w:val="24"/>
        </w:rPr>
      </w:pPr>
      <w:r w:rsidRPr="00FE7087">
        <w:rPr>
          <w:rFonts w:cs="Times New Roman"/>
          <w:szCs w:val="24"/>
        </w:rPr>
        <w:t xml:space="preserve">A jelzések </w:t>
      </w:r>
      <w:r w:rsidR="005F3114" w:rsidRPr="00FE7087">
        <w:rPr>
          <w:rFonts w:cs="Times New Roman"/>
          <w:szCs w:val="24"/>
        </w:rPr>
        <w:t>a következő</w:t>
      </w:r>
      <w:r w:rsidR="007A44B7" w:rsidRPr="00FE7087">
        <w:rPr>
          <w:rFonts w:cs="Times New Roman"/>
          <w:szCs w:val="24"/>
        </w:rPr>
        <w:t>k</w:t>
      </w:r>
      <w:r w:rsidR="005F3114" w:rsidRPr="00FE7087">
        <w:rPr>
          <w:rFonts w:cs="Times New Roman"/>
          <w:szCs w:val="24"/>
        </w:rPr>
        <w:t xml:space="preserve"> miatt történtek:</w:t>
      </w:r>
    </w:p>
    <w:p w:rsidR="005F3114" w:rsidRPr="00FE7087" w:rsidRDefault="005F3114"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 xml:space="preserve">szegénység, éhezés, lakhatási </w:t>
      </w:r>
      <w:proofErr w:type="gramStart"/>
      <w:r w:rsidRPr="00FE7087">
        <w:rPr>
          <w:rFonts w:ascii="Times New Roman" w:hAnsi="Times New Roman"/>
          <w:szCs w:val="24"/>
        </w:rPr>
        <w:t>probléma</w:t>
      </w:r>
      <w:proofErr w:type="gramEnd"/>
    </w:p>
    <w:p w:rsidR="005F3114" w:rsidRPr="00FE7087" w:rsidRDefault="005F3114"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szülői gondatlanság</w:t>
      </w:r>
      <w:r w:rsidR="00121DDF" w:rsidRPr="00FE7087">
        <w:rPr>
          <w:rFonts w:ascii="Times New Roman" w:hAnsi="Times New Roman"/>
          <w:szCs w:val="24"/>
        </w:rPr>
        <w:t>, szülői együttműködés nem megfelelő megléte</w:t>
      </w:r>
    </w:p>
    <w:p w:rsidR="00121DDF"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lastRenderedPageBreak/>
        <w:t>kötelező védőoltások elutasítása</w:t>
      </w:r>
    </w:p>
    <w:p w:rsidR="00121DDF"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gyermekbántalmazás gyanúja</w:t>
      </w:r>
    </w:p>
    <w:p w:rsidR="005F3114" w:rsidRPr="00FE7087" w:rsidRDefault="005F3114"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gyermek elhanyagolás</w:t>
      </w:r>
      <w:r w:rsidR="00121DDF" w:rsidRPr="00FE7087">
        <w:rPr>
          <w:rFonts w:ascii="Times New Roman" w:hAnsi="Times New Roman"/>
          <w:szCs w:val="24"/>
        </w:rPr>
        <w:t>a</w:t>
      </w:r>
    </w:p>
    <w:p w:rsidR="00121DDF"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lakókörnyezet elhanyagolása, nem megfelelő szociális körülmények</w:t>
      </w:r>
    </w:p>
    <w:p w:rsidR="00121DDF"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újszülött hazaadhatóságának kérdése</w:t>
      </w:r>
    </w:p>
    <w:p w:rsidR="00121DDF"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 xml:space="preserve">szülők közötti </w:t>
      </w:r>
      <w:proofErr w:type="gramStart"/>
      <w:r w:rsidRPr="00FE7087">
        <w:rPr>
          <w:rFonts w:ascii="Times New Roman" w:hAnsi="Times New Roman"/>
          <w:szCs w:val="24"/>
        </w:rPr>
        <w:t>konfliktus</w:t>
      </w:r>
      <w:proofErr w:type="gramEnd"/>
      <w:r w:rsidRPr="00FE7087">
        <w:rPr>
          <w:rFonts w:ascii="Times New Roman" w:hAnsi="Times New Roman"/>
          <w:szCs w:val="24"/>
        </w:rPr>
        <w:t>, családon belüli erő</w:t>
      </w:r>
      <w:r w:rsidR="007D5CC4" w:rsidRPr="00FE7087">
        <w:rPr>
          <w:rFonts w:ascii="Times New Roman" w:hAnsi="Times New Roman"/>
          <w:szCs w:val="24"/>
        </w:rPr>
        <w:t>sz</w:t>
      </w:r>
      <w:r w:rsidRPr="00FE7087">
        <w:rPr>
          <w:rFonts w:ascii="Times New Roman" w:hAnsi="Times New Roman"/>
          <w:szCs w:val="24"/>
        </w:rPr>
        <w:t>ak</w:t>
      </w:r>
    </w:p>
    <w:p w:rsidR="00121DDF"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 xml:space="preserve">nem kívánt várandósság </w:t>
      </w:r>
    </w:p>
    <w:p w:rsidR="005F3114"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fiatalkorú várandósság</w:t>
      </w:r>
    </w:p>
    <w:p w:rsidR="005F3114"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titkolt várandósság</w:t>
      </w:r>
    </w:p>
    <w:p w:rsidR="00584342" w:rsidRPr="00FE7087" w:rsidRDefault="00121DDF" w:rsidP="008326E3">
      <w:pPr>
        <w:pStyle w:val="Listaszerbekezds"/>
        <w:numPr>
          <w:ilvl w:val="0"/>
          <w:numId w:val="11"/>
        </w:numPr>
        <w:spacing w:after="160" w:line="259" w:lineRule="auto"/>
        <w:rPr>
          <w:rFonts w:ascii="Times New Roman" w:hAnsi="Times New Roman"/>
          <w:szCs w:val="24"/>
        </w:rPr>
      </w:pPr>
      <w:r w:rsidRPr="00FE7087">
        <w:rPr>
          <w:rFonts w:ascii="Times New Roman" w:hAnsi="Times New Roman"/>
          <w:szCs w:val="24"/>
        </w:rPr>
        <w:t>pszichológus segítségének szükségessége</w:t>
      </w:r>
    </w:p>
    <w:p w:rsidR="00584342" w:rsidRPr="00FE7087" w:rsidRDefault="00584342" w:rsidP="00584342">
      <w:pPr>
        <w:rPr>
          <w:rFonts w:cs="Times New Roman"/>
          <w:szCs w:val="24"/>
        </w:rPr>
      </w:pPr>
      <w:r w:rsidRPr="00FE7087">
        <w:rPr>
          <w:rFonts w:cs="Times New Roman"/>
          <w:szCs w:val="24"/>
        </w:rPr>
        <w:t xml:space="preserve">Városunk Önkormányzata 2025 évben is </w:t>
      </w:r>
      <w:r w:rsidR="00114018" w:rsidRPr="00FE7087">
        <w:rPr>
          <w:rFonts w:cs="Times New Roman"/>
          <w:szCs w:val="24"/>
        </w:rPr>
        <w:t>b</w:t>
      </w:r>
      <w:r w:rsidRPr="00FE7087">
        <w:rPr>
          <w:rFonts w:cs="Times New Roman"/>
          <w:szCs w:val="24"/>
        </w:rPr>
        <w:t>abaköszöntő támogatást nyújtott az újszülöttek számára</w:t>
      </w:r>
      <w:r w:rsidR="00114018" w:rsidRPr="00FE7087">
        <w:rPr>
          <w:rFonts w:cs="Times New Roman"/>
          <w:szCs w:val="24"/>
        </w:rPr>
        <w:t>, mely a</w:t>
      </w:r>
      <w:r w:rsidRPr="00FE7087">
        <w:rPr>
          <w:rFonts w:cs="Times New Roman"/>
          <w:szCs w:val="24"/>
        </w:rPr>
        <w:t xml:space="preserve"> védőnők segítségével jutott el a szülőkhöz.</w:t>
      </w:r>
    </w:p>
    <w:p w:rsidR="00114018" w:rsidRPr="00FE7087" w:rsidRDefault="00114018" w:rsidP="00584342">
      <w:pPr>
        <w:rPr>
          <w:rFonts w:cs="Times New Roman"/>
          <w:szCs w:val="24"/>
        </w:rPr>
      </w:pPr>
    </w:p>
    <w:p w:rsidR="00FA6020" w:rsidRPr="00FE7087" w:rsidRDefault="00FA6020" w:rsidP="00FA6020">
      <w:pPr>
        <w:rPr>
          <w:rFonts w:cs="Times New Roman"/>
          <w:szCs w:val="24"/>
        </w:rPr>
      </w:pPr>
      <w:r w:rsidRPr="00FE7087">
        <w:rPr>
          <w:rFonts w:cs="Times New Roman"/>
          <w:szCs w:val="24"/>
        </w:rPr>
        <w:t xml:space="preserve">Dr. Papp Jenő gyermekorvos és </w:t>
      </w:r>
      <w:proofErr w:type="spellStart"/>
      <w:r w:rsidRPr="00FE7087">
        <w:rPr>
          <w:rFonts w:cs="Times New Roman"/>
          <w:szCs w:val="24"/>
        </w:rPr>
        <w:t>Rónaszéky</w:t>
      </w:r>
      <w:proofErr w:type="spellEnd"/>
      <w:r w:rsidRPr="00FE7087">
        <w:rPr>
          <w:rFonts w:cs="Times New Roman"/>
          <w:szCs w:val="24"/>
        </w:rPr>
        <w:t xml:space="preserve"> Ágnes védőnő együttműködésével történik az Éltes Mátyás Általános Iskola és Kollégium Egységes Gyógypedagógiai Módszertani Intézményben az iskola orvosi- védőnői feladatok ellátása. Az intézménybe járó gyermekek egészségügyi és szociális gondokkal küszködnek, ellátásuk fokozott figyelmet és </w:t>
      </w:r>
      <w:proofErr w:type="gramStart"/>
      <w:r w:rsidRPr="00FE7087">
        <w:rPr>
          <w:rFonts w:cs="Times New Roman"/>
          <w:szCs w:val="24"/>
        </w:rPr>
        <w:t>empátiát</w:t>
      </w:r>
      <w:proofErr w:type="gramEnd"/>
      <w:r w:rsidRPr="00FE7087">
        <w:rPr>
          <w:rFonts w:cs="Times New Roman"/>
          <w:szCs w:val="24"/>
        </w:rPr>
        <w:t xml:space="preserve"> igényel. </w:t>
      </w:r>
    </w:p>
    <w:p w:rsidR="00114018" w:rsidRPr="006371E7" w:rsidRDefault="00114018" w:rsidP="00FA6020">
      <w:pPr>
        <w:rPr>
          <w:rFonts w:cs="Times New Roman"/>
          <w:color w:val="00B050"/>
          <w:szCs w:val="24"/>
        </w:rPr>
      </w:pPr>
    </w:p>
    <w:p w:rsidR="00114018" w:rsidRPr="00FE7087" w:rsidRDefault="00114018" w:rsidP="00114018">
      <w:pPr>
        <w:rPr>
          <w:rFonts w:cs="Times New Roman"/>
          <w:szCs w:val="24"/>
        </w:rPr>
      </w:pPr>
      <w:r w:rsidRPr="00FE7087">
        <w:rPr>
          <w:rFonts w:cs="Times New Roman"/>
          <w:szCs w:val="24"/>
        </w:rPr>
        <w:t xml:space="preserve">A tanácsadó kihasználtsága maximális, sajnos nem biztosítja a 8 védőnői körzet megfelelő ellátásának munkavégzéséhez szükséges </w:t>
      </w:r>
      <w:r w:rsidR="00FE7087" w:rsidRPr="00FE7087">
        <w:rPr>
          <w:rFonts w:cs="Times New Roman"/>
          <w:szCs w:val="24"/>
        </w:rPr>
        <w:t>feltételeket.</w:t>
      </w:r>
      <w:r w:rsidRPr="00FE7087">
        <w:rPr>
          <w:rFonts w:cs="Times New Roman"/>
          <w:szCs w:val="24"/>
        </w:rPr>
        <w:t xml:space="preserve"> Feltétlenül kellene még egy hely</w:t>
      </w:r>
      <w:r w:rsidR="00FE7087" w:rsidRPr="00FE7087">
        <w:rPr>
          <w:rFonts w:cs="Times New Roman"/>
          <w:szCs w:val="24"/>
        </w:rPr>
        <w:t>i</w:t>
      </w:r>
      <w:r w:rsidRPr="00FE7087">
        <w:rPr>
          <w:rFonts w:cs="Times New Roman"/>
          <w:szCs w:val="24"/>
        </w:rPr>
        <w:t>ség a védőnők számára, valamint egy külön hely</w:t>
      </w:r>
      <w:r w:rsidR="00FE7087" w:rsidRPr="00FE7087">
        <w:rPr>
          <w:rFonts w:cs="Times New Roman"/>
          <w:szCs w:val="24"/>
        </w:rPr>
        <w:t>i</w:t>
      </w:r>
      <w:r w:rsidRPr="00FE7087">
        <w:rPr>
          <w:rFonts w:cs="Times New Roman"/>
          <w:szCs w:val="24"/>
        </w:rPr>
        <w:t>ség az orvosoknak az orvosi tanácsadás hely</w:t>
      </w:r>
      <w:r w:rsidR="00FE7087" w:rsidRPr="00FE7087">
        <w:rPr>
          <w:rFonts w:cs="Times New Roman"/>
          <w:szCs w:val="24"/>
        </w:rPr>
        <w:t>színéül</w:t>
      </w:r>
      <w:r w:rsidRPr="00FE7087">
        <w:rPr>
          <w:rFonts w:cs="Times New Roman"/>
          <w:szCs w:val="24"/>
        </w:rPr>
        <w:t>, mert jelenleg az orvosi tanácsadáso</w:t>
      </w:r>
      <w:r w:rsidR="00FE7087" w:rsidRPr="00FE7087">
        <w:rPr>
          <w:rFonts w:cs="Times New Roman"/>
          <w:szCs w:val="24"/>
        </w:rPr>
        <w:t>k a betegrendelőben történnek, a</w:t>
      </w:r>
      <w:r w:rsidRPr="00FE7087">
        <w:rPr>
          <w:rFonts w:cs="Times New Roman"/>
          <w:szCs w:val="24"/>
        </w:rPr>
        <w:t xml:space="preserve"> szakma higiénés szabályainak figyelmen kívül hagyása mellett. </w:t>
      </w:r>
    </w:p>
    <w:p w:rsidR="008A237D" w:rsidRPr="00FE7087" w:rsidRDefault="008A237D" w:rsidP="00E9508D">
      <w:pPr>
        <w:rPr>
          <w:rFonts w:cs="Times New Roman"/>
          <w:szCs w:val="24"/>
        </w:rPr>
      </w:pPr>
    </w:p>
    <w:p w:rsidR="00E9508D" w:rsidRPr="00FE7087" w:rsidRDefault="00E9508D" w:rsidP="00E9508D">
      <w:pPr>
        <w:rPr>
          <w:rFonts w:cs="Times New Roman"/>
          <w:szCs w:val="24"/>
        </w:rPr>
      </w:pPr>
      <w:r w:rsidRPr="00FE7087">
        <w:rPr>
          <w:rFonts w:cs="Times New Roman"/>
          <w:szCs w:val="24"/>
        </w:rPr>
        <w:t>A városban négy gyerme</w:t>
      </w:r>
      <w:r w:rsidR="009D2148" w:rsidRPr="00FE7087">
        <w:rPr>
          <w:rFonts w:cs="Times New Roman"/>
          <w:szCs w:val="24"/>
        </w:rPr>
        <w:t xml:space="preserve">korvosi körzet </w:t>
      </w:r>
      <w:r w:rsidRPr="00FE7087">
        <w:rPr>
          <w:rFonts w:cs="Times New Roman"/>
          <w:szCs w:val="24"/>
        </w:rPr>
        <w:t xml:space="preserve">található, </w:t>
      </w:r>
      <w:r w:rsidR="008A237D" w:rsidRPr="00FE7087">
        <w:rPr>
          <w:rFonts w:cs="Times New Roman"/>
          <w:szCs w:val="24"/>
        </w:rPr>
        <w:t>2025. november 1 napjától Dr. Szapora Erzsébet körzetét Dr. Kovács Eszter vette át.</w:t>
      </w:r>
    </w:p>
    <w:p w:rsidR="009D2148" w:rsidRPr="00FE7087" w:rsidRDefault="009D2148" w:rsidP="00E9508D">
      <w:pPr>
        <w:rPr>
          <w:rFonts w:cs="Times New Roman"/>
          <w:szCs w:val="24"/>
        </w:rPr>
      </w:pPr>
    </w:p>
    <w:p w:rsidR="009D2148" w:rsidRPr="00FE7087" w:rsidRDefault="00E9508D" w:rsidP="009D2148">
      <w:pPr>
        <w:rPr>
          <w:rFonts w:cs="Times New Roman"/>
        </w:rPr>
      </w:pPr>
      <w:r w:rsidRPr="00FE7087">
        <w:rPr>
          <w:rFonts w:cs="Times New Roman"/>
        </w:rPr>
        <w:t>Gyermekorvosi körzetek orvosai:</w:t>
      </w:r>
      <w:r w:rsidRPr="00FE7087">
        <w:rPr>
          <w:rFonts w:cs="Times New Roman"/>
        </w:rPr>
        <w:tab/>
      </w:r>
    </w:p>
    <w:p w:rsidR="009D2148" w:rsidRPr="00FE7087" w:rsidRDefault="009D2148" w:rsidP="008326E3">
      <w:pPr>
        <w:pStyle w:val="Listaszerbekezds"/>
        <w:numPr>
          <w:ilvl w:val="0"/>
          <w:numId w:val="21"/>
        </w:numPr>
        <w:rPr>
          <w:rFonts w:ascii="Times New Roman" w:hAnsi="Times New Roman"/>
        </w:rPr>
      </w:pPr>
      <w:r w:rsidRPr="00FE7087">
        <w:rPr>
          <w:rFonts w:ascii="Times New Roman" w:hAnsi="Times New Roman"/>
        </w:rPr>
        <w:t>Dr. Szabó Tímea</w:t>
      </w:r>
      <w:r w:rsidR="00245C11" w:rsidRPr="00FE7087">
        <w:rPr>
          <w:rFonts w:ascii="Times New Roman" w:hAnsi="Times New Roman"/>
        </w:rPr>
        <w:t xml:space="preserve"> Margit</w:t>
      </w:r>
    </w:p>
    <w:p w:rsidR="00245C11" w:rsidRPr="00FE7087" w:rsidRDefault="00245C11" w:rsidP="008326E3">
      <w:pPr>
        <w:pStyle w:val="Listaszerbekezds"/>
        <w:numPr>
          <w:ilvl w:val="0"/>
          <w:numId w:val="21"/>
        </w:numPr>
        <w:rPr>
          <w:rFonts w:ascii="Times New Roman" w:hAnsi="Times New Roman"/>
        </w:rPr>
      </w:pPr>
      <w:r w:rsidRPr="00FE7087">
        <w:rPr>
          <w:rFonts w:ascii="Times New Roman" w:hAnsi="Times New Roman"/>
        </w:rPr>
        <w:t xml:space="preserve">Dr. </w:t>
      </w:r>
      <w:r w:rsidR="008A237D" w:rsidRPr="00FE7087">
        <w:rPr>
          <w:rFonts w:ascii="Times New Roman" w:hAnsi="Times New Roman"/>
        </w:rPr>
        <w:t>Kovács Eszter</w:t>
      </w:r>
    </w:p>
    <w:p w:rsidR="00245C11" w:rsidRPr="00FE7087" w:rsidRDefault="00245C11" w:rsidP="008326E3">
      <w:pPr>
        <w:pStyle w:val="Listaszerbekezds"/>
        <w:numPr>
          <w:ilvl w:val="0"/>
          <w:numId w:val="21"/>
        </w:numPr>
        <w:rPr>
          <w:rFonts w:ascii="Times New Roman" w:hAnsi="Times New Roman"/>
        </w:rPr>
      </w:pPr>
      <w:r w:rsidRPr="00FE7087">
        <w:rPr>
          <w:rFonts w:ascii="Times New Roman" w:hAnsi="Times New Roman"/>
        </w:rPr>
        <w:t>Dr. Ozsváth Márta</w:t>
      </w:r>
    </w:p>
    <w:p w:rsidR="00245C11" w:rsidRPr="00FE7087" w:rsidRDefault="00245C11" w:rsidP="008326E3">
      <w:pPr>
        <w:pStyle w:val="Listaszerbekezds"/>
        <w:numPr>
          <w:ilvl w:val="0"/>
          <w:numId w:val="21"/>
        </w:numPr>
        <w:rPr>
          <w:rFonts w:ascii="Times New Roman" w:hAnsi="Times New Roman"/>
        </w:rPr>
      </w:pPr>
      <w:r w:rsidRPr="00FE7087">
        <w:rPr>
          <w:rFonts w:ascii="Times New Roman" w:hAnsi="Times New Roman"/>
        </w:rPr>
        <w:t>Dr. Papp Jenő</w:t>
      </w:r>
    </w:p>
    <w:p w:rsidR="000D1CF7" w:rsidRPr="00FE7087" w:rsidRDefault="000D1CF7" w:rsidP="00E9508D">
      <w:pPr>
        <w:rPr>
          <w:rFonts w:cs="Times New Roman"/>
          <w:szCs w:val="24"/>
        </w:rPr>
      </w:pPr>
      <w:r w:rsidRPr="00FE7087">
        <w:rPr>
          <w:rFonts w:cs="Times New Roman"/>
          <w:szCs w:val="24"/>
        </w:rPr>
        <w:t>A gyermekorvosok 0-18 éves korosztályért felelősek</w:t>
      </w:r>
      <w:r w:rsidR="008A237D" w:rsidRPr="00FE7087">
        <w:rPr>
          <w:rFonts w:cs="Times New Roman"/>
          <w:szCs w:val="24"/>
        </w:rPr>
        <w:t>,</w:t>
      </w:r>
      <w:r w:rsidR="00FE7087" w:rsidRPr="00FE7087">
        <w:rPr>
          <w:rFonts w:cs="Times New Roman"/>
          <w:szCs w:val="24"/>
        </w:rPr>
        <w:t xml:space="preserve"> feladatai</w:t>
      </w:r>
      <w:r w:rsidRPr="00FE7087">
        <w:rPr>
          <w:rFonts w:cs="Times New Roman"/>
          <w:szCs w:val="24"/>
        </w:rPr>
        <w:t>k végzése vállalkozási formában történik.</w:t>
      </w:r>
    </w:p>
    <w:p w:rsidR="001701F5" w:rsidRPr="00FE7087" w:rsidRDefault="001701F5" w:rsidP="001701F5">
      <w:pPr>
        <w:rPr>
          <w:rFonts w:cs="Times New Roman"/>
          <w:szCs w:val="24"/>
        </w:rPr>
      </w:pPr>
      <w:r w:rsidRPr="00FE7087">
        <w:rPr>
          <w:rFonts w:cs="Times New Roman"/>
          <w:szCs w:val="24"/>
        </w:rPr>
        <w:t>A gyermekorvosi munka tapasztalata szerint, a vírusbetegségek, allergiás megbetegedések</w:t>
      </w:r>
      <w:r w:rsidR="00FE7087">
        <w:rPr>
          <w:rFonts w:cs="Times New Roman"/>
          <w:szCs w:val="24"/>
        </w:rPr>
        <w:t>,</w:t>
      </w:r>
      <w:r w:rsidRPr="00FE7087">
        <w:rPr>
          <w:rFonts w:cs="Times New Roman"/>
          <w:szCs w:val="24"/>
        </w:rPr>
        <w:t xml:space="preserve"> hányással és hasmenéssel járó betegségek megszaporodása figyelhető meg, jellemzőek az elhúzódó </w:t>
      </w:r>
      <w:proofErr w:type="gramStart"/>
      <w:r w:rsidRPr="00FE7087">
        <w:rPr>
          <w:rFonts w:cs="Times New Roman"/>
          <w:szCs w:val="24"/>
        </w:rPr>
        <w:t>problémák</w:t>
      </w:r>
      <w:proofErr w:type="gramEnd"/>
      <w:r w:rsidRPr="00FE7087">
        <w:rPr>
          <w:rFonts w:cs="Times New Roman"/>
          <w:szCs w:val="24"/>
        </w:rPr>
        <w:t xml:space="preserve">. Több a pszichés panasszal küszködő </w:t>
      </w:r>
      <w:r w:rsidR="00CC1967" w:rsidRPr="00FE7087">
        <w:rPr>
          <w:rFonts w:cs="Times New Roman"/>
          <w:szCs w:val="24"/>
        </w:rPr>
        <w:t>gyermek és szülő.</w:t>
      </w:r>
    </w:p>
    <w:p w:rsidR="00E9508D" w:rsidRPr="006C5A91" w:rsidRDefault="00FE7087" w:rsidP="00CC1967">
      <w:pPr>
        <w:pStyle w:val="Cm"/>
        <w:ind w:left="425"/>
        <w:rPr>
          <w:rFonts w:eastAsia="Calibri"/>
          <w:szCs w:val="28"/>
          <w:lang w:eastAsia="en-US"/>
        </w:rPr>
      </w:pPr>
      <w:bookmarkStart w:id="38" w:name="_Toc229056413"/>
      <w:r>
        <w:t xml:space="preserve">IX. </w:t>
      </w:r>
      <w:r w:rsidR="00E9508D">
        <w:t>Iskolaorvos és iskolavédőnői (Iskola-egészségügyi) ellátás</w:t>
      </w:r>
      <w:bookmarkEnd w:id="38"/>
    </w:p>
    <w:p w:rsidR="00E9508D" w:rsidRPr="006C5A91" w:rsidRDefault="00E9508D" w:rsidP="00E9508D">
      <w:pPr>
        <w:pStyle w:val="Nincstrkz"/>
        <w:ind w:left="720"/>
        <w:jc w:val="both"/>
        <w:rPr>
          <w:rFonts w:eastAsia="Calibri"/>
          <w:b/>
          <w:sz w:val="28"/>
          <w:szCs w:val="28"/>
          <w:lang w:eastAsia="en-US"/>
        </w:rPr>
      </w:pPr>
    </w:p>
    <w:p w:rsidR="00E9508D" w:rsidRPr="00C02F76" w:rsidRDefault="00E9508D" w:rsidP="00E9508D">
      <w:pPr>
        <w:rPr>
          <w:rFonts w:cs="Times New Roman"/>
          <w:szCs w:val="24"/>
        </w:rPr>
      </w:pPr>
      <w:r w:rsidRPr="00C02F76">
        <w:rPr>
          <w:rFonts w:cs="Times New Roman"/>
          <w:szCs w:val="24"/>
        </w:rPr>
        <w:t>Hajdúszoboszlón a Járóbeteg-Ellátó Centrum által működtetett Iskola-egészségügyi ellátást két főállású iskolaorvos és három főállású iskolavéd</w:t>
      </w:r>
      <w:r w:rsidR="008B5AF2" w:rsidRPr="00C02F76">
        <w:rPr>
          <w:rFonts w:cs="Times New Roman"/>
          <w:szCs w:val="24"/>
        </w:rPr>
        <w:t>őnő biztosítja.</w:t>
      </w:r>
    </w:p>
    <w:p w:rsidR="00166AEC" w:rsidRPr="00C02F76" w:rsidRDefault="00E9508D" w:rsidP="00166AEC">
      <w:pPr>
        <w:rPr>
          <w:rFonts w:cs="Times New Roman"/>
          <w:szCs w:val="24"/>
        </w:rPr>
      </w:pPr>
      <w:r w:rsidRPr="00C02F76">
        <w:rPr>
          <w:rFonts w:cs="Times New Roman"/>
          <w:szCs w:val="24"/>
        </w:rPr>
        <w:t>Összesen hét hajdúszoboszlói oktatási intézményben (négy általános iskolában, három középfokú oktatási intézményben) látják el az alapellátás körébe tartozó feladatokat a 26/1997. (IX. 3) NM rendeletnek megfelelően.</w:t>
      </w:r>
      <w:r w:rsidR="003A2430" w:rsidRPr="00C02F76">
        <w:rPr>
          <w:rFonts w:cs="Times New Roman"/>
          <w:szCs w:val="24"/>
        </w:rPr>
        <w:t xml:space="preserve"> </w:t>
      </w:r>
      <w:r w:rsidR="00166AEC" w:rsidRPr="00C02F76">
        <w:rPr>
          <w:rFonts w:cs="Times New Roman"/>
          <w:szCs w:val="24"/>
        </w:rPr>
        <w:t>Az Éltes Mátyás Általános Iskola és Kollégium Egységes Gyógypedagógiai Módszertani Intézmény nem tartozik a JEC Iskolaegészségügy hatáskörébe.</w:t>
      </w:r>
    </w:p>
    <w:p w:rsidR="003A2430" w:rsidRPr="00C02F76" w:rsidRDefault="003A2430" w:rsidP="003A2430">
      <w:pPr>
        <w:rPr>
          <w:rFonts w:cs="Times New Roman"/>
          <w:szCs w:val="24"/>
        </w:rPr>
      </w:pPr>
      <w:r w:rsidRPr="00C02F76">
        <w:rPr>
          <w:rFonts w:cs="Times New Roman"/>
          <w:szCs w:val="24"/>
        </w:rPr>
        <w:lastRenderedPageBreak/>
        <w:t xml:space="preserve">A feladat magába foglalja a 6-7. évfolyamokban esedékes kötelező védőoltások beadását, a páros évfolyamok tanulóinak iskolaorvosi szűrővizsgálatát, a szakközépiskolákban alkalmassági vizsgálatok végzését, a kiszűrt egészségügyi elváltozások gondozását, további kivizsgálás biztosítását </w:t>
      </w:r>
      <w:proofErr w:type="gramStart"/>
      <w:r w:rsidRPr="00C02F76">
        <w:rPr>
          <w:rFonts w:cs="Times New Roman"/>
          <w:szCs w:val="24"/>
        </w:rPr>
        <w:t>(szakrendelésre</w:t>
      </w:r>
      <w:proofErr w:type="gramEnd"/>
      <w:r w:rsidRPr="00C02F76">
        <w:rPr>
          <w:rFonts w:cs="Times New Roman"/>
          <w:szCs w:val="24"/>
        </w:rPr>
        <w:t xml:space="preserve"> utalás), testnevelés felmentési besorolás elvégzését, az oktatási intézményben akut megbetegedések előfordulása esetén ellátás nyújtását. </w:t>
      </w:r>
    </w:p>
    <w:p w:rsidR="00FC0536" w:rsidRPr="00C02F76" w:rsidRDefault="00FC0536" w:rsidP="00FC0536">
      <w:pPr>
        <w:rPr>
          <w:sz w:val="28"/>
          <w:szCs w:val="28"/>
        </w:rPr>
      </w:pPr>
      <w:r w:rsidRPr="00C02F76">
        <w:rPr>
          <w:rFonts w:cs="Times New Roman"/>
          <w:szCs w:val="24"/>
        </w:rPr>
        <w:t>A védőoltások kapcsán a korábbi évek gyakorlatához képest újdonságként jelentkeztek azok a tanulók, akiknek a szülei oltásellenes beállítottságuk miatt nem engedték gyermeküknek a kötelező oltás beadását. Ezekkel az esetekkel most már a hatóságok foglalkoznak. Jelenleg két ilyen tanuló van nyilvántartva az ellátott oktatási intézményekben.</w:t>
      </w:r>
      <w:r w:rsidRPr="00C02F76">
        <w:rPr>
          <w:sz w:val="28"/>
          <w:szCs w:val="28"/>
        </w:rPr>
        <w:t xml:space="preserve"> </w:t>
      </w:r>
    </w:p>
    <w:p w:rsidR="00FC0536" w:rsidRPr="00C02F76" w:rsidRDefault="00FC0536" w:rsidP="003A2430">
      <w:pPr>
        <w:rPr>
          <w:rFonts w:cs="Times New Roman"/>
          <w:szCs w:val="24"/>
        </w:rPr>
      </w:pPr>
    </w:p>
    <w:p w:rsidR="00BC363A" w:rsidRPr="00C02F76" w:rsidRDefault="00E9508D" w:rsidP="00E9508D">
      <w:pPr>
        <w:pStyle w:val="Standard"/>
        <w:jc w:val="both"/>
        <w:rPr>
          <w:rFonts w:cs="Times New Roman"/>
          <w:b/>
          <w:bCs/>
        </w:rPr>
      </w:pPr>
      <w:r w:rsidRPr="00C02F76">
        <w:rPr>
          <w:rFonts w:cs="Times New Roman"/>
        </w:rPr>
        <w:t>Az ellátott intézményekbe beíratott tanulók száma: a 202</w:t>
      </w:r>
      <w:r w:rsidR="00E45270" w:rsidRPr="00C02F76">
        <w:rPr>
          <w:rFonts w:cs="Times New Roman"/>
        </w:rPr>
        <w:t>5</w:t>
      </w:r>
      <w:r w:rsidRPr="00C02F76">
        <w:rPr>
          <w:rFonts w:cs="Times New Roman"/>
        </w:rPr>
        <w:t>/202</w:t>
      </w:r>
      <w:r w:rsidR="00E45270" w:rsidRPr="00C02F76">
        <w:rPr>
          <w:rFonts w:cs="Times New Roman"/>
        </w:rPr>
        <w:t>6</w:t>
      </w:r>
      <w:r w:rsidRPr="00C02F76">
        <w:rPr>
          <w:rFonts w:cs="Times New Roman"/>
        </w:rPr>
        <w:t xml:space="preserve"> tanévben </w:t>
      </w:r>
      <w:r w:rsidRPr="00C02F76">
        <w:rPr>
          <w:rFonts w:cs="Times New Roman"/>
          <w:bCs/>
        </w:rPr>
        <w:t>2</w:t>
      </w:r>
      <w:r w:rsidR="00D41D8B" w:rsidRPr="00C02F76">
        <w:rPr>
          <w:rFonts w:cs="Times New Roman"/>
          <w:bCs/>
        </w:rPr>
        <w:t>7</w:t>
      </w:r>
      <w:r w:rsidR="00E45270" w:rsidRPr="00C02F76">
        <w:rPr>
          <w:rFonts w:cs="Times New Roman"/>
          <w:bCs/>
        </w:rPr>
        <w:t xml:space="preserve">03 </w:t>
      </w:r>
      <w:r w:rsidRPr="00C02F76">
        <w:rPr>
          <w:rFonts w:cs="Times New Roman"/>
          <w:bCs/>
        </w:rPr>
        <w:t>fő</w:t>
      </w:r>
      <w:r w:rsidRPr="00C02F76">
        <w:rPr>
          <w:rFonts w:cs="Times New Roman"/>
        </w:rPr>
        <w:t>. (A</w:t>
      </w:r>
      <w:r w:rsidR="00E45270" w:rsidRPr="00C02F76">
        <w:rPr>
          <w:rFonts w:cs="Times New Roman"/>
        </w:rPr>
        <w:t xml:space="preserve"> 2024/2026</w:t>
      </w:r>
      <w:r w:rsidR="00C02F76">
        <w:rPr>
          <w:rFonts w:cs="Times New Roman"/>
        </w:rPr>
        <w:t xml:space="preserve">5 </w:t>
      </w:r>
      <w:r w:rsidR="00E45270" w:rsidRPr="00C02F76">
        <w:rPr>
          <w:rFonts w:cs="Times New Roman"/>
        </w:rPr>
        <w:t xml:space="preserve">tanévben 2753 fő, </w:t>
      </w:r>
      <w:r w:rsidRPr="00C02F76">
        <w:rPr>
          <w:rFonts w:cs="Times New Roman"/>
        </w:rPr>
        <w:t>202</w:t>
      </w:r>
      <w:r w:rsidR="005065A6" w:rsidRPr="00C02F76">
        <w:rPr>
          <w:rFonts w:cs="Times New Roman"/>
        </w:rPr>
        <w:t>3</w:t>
      </w:r>
      <w:r w:rsidRPr="00C02F76">
        <w:rPr>
          <w:rFonts w:cs="Times New Roman"/>
        </w:rPr>
        <w:t>/202</w:t>
      </w:r>
      <w:r w:rsidR="005065A6" w:rsidRPr="00C02F76">
        <w:rPr>
          <w:rFonts w:cs="Times New Roman"/>
        </w:rPr>
        <w:t>4</w:t>
      </w:r>
      <w:r w:rsidRPr="00C02F76">
        <w:rPr>
          <w:rFonts w:cs="Times New Roman"/>
        </w:rPr>
        <w:t xml:space="preserve"> tanévben </w:t>
      </w:r>
      <w:r w:rsidR="00662B89" w:rsidRPr="00C02F76">
        <w:rPr>
          <w:rFonts w:cs="Times New Roman"/>
        </w:rPr>
        <w:t>2818</w:t>
      </w:r>
      <w:r w:rsidRPr="00C02F76">
        <w:rPr>
          <w:rFonts w:cs="Times New Roman"/>
        </w:rPr>
        <w:t xml:space="preserve"> fő volt, azt megelőzően 2</w:t>
      </w:r>
      <w:r w:rsidR="00D41D8B" w:rsidRPr="00C02F76">
        <w:rPr>
          <w:rFonts w:cs="Times New Roman"/>
        </w:rPr>
        <w:t>779</w:t>
      </w:r>
      <w:r w:rsidRPr="00C02F76">
        <w:rPr>
          <w:rFonts w:cs="Times New Roman"/>
        </w:rPr>
        <w:t xml:space="preserve"> fő, tehát nagyjából állandó)</w:t>
      </w:r>
      <w:r w:rsidR="00BC363A" w:rsidRPr="00C02F76">
        <w:rPr>
          <w:rFonts w:cs="Times New Roman"/>
          <w:b/>
          <w:bCs/>
        </w:rPr>
        <w:t>.</w:t>
      </w:r>
    </w:p>
    <w:p w:rsidR="00FC0536" w:rsidRPr="00C02F76" w:rsidRDefault="00FC0536" w:rsidP="00E9508D">
      <w:pPr>
        <w:rPr>
          <w:rFonts w:cs="Times New Roman"/>
          <w:szCs w:val="24"/>
        </w:rPr>
      </w:pPr>
    </w:p>
    <w:p w:rsidR="00B64B32" w:rsidRPr="00C02F76" w:rsidRDefault="00E9508D" w:rsidP="00B64B32">
      <w:pPr>
        <w:rPr>
          <w:rFonts w:cs="Times New Roman"/>
          <w:szCs w:val="24"/>
        </w:rPr>
      </w:pPr>
      <w:r w:rsidRPr="00C02F76">
        <w:rPr>
          <w:rFonts w:cs="Times New Roman"/>
          <w:szCs w:val="24"/>
        </w:rPr>
        <w:t>A fizikális vizsgálat során észlelt bántalmazásra utaló jelek esetén jelzéssel élnek</w:t>
      </w:r>
      <w:r w:rsidR="00D50F43" w:rsidRPr="00C02F76">
        <w:rPr>
          <w:rFonts w:cs="Times New Roman"/>
          <w:szCs w:val="24"/>
        </w:rPr>
        <w:t xml:space="preserve"> a szolgálat felé</w:t>
      </w:r>
      <w:r w:rsidRPr="00C02F76">
        <w:rPr>
          <w:rFonts w:cs="Times New Roman"/>
          <w:szCs w:val="24"/>
        </w:rPr>
        <w:t>.</w:t>
      </w:r>
      <w:r w:rsidR="00B64B32" w:rsidRPr="00C02F76">
        <w:rPr>
          <w:rFonts w:cs="Times New Roman"/>
          <w:szCs w:val="24"/>
        </w:rPr>
        <w:t xml:space="preserve"> Az általános és középiskolák vizsgált tanulói, elsősorban a tizenévesek körében viszonylag gyakoriak a pszichés és viselkedési </w:t>
      </w:r>
      <w:proofErr w:type="gramStart"/>
      <w:r w:rsidR="00B64B32" w:rsidRPr="00C02F76">
        <w:rPr>
          <w:rFonts w:cs="Times New Roman"/>
          <w:szCs w:val="24"/>
        </w:rPr>
        <w:t>problémák</w:t>
      </w:r>
      <w:proofErr w:type="gramEnd"/>
      <w:r w:rsidR="00B64B32" w:rsidRPr="00C02F76">
        <w:rPr>
          <w:rFonts w:cs="Times New Roman"/>
          <w:szCs w:val="24"/>
        </w:rPr>
        <w:t>, melyek hátterében sokszor deríthetők fel családi vagy beilleszkedési nehézségek, időnként energiaital vagy egyéb kémiai anyagok túlzott fogyasztása. Ezeket az eseteket első lépésben szülők, tanárok, nevelőszülők, pszichológusok bevonásával oldják meg, több esetben orvosi szakellátásra utalásra van szükség.</w:t>
      </w:r>
    </w:p>
    <w:p w:rsidR="00B64B32" w:rsidRPr="00C02F76" w:rsidRDefault="00B64B32" w:rsidP="00E9508D">
      <w:pPr>
        <w:rPr>
          <w:rFonts w:cs="Times New Roman"/>
          <w:szCs w:val="24"/>
        </w:rPr>
      </w:pPr>
    </w:p>
    <w:p w:rsidR="00E9508D" w:rsidRPr="00C02F76" w:rsidRDefault="00AA1FB1" w:rsidP="00AA1FB1">
      <w:pPr>
        <w:rPr>
          <w:rFonts w:cs="Times New Roman"/>
          <w:szCs w:val="24"/>
        </w:rPr>
      </w:pPr>
      <w:r w:rsidRPr="00C02F76">
        <w:rPr>
          <w:rFonts w:cs="Times New Roman"/>
          <w:szCs w:val="24"/>
        </w:rPr>
        <w:t xml:space="preserve">A valamilyen eltéréssel kiszűrt, szakorvosi rendelésre irányított tanulók tekintetében általános </w:t>
      </w:r>
      <w:proofErr w:type="gramStart"/>
      <w:r w:rsidRPr="00C02F76">
        <w:rPr>
          <w:rFonts w:cs="Times New Roman"/>
          <w:szCs w:val="24"/>
        </w:rPr>
        <w:t>problémát</w:t>
      </w:r>
      <w:proofErr w:type="gramEnd"/>
      <w:r w:rsidRPr="00C02F76">
        <w:rPr>
          <w:rFonts w:cs="Times New Roman"/>
          <w:szCs w:val="24"/>
        </w:rPr>
        <w:t xml:space="preserve"> jelent a visszaellenőrzés. A vizsgálatok megtörténte; az egészségügyi állapot megőrzésére, fejlesztésére, betegségek megelőzésére tett javaslatok betartása; egészségügyi dokumentáció bekérése számos esetben többszöri megkeresés, kérés után valósul csak meg.(E tekintetben segítséget jelent a Kréta-IER informatikai rendszerbe nemrég beépített </w:t>
      </w:r>
      <w:proofErr w:type="spellStart"/>
      <w:r w:rsidRPr="00C02F76">
        <w:rPr>
          <w:rFonts w:cs="Times New Roman"/>
          <w:szCs w:val="24"/>
        </w:rPr>
        <w:t>Adatlekérdezés</w:t>
      </w:r>
      <w:proofErr w:type="spellEnd"/>
      <w:r w:rsidRPr="00C02F76">
        <w:rPr>
          <w:rFonts w:cs="Times New Roman"/>
          <w:szCs w:val="24"/>
        </w:rPr>
        <w:t xml:space="preserve"> </w:t>
      </w:r>
      <w:proofErr w:type="gramStart"/>
      <w:r w:rsidRPr="00C02F76">
        <w:rPr>
          <w:rFonts w:cs="Times New Roman"/>
          <w:szCs w:val="24"/>
        </w:rPr>
        <w:t>funkció</w:t>
      </w:r>
      <w:proofErr w:type="gramEnd"/>
      <w:r w:rsidRPr="00C02F76">
        <w:rPr>
          <w:rFonts w:cs="Times New Roman"/>
          <w:szCs w:val="24"/>
        </w:rPr>
        <w:t xml:space="preserve">.) </w:t>
      </w:r>
    </w:p>
    <w:p w:rsidR="00AA1FB1" w:rsidRPr="00C02F76" w:rsidRDefault="00AA1FB1" w:rsidP="00AA1FB1">
      <w:pPr>
        <w:rPr>
          <w:rFonts w:cs="Times New Roman"/>
          <w:szCs w:val="24"/>
        </w:rPr>
      </w:pPr>
    </w:p>
    <w:p w:rsidR="00E9508D" w:rsidRPr="00C02F76" w:rsidRDefault="00E9508D" w:rsidP="00E9508D">
      <w:pPr>
        <w:pStyle w:val="Standard"/>
        <w:jc w:val="both"/>
        <w:rPr>
          <w:rFonts w:cs="Times New Roman"/>
        </w:rPr>
      </w:pPr>
      <w:r w:rsidRPr="00C02F76">
        <w:rPr>
          <w:rFonts w:cs="Times New Roman"/>
        </w:rPr>
        <w:t>Az ukrajnai háborús helyzet miatt a városunkba érkező menekült gyermekek iskolákban való elhelyezése indokolja velük szemben</w:t>
      </w:r>
      <w:r w:rsidR="00BF7874">
        <w:rPr>
          <w:rFonts w:cs="Times New Roman"/>
        </w:rPr>
        <w:t xml:space="preserve"> az</w:t>
      </w:r>
      <w:r w:rsidRPr="00C02F76">
        <w:rPr>
          <w:rFonts w:cs="Times New Roman"/>
        </w:rPr>
        <w:t xml:space="preserve"> ugyanolyan ellátás nyújtását, pszichés egészségük követését. </w:t>
      </w:r>
    </w:p>
    <w:p w:rsidR="00E9508D" w:rsidRPr="006C5A91" w:rsidRDefault="00745C60" w:rsidP="00745C60">
      <w:pPr>
        <w:pStyle w:val="Cm"/>
        <w:ind w:left="425"/>
        <w:rPr>
          <w:szCs w:val="28"/>
        </w:rPr>
      </w:pPr>
      <w:bookmarkStart w:id="39" w:name="_Toc229056414"/>
      <w:r>
        <w:t xml:space="preserve">X. </w:t>
      </w:r>
      <w:r w:rsidR="00E9508D">
        <w:t>Iskolafogászat-gyermekfogászat</w:t>
      </w:r>
      <w:bookmarkEnd w:id="39"/>
    </w:p>
    <w:p w:rsidR="00E9508D" w:rsidRPr="006C5A91" w:rsidRDefault="00E9508D" w:rsidP="00E9508D">
      <w:pPr>
        <w:pStyle w:val="Standard"/>
        <w:ind w:left="720"/>
        <w:rPr>
          <w:rFonts w:cs="Times New Roman"/>
          <w:b/>
        </w:rPr>
      </w:pPr>
    </w:p>
    <w:p w:rsidR="00E9508D" w:rsidRPr="00E00996" w:rsidRDefault="00E9508D" w:rsidP="00E9508D">
      <w:pPr>
        <w:rPr>
          <w:rFonts w:cs="Times New Roman"/>
          <w:szCs w:val="24"/>
        </w:rPr>
      </w:pPr>
      <w:r w:rsidRPr="00E00996">
        <w:rPr>
          <w:rFonts w:cs="Times New Roman"/>
          <w:szCs w:val="24"/>
        </w:rPr>
        <w:t xml:space="preserve">A Járóbeteg Ellátó Centrum Iskola- és Gyermekfogászatán 3 körzet ellátását 2 fogszakorvos (Dr. Bacsó Ágota iskolafogorvos és Dr. Deme Szilvia gyermekfogorvos), </w:t>
      </w:r>
      <w:r w:rsidR="002C33A7" w:rsidRPr="00E00996">
        <w:rPr>
          <w:rFonts w:cs="Times New Roman"/>
          <w:szCs w:val="24"/>
        </w:rPr>
        <w:t xml:space="preserve">2 fő </w:t>
      </w:r>
      <w:proofErr w:type="spellStart"/>
      <w:r w:rsidRPr="00E00996">
        <w:rPr>
          <w:rFonts w:cs="Times New Roman"/>
          <w:szCs w:val="24"/>
        </w:rPr>
        <w:t>dentálhigiénikus</w:t>
      </w:r>
      <w:proofErr w:type="spellEnd"/>
      <w:r w:rsidRPr="00E00996">
        <w:rPr>
          <w:rFonts w:cs="Times New Roman"/>
          <w:szCs w:val="24"/>
        </w:rPr>
        <w:t xml:space="preserve"> végzi. A szakemberek </w:t>
      </w:r>
      <w:r w:rsidR="002C33A7" w:rsidRPr="00E00996">
        <w:rPr>
          <w:rFonts w:cs="Times New Roman"/>
          <w:szCs w:val="24"/>
        </w:rPr>
        <w:t>kétszeri szűrés alkalmával, 889 fő óvodás gyermeket</w:t>
      </w:r>
      <w:r w:rsidRPr="00E00996">
        <w:rPr>
          <w:rFonts w:cs="Times New Roman"/>
          <w:szCs w:val="24"/>
        </w:rPr>
        <w:t xml:space="preserve">, </w:t>
      </w:r>
      <w:r w:rsidR="002C33A7" w:rsidRPr="00E00996">
        <w:rPr>
          <w:rFonts w:cs="Times New Roman"/>
          <w:szCs w:val="24"/>
        </w:rPr>
        <w:t>2 786 tanulót látt</w:t>
      </w:r>
      <w:r w:rsidRPr="00E00996">
        <w:rPr>
          <w:rFonts w:cs="Times New Roman"/>
          <w:szCs w:val="24"/>
        </w:rPr>
        <w:t>ak e</w:t>
      </w:r>
      <w:r w:rsidR="002C33A7" w:rsidRPr="00E00996">
        <w:rPr>
          <w:rFonts w:cs="Times New Roman"/>
          <w:szCs w:val="24"/>
        </w:rPr>
        <w:t>l.</w:t>
      </w:r>
      <w:r w:rsidR="00295715" w:rsidRPr="00E00996">
        <w:rPr>
          <w:rFonts w:cs="Times New Roman"/>
          <w:szCs w:val="24"/>
        </w:rPr>
        <w:t xml:space="preserve"> </w:t>
      </w:r>
      <w:r w:rsidRPr="00E00996">
        <w:rPr>
          <w:rFonts w:cs="Times New Roman"/>
          <w:szCs w:val="24"/>
        </w:rPr>
        <w:t>Az ellátás magában foglalja azokat a 0-18 éves korig terjedő gyerekeket is, akik még nem járnak bölcsődébe, óvodába, illetve azokat az iskoláskorú gyerekeket, akik nem Hajdúszoboszlón járnak általános és középiskolába, de hajdúszoboszlói lakosok.</w:t>
      </w:r>
      <w:r w:rsidR="00295715" w:rsidRPr="00E00996">
        <w:rPr>
          <w:rFonts w:cs="Times New Roman"/>
          <w:szCs w:val="24"/>
        </w:rPr>
        <w:t xml:space="preserve"> </w:t>
      </w:r>
    </w:p>
    <w:p w:rsidR="00295715" w:rsidRDefault="00295715" w:rsidP="00E9508D">
      <w:r w:rsidRPr="00E00996">
        <w:rPr>
          <w:rFonts w:cs="Times New Roman"/>
          <w:szCs w:val="24"/>
        </w:rPr>
        <w:t xml:space="preserve">A szűrést követően </w:t>
      </w:r>
      <w:r w:rsidRPr="00E00996">
        <w:t xml:space="preserve">a kezelést igénylő gyermekek szülei írásban értesítést kapnak a feltárt </w:t>
      </w:r>
      <w:proofErr w:type="gramStart"/>
      <w:r w:rsidRPr="00E00996">
        <w:t>problémákról</w:t>
      </w:r>
      <w:proofErr w:type="gramEnd"/>
      <w:r w:rsidRPr="00E00996">
        <w:t xml:space="preserve"> és a szükséges beavatkozásokról. Az első kezelés szülői vagy felnőtt kíséret mellett történik, ekkor sor kerül a kezelési terv pontos ismertetésére és a szülői hozzájárulás beszerzésére. Az ellátás megszervezésnek fő szempontja a maximum 1-2 tanóráról való hiányzás.</w:t>
      </w:r>
      <w:r w:rsidR="003D7E3D" w:rsidRPr="00E00996">
        <w:t xml:space="preserve"> A</w:t>
      </w:r>
      <w:r w:rsidR="008D261B" w:rsidRPr="00E00996">
        <w:t xml:space="preserve"> </w:t>
      </w:r>
      <w:r w:rsidR="00E00996">
        <w:t xml:space="preserve">2025-ös évet </w:t>
      </w:r>
      <w:r w:rsidR="003D7E3D" w:rsidRPr="00E00996">
        <w:t>az intézményekkel való szoros együttműködés és a prevenció hatékonysága jellemezte.</w:t>
      </w:r>
    </w:p>
    <w:p w:rsidR="002E3431" w:rsidRDefault="002E3431" w:rsidP="00E9508D"/>
    <w:p w:rsidR="002E3431" w:rsidRDefault="002E3431" w:rsidP="00E9508D"/>
    <w:p w:rsidR="002E3431" w:rsidRPr="00E00996" w:rsidRDefault="002E3431" w:rsidP="00E9508D">
      <w:pPr>
        <w:rPr>
          <w:rFonts w:cs="Times New Roman"/>
          <w:szCs w:val="24"/>
        </w:rPr>
      </w:pPr>
    </w:p>
    <w:p w:rsidR="00E9508D" w:rsidRDefault="00745C60" w:rsidP="00745C60">
      <w:pPr>
        <w:pStyle w:val="Cm"/>
        <w:ind w:left="425"/>
      </w:pPr>
      <w:bookmarkStart w:id="40" w:name="_Toc229056415"/>
      <w:r>
        <w:lastRenderedPageBreak/>
        <w:t xml:space="preserve">XI. </w:t>
      </w:r>
      <w:r w:rsidR="00E9508D">
        <w:t>Óvodák</w:t>
      </w:r>
      <w:bookmarkEnd w:id="40"/>
    </w:p>
    <w:p w:rsidR="00BC525A" w:rsidRDefault="00BC525A" w:rsidP="00BC525A">
      <w:pPr>
        <w:rPr>
          <w:lang w:eastAsia="hu-HU"/>
        </w:rPr>
      </w:pPr>
    </w:p>
    <w:p w:rsidR="0039269C" w:rsidRPr="00BC525A" w:rsidRDefault="0039269C" w:rsidP="0039269C">
      <w:pPr>
        <w:pStyle w:val="Cmsor2"/>
        <w:ind w:left="360"/>
      </w:pPr>
      <w:bookmarkStart w:id="41" w:name="_Toc229056416"/>
      <w:r w:rsidRPr="0055359C">
        <w:rPr>
          <w:i w:val="0"/>
        </w:rPr>
        <w:t>1</w:t>
      </w:r>
      <w:r>
        <w:t xml:space="preserve">. </w:t>
      </w:r>
      <w:r w:rsidRPr="0055359C">
        <w:rPr>
          <w:i w:val="0"/>
        </w:rPr>
        <w:t>Hajdúszoboszlói Egyesített Óvoda</w:t>
      </w:r>
      <w:bookmarkEnd w:id="41"/>
    </w:p>
    <w:p w:rsidR="0039269C" w:rsidRDefault="0039269C" w:rsidP="00BC525A">
      <w:pPr>
        <w:rPr>
          <w:lang w:eastAsia="hu-HU"/>
        </w:rPr>
      </w:pPr>
    </w:p>
    <w:p w:rsidR="00B75026" w:rsidRPr="00920C97" w:rsidRDefault="00E9508D" w:rsidP="00E773B0">
      <w:r w:rsidRPr="00920C97">
        <w:t xml:space="preserve">A Hajdúszoboszlói Egyesített Óvoda tagóvodáiba járó gyermekek létszáma </w:t>
      </w:r>
      <w:r w:rsidR="003A0D53" w:rsidRPr="00920C97">
        <w:t xml:space="preserve">decemberben elérte a </w:t>
      </w:r>
      <w:r w:rsidRPr="00920C97">
        <w:t>8</w:t>
      </w:r>
      <w:r w:rsidR="003A0D53" w:rsidRPr="00920C97">
        <w:t>69</w:t>
      </w:r>
      <w:r w:rsidRPr="00920C97">
        <w:t xml:space="preserve"> fő</w:t>
      </w:r>
      <w:r w:rsidR="003A0D53" w:rsidRPr="00920C97">
        <w:t>t</w:t>
      </w:r>
      <w:r w:rsidRPr="00920C97">
        <w:t xml:space="preserve">. </w:t>
      </w:r>
      <w:r w:rsidR="00B75026" w:rsidRPr="00920C97">
        <w:rPr>
          <w:rFonts w:cs="Times New Roman"/>
          <w:szCs w:val="24"/>
        </w:rPr>
        <w:t>Rendszeres gyermekvédelmi kedvezménybe</w:t>
      </w:r>
      <w:r w:rsidR="002E3431" w:rsidRPr="00920C97">
        <w:rPr>
          <w:rFonts w:cs="Times New Roman"/>
          <w:szCs w:val="24"/>
        </w:rPr>
        <w:t>n</w:t>
      </w:r>
      <w:r w:rsidR="00B75026" w:rsidRPr="00920C97">
        <w:rPr>
          <w:rFonts w:cs="Times New Roman"/>
          <w:szCs w:val="24"/>
        </w:rPr>
        <w:t xml:space="preserve"> részesül 38 gyermek, akik közül halmozottan hátrányos helyzetű 29, hátrányos helyzetű pedig 6 gyermek. Ezek az adatok az elmúlt évhez képest hasonlóan alakultak. </w:t>
      </w:r>
    </w:p>
    <w:p w:rsidR="007F626E" w:rsidRPr="00920C97" w:rsidRDefault="007F626E" w:rsidP="00E773B0">
      <w:r w:rsidRPr="00920C97">
        <w:t>A hátrányos és halmozottan hátrányos állapotot nagymértékben befolyásolja a szociális helyzet alakulása. Több esetben előfordul, hogy a szülők elváltak, jellemző a rendezetlen lakásviszony, a szülők alacsony iskolai végzettsége, munkanélküliség.</w:t>
      </w:r>
    </w:p>
    <w:p w:rsidR="00AD0160" w:rsidRPr="00920C97" w:rsidRDefault="00AD0160" w:rsidP="00E773B0"/>
    <w:p w:rsidR="00A0548A" w:rsidRPr="00920C97" w:rsidRDefault="007F626E" w:rsidP="00A0548A">
      <w:r w:rsidRPr="00920C97">
        <w:t xml:space="preserve">A gyermekjóléti szolgálattal az előző nevelési évekhez képest ugyan kevesebb alkalommal kellett felvenni a kapcsolatot, mivel nagyon sok esetben a kollegák a </w:t>
      </w:r>
      <w:r w:rsidR="00A8061C" w:rsidRPr="00920C97">
        <w:t>szülőkkel együttműködve igyekezt</w:t>
      </w:r>
      <w:r w:rsidRPr="00920C97">
        <w:t>ek segítséget nyújtani a családoknak. A szolgálattal a gyermekvédelmi munkaközösségi tag</w:t>
      </w:r>
      <w:r w:rsidR="0055359C" w:rsidRPr="00920C97">
        <w:t>ok</w:t>
      </w:r>
      <w:r w:rsidRPr="00920C97">
        <w:t xml:space="preserve"> napi szinten kapcsolatban áll</w:t>
      </w:r>
      <w:r w:rsidR="0055359C" w:rsidRPr="00920C97">
        <w:t xml:space="preserve">nak </w:t>
      </w:r>
      <w:r w:rsidRPr="00920C97">
        <w:t>egy-egy család érdekében, amelyek gyakran a gyermek egész óvodáskorát végig kíséri</w:t>
      </w:r>
      <w:r w:rsidR="0033119B" w:rsidRPr="00920C97">
        <w:t>k</w:t>
      </w:r>
      <w:r w:rsidRPr="00920C97">
        <w:t>.</w:t>
      </w:r>
      <w:r w:rsidR="00A0548A" w:rsidRPr="00920C97">
        <w:t xml:space="preserve"> A Gyermekjóléti Szolgálat munkatársaival az elmúlt években egyre közvetlenebbé és hatékonyabbá vált a kapcsolat.</w:t>
      </w:r>
    </w:p>
    <w:p w:rsidR="00D34E1F" w:rsidRPr="00920C97" w:rsidRDefault="007F626E" w:rsidP="00E773B0">
      <w:r w:rsidRPr="00920C97">
        <w:t>A</w:t>
      </w:r>
      <w:r w:rsidR="001F488D" w:rsidRPr="00920C97">
        <w:t>z óvodapedagógus</w:t>
      </w:r>
      <w:r w:rsidRPr="00920C97">
        <w:t xml:space="preserve"> kollegák a mindennapok során egyre gyakrabban találkoznak a sajátos nevelési igényből illetve a hátrányo</w:t>
      </w:r>
      <w:r w:rsidR="001F488D" w:rsidRPr="00920C97">
        <w:t xml:space="preserve">s helyzetből is eredő </w:t>
      </w:r>
      <w:proofErr w:type="gramStart"/>
      <w:r w:rsidR="001F488D" w:rsidRPr="00920C97">
        <w:t>problémás</w:t>
      </w:r>
      <w:proofErr w:type="gramEnd"/>
      <w:r w:rsidR="001F488D" w:rsidRPr="00920C97">
        <w:t xml:space="preserve"> </w:t>
      </w:r>
      <w:r w:rsidRPr="00920C97">
        <w:t>helyzetekkel</w:t>
      </w:r>
      <w:r w:rsidR="001F488D" w:rsidRPr="00920C97">
        <w:t>,</w:t>
      </w:r>
      <w:r w:rsidRPr="00920C97">
        <w:t xml:space="preserve"> ahol szakemberek bevonása pl. óvodapszichológus szükséges. Az előző évekhez képest megnövekedett az elhanyagoló nevelés okozta </w:t>
      </w:r>
      <w:proofErr w:type="gramStart"/>
      <w:r w:rsidRPr="00920C97">
        <w:t>problémák</w:t>
      </w:r>
      <w:proofErr w:type="gramEnd"/>
      <w:r w:rsidRPr="00920C97">
        <w:t xml:space="preserve"> száma</w:t>
      </w:r>
      <w:r w:rsidR="00E939DA" w:rsidRPr="00920C97">
        <w:t>,</w:t>
      </w:r>
      <w:r w:rsidRPr="00920C97">
        <w:t xml:space="preserve"> illetve egyre több családi konfliktus-válás eseté</w:t>
      </w:r>
      <w:r w:rsidR="00E939DA" w:rsidRPr="00920C97">
        <w:t>n kérnek a szülők támogatást a pedagógusoktól.</w:t>
      </w:r>
      <w:r w:rsidRPr="00920C97">
        <w:t xml:space="preserve"> Kiemelten megnövekedett a pedagógiai jellemzés készítésére való felkérések száma a gyermekjóléti szolgálattól, gyámhatóságtól illetve bíróságtól, és egyre több esetmegbeszélésre kapnak felkérést a kollegák</w:t>
      </w:r>
      <w:r w:rsidR="005263E9" w:rsidRPr="00920C97">
        <w:t xml:space="preserve">, </w:t>
      </w:r>
      <w:r w:rsidRPr="00920C97">
        <w:t xml:space="preserve">az előző évekhez képest egyre súlyosabb gyermekvédelmi esetekkel találkoznak, amelyben már hatósági eljárások indulnak vagy vannak folyamatban. </w:t>
      </w:r>
    </w:p>
    <w:p w:rsidR="007F626E" w:rsidRPr="00920C97" w:rsidRDefault="007F626E" w:rsidP="00E773B0"/>
    <w:p w:rsidR="007F626E" w:rsidRPr="00920C97" w:rsidRDefault="007F626E" w:rsidP="00E773B0">
      <w:r w:rsidRPr="00920C97">
        <w:t>Újra indult</w:t>
      </w:r>
      <w:r w:rsidR="00A0548A" w:rsidRPr="00920C97">
        <w:t>ak</w:t>
      </w:r>
      <w:r w:rsidRPr="00920C97">
        <w:t xml:space="preserve"> a HSE mozgáskoordinációs foglalkozásai, városunk támogatásával a vízhez szoktatás, a tehetséggondozó foglalkozások, a Pedagógiai Szakszo</w:t>
      </w:r>
      <w:r w:rsidR="00A678D7" w:rsidRPr="00920C97">
        <w:t xml:space="preserve">lgálat fejlesztő foglalkozásai </w:t>
      </w:r>
      <w:r w:rsidRPr="00920C97">
        <w:t>és az óvodák helyi tehetséggondozó műhelyei</w:t>
      </w:r>
      <w:r w:rsidR="00A678D7" w:rsidRPr="00920C97">
        <w:t>,</w:t>
      </w:r>
      <w:r w:rsidRPr="00920C97">
        <w:t xml:space="preserve"> valamint Kiss Enikő óvodai szociális segítő is elindította </w:t>
      </w:r>
      <w:r w:rsidR="00A678D7" w:rsidRPr="00920C97">
        <w:t xml:space="preserve">a </w:t>
      </w:r>
      <w:r w:rsidRPr="00920C97">
        <w:t xml:space="preserve">Polgár Judit által kidolgozott játékos </w:t>
      </w:r>
      <w:r w:rsidR="00A0548A" w:rsidRPr="00920C97">
        <w:t xml:space="preserve">sakk előkészítő foglalkozásait. </w:t>
      </w:r>
      <w:r w:rsidRPr="00920C97">
        <w:t xml:space="preserve">Mindegyik </w:t>
      </w:r>
      <w:r w:rsidR="00A0548A" w:rsidRPr="00920C97">
        <w:t>tag</w:t>
      </w:r>
      <w:r w:rsidRPr="00920C97">
        <w:t>óvod</w:t>
      </w:r>
      <w:r w:rsidR="00AF6AE5" w:rsidRPr="00920C97">
        <w:t>a</w:t>
      </w:r>
      <w:r w:rsidRPr="00920C97">
        <w:t xml:space="preserve"> igyekszik minél több olyan rendezvényt (családi délutánt, kirándulást, előadásokat, bábszínházat) szervezni, amellyel a hátrányos helyzetű családok és gyermekek is élményekhez juthatnak.</w:t>
      </w:r>
    </w:p>
    <w:p w:rsidR="007F626E" w:rsidRPr="00920C97" w:rsidRDefault="007F626E" w:rsidP="00E773B0"/>
    <w:p w:rsidR="007F626E" w:rsidRPr="00920C97" w:rsidRDefault="007F626E" w:rsidP="00E773B0">
      <w:r w:rsidRPr="00920C97">
        <w:t>A</w:t>
      </w:r>
      <w:r w:rsidR="00CC40F8" w:rsidRPr="00920C97">
        <w:t xml:space="preserve">z elmúlt </w:t>
      </w:r>
      <w:proofErr w:type="gramStart"/>
      <w:r w:rsidR="00CC40F8" w:rsidRPr="00920C97">
        <w:t>időszakban</w:t>
      </w:r>
      <w:proofErr w:type="gramEnd"/>
      <w:r w:rsidR="00CC40F8" w:rsidRPr="00920C97">
        <w:t xml:space="preserve"> több óvodá</w:t>
      </w:r>
      <w:r w:rsidRPr="00920C97">
        <w:t xml:space="preserve">ban is szerveztek gyűjtéseket a rászoruló hátrányos </w:t>
      </w:r>
      <w:r w:rsidR="00A0548A" w:rsidRPr="00920C97">
        <w:t>helyzetű családok támogatására és egyéb karitatív eseményeken is részt vesznek.</w:t>
      </w:r>
    </w:p>
    <w:p w:rsidR="00FF5D08" w:rsidRDefault="00FF5D08" w:rsidP="00E773B0"/>
    <w:p w:rsidR="00FF5D08" w:rsidRPr="004C5E1C" w:rsidRDefault="00FF5D08" w:rsidP="00FF5D08">
      <w:pPr>
        <w:pStyle w:val="Cmsor2"/>
        <w:ind w:left="360"/>
        <w:rPr>
          <w:i w:val="0"/>
        </w:rPr>
      </w:pPr>
      <w:bookmarkStart w:id="42" w:name="_Toc229056417"/>
      <w:r w:rsidRPr="004C5E1C">
        <w:rPr>
          <w:i w:val="0"/>
        </w:rPr>
        <w:t>2. Hajdúszoboszlói Bóbita Magánóvoda</w:t>
      </w:r>
      <w:bookmarkEnd w:id="42"/>
    </w:p>
    <w:p w:rsidR="00FF5D08" w:rsidRDefault="00FF5D08" w:rsidP="00E773B0"/>
    <w:p w:rsidR="00A65660" w:rsidRPr="0064409A" w:rsidRDefault="00A65660" w:rsidP="00A65660">
      <w:pPr>
        <w:rPr>
          <w:rFonts w:cs="Times New Roman"/>
          <w:szCs w:val="24"/>
        </w:rPr>
      </w:pPr>
      <w:r w:rsidRPr="0064409A">
        <w:rPr>
          <w:rFonts w:cs="Times New Roman"/>
          <w:szCs w:val="24"/>
        </w:rPr>
        <w:t>A Bóbita Óvod</w:t>
      </w:r>
      <w:r w:rsidR="00E535AA" w:rsidRPr="0064409A">
        <w:rPr>
          <w:rFonts w:cs="Times New Roman"/>
          <w:szCs w:val="24"/>
        </w:rPr>
        <w:t xml:space="preserve">a </w:t>
      </w:r>
      <w:r w:rsidRPr="0064409A">
        <w:rPr>
          <w:rFonts w:cs="Times New Roman"/>
          <w:szCs w:val="24"/>
        </w:rPr>
        <w:t>magán szolgáltatóként működik, egycsoportos intézményként 23 gyermek fogadására van lehetősége.</w:t>
      </w:r>
      <w:r w:rsidRPr="0064409A">
        <w:t xml:space="preserve"> Az óvoda valamennyi dolgozója elkötelezett a gyermekek jogainak tiszteletben tartása, az egyenlő bánásmód biztosítása mellett. </w:t>
      </w:r>
      <w:r w:rsidR="00E535AA" w:rsidRPr="0064409A">
        <w:t>Az i</w:t>
      </w:r>
      <w:r w:rsidRPr="0064409A">
        <w:t>ntézmény gyermekvédelmi munkájának alapvető célja, hogy az óvodába járó gyermekek számára biztonságos, szeretetteljes és elfogadó környezetet teremtsen, amely elősegíti harmonikus személyiségfejlődésüket. Fontos feladatnak tekintik, hogy minden gyermek egyéni adottságait, élethelyzetét és szükségleteit figyelembe véve biztosítsák a fejlődésükhöz szükséges feltételeket.</w:t>
      </w:r>
    </w:p>
    <w:p w:rsidR="00A65660" w:rsidRPr="0064409A" w:rsidRDefault="00A65660" w:rsidP="00A65660">
      <w:pPr>
        <w:rPr>
          <w:rFonts w:cs="Times New Roman"/>
          <w:szCs w:val="24"/>
        </w:rPr>
      </w:pPr>
      <w:r w:rsidRPr="0064409A">
        <w:lastRenderedPageBreak/>
        <w:t xml:space="preserve">Az intézményben a gyermekvédelmi feladatok ellátását a gyermekvédelmi felelős </w:t>
      </w:r>
      <w:proofErr w:type="gramStart"/>
      <w:r w:rsidRPr="0064409A">
        <w:t>koordinálja</w:t>
      </w:r>
      <w:proofErr w:type="gramEnd"/>
      <w:r w:rsidRPr="0064409A">
        <w:t xml:space="preserve">, aki egyben az intézmény vezetője is. </w:t>
      </w:r>
      <w:r w:rsidR="0064409A" w:rsidRPr="0064409A">
        <w:t>Az ó</w:t>
      </w:r>
      <w:r w:rsidRPr="0064409A">
        <w:t xml:space="preserve">vodai munkát az elmúlt évben is szociális munkás segítette heti egy alkalommal, aki tevékenyen részt vett programok szervezésében, lebonyolításában – érzelmi intelligenciát fejlesztő játékokkal színesítette az egyéni - és </w:t>
      </w:r>
      <w:proofErr w:type="spellStart"/>
      <w:r w:rsidRPr="0064409A">
        <w:t>mikrocsoportos</w:t>
      </w:r>
      <w:proofErr w:type="spellEnd"/>
      <w:r w:rsidRPr="0064409A">
        <w:t xml:space="preserve"> foglalkozásokat.</w:t>
      </w:r>
    </w:p>
    <w:p w:rsidR="00A65660" w:rsidRPr="0064409A" w:rsidRDefault="00A65660" w:rsidP="00A65660">
      <w:pPr>
        <w:rPr>
          <w:rFonts w:cs="Times New Roman"/>
          <w:szCs w:val="24"/>
        </w:rPr>
      </w:pPr>
      <w:r w:rsidRPr="0064409A">
        <w:t xml:space="preserve">A nevelési év során egy esetben került sor gyermekvédelmi intézkedésre. Az eset összetett és bonyolult jellege miatt több hivatalos intézmény érintett volt. A gyermekvédelmi feladatok hatékony ellátása érdekében </w:t>
      </w:r>
      <w:r w:rsidR="0064409A">
        <w:t xml:space="preserve">az </w:t>
      </w:r>
      <w:r w:rsidRPr="0064409A">
        <w:t xml:space="preserve">intézmény folyamatos és szükség szerinti kapcsolatot tartott fenn a jelzőrendszer tagjaival, különösen a gyermekjóléti szolgálattal és a gyámüggyel. A kapcsolattartás célja a </w:t>
      </w:r>
      <w:proofErr w:type="gramStart"/>
      <w:r w:rsidRPr="0064409A">
        <w:t>problémák</w:t>
      </w:r>
      <w:proofErr w:type="gramEnd"/>
      <w:r w:rsidRPr="0064409A">
        <w:t xml:space="preserve"> időben történő felismerése, valamint a gyermekek és családjaik számára legmegfelelőbb segítség biztosítása volt. Az együttműködés során a kölcsönös tá</w:t>
      </w:r>
      <w:r w:rsidR="00D62B44">
        <w:t>jékoztatás</w:t>
      </w:r>
      <w:r w:rsidRPr="0064409A">
        <w:t xml:space="preserve">, az </w:t>
      </w:r>
      <w:proofErr w:type="gramStart"/>
      <w:r w:rsidRPr="0064409A">
        <w:t>információk</w:t>
      </w:r>
      <w:proofErr w:type="gramEnd"/>
      <w:r w:rsidRPr="0064409A">
        <w:t xml:space="preserve"> felelősségteljes kezelése volt a cél.</w:t>
      </w:r>
    </w:p>
    <w:p w:rsidR="00A65660" w:rsidRPr="0064409A" w:rsidRDefault="00A65660" w:rsidP="00A65660">
      <w:r w:rsidRPr="0064409A">
        <w:t>A szülőkkel való</w:t>
      </w:r>
      <w:r w:rsidR="00CE455A">
        <w:t xml:space="preserve"> együttműködés alapvető jelentős</w:t>
      </w:r>
      <w:r w:rsidRPr="0064409A">
        <w:t xml:space="preserve">égű a gyermekvédelmi munka során. Az óvoda törekedett a nyílt, bizalomra épülő partneri kapcsolat kialakítására és fenntartására. Rendszeresek az egyéni beszélgetések, fogadóórák, valamint a gyermekek fejlődéséről és szükségleteiről szóló folyamatos tájékoztatás. A szülők tájékoztatása nemcsak szóban, hanem szükség szerint írásos formában is megvalósult. A rendszeres kapcsolattartás hozzájárult a gyermekek érdekében történő hatékony együttműködéshez. </w:t>
      </w:r>
    </w:p>
    <w:p w:rsidR="00A65660" w:rsidRPr="0064409A" w:rsidRDefault="00A65660" w:rsidP="00A65660">
      <w:r w:rsidRPr="0064409A">
        <w:t xml:space="preserve">A gyermekek többsége biztonságos, kiegyensúlyozott környezetben fejlődhetett, beilleszkedésük és szociális kapcsolataik erősödtek. Pozitív tapasztalatként emelhető ki az, hogy a </w:t>
      </w:r>
      <w:proofErr w:type="gramStart"/>
      <w:r w:rsidRPr="0064409A">
        <w:t>problémák</w:t>
      </w:r>
      <w:proofErr w:type="gramEnd"/>
      <w:r w:rsidRPr="0064409A">
        <w:t xml:space="preserve"> jelentős része már korai szakaszban felismerésre és kezelésre került óvodai lehetőségekhez képest. </w:t>
      </w:r>
    </w:p>
    <w:p w:rsidR="00A65660" w:rsidRPr="0064409A" w:rsidRDefault="00A65660" w:rsidP="00A65660">
      <w:pPr>
        <w:rPr>
          <w:rFonts w:cs="Times New Roman"/>
          <w:b/>
          <w:bCs/>
          <w:sz w:val="28"/>
          <w:szCs w:val="28"/>
        </w:rPr>
      </w:pPr>
      <w:r w:rsidRPr="0064409A">
        <w:t xml:space="preserve">Kiemelt feladatként jelenik meg a jelzőrendszeri együttműködés további erősítése, a szülők még </w:t>
      </w:r>
      <w:proofErr w:type="gramStart"/>
      <w:r w:rsidRPr="0064409A">
        <w:t>aktívabb</w:t>
      </w:r>
      <w:proofErr w:type="gramEnd"/>
      <w:r w:rsidRPr="0064409A">
        <w:t xml:space="preserve"> bevonása. A jövőbeni feladatok között szerepel a belső szakmai egyeztetések rendszerességének fenntartása, a gyermekvédelmi tapasztalatok tudatosabb összegzése, valamint a jelzőrends</w:t>
      </w:r>
      <w:r w:rsidR="009F69E7">
        <w:t xml:space="preserve">zeri megbeszéléseken való  </w:t>
      </w:r>
      <w:proofErr w:type="gramStart"/>
      <w:r w:rsidR="009F69E7">
        <w:t>aktív</w:t>
      </w:r>
      <w:proofErr w:type="gramEnd"/>
      <w:r w:rsidR="009F69E7">
        <w:t xml:space="preserve"> </w:t>
      </w:r>
      <w:r w:rsidRPr="0064409A">
        <w:t>részvétel. Továbbra is fontos a pedagógusok szakmai felkészültségének fejlesztése, a tapasztalatok megosztása és az egységes gyermekvédelmi szemlélet erősítése az intézmény egészében.</w:t>
      </w:r>
    </w:p>
    <w:p w:rsidR="00E9508D" w:rsidRPr="006C5A91" w:rsidRDefault="003D3A7E" w:rsidP="003D3A7E">
      <w:pPr>
        <w:pStyle w:val="Cm"/>
        <w:ind w:left="425"/>
        <w:rPr>
          <w:szCs w:val="28"/>
          <w:lang w:eastAsia="ar-SA"/>
        </w:rPr>
      </w:pPr>
      <w:bookmarkStart w:id="43" w:name="_Toc229056418"/>
      <w:r>
        <w:t xml:space="preserve">XII. </w:t>
      </w:r>
      <w:r w:rsidR="00E9508D">
        <w:t>Pedagógiai Szakszolgálat</w:t>
      </w:r>
      <w:bookmarkEnd w:id="43"/>
    </w:p>
    <w:p w:rsidR="00E9508D" w:rsidRPr="006C5A91" w:rsidRDefault="00E9508D" w:rsidP="008A565D">
      <w:pPr>
        <w:suppressAutoHyphens/>
        <w:autoSpaceDE w:val="0"/>
        <w:autoSpaceDN w:val="0"/>
        <w:adjustRightInd w:val="0"/>
        <w:ind w:left="720"/>
        <w:rPr>
          <w:rFonts w:cs="Times New Roman"/>
          <w:b/>
          <w:bCs/>
          <w:sz w:val="28"/>
          <w:szCs w:val="28"/>
          <w:lang w:eastAsia="ar-SA"/>
        </w:rPr>
      </w:pPr>
    </w:p>
    <w:p w:rsidR="00E9508D" w:rsidRPr="00192455" w:rsidRDefault="00E9508D" w:rsidP="008A565D">
      <w:pPr>
        <w:suppressAutoHyphens/>
        <w:autoSpaceDE w:val="0"/>
        <w:autoSpaceDN w:val="0"/>
        <w:adjustRightInd w:val="0"/>
        <w:rPr>
          <w:rFonts w:cs="Times New Roman"/>
          <w:bCs/>
          <w:szCs w:val="24"/>
          <w:lang w:eastAsia="ar-SA"/>
        </w:rPr>
      </w:pPr>
      <w:r w:rsidRPr="00192455">
        <w:rPr>
          <w:rFonts w:cs="Times New Roman"/>
          <w:bCs/>
          <w:szCs w:val="24"/>
          <w:lang w:eastAsia="ar-SA"/>
        </w:rPr>
        <w:t>A pedagógiai szakszolgálati intézmények működéséről szóló 15/2013 (II.26.) EMMI rendelet szerint Hajdú-Bihar vármegyében a peda</w:t>
      </w:r>
      <w:r w:rsidR="009F69E7" w:rsidRPr="00192455">
        <w:rPr>
          <w:rFonts w:cs="Times New Roman"/>
          <w:bCs/>
          <w:szCs w:val="24"/>
          <w:lang w:eastAsia="ar-SA"/>
        </w:rPr>
        <w:t>gógiai szakszolgálati intézmény</w:t>
      </w:r>
      <w:r w:rsidRPr="00192455">
        <w:rPr>
          <w:rFonts w:cs="Times New Roman"/>
          <w:bCs/>
          <w:szCs w:val="24"/>
          <w:lang w:eastAsia="ar-SA"/>
        </w:rPr>
        <w:t xml:space="preserve"> 1 székhelyintézménnyel és 10 járási tagintézménnyel, azoknak 6 telephelyével végzi a 2011. évi CXC. köznevelési törvényben előírt feladatokat. A jogszabály alapján az intézmény valamennyi pedagógiai szakszolgálati feladatot ellátja.</w:t>
      </w:r>
    </w:p>
    <w:p w:rsidR="008A565D" w:rsidRPr="00192455" w:rsidRDefault="008A565D" w:rsidP="008A565D">
      <w:pPr>
        <w:suppressAutoHyphens/>
        <w:autoSpaceDE w:val="0"/>
        <w:autoSpaceDN w:val="0"/>
        <w:adjustRightInd w:val="0"/>
        <w:rPr>
          <w:rFonts w:cs="Times New Roman"/>
          <w:bCs/>
          <w:szCs w:val="24"/>
          <w:lang w:eastAsia="ar-SA"/>
        </w:rPr>
      </w:pPr>
    </w:p>
    <w:p w:rsidR="00E9508D" w:rsidRPr="00192455" w:rsidRDefault="00E9508D" w:rsidP="009F69E7">
      <w:pPr>
        <w:rPr>
          <w:rFonts w:cs="Times New Roman"/>
        </w:rPr>
      </w:pPr>
      <w:r w:rsidRPr="00192455">
        <w:rPr>
          <w:rFonts w:cs="Times New Roman"/>
          <w:szCs w:val="24"/>
        </w:rPr>
        <w:t>A Hajdú-Bihar Vármegyei Pedagógiai Szakszolgálat fennt</w:t>
      </w:r>
      <w:r w:rsidR="009F69E7" w:rsidRPr="00192455">
        <w:rPr>
          <w:rFonts w:cs="Times New Roman"/>
          <w:szCs w:val="24"/>
        </w:rPr>
        <w:t xml:space="preserve">artói és működtetői feladatait </w:t>
      </w:r>
      <w:r w:rsidRPr="00192455">
        <w:rPr>
          <w:rFonts w:cs="Times New Roman"/>
          <w:szCs w:val="24"/>
        </w:rPr>
        <w:t>a Debreceni Tankerületi Központ látja el. Feladatellátás az Ügyviteli Telephelyen (Hajdúszoboszló, Bányász utca 37.), a Nádudvari Telephelyen (Nádudvar, Fő út 88.) történik</w:t>
      </w:r>
      <w:r w:rsidRPr="00192455">
        <w:rPr>
          <w:rFonts w:cs="Times New Roman"/>
        </w:rPr>
        <w:t>.</w:t>
      </w:r>
    </w:p>
    <w:p w:rsidR="001C3148" w:rsidRPr="00192455" w:rsidRDefault="00E9508D" w:rsidP="009F69E7">
      <w:pPr>
        <w:rPr>
          <w:rFonts w:cs="Times New Roman"/>
          <w:szCs w:val="24"/>
        </w:rPr>
      </w:pPr>
      <w:r w:rsidRPr="00192455">
        <w:rPr>
          <w:rFonts w:cs="Times New Roman"/>
          <w:szCs w:val="24"/>
        </w:rPr>
        <w:t>Az alábbi alapf</w:t>
      </w:r>
      <w:r w:rsidR="001C3148" w:rsidRPr="00192455">
        <w:rPr>
          <w:rFonts w:cs="Times New Roman"/>
          <w:szCs w:val="24"/>
        </w:rPr>
        <w:t xml:space="preserve">eladatok ellátása valósul meg: </w:t>
      </w:r>
    </w:p>
    <w:p w:rsidR="001C3148"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gyógypedagógiai tanácsadás, korai fejlesztés és gondozás</w:t>
      </w:r>
    </w:p>
    <w:p w:rsidR="001C3148"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járási szakértői bizottsági tevékenység</w:t>
      </w:r>
    </w:p>
    <w:p w:rsidR="001C3148"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nevelési tanácsadás</w:t>
      </w:r>
    </w:p>
    <w:p w:rsidR="001C3148"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logopédiai ellátás</w:t>
      </w:r>
    </w:p>
    <w:p w:rsidR="001C3148"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konduktív pedagógiai ellátás</w:t>
      </w:r>
    </w:p>
    <w:p w:rsidR="001C3148"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gyógytestnevelés</w:t>
      </w:r>
    </w:p>
    <w:p w:rsidR="001C3148"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iskolapszichológiai, óvodapszichológiai ellátás</w:t>
      </w:r>
    </w:p>
    <w:p w:rsidR="00E9508D" w:rsidRPr="00192455" w:rsidRDefault="00E9508D" w:rsidP="008326E3">
      <w:pPr>
        <w:pStyle w:val="Listaszerbekezds"/>
        <w:numPr>
          <w:ilvl w:val="0"/>
          <w:numId w:val="33"/>
        </w:numPr>
        <w:spacing w:line="240" w:lineRule="auto"/>
        <w:ind w:left="714" w:hanging="357"/>
        <w:rPr>
          <w:rFonts w:ascii="Times New Roman" w:eastAsiaTheme="minorHAnsi" w:hAnsi="Times New Roman"/>
          <w:bCs/>
          <w:szCs w:val="24"/>
          <w:lang w:eastAsia="ar-SA"/>
        </w:rPr>
      </w:pPr>
      <w:r w:rsidRPr="00192455">
        <w:rPr>
          <w:rFonts w:ascii="Times New Roman" w:eastAsiaTheme="minorHAnsi" w:hAnsi="Times New Roman"/>
          <w:bCs/>
          <w:szCs w:val="24"/>
          <w:lang w:eastAsia="ar-SA"/>
        </w:rPr>
        <w:t>kiemelten tehetséges gyermekek, tanulók gondozása</w:t>
      </w:r>
    </w:p>
    <w:p w:rsidR="00C92C32" w:rsidRPr="00192455" w:rsidRDefault="00E9508D" w:rsidP="00C92C32">
      <w:pPr>
        <w:rPr>
          <w:rFonts w:cs="Times New Roman"/>
          <w:szCs w:val="24"/>
        </w:rPr>
      </w:pPr>
      <w:r w:rsidRPr="00192455">
        <w:rPr>
          <w:rFonts w:cs="Times New Roman"/>
          <w:szCs w:val="24"/>
        </w:rPr>
        <w:lastRenderedPageBreak/>
        <w:t>A gyógypedagógiai tanácsadás, korai fejlesztés és gondozás területén 2</w:t>
      </w:r>
      <w:r w:rsidR="005921A4" w:rsidRPr="00192455">
        <w:rPr>
          <w:rFonts w:cs="Times New Roman"/>
          <w:szCs w:val="24"/>
        </w:rPr>
        <w:t>3</w:t>
      </w:r>
      <w:r w:rsidRPr="00192455">
        <w:rPr>
          <w:rFonts w:cs="Times New Roman"/>
          <w:szCs w:val="24"/>
        </w:rPr>
        <w:t xml:space="preserve"> kisgyermek (jellemzően 0-3 év között) korai fejlesztését végezték</w:t>
      </w:r>
      <w:r w:rsidR="005D0DDC" w:rsidRPr="00192455">
        <w:rPr>
          <w:rFonts w:cs="Times New Roman"/>
          <w:szCs w:val="24"/>
        </w:rPr>
        <w:t>. Nevelési tanácsadás keretein belül összesen 15 fő szakember vesz rész. Ellátotti gyermeklétszám 494 fő, az évben 322 gyermek részesült pszichológiai ellátásban.</w:t>
      </w:r>
      <w:r w:rsidR="00C92C32" w:rsidRPr="00192455">
        <w:rPr>
          <w:rFonts w:cs="Times New Roman"/>
          <w:szCs w:val="24"/>
        </w:rPr>
        <w:t xml:space="preserve"> Logopédiai ellátás alapfeladaton belül az ellátott gyermekek összlétszáma: 430 fő. Hajdúszoboszló, Nádudvar, Nagyhegyes, Ebes és Hajdúszovát köznevelési intézményeiben történik az ellátás, túlnyomórészt óvodáskorú gyermekek esetében.</w:t>
      </w:r>
    </w:p>
    <w:p w:rsidR="00AF4F73" w:rsidRPr="00192455" w:rsidRDefault="00E560B9" w:rsidP="00AF4F73">
      <w:pPr>
        <w:rPr>
          <w:rFonts w:cs="Times New Roman"/>
          <w:szCs w:val="24"/>
        </w:rPr>
      </w:pPr>
      <w:r w:rsidRPr="00192455">
        <w:rPr>
          <w:rFonts w:cs="Times New Roman"/>
          <w:szCs w:val="24"/>
        </w:rPr>
        <w:t>A Járási szakértői bizottság</w:t>
      </w:r>
      <w:r w:rsidR="00192455" w:rsidRPr="00192455">
        <w:rPr>
          <w:rFonts w:cs="Times New Roman"/>
          <w:szCs w:val="24"/>
        </w:rPr>
        <w:t>i</w:t>
      </w:r>
      <w:r w:rsidRPr="00192455">
        <w:rPr>
          <w:rFonts w:cs="Times New Roman"/>
          <w:szCs w:val="24"/>
        </w:rPr>
        <w:t xml:space="preserve"> tevékenység </w:t>
      </w:r>
      <w:proofErr w:type="gramStart"/>
      <w:r w:rsidRPr="00192455">
        <w:rPr>
          <w:rFonts w:cs="Times New Roman"/>
          <w:szCs w:val="24"/>
        </w:rPr>
        <w:t>komplex</w:t>
      </w:r>
      <w:proofErr w:type="gramEnd"/>
      <w:r w:rsidRPr="00192455">
        <w:rPr>
          <w:rFonts w:cs="Times New Roman"/>
          <w:szCs w:val="24"/>
        </w:rPr>
        <w:t xml:space="preserve"> gyógypedagógiai és pszichológiai vizsgálat során a beilleszkedési, tanulási és magatartási nehézség, a sajátos nevelési igény megállapítása vagy kizárása a cél. Az intézmény feladata továbbá az iskolaérettségi vizsgálatok lebonyolítása az Oktatási Hivatal eljárás rendjének megfelelően, ezek a vizsgálatok ütemezve, határiőre elkészültek. A Hajdúszoboszlói Járásban 84 iskolaérettségi vizsgálat készült.</w:t>
      </w:r>
      <w:r w:rsidR="00AF4F73" w:rsidRPr="00192455">
        <w:rPr>
          <w:rFonts w:cs="Times New Roman"/>
          <w:szCs w:val="24"/>
        </w:rPr>
        <w:t xml:space="preserve"> </w:t>
      </w:r>
      <w:r w:rsidR="00942790" w:rsidRPr="00192455">
        <w:rPr>
          <w:rFonts w:cs="Times New Roman"/>
          <w:szCs w:val="24"/>
        </w:rPr>
        <w:t xml:space="preserve">Iskolapszichológiai alapfeladat keretén belül öt pszichológus szakember, osztott munkakörben tevékenykedik. </w:t>
      </w:r>
      <w:r w:rsidR="00AF4F73" w:rsidRPr="00192455">
        <w:rPr>
          <w:rFonts w:cs="Times New Roman"/>
          <w:szCs w:val="24"/>
        </w:rPr>
        <w:t xml:space="preserve">Gyógytestnevelésben részesült 209 iskolás gyermek, </w:t>
      </w:r>
      <w:proofErr w:type="spellStart"/>
      <w:r w:rsidR="00AF4F73" w:rsidRPr="00192455">
        <w:rPr>
          <w:rFonts w:cs="Times New Roman"/>
          <w:szCs w:val="24"/>
        </w:rPr>
        <w:t>gyógyúszás</w:t>
      </w:r>
      <w:proofErr w:type="spellEnd"/>
      <w:r w:rsidR="00AF4F73" w:rsidRPr="00192455">
        <w:rPr>
          <w:rFonts w:cs="Times New Roman"/>
          <w:szCs w:val="24"/>
        </w:rPr>
        <w:t xml:space="preserve"> biztosítására az Árpád uszodában került sor.</w:t>
      </w:r>
    </w:p>
    <w:p w:rsidR="00A9231A" w:rsidRPr="00192455" w:rsidRDefault="00942790" w:rsidP="00942790">
      <w:pPr>
        <w:rPr>
          <w:rFonts w:cs="Times New Roman"/>
          <w:szCs w:val="24"/>
        </w:rPr>
      </w:pPr>
      <w:r w:rsidRPr="00192455">
        <w:rPr>
          <w:rFonts w:cs="Times New Roman"/>
          <w:szCs w:val="24"/>
        </w:rPr>
        <w:t>A k</w:t>
      </w:r>
      <w:r w:rsidR="00E9508D" w:rsidRPr="00192455">
        <w:rPr>
          <w:rFonts w:cs="Times New Roman"/>
          <w:szCs w:val="24"/>
        </w:rPr>
        <w:t>iemelten tehetséges gyermekek és tanulók gondozása kapcsán a Hajdúszoboszlói Járás általános iskoláiban zajlott tehetségszűrés a tanév során összesen 1</w:t>
      </w:r>
      <w:r w:rsidR="00B74118" w:rsidRPr="00192455">
        <w:rPr>
          <w:rFonts w:cs="Times New Roman"/>
          <w:szCs w:val="24"/>
        </w:rPr>
        <w:t>99</w:t>
      </w:r>
      <w:r w:rsidR="00E9508D" w:rsidRPr="00192455">
        <w:rPr>
          <w:rFonts w:cs="Times New Roman"/>
          <w:szCs w:val="24"/>
        </w:rPr>
        <w:t xml:space="preserve"> tanulónál. Önismereti csoportot 25</w:t>
      </w:r>
      <w:r w:rsidRPr="00192455">
        <w:rPr>
          <w:rFonts w:cs="Times New Roman"/>
          <w:szCs w:val="24"/>
        </w:rPr>
        <w:t xml:space="preserve"> gyermek részére biztosítottak. </w:t>
      </w:r>
      <w:r w:rsidR="00A9231A" w:rsidRPr="00192455">
        <w:rPr>
          <w:rFonts w:eastAsia="Times New Roman" w:cs="Times New Roman"/>
          <w:szCs w:val="24"/>
        </w:rPr>
        <w:t xml:space="preserve">Bázisintézményi program keretében megtartott tehetséggondozó és </w:t>
      </w:r>
      <w:proofErr w:type="spellStart"/>
      <w:r w:rsidR="00A9231A" w:rsidRPr="00192455">
        <w:rPr>
          <w:rFonts w:eastAsia="Times New Roman" w:cs="Times New Roman"/>
          <w:szCs w:val="24"/>
        </w:rPr>
        <w:t>személyiségfejlesztó</w:t>
      </w:r>
      <w:proofErr w:type="spellEnd"/>
      <w:r w:rsidR="00A9231A" w:rsidRPr="00192455">
        <w:rPr>
          <w:rFonts w:eastAsia="Times New Roman" w:cs="Times New Roman"/>
          <w:szCs w:val="24"/>
        </w:rPr>
        <w:t xml:space="preserve"> foglalkozásokon 138 tanuló vett részt.</w:t>
      </w:r>
    </w:p>
    <w:p w:rsidR="003C2CBE" w:rsidRPr="006E550B" w:rsidRDefault="003C2CBE" w:rsidP="00E9508D">
      <w:pPr>
        <w:rPr>
          <w:rFonts w:cs="Times New Roman"/>
          <w:szCs w:val="24"/>
        </w:rPr>
      </w:pPr>
    </w:p>
    <w:p w:rsidR="00E9508D" w:rsidRPr="006E550B" w:rsidRDefault="00E9508D" w:rsidP="00E9508D">
      <w:pPr>
        <w:rPr>
          <w:rFonts w:cs="Times New Roman"/>
          <w:szCs w:val="24"/>
        </w:rPr>
      </w:pPr>
      <w:r w:rsidRPr="006E550B">
        <w:rPr>
          <w:rFonts w:cs="Times New Roman"/>
          <w:szCs w:val="24"/>
        </w:rPr>
        <w:t>A magatartás</w:t>
      </w:r>
      <w:proofErr w:type="gramStart"/>
      <w:r w:rsidRPr="006E550B">
        <w:rPr>
          <w:rFonts w:cs="Times New Roman"/>
          <w:szCs w:val="24"/>
        </w:rPr>
        <w:t>problémával</w:t>
      </w:r>
      <w:proofErr w:type="gramEnd"/>
      <w:r w:rsidRPr="006E550B">
        <w:rPr>
          <w:rFonts w:cs="Times New Roman"/>
          <w:szCs w:val="24"/>
        </w:rPr>
        <w:t xml:space="preserve"> küzdő gyermekek/tanulók problémája mögött meghúzódó okok a következők lehetnek:</w:t>
      </w:r>
    </w:p>
    <w:p w:rsidR="00FC5002" w:rsidRPr="006E550B" w:rsidRDefault="00E9508D" w:rsidP="008326E3">
      <w:pPr>
        <w:numPr>
          <w:ilvl w:val="0"/>
          <w:numId w:val="11"/>
        </w:numPr>
        <w:rPr>
          <w:rFonts w:cs="Times New Roman"/>
          <w:szCs w:val="24"/>
        </w:rPr>
      </w:pPr>
      <w:r w:rsidRPr="006E550B">
        <w:rPr>
          <w:rFonts w:cs="Times New Roman"/>
          <w:szCs w:val="24"/>
        </w:rPr>
        <w:t xml:space="preserve">a szülők helytelen életvitele </w:t>
      </w:r>
    </w:p>
    <w:p w:rsidR="00E9508D" w:rsidRPr="006E550B" w:rsidRDefault="00E9508D" w:rsidP="008326E3">
      <w:pPr>
        <w:numPr>
          <w:ilvl w:val="0"/>
          <w:numId w:val="11"/>
        </w:numPr>
        <w:rPr>
          <w:rFonts w:cs="Times New Roman"/>
          <w:szCs w:val="24"/>
        </w:rPr>
      </w:pPr>
      <w:r w:rsidRPr="006E550B">
        <w:rPr>
          <w:rFonts w:cs="Times New Roman"/>
          <w:szCs w:val="24"/>
        </w:rPr>
        <w:t xml:space="preserve">gyermeknevelési </w:t>
      </w:r>
      <w:proofErr w:type="gramStart"/>
      <w:r w:rsidRPr="006E550B">
        <w:rPr>
          <w:rFonts w:cs="Times New Roman"/>
          <w:szCs w:val="24"/>
        </w:rPr>
        <w:t>problémák</w:t>
      </w:r>
      <w:proofErr w:type="gramEnd"/>
      <w:r w:rsidRPr="006E550B">
        <w:rPr>
          <w:rFonts w:cs="Times New Roman"/>
          <w:szCs w:val="24"/>
        </w:rPr>
        <w:t>, hiányosságok, mely otthoni és iskolai magatartászavarban, és telj</w:t>
      </w:r>
      <w:r w:rsidR="00192455" w:rsidRPr="006E550B">
        <w:rPr>
          <w:rFonts w:cs="Times New Roman"/>
          <w:szCs w:val="24"/>
        </w:rPr>
        <w:t>esítményzavarban mutatkozik meg,</w:t>
      </w:r>
    </w:p>
    <w:p w:rsidR="00E9508D" w:rsidRPr="006E550B" w:rsidRDefault="00E9508D" w:rsidP="008326E3">
      <w:pPr>
        <w:numPr>
          <w:ilvl w:val="0"/>
          <w:numId w:val="11"/>
        </w:numPr>
        <w:rPr>
          <w:rFonts w:cs="Times New Roman"/>
          <w:szCs w:val="24"/>
        </w:rPr>
      </w:pPr>
      <w:r w:rsidRPr="006E550B">
        <w:rPr>
          <w:rFonts w:cs="Times New Roman"/>
          <w:szCs w:val="24"/>
        </w:rPr>
        <w:t>a gyermekek motiválatlansága, iskolai sikertelenség, kortárscsoport kirekesztő magatartása, gyermek pszichés betegsége</w:t>
      </w:r>
    </w:p>
    <w:p w:rsidR="00E9508D" w:rsidRPr="006E550B" w:rsidRDefault="00E9508D" w:rsidP="008326E3">
      <w:pPr>
        <w:numPr>
          <w:ilvl w:val="0"/>
          <w:numId w:val="11"/>
        </w:numPr>
        <w:rPr>
          <w:rFonts w:cs="Times New Roman"/>
          <w:szCs w:val="24"/>
        </w:rPr>
      </w:pPr>
      <w:r w:rsidRPr="006E550B">
        <w:rPr>
          <w:rFonts w:cs="Times New Roman"/>
          <w:szCs w:val="24"/>
        </w:rPr>
        <w:t xml:space="preserve">a </w:t>
      </w:r>
      <w:proofErr w:type="gramStart"/>
      <w:r w:rsidRPr="006E550B">
        <w:rPr>
          <w:rFonts w:cs="Times New Roman"/>
          <w:szCs w:val="24"/>
        </w:rPr>
        <w:t>probléma</w:t>
      </w:r>
      <w:proofErr w:type="gramEnd"/>
      <w:r w:rsidRPr="006E550B">
        <w:rPr>
          <w:rFonts w:cs="Times New Roman"/>
          <w:szCs w:val="24"/>
        </w:rPr>
        <w:t xml:space="preserve"> megoldásnál gondot jelentett a szülői érdeklődés hiánya. A szülői figyelem-és szeretethiány következtében a gyermek máshol próbált sikerélményhez és elismeréshez jutni, ezáltal gyakrabban fordultak elő különböző deviáns magata</w:t>
      </w:r>
      <w:r w:rsidR="00192455" w:rsidRPr="006E550B">
        <w:rPr>
          <w:rFonts w:cs="Times New Roman"/>
          <w:szCs w:val="24"/>
        </w:rPr>
        <w:t>rtásformák</w:t>
      </w:r>
    </w:p>
    <w:p w:rsidR="00161C91" w:rsidRPr="006E550B" w:rsidRDefault="00192455" w:rsidP="008326E3">
      <w:pPr>
        <w:numPr>
          <w:ilvl w:val="0"/>
          <w:numId w:val="11"/>
        </w:numPr>
        <w:rPr>
          <w:rFonts w:cs="Times New Roman"/>
          <w:szCs w:val="24"/>
        </w:rPr>
      </w:pPr>
      <w:r w:rsidRPr="006E550B">
        <w:rPr>
          <w:rFonts w:cs="Times New Roman"/>
          <w:szCs w:val="24"/>
        </w:rPr>
        <w:t>a</w:t>
      </w:r>
      <w:r w:rsidR="00E9508D" w:rsidRPr="006E550B">
        <w:rPr>
          <w:rFonts w:cs="Times New Roman"/>
          <w:szCs w:val="24"/>
        </w:rPr>
        <w:t xml:space="preserve">z okok keresésénél nagy számban előfordultak, hogy a nehezen kezelhető gyermek nem a képességeinek megfelelő oktatási formában vagy körülményekben részesült. Különös tekintettel a sajátos nevelésiigényű (SNI) gyermekekre, illetve azokra, akik valamilyen részképesség-zavarral küzdöttek. </w:t>
      </w:r>
    </w:p>
    <w:p w:rsidR="00E9508D" w:rsidRPr="006E550B" w:rsidRDefault="00E9508D" w:rsidP="008326E3">
      <w:pPr>
        <w:numPr>
          <w:ilvl w:val="0"/>
          <w:numId w:val="11"/>
        </w:numPr>
        <w:rPr>
          <w:rFonts w:cs="Times New Roman"/>
          <w:szCs w:val="24"/>
        </w:rPr>
      </w:pPr>
      <w:r w:rsidRPr="006E550B">
        <w:rPr>
          <w:rFonts w:cs="Times New Roman"/>
          <w:szCs w:val="24"/>
        </w:rPr>
        <w:t xml:space="preserve">családi </w:t>
      </w:r>
      <w:proofErr w:type="gramStart"/>
      <w:r w:rsidRPr="006E550B">
        <w:rPr>
          <w:rFonts w:cs="Times New Roman"/>
          <w:szCs w:val="24"/>
        </w:rPr>
        <w:t>konfliktusok</w:t>
      </w:r>
      <w:proofErr w:type="gramEnd"/>
      <w:r w:rsidRPr="006E550B">
        <w:rPr>
          <w:rFonts w:cs="Times New Roman"/>
          <w:szCs w:val="24"/>
        </w:rPr>
        <w:t xml:space="preserve"> kapcsán kiemelkedtek a szülők válása esetén fellépő nehézségek, melyek negatívan befolyásolták a gyermek intézményi magatartását, teljesítményét és megnehezítették az iskolába történő beille</w:t>
      </w:r>
      <w:r w:rsidR="00192455" w:rsidRPr="006E550B">
        <w:rPr>
          <w:rFonts w:cs="Times New Roman"/>
          <w:szCs w:val="24"/>
        </w:rPr>
        <w:t>szkedést</w:t>
      </w:r>
    </w:p>
    <w:p w:rsidR="00E9508D" w:rsidRPr="006E550B" w:rsidRDefault="00E9508D" w:rsidP="008326E3">
      <w:pPr>
        <w:numPr>
          <w:ilvl w:val="0"/>
          <w:numId w:val="11"/>
        </w:numPr>
        <w:rPr>
          <w:rFonts w:cs="Times New Roman"/>
          <w:szCs w:val="24"/>
        </w:rPr>
      </w:pPr>
      <w:r w:rsidRPr="006E550B">
        <w:rPr>
          <w:rFonts w:cs="Times New Roman"/>
          <w:szCs w:val="24"/>
        </w:rPr>
        <w:t>a szülők szocializációs zavarai és hatásai életükre.</w:t>
      </w:r>
    </w:p>
    <w:p w:rsidR="00E9508D" w:rsidRPr="006C5A91" w:rsidRDefault="00B27DBE" w:rsidP="00B27DBE">
      <w:pPr>
        <w:pStyle w:val="Cm"/>
        <w:ind w:left="425"/>
        <w:rPr>
          <w:rFonts w:eastAsia="Coronet"/>
          <w:szCs w:val="28"/>
          <w:lang w:eastAsia="ar-SA"/>
        </w:rPr>
      </w:pPr>
      <w:bookmarkStart w:id="44" w:name="_Toc229056419"/>
      <w:r>
        <w:t xml:space="preserve">XIII. </w:t>
      </w:r>
      <w:r w:rsidR="00E9508D">
        <w:t>Általános iskolák</w:t>
      </w:r>
      <w:bookmarkEnd w:id="44"/>
    </w:p>
    <w:p w:rsidR="00E9508D" w:rsidRPr="006C5A91" w:rsidRDefault="00E9508D" w:rsidP="00E9508D">
      <w:pPr>
        <w:suppressAutoHyphens/>
        <w:spacing w:line="200" w:lineRule="atLeast"/>
        <w:rPr>
          <w:rFonts w:eastAsia="Coronet" w:cs="Times New Roman"/>
          <w:b/>
          <w:bCs/>
          <w:iCs/>
          <w:sz w:val="28"/>
          <w:szCs w:val="28"/>
          <w:lang w:eastAsia="ar-SA"/>
        </w:rPr>
      </w:pPr>
    </w:p>
    <w:tbl>
      <w:tblPr>
        <w:tblStyle w:val="Rcsostblzat"/>
        <w:tblW w:w="0" w:type="auto"/>
        <w:tblInd w:w="38" w:type="dxa"/>
        <w:tblLook w:val="04A0" w:firstRow="1" w:lastRow="0" w:firstColumn="1" w:lastColumn="0" w:noHBand="0" w:noVBand="1"/>
      </w:tblPr>
      <w:tblGrid>
        <w:gridCol w:w="3812"/>
        <w:gridCol w:w="1126"/>
        <w:gridCol w:w="4086"/>
      </w:tblGrid>
      <w:tr w:rsidR="005141D1" w:rsidRPr="00C839CC" w:rsidTr="005330CB">
        <w:tc>
          <w:tcPr>
            <w:tcW w:w="3898" w:type="dxa"/>
          </w:tcPr>
          <w:p w:rsidR="005141D1" w:rsidRPr="005141D1" w:rsidRDefault="005141D1" w:rsidP="005330CB">
            <w:pPr>
              <w:pStyle w:val="Listaszerbekezds"/>
              <w:spacing w:line="360" w:lineRule="auto"/>
              <w:ind w:left="0"/>
              <w:rPr>
                <w:rFonts w:ascii="Times New Roman" w:hAnsi="Times New Roman"/>
                <w:b/>
                <w:sz w:val="22"/>
                <w:szCs w:val="22"/>
              </w:rPr>
            </w:pPr>
          </w:p>
        </w:tc>
        <w:tc>
          <w:tcPr>
            <w:tcW w:w="1134"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Tanulói létszám</w:t>
            </w:r>
            <w:r w:rsidR="007A559F">
              <w:rPr>
                <w:rFonts w:ascii="Times New Roman" w:hAnsi="Times New Roman"/>
                <w:sz w:val="22"/>
                <w:szCs w:val="22"/>
              </w:rPr>
              <w:t xml:space="preserve"> </w:t>
            </w: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p>
        </w:tc>
      </w:tr>
      <w:tr w:rsidR="005141D1" w:rsidRPr="00C839CC" w:rsidTr="005330CB">
        <w:trPr>
          <w:trHeight w:val="413"/>
        </w:trPr>
        <w:tc>
          <w:tcPr>
            <w:tcW w:w="3898" w:type="dxa"/>
            <w:vMerge w:val="restart"/>
            <w:vAlign w:val="center"/>
          </w:tcPr>
          <w:p w:rsidR="005141D1" w:rsidRPr="005141D1" w:rsidRDefault="005141D1" w:rsidP="005330CB">
            <w:pPr>
              <w:pStyle w:val="Listaszerbekezds"/>
              <w:spacing w:line="360" w:lineRule="auto"/>
              <w:ind w:left="0"/>
              <w:jc w:val="center"/>
              <w:rPr>
                <w:rFonts w:ascii="Times New Roman" w:hAnsi="Times New Roman"/>
                <w:b/>
                <w:sz w:val="22"/>
                <w:szCs w:val="22"/>
              </w:rPr>
            </w:pPr>
            <w:r w:rsidRPr="005141D1">
              <w:rPr>
                <w:rFonts w:ascii="Times New Roman" w:hAnsi="Times New Roman"/>
                <w:b/>
                <w:sz w:val="22"/>
                <w:szCs w:val="22"/>
              </w:rPr>
              <w:t>Thököly Imre Két Tanítási Nyelvű Általános Iskola</w:t>
            </w:r>
          </w:p>
        </w:tc>
        <w:tc>
          <w:tcPr>
            <w:tcW w:w="1134" w:type="dxa"/>
            <w:vMerge w:val="restart"/>
            <w:vAlign w:val="center"/>
          </w:tcPr>
          <w:p w:rsidR="005141D1" w:rsidRPr="005141D1" w:rsidRDefault="005141D1" w:rsidP="005330CB">
            <w:pPr>
              <w:pStyle w:val="Listaszerbekezds"/>
              <w:spacing w:line="360" w:lineRule="auto"/>
              <w:ind w:left="0"/>
              <w:jc w:val="center"/>
              <w:rPr>
                <w:rFonts w:ascii="Times New Roman" w:hAnsi="Times New Roman"/>
                <w:sz w:val="22"/>
                <w:szCs w:val="22"/>
              </w:rPr>
            </w:pPr>
            <w:r w:rsidRPr="005141D1">
              <w:rPr>
                <w:rFonts w:ascii="Times New Roman" w:hAnsi="Times New Roman"/>
                <w:sz w:val="22"/>
                <w:szCs w:val="22"/>
              </w:rPr>
              <w:t>473</w:t>
            </w:r>
            <w:r w:rsidR="007A559F">
              <w:rPr>
                <w:rFonts w:ascii="Times New Roman" w:hAnsi="Times New Roman"/>
                <w:sz w:val="22"/>
                <w:szCs w:val="22"/>
              </w:rPr>
              <w:t xml:space="preserve"> fő</w:t>
            </w: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Hátrányos helyzetű gyermek</w:t>
            </w:r>
            <w:r>
              <w:rPr>
                <w:rFonts w:ascii="Times New Roman" w:hAnsi="Times New Roman"/>
                <w:sz w:val="22"/>
                <w:szCs w:val="22"/>
              </w:rPr>
              <w:t xml:space="preserve">: </w:t>
            </w:r>
            <w:r w:rsidRPr="005141D1">
              <w:rPr>
                <w:rFonts w:ascii="Times New Roman" w:hAnsi="Times New Roman"/>
                <w:sz w:val="22"/>
                <w:szCs w:val="22"/>
              </w:rPr>
              <w:t>5 fő</w:t>
            </w:r>
          </w:p>
        </w:tc>
      </w:tr>
      <w:tr w:rsidR="005141D1" w:rsidRPr="00C839CC" w:rsidTr="007A559F">
        <w:trPr>
          <w:trHeight w:val="415"/>
        </w:trPr>
        <w:tc>
          <w:tcPr>
            <w:tcW w:w="3898" w:type="dxa"/>
            <w:vMerge/>
            <w:vAlign w:val="center"/>
          </w:tcPr>
          <w:p w:rsidR="005141D1" w:rsidRPr="005141D1" w:rsidRDefault="005141D1" w:rsidP="005330CB">
            <w:pPr>
              <w:pStyle w:val="Listaszerbekezds"/>
              <w:spacing w:line="360" w:lineRule="auto"/>
              <w:ind w:left="0"/>
              <w:jc w:val="center"/>
              <w:rPr>
                <w:rFonts w:ascii="Times New Roman" w:hAnsi="Times New Roman"/>
                <w:b/>
                <w:sz w:val="22"/>
                <w:szCs w:val="22"/>
              </w:rPr>
            </w:pPr>
          </w:p>
        </w:tc>
        <w:tc>
          <w:tcPr>
            <w:tcW w:w="1134" w:type="dxa"/>
            <w:vMerge/>
            <w:vAlign w:val="center"/>
          </w:tcPr>
          <w:p w:rsidR="005141D1" w:rsidRPr="005141D1" w:rsidRDefault="005141D1" w:rsidP="005330CB">
            <w:pPr>
              <w:pStyle w:val="Listaszerbekezds"/>
              <w:spacing w:line="360" w:lineRule="auto"/>
              <w:ind w:left="0"/>
              <w:jc w:val="center"/>
              <w:rPr>
                <w:rFonts w:ascii="Times New Roman" w:hAnsi="Times New Roman"/>
                <w:sz w:val="22"/>
                <w:szCs w:val="22"/>
              </w:rPr>
            </w:pP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Halmozottan hátrányos helyzet: 6 fő</w:t>
            </w:r>
          </w:p>
        </w:tc>
      </w:tr>
      <w:tr w:rsidR="005141D1" w:rsidRPr="00C839CC" w:rsidTr="005330CB">
        <w:trPr>
          <w:trHeight w:val="413"/>
        </w:trPr>
        <w:tc>
          <w:tcPr>
            <w:tcW w:w="3898" w:type="dxa"/>
            <w:vMerge w:val="restart"/>
            <w:vAlign w:val="center"/>
          </w:tcPr>
          <w:p w:rsidR="005141D1" w:rsidRPr="005141D1" w:rsidRDefault="005141D1" w:rsidP="005330CB">
            <w:pPr>
              <w:pStyle w:val="Listaszerbekezds"/>
              <w:spacing w:line="360" w:lineRule="auto"/>
              <w:ind w:left="0"/>
              <w:jc w:val="center"/>
              <w:rPr>
                <w:rFonts w:ascii="Times New Roman" w:hAnsi="Times New Roman"/>
                <w:b/>
                <w:sz w:val="22"/>
                <w:szCs w:val="22"/>
              </w:rPr>
            </w:pPr>
            <w:r w:rsidRPr="005141D1">
              <w:rPr>
                <w:rFonts w:ascii="Times New Roman" w:hAnsi="Times New Roman"/>
                <w:b/>
                <w:sz w:val="22"/>
                <w:szCs w:val="22"/>
              </w:rPr>
              <w:lastRenderedPageBreak/>
              <w:t>Bárdos Lajos Általános Iskola</w:t>
            </w:r>
          </w:p>
        </w:tc>
        <w:tc>
          <w:tcPr>
            <w:tcW w:w="1134" w:type="dxa"/>
            <w:vMerge w:val="restart"/>
            <w:vAlign w:val="center"/>
          </w:tcPr>
          <w:p w:rsidR="005141D1" w:rsidRPr="005141D1" w:rsidRDefault="005141D1" w:rsidP="005330CB">
            <w:pPr>
              <w:pStyle w:val="Listaszerbekezds"/>
              <w:spacing w:line="360" w:lineRule="auto"/>
              <w:ind w:left="0"/>
              <w:jc w:val="center"/>
              <w:rPr>
                <w:rFonts w:ascii="Times New Roman" w:hAnsi="Times New Roman"/>
                <w:sz w:val="22"/>
                <w:szCs w:val="22"/>
              </w:rPr>
            </w:pPr>
            <w:r w:rsidRPr="005141D1">
              <w:rPr>
                <w:rFonts w:ascii="Times New Roman" w:hAnsi="Times New Roman"/>
                <w:sz w:val="22"/>
                <w:szCs w:val="22"/>
              </w:rPr>
              <w:t>468</w:t>
            </w:r>
            <w:r w:rsidR="007A559F">
              <w:rPr>
                <w:rFonts w:ascii="Times New Roman" w:hAnsi="Times New Roman"/>
                <w:sz w:val="22"/>
                <w:szCs w:val="22"/>
              </w:rPr>
              <w:t xml:space="preserve"> fő</w:t>
            </w: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Hátrányos helyzetű gyermek: 3 fő</w:t>
            </w:r>
          </w:p>
        </w:tc>
      </w:tr>
      <w:tr w:rsidR="005141D1" w:rsidRPr="00C839CC" w:rsidTr="005330CB">
        <w:trPr>
          <w:trHeight w:val="412"/>
        </w:trPr>
        <w:tc>
          <w:tcPr>
            <w:tcW w:w="3898" w:type="dxa"/>
            <w:vMerge/>
            <w:vAlign w:val="center"/>
          </w:tcPr>
          <w:p w:rsidR="005141D1" w:rsidRPr="005141D1" w:rsidRDefault="005141D1" w:rsidP="005330CB">
            <w:pPr>
              <w:pStyle w:val="Listaszerbekezds"/>
              <w:spacing w:line="360" w:lineRule="auto"/>
              <w:ind w:left="0"/>
              <w:jc w:val="center"/>
              <w:rPr>
                <w:rFonts w:ascii="Times New Roman" w:hAnsi="Times New Roman"/>
                <w:b/>
                <w:sz w:val="22"/>
                <w:szCs w:val="22"/>
              </w:rPr>
            </w:pPr>
          </w:p>
        </w:tc>
        <w:tc>
          <w:tcPr>
            <w:tcW w:w="1134" w:type="dxa"/>
            <w:vMerge/>
            <w:vAlign w:val="center"/>
          </w:tcPr>
          <w:p w:rsidR="005141D1" w:rsidRPr="005141D1" w:rsidRDefault="005141D1" w:rsidP="005330CB">
            <w:pPr>
              <w:pStyle w:val="Listaszerbekezds"/>
              <w:spacing w:line="360" w:lineRule="auto"/>
              <w:ind w:left="0"/>
              <w:jc w:val="center"/>
              <w:rPr>
                <w:rFonts w:ascii="Times New Roman" w:hAnsi="Times New Roman"/>
                <w:sz w:val="22"/>
                <w:szCs w:val="22"/>
              </w:rPr>
            </w:pP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Halmozottan hátrányos helyzet: 13 fő</w:t>
            </w:r>
          </w:p>
        </w:tc>
      </w:tr>
      <w:tr w:rsidR="005141D1" w:rsidRPr="00C839CC" w:rsidTr="005330CB">
        <w:trPr>
          <w:trHeight w:val="413"/>
        </w:trPr>
        <w:tc>
          <w:tcPr>
            <w:tcW w:w="3898" w:type="dxa"/>
            <w:vMerge w:val="restart"/>
            <w:vAlign w:val="center"/>
          </w:tcPr>
          <w:p w:rsidR="005141D1" w:rsidRPr="005141D1" w:rsidRDefault="005141D1" w:rsidP="005330CB">
            <w:pPr>
              <w:pStyle w:val="Listaszerbekezds"/>
              <w:spacing w:line="360" w:lineRule="auto"/>
              <w:ind w:left="0"/>
              <w:jc w:val="center"/>
              <w:rPr>
                <w:rFonts w:ascii="Times New Roman" w:hAnsi="Times New Roman"/>
                <w:b/>
                <w:sz w:val="22"/>
                <w:szCs w:val="22"/>
              </w:rPr>
            </w:pPr>
            <w:r w:rsidRPr="005141D1">
              <w:rPr>
                <w:rFonts w:ascii="Times New Roman" w:hAnsi="Times New Roman"/>
                <w:b/>
                <w:sz w:val="22"/>
                <w:szCs w:val="22"/>
              </w:rPr>
              <w:t>Pávai Vajna Ferenc Általános Iskola</w:t>
            </w:r>
          </w:p>
        </w:tc>
        <w:tc>
          <w:tcPr>
            <w:tcW w:w="1134" w:type="dxa"/>
            <w:vMerge w:val="restart"/>
            <w:vAlign w:val="center"/>
          </w:tcPr>
          <w:p w:rsidR="005141D1" w:rsidRPr="005141D1" w:rsidRDefault="005141D1" w:rsidP="005330CB">
            <w:pPr>
              <w:pStyle w:val="Listaszerbekezds"/>
              <w:spacing w:line="360" w:lineRule="auto"/>
              <w:ind w:left="0"/>
              <w:jc w:val="center"/>
              <w:rPr>
                <w:rFonts w:ascii="Times New Roman" w:hAnsi="Times New Roman"/>
                <w:sz w:val="22"/>
                <w:szCs w:val="22"/>
              </w:rPr>
            </w:pPr>
            <w:r w:rsidRPr="005141D1">
              <w:rPr>
                <w:rFonts w:ascii="Times New Roman" w:hAnsi="Times New Roman"/>
                <w:sz w:val="22"/>
                <w:szCs w:val="22"/>
              </w:rPr>
              <w:t>332</w:t>
            </w:r>
            <w:r w:rsidR="007A559F">
              <w:rPr>
                <w:rFonts w:ascii="Times New Roman" w:hAnsi="Times New Roman"/>
                <w:sz w:val="22"/>
                <w:szCs w:val="22"/>
              </w:rPr>
              <w:t xml:space="preserve"> fő</w:t>
            </w: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Hátrányos helyzetű gyermek: 14 fő</w:t>
            </w:r>
          </w:p>
        </w:tc>
      </w:tr>
      <w:tr w:rsidR="005141D1" w:rsidRPr="00C839CC" w:rsidTr="005330CB">
        <w:trPr>
          <w:trHeight w:val="412"/>
        </w:trPr>
        <w:tc>
          <w:tcPr>
            <w:tcW w:w="3898" w:type="dxa"/>
            <w:vMerge/>
            <w:vAlign w:val="center"/>
          </w:tcPr>
          <w:p w:rsidR="005141D1" w:rsidRPr="005141D1" w:rsidRDefault="005141D1" w:rsidP="005330CB">
            <w:pPr>
              <w:pStyle w:val="Listaszerbekezds"/>
              <w:spacing w:line="360" w:lineRule="auto"/>
              <w:ind w:left="0"/>
              <w:jc w:val="center"/>
              <w:rPr>
                <w:rFonts w:ascii="Times New Roman" w:hAnsi="Times New Roman"/>
                <w:b/>
                <w:sz w:val="22"/>
                <w:szCs w:val="22"/>
              </w:rPr>
            </w:pPr>
          </w:p>
        </w:tc>
        <w:tc>
          <w:tcPr>
            <w:tcW w:w="1134" w:type="dxa"/>
            <w:vMerge/>
            <w:vAlign w:val="center"/>
          </w:tcPr>
          <w:p w:rsidR="005141D1" w:rsidRPr="005141D1" w:rsidRDefault="005141D1" w:rsidP="005330CB">
            <w:pPr>
              <w:pStyle w:val="Listaszerbekezds"/>
              <w:spacing w:line="360" w:lineRule="auto"/>
              <w:ind w:left="0"/>
              <w:jc w:val="center"/>
              <w:rPr>
                <w:rFonts w:ascii="Times New Roman" w:hAnsi="Times New Roman"/>
                <w:sz w:val="22"/>
                <w:szCs w:val="22"/>
              </w:rPr>
            </w:pP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Halmozottan hátrányos helyzet: 51 fő</w:t>
            </w:r>
          </w:p>
        </w:tc>
      </w:tr>
      <w:tr w:rsidR="005141D1" w:rsidRPr="00C839CC" w:rsidTr="005330CB">
        <w:trPr>
          <w:trHeight w:val="623"/>
        </w:trPr>
        <w:tc>
          <w:tcPr>
            <w:tcW w:w="3898" w:type="dxa"/>
            <w:vMerge w:val="restart"/>
            <w:vAlign w:val="center"/>
          </w:tcPr>
          <w:p w:rsidR="005141D1" w:rsidRPr="005141D1" w:rsidRDefault="005141D1" w:rsidP="005330CB">
            <w:pPr>
              <w:pStyle w:val="Listaszerbekezds"/>
              <w:spacing w:line="360" w:lineRule="auto"/>
              <w:ind w:left="0"/>
              <w:jc w:val="center"/>
              <w:rPr>
                <w:rFonts w:ascii="Times New Roman" w:hAnsi="Times New Roman"/>
                <w:b/>
                <w:sz w:val="22"/>
                <w:szCs w:val="22"/>
              </w:rPr>
            </w:pPr>
            <w:proofErr w:type="spellStart"/>
            <w:r w:rsidRPr="005141D1">
              <w:rPr>
                <w:rFonts w:ascii="Times New Roman" w:hAnsi="Times New Roman"/>
                <w:b/>
                <w:sz w:val="22"/>
                <w:szCs w:val="22"/>
              </w:rPr>
              <w:t>Gönczy</w:t>
            </w:r>
            <w:proofErr w:type="spellEnd"/>
            <w:r w:rsidRPr="005141D1">
              <w:rPr>
                <w:rFonts w:ascii="Times New Roman" w:hAnsi="Times New Roman"/>
                <w:b/>
                <w:sz w:val="22"/>
                <w:szCs w:val="22"/>
              </w:rPr>
              <w:t xml:space="preserve"> Pál Református Sport és Két Tanítási Nyelvű Általános Iskola</w:t>
            </w:r>
          </w:p>
        </w:tc>
        <w:tc>
          <w:tcPr>
            <w:tcW w:w="1134" w:type="dxa"/>
            <w:vMerge w:val="restart"/>
            <w:vAlign w:val="center"/>
          </w:tcPr>
          <w:p w:rsidR="005141D1" w:rsidRPr="005141D1" w:rsidRDefault="005141D1" w:rsidP="005330CB">
            <w:pPr>
              <w:pStyle w:val="Listaszerbekezds"/>
              <w:spacing w:line="360" w:lineRule="auto"/>
              <w:ind w:left="0"/>
              <w:jc w:val="center"/>
              <w:rPr>
                <w:rFonts w:ascii="Times New Roman" w:hAnsi="Times New Roman"/>
                <w:sz w:val="22"/>
                <w:szCs w:val="22"/>
              </w:rPr>
            </w:pPr>
            <w:r w:rsidRPr="005141D1">
              <w:rPr>
                <w:rFonts w:ascii="Times New Roman" w:hAnsi="Times New Roman"/>
                <w:sz w:val="22"/>
                <w:szCs w:val="22"/>
              </w:rPr>
              <w:t>420</w:t>
            </w:r>
            <w:r w:rsidR="007A559F">
              <w:rPr>
                <w:rFonts w:ascii="Times New Roman" w:hAnsi="Times New Roman"/>
                <w:sz w:val="22"/>
                <w:szCs w:val="22"/>
              </w:rPr>
              <w:t xml:space="preserve"> fő</w:t>
            </w: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Hátrányos helyzetű gyermek: 3 fő</w:t>
            </w:r>
          </w:p>
        </w:tc>
      </w:tr>
      <w:tr w:rsidR="005141D1" w:rsidRPr="00C839CC" w:rsidTr="005330CB">
        <w:trPr>
          <w:trHeight w:val="622"/>
        </w:trPr>
        <w:tc>
          <w:tcPr>
            <w:tcW w:w="3898" w:type="dxa"/>
            <w:vMerge/>
          </w:tcPr>
          <w:p w:rsidR="005141D1" w:rsidRPr="005141D1" w:rsidRDefault="005141D1" w:rsidP="005330CB">
            <w:pPr>
              <w:pStyle w:val="Listaszerbekezds"/>
              <w:spacing w:line="360" w:lineRule="auto"/>
              <w:ind w:left="0"/>
              <w:rPr>
                <w:rFonts w:ascii="Times New Roman" w:hAnsi="Times New Roman"/>
                <w:b/>
                <w:sz w:val="22"/>
                <w:szCs w:val="22"/>
              </w:rPr>
            </w:pPr>
          </w:p>
        </w:tc>
        <w:tc>
          <w:tcPr>
            <w:tcW w:w="1134" w:type="dxa"/>
            <w:vMerge/>
          </w:tcPr>
          <w:p w:rsidR="005141D1" w:rsidRPr="005141D1" w:rsidRDefault="005141D1" w:rsidP="005330CB">
            <w:pPr>
              <w:pStyle w:val="Listaszerbekezds"/>
              <w:spacing w:line="360" w:lineRule="auto"/>
              <w:ind w:left="0"/>
              <w:rPr>
                <w:rFonts w:ascii="Times New Roman" w:hAnsi="Times New Roman"/>
                <w:sz w:val="22"/>
                <w:szCs w:val="22"/>
              </w:rPr>
            </w:pPr>
          </w:p>
        </w:tc>
        <w:tc>
          <w:tcPr>
            <w:tcW w:w="4180" w:type="dxa"/>
          </w:tcPr>
          <w:p w:rsidR="005141D1" w:rsidRPr="005141D1" w:rsidRDefault="005141D1" w:rsidP="005330CB">
            <w:pPr>
              <w:pStyle w:val="Listaszerbekezds"/>
              <w:spacing w:line="360" w:lineRule="auto"/>
              <w:ind w:left="0"/>
              <w:rPr>
                <w:rFonts w:ascii="Times New Roman" w:hAnsi="Times New Roman"/>
                <w:sz w:val="22"/>
                <w:szCs w:val="22"/>
              </w:rPr>
            </w:pPr>
            <w:r w:rsidRPr="005141D1">
              <w:rPr>
                <w:rFonts w:ascii="Times New Roman" w:hAnsi="Times New Roman"/>
                <w:sz w:val="22"/>
                <w:szCs w:val="22"/>
              </w:rPr>
              <w:t>Halmozottan hátrányos helyzet: 7 fő</w:t>
            </w:r>
          </w:p>
        </w:tc>
      </w:tr>
    </w:tbl>
    <w:p w:rsidR="00E9508D" w:rsidRPr="00781F23" w:rsidRDefault="00E9508D" w:rsidP="00E9508D">
      <w:pPr>
        <w:suppressAutoHyphens/>
        <w:spacing w:line="200" w:lineRule="atLeast"/>
        <w:ind w:left="720"/>
        <w:rPr>
          <w:rFonts w:eastAsia="Coronet" w:cs="Times New Roman"/>
          <w:b/>
          <w:bCs/>
          <w:sz w:val="28"/>
          <w:szCs w:val="28"/>
          <w:lang w:eastAsia="ar-SA"/>
        </w:rPr>
      </w:pPr>
    </w:p>
    <w:p w:rsidR="00E9508D" w:rsidRPr="00781F23" w:rsidRDefault="00E9508D" w:rsidP="00E9508D">
      <w:pPr>
        <w:rPr>
          <w:rFonts w:cs="Times New Roman"/>
          <w:szCs w:val="24"/>
        </w:rPr>
      </w:pPr>
      <w:r w:rsidRPr="00781F23">
        <w:rPr>
          <w:rFonts w:cs="Times New Roman"/>
          <w:szCs w:val="24"/>
        </w:rPr>
        <w:t>Az általános iskolák tájékoztatása alapján  megállapítható, hogy az iskolák többségében a</w:t>
      </w:r>
      <w:r w:rsidR="00781F23" w:rsidRPr="00781F23">
        <w:rPr>
          <w:rFonts w:cs="Times New Roman"/>
          <w:szCs w:val="24"/>
        </w:rPr>
        <w:t>z</w:t>
      </w:r>
      <w:r w:rsidRPr="00781F23">
        <w:rPr>
          <w:rFonts w:cs="Times New Roman"/>
          <w:szCs w:val="24"/>
        </w:rPr>
        <w:t xml:space="preserve"> ifjúságvédelmi felelősök állandó kapcsolatban vannak a Család- és Gyermekjóléti Szolgálattal. Igénybe veszik segítségüket, írásban vagy szóban jeleznek. Természetesen előbb saját hatáskörben, intézményen belül próbálják megoldani a </w:t>
      </w:r>
      <w:proofErr w:type="gramStart"/>
      <w:r w:rsidRPr="00781F23">
        <w:rPr>
          <w:rFonts w:cs="Times New Roman"/>
          <w:szCs w:val="24"/>
        </w:rPr>
        <w:t>problémákat</w:t>
      </w:r>
      <w:proofErr w:type="gramEnd"/>
      <w:r w:rsidRPr="00781F23">
        <w:rPr>
          <w:rFonts w:cs="Times New Roman"/>
          <w:szCs w:val="24"/>
        </w:rPr>
        <w:t>, ha nem sikerül, akkor fordulnak a szolgálat munkatársaihoz, iskolai szociális segítőkhöz</w:t>
      </w:r>
      <w:r w:rsidR="00FA0D34" w:rsidRPr="00781F23">
        <w:rPr>
          <w:rFonts w:cs="Times New Roman"/>
          <w:szCs w:val="24"/>
        </w:rPr>
        <w:t>. Az iskolai szociális munkás és az iskolapszichológus jelenléte nagy segítség intézményeknek és a gyermekeknek is.</w:t>
      </w:r>
    </w:p>
    <w:p w:rsidR="0019258D" w:rsidRPr="00F02C39" w:rsidRDefault="0019258D" w:rsidP="00E9508D">
      <w:pPr>
        <w:rPr>
          <w:rFonts w:cs="Times New Roman"/>
          <w:color w:val="00B050"/>
          <w:szCs w:val="24"/>
        </w:rPr>
      </w:pPr>
    </w:p>
    <w:p w:rsidR="0019258D" w:rsidRPr="00457AE8" w:rsidRDefault="0019258D" w:rsidP="0019258D">
      <w:pPr>
        <w:pStyle w:val="Szvegtrzs21"/>
        <w:tabs>
          <w:tab w:val="left" w:pos="578"/>
        </w:tabs>
        <w:spacing w:line="360" w:lineRule="auto"/>
        <w:rPr>
          <w:bCs/>
          <w:szCs w:val="24"/>
        </w:rPr>
      </w:pPr>
      <w:r w:rsidRPr="00457AE8">
        <w:rPr>
          <w:bCs/>
          <w:szCs w:val="24"/>
        </w:rPr>
        <w:t xml:space="preserve">A jelzésre okot adó </w:t>
      </w:r>
      <w:proofErr w:type="gramStart"/>
      <w:r w:rsidRPr="00457AE8">
        <w:rPr>
          <w:bCs/>
          <w:szCs w:val="24"/>
        </w:rPr>
        <w:t>problémák</w:t>
      </w:r>
      <w:proofErr w:type="gramEnd"/>
      <w:r w:rsidRPr="00457AE8">
        <w:rPr>
          <w:bCs/>
          <w:szCs w:val="24"/>
        </w:rPr>
        <w:t xml:space="preserve">: </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 xml:space="preserve">válófélben lévő szülőkkel való jogosultság kérdésében, </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 xml:space="preserve">szülői elhanyagolás, </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 xml:space="preserve">rendezetlen családi viszonyok, </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öngyilkossági szándék,</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 xml:space="preserve"> igazolatlan, és igazolt hiányzások</w:t>
      </w:r>
      <w:r w:rsidR="00457AE8">
        <w:rPr>
          <w:bCs/>
          <w:szCs w:val="24"/>
        </w:rPr>
        <w:t>,</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egyre nagyobb mértékű agresszivitás</w:t>
      </w:r>
      <w:r w:rsidR="00457AE8">
        <w:rPr>
          <w:bCs/>
          <w:szCs w:val="24"/>
        </w:rPr>
        <w:t>,</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súlyos, magatartási zavarok</w:t>
      </w:r>
      <w:r w:rsidR="00457AE8">
        <w:rPr>
          <w:bCs/>
          <w:szCs w:val="24"/>
        </w:rPr>
        <w:t>,</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 xml:space="preserve">kortárskapcsolati </w:t>
      </w:r>
      <w:proofErr w:type="gramStart"/>
      <w:r w:rsidRPr="00457AE8">
        <w:rPr>
          <w:bCs/>
          <w:szCs w:val="24"/>
        </w:rPr>
        <w:t>problémák</w:t>
      </w:r>
      <w:proofErr w:type="gramEnd"/>
      <w:r w:rsidR="00457AE8">
        <w:rPr>
          <w:bCs/>
          <w:szCs w:val="24"/>
        </w:rPr>
        <w:t>,</w:t>
      </w:r>
    </w:p>
    <w:p w:rsidR="0019258D" w:rsidRPr="00457AE8" w:rsidRDefault="0019258D" w:rsidP="008326E3">
      <w:pPr>
        <w:pStyle w:val="Szvegtrzs21"/>
        <w:numPr>
          <w:ilvl w:val="0"/>
          <w:numId w:val="32"/>
        </w:numPr>
        <w:tabs>
          <w:tab w:val="left" w:pos="578"/>
        </w:tabs>
        <w:ind w:left="714" w:hanging="357"/>
        <w:rPr>
          <w:bCs/>
          <w:szCs w:val="24"/>
        </w:rPr>
      </w:pPr>
      <w:r w:rsidRPr="00457AE8">
        <w:rPr>
          <w:bCs/>
          <w:szCs w:val="24"/>
        </w:rPr>
        <w:t>gyermekbántalmazás gyanúja</w:t>
      </w:r>
      <w:r w:rsidR="00457AE8">
        <w:rPr>
          <w:bCs/>
          <w:szCs w:val="24"/>
        </w:rPr>
        <w:t>,</w:t>
      </w:r>
    </w:p>
    <w:p w:rsidR="0019258D" w:rsidRPr="00457AE8" w:rsidRDefault="0019258D" w:rsidP="008326E3">
      <w:pPr>
        <w:pStyle w:val="Szvegtrzs21"/>
        <w:numPr>
          <w:ilvl w:val="0"/>
          <w:numId w:val="32"/>
        </w:numPr>
        <w:tabs>
          <w:tab w:val="left" w:pos="578"/>
        </w:tabs>
        <w:ind w:left="714" w:hanging="357"/>
        <w:rPr>
          <w:bCs/>
          <w:szCs w:val="24"/>
        </w:rPr>
      </w:pPr>
      <w:r w:rsidRPr="00457AE8">
        <w:rPr>
          <w:szCs w:val="24"/>
        </w:rPr>
        <w:t>a család diszfunkcionális működés</w:t>
      </w:r>
      <w:r w:rsidR="00457AE8">
        <w:rPr>
          <w:szCs w:val="24"/>
        </w:rPr>
        <w:t>,</w:t>
      </w:r>
    </w:p>
    <w:p w:rsidR="0019258D" w:rsidRPr="00457AE8" w:rsidRDefault="0019258D" w:rsidP="008326E3">
      <w:pPr>
        <w:pStyle w:val="Szvegtrzs21"/>
        <w:numPr>
          <w:ilvl w:val="0"/>
          <w:numId w:val="32"/>
        </w:numPr>
        <w:tabs>
          <w:tab w:val="left" w:pos="578"/>
        </w:tabs>
        <w:ind w:left="714" w:hanging="357"/>
        <w:rPr>
          <w:b/>
          <w:bCs/>
          <w:szCs w:val="24"/>
        </w:rPr>
      </w:pPr>
      <w:r w:rsidRPr="00457AE8">
        <w:rPr>
          <w:szCs w:val="24"/>
        </w:rPr>
        <w:t>iskolai szabályok be nem tartása.</w:t>
      </w:r>
    </w:p>
    <w:p w:rsidR="0019258D" w:rsidRPr="00457AE8" w:rsidRDefault="0019258D" w:rsidP="00E9508D">
      <w:pPr>
        <w:rPr>
          <w:rFonts w:cs="Times New Roman"/>
          <w:b/>
          <w:bCs/>
          <w:szCs w:val="24"/>
        </w:rPr>
      </w:pPr>
    </w:p>
    <w:p w:rsidR="00E9508D" w:rsidRPr="00457AE8" w:rsidRDefault="00E9508D" w:rsidP="00E9508D">
      <w:pPr>
        <w:rPr>
          <w:rFonts w:cs="Times New Roman"/>
          <w:szCs w:val="24"/>
        </w:rPr>
      </w:pPr>
      <w:r w:rsidRPr="00457AE8">
        <w:rPr>
          <w:rFonts w:cs="Times New Roman"/>
          <w:szCs w:val="24"/>
        </w:rPr>
        <w:t xml:space="preserve">Az ifjúságvédelmi felelősök minden iskolában ajánlják a szolgálat szolgáltatásait a szülőknek, gyerekeknek. Az intézmények faliújságokon, </w:t>
      </w:r>
      <w:proofErr w:type="gramStart"/>
      <w:r w:rsidRPr="00457AE8">
        <w:rPr>
          <w:rFonts w:cs="Times New Roman"/>
          <w:szCs w:val="24"/>
        </w:rPr>
        <w:t>információs</w:t>
      </w:r>
      <w:proofErr w:type="gramEnd"/>
      <w:r w:rsidRPr="00457AE8">
        <w:rPr>
          <w:rFonts w:cs="Times New Roman"/>
          <w:szCs w:val="24"/>
        </w:rPr>
        <w:t xml:space="preserve"> táblákon tájékoztatják a szülőket és a tanulókat a gyermekvédelmi és szociális intézmények elérhetőségeiről.</w:t>
      </w:r>
    </w:p>
    <w:p w:rsidR="00E9508D" w:rsidRPr="00457AE8" w:rsidRDefault="00E9508D" w:rsidP="00E9508D">
      <w:pPr>
        <w:rPr>
          <w:rFonts w:cs="Times New Roman"/>
          <w:szCs w:val="24"/>
        </w:rPr>
      </w:pPr>
      <w:r w:rsidRPr="00457AE8">
        <w:rPr>
          <w:rFonts w:cs="Times New Roman"/>
          <w:szCs w:val="24"/>
        </w:rPr>
        <w:t>Minden intézményben van lehetőség a bizalmas beszélgetés lebonyolítására, a tanulók ismerik a panaszjogot</w:t>
      </w:r>
      <w:r w:rsidR="00457AE8">
        <w:rPr>
          <w:rFonts w:cs="Times New Roman"/>
          <w:szCs w:val="24"/>
        </w:rPr>
        <w:t>.</w:t>
      </w:r>
      <w:r w:rsidR="00F67C9B">
        <w:rPr>
          <w:rFonts w:cs="Times New Roman"/>
          <w:szCs w:val="24"/>
        </w:rPr>
        <w:t xml:space="preserve"> </w:t>
      </w:r>
      <w:proofErr w:type="gramStart"/>
      <w:r w:rsidRPr="00457AE8">
        <w:rPr>
          <w:rFonts w:cs="Times New Roman"/>
          <w:szCs w:val="24"/>
        </w:rPr>
        <w:t>Fogadóóra</w:t>
      </w:r>
      <w:proofErr w:type="gramEnd"/>
      <w:r w:rsidRPr="00457AE8">
        <w:rPr>
          <w:rFonts w:cs="Times New Roman"/>
          <w:szCs w:val="24"/>
        </w:rPr>
        <w:t xml:space="preserve"> minden iskolában van, de szükség esetén rugalmasan alkalmazkodnak a szülők igényeihez. Igyekeznek bizalmas kapcsolatot kialakítani a szülőkke</w:t>
      </w:r>
      <w:r w:rsidR="009D0DEE" w:rsidRPr="00457AE8">
        <w:rPr>
          <w:rFonts w:cs="Times New Roman"/>
          <w:szCs w:val="24"/>
        </w:rPr>
        <w:t xml:space="preserve">l, gyerekekkel. </w:t>
      </w:r>
    </w:p>
    <w:p w:rsidR="00E9508D" w:rsidRDefault="00DB1125" w:rsidP="00DB1125">
      <w:pPr>
        <w:pStyle w:val="Cm"/>
        <w:ind w:left="425"/>
      </w:pPr>
      <w:bookmarkStart w:id="45" w:name="_Toc229056420"/>
      <w:r>
        <w:t xml:space="preserve">XIV. </w:t>
      </w:r>
      <w:r w:rsidR="00E9508D">
        <w:t>Éltes Mátyás Általános Iskola és Kollégium</w:t>
      </w:r>
      <w:r w:rsidR="009031C5">
        <w:t>,</w:t>
      </w:r>
      <w:r w:rsidR="00E9508D">
        <w:t xml:space="preserve"> Egységes Gyógypedagógiai Módszertani Intézmény</w:t>
      </w:r>
      <w:bookmarkEnd w:id="45"/>
    </w:p>
    <w:p w:rsidR="00951CF6" w:rsidRPr="00A2793A" w:rsidRDefault="00951CF6" w:rsidP="00951CF6">
      <w:pPr>
        <w:rPr>
          <w:lang w:eastAsia="hu-HU"/>
        </w:rPr>
      </w:pPr>
    </w:p>
    <w:p w:rsidR="00951CF6" w:rsidRPr="00A2793A" w:rsidRDefault="00951CF6" w:rsidP="00951CF6">
      <w:pPr>
        <w:rPr>
          <w:rFonts w:cs="Times New Roman"/>
          <w:szCs w:val="24"/>
        </w:rPr>
      </w:pPr>
      <w:r w:rsidRPr="00A2793A">
        <w:rPr>
          <w:rFonts w:cs="Times New Roman"/>
          <w:szCs w:val="24"/>
        </w:rPr>
        <w:t xml:space="preserve">Az intézményhez tartozó tanulók megoszlása a következő: a Berettyóújfalui Tankerület intézményeiben, tagintézményeiben integráltan neveltek száma 674 fő, súlyos fogyatékos (otthoni ellátásban) 32 fő, a hajdúszoboszlói iskolában pedig 82 fő tanul (hajdúszoboszlói és </w:t>
      </w:r>
      <w:r w:rsidRPr="00A2793A">
        <w:rPr>
          <w:rFonts w:cs="Times New Roman"/>
          <w:szCs w:val="24"/>
        </w:rPr>
        <w:lastRenderedPageBreak/>
        <w:t>vidéki napközis, kollégista, gyermekvédelmi gondoskodásban élő), egyéni munkarend szerint 17 fő tanul.</w:t>
      </w:r>
    </w:p>
    <w:p w:rsidR="00951CF6" w:rsidRPr="00A2793A" w:rsidRDefault="00951CF6" w:rsidP="00951CF6">
      <w:pPr>
        <w:rPr>
          <w:rFonts w:cs="Times New Roman"/>
          <w:szCs w:val="24"/>
        </w:rPr>
      </w:pPr>
      <w:r w:rsidRPr="00A2793A">
        <w:rPr>
          <w:rFonts w:cs="Times New Roman"/>
          <w:szCs w:val="24"/>
        </w:rPr>
        <w:t xml:space="preserve">Hátrányos helyzetű tanuló az anyaintézményben 10 fő, emellett halmozottan hátrányos helyzetű (a gyermekvédelmi gondoskodásban, nevelőszülőknél levőkkel együtt) 28 fő. A védelembe vett tanulókról nincs pontos </w:t>
      </w:r>
      <w:proofErr w:type="gramStart"/>
      <w:r w:rsidRPr="00A2793A">
        <w:rPr>
          <w:rFonts w:cs="Times New Roman"/>
          <w:szCs w:val="24"/>
        </w:rPr>
        <w:t>információ</w:t>
      </w:r>
      <w:proofErr w:type="gramEnd"/>
      <w:r w:rsidRPr="00A2793A">
        <w:rPr>
          <w:rFonts w:cs="Times New Roman"/>
          <w:szCs w:val="24"/>
        </w:rPr>
        <w:t>.</w:t>
      </w:r>
    </w:p>
    <w:p w:rsidR="00951CF6" w:rsidRPr="00A2793A" w:rsidRDefault="00951CF6" w:rsidP="00951CF6">
      <w:pPr>
        <w:rPr>
          <w:rFonts w:cs="Times New Roman"/>
          <w:szCs w:val="24"/>
        </w:rPr>
      </w:pPr>
    </w:p>
    <w:p w:rsidR="00951CF6" w:rsidRPr="00A2793A" w:rsidRDefault="00951CF6" w:rsidP="00951CF6">
      <w:pPr>
        <w:rPr>
          <w:rFonts w:cs="Times New Roman"/>
          <w:szCs w:val="24"/>
        </w:rPr>
      </w:pPr>
      <w:r w:rsidRPr="00A2793A">
        <w:rPr>
          <w:rFonts w:cs="Times New Roman"/>
          <w:szCs w:val="24"/>
        </w:rPr>
        <w:t xml:space="preserve">A Család- és Gyermekjóléti Szolgálattal a tavalyi évben 10 gyermek kapcsán kellett felvenni a kapcsolatot. A jelzések legnagyobb része igazolatlan mulasztás, vagy igazolt mulasztás nagy száma miatt történt, de higiéniai hiányosággal, kedvezőtlen anyagi helyzettel, családi helyzet megromlásával kapcsolatos </w:t>
      </w:r>
      <w:proofErr w:type="gramStart"/>
      <w:r w:rsidRPr="00A2793A">
        <w:rPr>
          <w:rFonts w:cs="Times New Roman"/>
          <w:szCs w:val="24"/>
        </w:rPr>
        <w:t>információ</w:t>
      </w:r>
      <w:proofErr w:type="gramEnd"/>
      <w:r w:rsidRPr="00A2793A">
        <w:rPr>
          <w:rFonts w:cs="Times New Roman"/>
          <w:szCs w:val="24"/>
        </w:rPr>
        <w:t>csere, rendszeres gyermekvédelmi kedvezmény megítéléséről szóló határozat pótlása.</w:t>
      </w:r>
    </w:p>
    <w:p w:rsidR="00E9508D" w:rsidRPr="006C5A91" w:rsidRDefault="00EE7F49" w:rsidP="00EE7F49">
      <w:pPr>
        <w:pStyle w:val="Cm"/>
        <w:ind w:left="425"/>
        <w:rPr>
          <w:rFonts w:eastAsia="Coronet"/>
          <w:szCs w:val="28"/>
          <w:lang w:eastAsia="ar-SA"/>
        </w:rPr>
      </w:pPr>
      <w:bookmarkStart w:id="46" w:name="_Toc229056421"/>
      <w:r>
        <w:t xml:space="preserve">XV. </w:t>
      </w:r>
      <w:r w:rsidR="00E9508D">
        <w:t>Középiskolák</w:t>
      </w:r>
      <w:bookmarkEnd w:id="46"/>
    </w:p>
    <w:p w:rsidR="00E9508D" w:rsidRPr="006C5A91" w:rsidRDefault="00E9508D" w:rsidP="00E9508D">
      <w:pPr>
        <w:suppressAutoHyphens/>
        <w:spacing w:line="200" w:lineRule="atLeast"/>
        <w:rPr>
          <w:rFonts w:eastAsia="Coronet" w:cs="Times New Roman"/>
          <w:bCs/>
          <w:sz w:val="28"/>
          <w:szCs w:val="28"/>
          <w:lang w:eastAsia="ar-SA"/>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4"/>
        <w:gridCol w:w="1276"/>
        <w:gridCol w:w="1417"/>
        <w:gridCol w:w="1559"/>
        <w:gridCol w:w="1560"/>
        <w:gridCol w:w="1560"/>
      </w:tblGrid>
      <w:tr w:rsidR="005407B4" w:rsidRPr="006C5A91" w:rsidTr="004A0032">
        <w:trPr>
          <w:trHeight w:val="977"/>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rsidR="007F0CF8" w:rsidRPr="008E2ABA" w:rsidRDefault="007F0CF8" w:rsidP="008E2ABA">
            <w:pPr>
              <w:jc w:val="center"/>
              <w:rPr>
                <w:b/>
                <w:sz w:val="20"/>
                <w:szCs w:val="20"/>
                <w:lang w:eastAsia="ar-SA"/>
              </w:rPr>
            </w:pPr>
            <w:r w:rsidRPr="008E2ABA">
              <w:rPr>
                <w:b/>
                <w:sz w:val="20"/>
                <w:szCs w:val="20"/>
              </w:rPr>
              <w:t>Intézmény</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suppressAutoHyphens/>
              <w:spacing w:line="200" w:lineRule="atLeast"/>
              <w:jc w:val="center"/>
              <w:rPr>
                <w:rFonts w:cs="Times New Roman"/>
                <w:b/>
                <w:bCs/>
                <w:sz w:val="20"/>
                <w:szCs w:val="20"/>
                <w:lang w:eastAsia="ar-SA"/>
              </w:rPr>
            </w:pPr>
            <w:r w:rsidRPr="00CB693E">
              <w:rPr>
                <w:rFonts w:cs="Times New Roman"/>
                <w:b/>
                <w:bCs/>
                <w:sz w:val="20"/>
                <w:szCs w:val="20"/>
              </w:rPr>
              <w:t>Tanulók létszáma</w:t>
            </w:r>
            <w:r w:rsidR="008E12E2">
              <w:rPr>
                <w:rFonts w:cs="Times New Roman"/>
                <w:b/>
                <w:bCs/>
                <w:sz w:val="20"/>
                <w:szCs w:val="20"/>
              </w:rPr>
              <w:t xml:space="preserve"> (fő)</w:t>
            </w:r>
          </w:p>
        </w:tc>
        <w:tc>
          <w:tcPr>
            <w:tcW w:w="1417" w:type="dxa"/>
            <w:tcBorders>
              <w:top w:val="single" w:sz="4" w:space="0" w:color="auto"/>
              <w:left w:val="single" w:sz="4" w:space="0" w:color="auto"/>
              <w:bottom w:val="single" w:sz="4" w:space="0" w:color="auto"/>
              <w:right w:val="single" w:sz="4" w:space="0" w:color="auto"/>
            </w:tcBorders>
            <w:vAlign w:val="center"/>
            <w:hideMark/>
          </w:tcPr>
          <w:p w:rsidR="007F0CF8" w:rsidRDefault="007F0CF8" w:rsidP="00CB693E">
            <w:pPr>
              <w:suppressAutoHyphens/>
              <w:spacing w:line="200" w:lineRule="atLeast"/>
              <w:jc w:val="center"/>
              <w:rPr>
                <w:rFonts w:cs="Times New Roman"/>
                <w:b/>
                <w:bCs/>
                <w:sz w:val="20"/>
                <w:szCs w:val="20"/>
              </w:rPr>
            </w:pPr>
            <w:r w:rsidRPr="00CB693E">
              <w:rPr>
                <w:rFonts w:cs="Times New Roman"/>
                <w:b/>
                <w:bCs/>
                <w:sz w:val="20"/>
                <w:szCs w:val="20"/>
              </w:rPr>
              <w:t>Hátrányos helyzetű tanulók száma</w:t>
            </w:r>
          </w:p>
          <w:p w:rsidR="008E12E2" w:rsidRPr="00CB693E" w:rsidRDefault="008E12E2" w:rsidP="00CB693E">
            <w:pPr>
              <w:suppressAutoHyphens/>
              <w:spacing w:line="200" w:lineRule="atLeast"/>
              <w:jc w:val="center"/>
              <w:rPr>
                <w:rFonts w:cs="Times New Roman"/>
                <w:b/>
                <w:bCs/>
                <w:sz w:val="20"/>
                <w:szCs w:val="20"/>
                <w:lang w:eastAsia="ar-SA"/>
              </w:rPr>
            </w:pPr>
            <w:r>
              <w:rPr>
                <w:rFonts w:cs="Times New Roman"/>
                <w:b/>
                <w:bCs/>
                <w:sz w:val="20"/>
                <w:szCs w:val="20"/>
              </w:rPr>
              <w:t>(fő)</w:t>
            </w:r>
          </w:p>
        </w:tc>
        <w:tc>
          <w:tcPr>
            <w:tcW w:w="1559"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suppressAutoHyphens/>
              <w:spacing w:line="200" w:lineRule="atLeast"/>
              <w:jc w:val="center"/>
              <w:rPr>
                <w:rFonts w:cs="Times New Roman"/>
                <w:b/>
                <w:bCs/>
                <w:sz w:val="20"/>
                <w:szCs w:val="20"/>
                <w:lang w:eastAsia="ar-SA"/>
              </w:rPr>
            </w:pPr>
            <w:r w:rsidRPr="00CB693E">
              <w:rPr>
                <w:rFonts w:cs="Times New Roman"/>
                <w:b/>
                <w:bCs/>
                <w:sz w:val="20"/>
                <w:szCs w:val="20"/>
              </w:rPr>
              <w:t>Halmozottan hátrányos helyzetű tanulók száma</w:t>
            </w:r>
            <w:r w:rsidR="008E12E2">
              <w:rPr>
                <w:rFonts w:cs="Times New Roman"/>
                <w:b/>
                <w:bCs/>
                <w:sz w:val="20"/>
                <w:szCs w:val="20"/>
              </w:rPr>
              <w:t xml:space="preserve"> (fő)</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CB693E">
            <w:pPr>
              <w:suppressAutoHyphens/>
              <w:spacing w:line="200" w:lineRule="atLeast"/>
              <w:jc w:val="center"/>
              <w:rPr>
                <w:rFonts w:cs="Times New Roman"/>
                <w:b/>
                <w:bCs/>
                <w:sz w:val="20"/>
                <w:szCs w:val="20"/>
              </w:rPr>
            </w:pPr>
            <w:r>
              <w:rPr>
                <w:rFonts w:cs="Times New Roman"/>
                <w:b/>
                <w:bCs/>
                <w:sz w:val="20"/>
                <w:szCs w:val="20"/>
              </w:rPr>
              <w:t>SNI-s tanulók száma</w:t>
            </w:r>
            <w:r w:rsidR="008E12E2">
              <w:rPr>
                <w:rFonts w:cs="Times New Roman"/>
                <w:b/>
                <w:bCs/>
                <w:sz w:val="20"/>
                <w:szCs w:val="20"/>
              </w:rPr>
              <w:t xml:space="preserve"> (fő)</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Default="006E16EE" w:rsidP="00CB693E">
            <w:pPr>
              <w:suppressAutoHyphens/>
              <w:spacing w:line="200" w:lineRule="atLeast"/>
              <w:jc w:val="center"/>
              <w:rPr>
                <w:rFonts w:cs="Times New Roman"/>
                <w:b/>
                <w:bCs/>
                <w:sz w:val="20"/>
                <w:szCs w:val="20"/>
              </w:rPr>
            </w:pPr>
            <w:r>
              <w:rPr>
                <w:rFonts w:cs="Times New Roman"/>
                <w:b/>
                <w:bCs/>
                <w:sz w:val="20"/>
                <w:szCs w:val="20"/>
              </w:rPr>
              <w:t xml:space="preserve">magántanulók </w:t>
            </w:r>
          </w:p>
          <w:p w:rsidR="006E16EE" w:rsidRPr="00CB693E" w:rsidRDefault="006E16EE" w:rsidP="00CB693E">
            <w:pPr>
              <w:suppressAutoHyphens/>
              <w:spacing w:line="200" w:lineRule="atLeast"/>
              <w:jc w:val="center"/>
              <w:rPr>
                <w:rFonts w:cs="Times New Roman"/>
                <w:b/>
                <w:bCs/>
                <w:sz w:val="20"/>
                <w:szCs w:val="20"/>
              </w:rPr>
            </w:pPr>
            <w:r>
              <w:rPr>
                <w:rFonts w:cs="Times New Roman"/>
                <w:b/>
                <w:bCs/>
                <w:sz w:val="20"/>
                <w:szCs w:val="20"/>
              </w:rPr>
              <w:t>száma</w:t>
            </w:r>
            <w:r w:rsidR="008E12E2">
              <w:rPr>
                <w:rFonts w:cs="Times New Roman"/>
                <w:b/>
                <w:bCs/>
                <w:sz w:val="20"/>
                <w:szCs w:val="20"/>
              </w:rPr>
              <w:t xml:space="preserve"> (fő)</w:t>
            </w:r>
          </w:p>
        </w:tc>
      </w:tr>
      <w:tr w:rsidR="005407B4" w:rsidRPr="006C5A91" w:rsidTr="004A0032">
        <w:trPr>
          <w:trHeight w:val="667"/>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pStyle w:val="Lista"/>
              <w:spacing w:line="200" w:lineRule="atLeast"/>
              <w:jc w:val="left"/>
              <w:rPr>
                <w:rFonts w:cs="Times New Roman"/>
                <w:bCs/>
                <w:sz w:val="20"/>
              </w:rPr>
            </w:pPr>
            <w:r w:rsidRPr="00CB693E">
              <w:rPr>
                <w:rFonts w:cs="Times New Roman"/>
                <w:bCs/>
                <w:sz w:val="20"/>
              </w:rPr>
              <w:t>Hőgyes Endre Gimnázium</w:t>
            </w:r>
          </w:p>
        </w:tc>
        <w:tc>
          <w:tcPr>
            <w:tcW w:w="1276" w:type="dxa"/>
            <w:tcBorders>
              <w:top w:val="single" w:sz="4" w:space="0" w:color="auto"/>
              <w:left w:val="single" w:sz="4" w:space="0" w:color="auto"/>
              <w:bottom w:val="single" w:sz="4" w:space="0" w:color="auto"/>
              <w:right w:val="single" w:sz="4" w:space="0" w:color="auto"/>
            </w:tcBorders>
            <w:vAlign w:val="center"/>
          </w:tcPr>
          <w:p w:rsidR="007F0CF8" w:rsidRPr="00CB693E" w:rsidRDefault="00E81B59"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493</w:t>
            </w:r>
          </w:p>
        </w:tc>
        <w:tc>
          <w:tcPr>
            <w:tcW w:w="1417"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6</w:t>
            </w:r>
          </w:p>
        </w:tc>
        <w:tc>
          <w:tcPr>
            <w:tcW w:w="1559"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0</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pacing w:line="200" w:lineRule="atLeast"/>
              <w:jc w:val="center"/>
              <w:rPr>
                <w:rFonts w:cs="Times New Roman"/>
                <w:b/>
                <w:bCs/>
                <w:sz w:val="20"/>
                <w:szCs w:val="20"/>
                <w:lang w:eastAsia="ar-SA"/>
              </w:rPr>
            </w:pPr>
            <w:r>
              <w:rPr>
                <w:rFonts w:cs="Times New Roman"/>
                <w:b/>
                <w:bCs/>
                <w:sz w:val="20"/>
                <w:szCs w:val="20"/>
                <w:lang w:eastAsia="ar-SA"/>
              </w:rPr>
              <w:t>8</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pacing w:line="200" w:lineRule="atLeast"/>
              <w:jc w:val="center"/>
              <w:rPr>
                <w:rFonts w:cs="Times New Roman"/>
                <w:b/>
                <w:bCs/>
                <w:sz w:val="20"/>
                <w:szCs w:val="20"/>
                <w:lang w:eastAsia="ar-SA"/>
              </w:rPr>
            </w:pPr>
            <w:r>
              <w:rPr>
                <w:rFonts w:cs="Times New Roman"/>
                <w:b/>
                <w:bCs/>
                <w:sz w:val="20"/>
                <w:szCs w:val="20"/>
                <w:lang w:eastAsia="ar-SA"/>
              </w:rPr>
              <w:t>3</w:t>
            </w:r>
          </w:p>
        </w:tc>
      </w:tr>
      <w:tr w:rsidR="005407B4" w:rsidRPr="006C5A91" w:rsidTr="004A0032">
        <w:trPr>
          <w:trHeight w:val="847"/>
          <w:jc w:val="center"/>
        </w:trPr>
        <w:tc>
          <w:tcPr>
            <w:tcW w:w="1914" w:type="dxa"/>
            <w:tcBorders>
              <w:top w:val="single" w:sz="4" w:space="0" w:color="auto"/>
              <w:left w:val="single" w:sz="4" w:space="0" w:color="auto"/>
              <w:bottom w:val="single" w:sz="4" w:space="0" w:color="auto"/>
              <w:right w:val="single" w:sz="4" w:space="0" w:color="auto"/>
            </w:tcBorders>
            <w:vAlign w:val="center"/>
            <w:hideMark/>
          </w:tcPr>
          <w:p w:rsidR="007F0CF8" w:rsidRPr="00CB693E" w:rsidRDefault="007F0CF8" w:rsidP="00CB693E">
            <w:pPr>
              <w:pStyle w:val="Lista"/>
              <w:spacing w:line="200" w:lineRule="atLeast"/>
              <w:jc w:val="left"/>
              <w:rPr>
                <w:rFonts w:cs="Times New Roman"/>
                <w:bCs/>
                <w:sz w:val="20"/>
              </w:rPr>
            </w:pPr>
            <w:r w:rsidRPr="00CB693E">
              <w:rPr>
                <w:rFonts w:cs="Times New Roman"/>
                <w:bCs/>
                <w:sz w:val="20"/>
              </w:rPr>
              <w:t>BSZC Bocskai István Szakközépiskola és Szakgimnázium</w:t>
            </w:r>
          </w:p>
        </w:tc>
        <w:tc>
          <w:tcPr>
            <w:tcW w:w="1276"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257</w:t>
            </w:r>
          </w:p>
        </w:tc>
        <w:tc>
          <w:tcPr>
            <w:tcW w:w="1417"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35</w:t>
            </w:r>
          </w:p>
        </w:tc>
        <w:tc>
          <w:tcPr>
            <w:tcW w:w="1559"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37</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Default="008E12E2" w:rsidP="007F0CF8">
            <w:pPr>
              <w:spacing w:line="200" w:lineRule="atLeast"/>
              <w:jc w:val="center"/>
              <w:rPr>
                <w:rFonts w:cs="Times New Roman"/>
                <w:b/>
                <w:bCs/>
                <w:sz w:val="20"/>
                <w:szCs w:val="20"/>
                <w:lang w:eastAsia="ar-SA"/>
              </w:rPr>
            </w:pPr>
            <w:r>
              <w:rPr>
                <w:rFonts w:cs="Times New Roman"/>
                <w:b/>
                <w:bCs/>
                <w:sz w:val="20"/>
                <w:szCs w:val="20"/>
                <w:lang w:eastAsia="ar-SA"/>
              </w:rPr>
              <w:t>SNI-s tanuló:</w:t>
            </w:r>
          </w:p>
          <w:p w:rsidR="008E12E2" w:rsidRDefault="008E12E2" w:rsidP="007F0CF8">
            <w:pPr>
              <w:spacing w:line="200" w:lineRule="atLeast"/>
              <w:jc w:val="center"/>
              <w:rPr>
                <w:rFonts w:cs="Times New Roman"/>
                <w:b/>
                <w:bCs/>
                <w:sz w:val="20"/>
                <w:szCs w:val="20"/>
                <w:lang w:eastAsia="ar-SA"/>
              </w:rPr>
            </w:pPr>
            <w:r>
              <w:rPr>
                <w:rFonts w:cs="Times New Roman"/>
                <w:b/>
                <w:bCs/>
                <w:sz w:val="20"/>
                <w:szCs w:val="20"/>
                <w:lang w:eastAsia="ar-SA"/>
              </w:rPr>
              <w:t>11</w:t>
            </w:r>
          </w:p>
          <w:p w:rsidR="008E12E2" w:rsidRPr="00CB693E" w:rsidRDefault="008E12E2" w:rsidP="007F0CF8">
            <w:pPr>
              <w:spacing w:line="200" w:lineRule="atLeast"/>
              <w:jc w:val="center"/>
              <w:rPr>
                <w:rFonts w:cs="Times New Roman"/>
                <w:b/>
                <w:bCs/>
                <w:sz w:val="20"/>
                <w:szCs w:val="20"/>
                <w:lang w:eastAsia="ar-SA"/>
              </w:rPr>
            </w:pPr>
            <w:r>
              <w:rPr>
                <w:rFonts w:cs="Times New Roman"/>
                <w:b/>
                <w:bCs/>
                <w:sz w:val="20"/>
                <w:szCs w:val="20"/>
                <w:lang w:eastAsia="ar-SA"/>
              </w:rPr>
              <w:t xml:space="preserve">BTMN-es tanuló: 2 </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pacing w:line="200" w:lineRule="atLeast"/>
              <w:jc w:val="center"/>
              <w:rPr>
                <w:rFonts w:cs="Times New Roman"/>
                <w:b/>
                <w:bCs/>
                <w:sz w:val="20"/>
                <w:szCs w:val="20"/>
                <w:lang w:eastAsia="ar-SA"/>
              </w:rPr>
            </w:pPr>
            <w:r>
              <w:rPr>
                <w:rFonts w:cs="Times New Roman"/>
                <w:b/>
                <w:bCs/>
                <w:sz w:val="20"/>
                <w:szCs w:val="20"/>
                <w:lang w:eastAsia="ar-SA"/>
              </w:rPr>
              <w:t>szakmai képzés nem teszi lehetővé</w:t>
            </w:r>
          </w:p>
        </w:tc>
      </w:tr>
      <w:tr w:rsidR="007F0CF8" w:rsidRPr="006C5A91" w:rsidTr="004A0032">
        <w:trPr>
          <w:trHeight w:val="873"/>
          <w:jc w:val="center"/>
        </w:trPr>
        <w:tc>
          <w:tcPr>
            <w:tcW w:w="1914"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CB693E">
            <w:pPr>
              <w:pStyle w:val="Lista"/>
              <w:spacing w:line="200" w:lineRule="atLeast"/>
              <w:jc w:val="left"/>
              <w:rPr>
                <w:rFonts w:cs="Times New Roman"/>
                <w:bCs/>
                <w:sz w:val="20"/>
              </w:rPr>
            </w:pPr>
            <w:r w:rsidRPr="00CB693E">
              <w:rPr>
                <w:rFonts w:cs="Times New Roman"/>
                <w:bCs/>
                <w:sz w:val="20"/>
              </w:rPr>
              <w:t>BSZC Közgázgazdasági Technikum</w:t>
            </w:r>
          </w:p>
        </w:tc>
        <w:tc>
          <w:tcPr>
            <w:tcW w:w="1276"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330</w:t>
            </w:r>
          </w:p>
        </w:tc>
        <w:tc>
          <w:tcPr>
            <w:tcW w:w="1417"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5</w:t>
            </w:r>
          </w:p>
        </w:tc>
        <w:tc>
          <w:tcPr>
            <w:tcW w:w="1559" w:type="dxa"/>
            <w:tcBorders>
              <w:top w:val="single" w:sz="4" w:space="0" w:color="auto"/>
              <w:left w:val="single" w:sz="4" w:space="0" w:color="auto"/>
              <w:bottom w:val="single" w:sz="4" w:space="0" w:color="auto"/>
              <w:right w:val="single" w:sz="4" w:space="0" w:color="auto"/>
            </w:tcBorders>
            <w:vAlign w:val="center"/>
          </w:tcPr>
          <w:p w:rsidR="007F0CF8" w:rsidRPr="00CB693E" w:rsidRDefault="006E16EE" w:rsidP="007F0CF8">
            <w:pPr>
              <w:suppressAutoHyphens/>
              <w:spacing w:line="200" w:lineRule="atLeast"/>
              <w:jc w:val="center"/>
              <w:rPr>
                <w:rFonts w:cs="Times New Roman"/>
                <w:b/>
                <w:bCs/>
                <w:sz w:val="20"/>
                <w:szCs w:val="20"/>
                <w:lang w:eastAsia="ar-SA"/>
              </w:rPr>
            </w:pPr>
            <w:r>
              <w:rPr>
                <w:rFonts w:cs="Times New Roman"/>
                <w:b/>
                <w:bCs/>
                <w:sz w:val="20"/>
                <w:szCs w:val="20"/>
                <w:lang w:eastAsia="ar-SA"/>
              </w:rPr>
              <w:t>7</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7F0CF8">
            <w:pPr>
              <w:spacing w:line="200" w:lineRule="atLeast"/>
              <w:jc w:val="center"/>
              <w:rPr>
                <w:rFonts w:cs="Times New Roman"/>
                <w:b/>
                <w:bCs/>
                <w:sz w:val="20"/>
                <w:szCs w:val="20"/>
                <w:lang w:eastAsia="ar-SA"/>
              </w:rPr>
            </w:pPr>
            <w:r w:rsidRPr="00CB693E">
              <w:rPr>
                <w:rFonts w:cs="Times New Roman"/>
                <w:b/>
                <w:bCs/>
                <w:sz w:val="20"/>
                <w:szCs w:val="20"/>
                <w:lang w:eastAsia="ar-SA"/>
              </w:rPr>
              <w:t>0</w:t>
            </w:r>
          </w:p>
        </w:tc>
        <w:tc>
          <w:tcPr>
            <w:tcW w:w="1560" w:type="dxa"/>
            <w:tcBorders>
              <w:top w:val="single" w:sz="4" w:space="0" w:color="auto"/>
              <w:left w:val="single" w:sz="4" w:space="0" w:color="auto"/>
              <w:bottom w:val="single" w:sz="4" w:space="0" w:color="auto"/>
              <w:right w:val="single" w:sz="4" w:space="0" w:color="auto"/>
            </w:tcBorders>
            <w:vAlign w:val="center"/>
          </w:tcPr>
          <w:p w:rsidR="007F0CF8" w:rsidRPr="00CB693E" w:rsidRDefault="007F0CF8" w:rsidP="007F0CF8">
            <w:pPr>
              <w:spacing w:line="200" w:lineRule="atLeast"/>
              <w:jc w:val="center"/>
              <w:rPr>
                <w:rFonts w:cs="Times New Roman"/>
                <w:b/>
                <w:bCs/>
                <w:sz w:val="20"/>
                <w:szCs w:val="20"/>
                <w:lang w:eastAsia="ar-SA"/>
              </w:rPr>
            </w:pPr>
            <w:r w:rsidRPr="00CB693E">
              <w:rPr>
                <w:rFonts w:cs="Times New Roman"/>
                <w:b/>
                <w:bCs/>
                <w:sz w:val="20"/>
                <w:szCs w:val="20"/>
                <w:lang w:eastAsia="ar-SA"/>
              </w:rPr>
              <w:t>0</w:t>
            </w:r>
          </w:p>
        </w:tc>
      </w:tr>
    </w:tbl>
    <w:p w:rsidR="00B30C38" w:rsidRDefault="00B30C38" w:rsidP="00B30C38">
      <w:pPr>
        <w:rPr>
          <w:rFonts w:cs="Times New Roman"/>
          <w:szCs w:val="24"/>
        </w:rPr>
      </w:pPr>
    </w:p>
    <w:p w:rsidR="00B30C38" w:rsidRPr="00463AA1" w:rsidRDefault="00B30C38" w:rsidP="00B30C38">
      <w:pPr>
        <w:rPr>
          <w:rFonts w:cs="Times New Roman"/>
          <w:szCs w:val="24"/>
        </w:rPr>
      </w:pPr>
      <w:r w:rsidRPr="00463AA1">
        <w:rPr>
          <w:rFonts w:cs="Times New Roman"/>
          <w:szCs w:val="24"/>
        </w:rPr>
        <w:t>A középiskolák mi</w:t>
      </w:r>
      <w:r w:rsidR="00463AA1" w:rsidRPr="00463AA1">
        <w:rPr>
          <w:rFonts w:cs="Times New Roman"/>
          <w:szCs w:val="24"/>
        </w:rPr>
        <w:t>n</w:t>
      </w:r>
      <w:r w:rsidRPr="00463AA1">
        <w:rPr>
          <w:rFonts w:cs="Times New Roman"/>
          <w:szCs w:val="24"/>
        </w:rPr>
        <w:t xml:space="preserve">degyikében magas az </w:t>
      </w:r>
      <w:proofErr w:type="spellStart"/>
      <w:r w:rsidRPr="00463AA1">
        <w:rPr>
          <w:rFonts w:cs="Times New Roman"/>
          <w:szCs w:val="24"/>
        </w:rPr>
        <w:t>egyszülős</w:t>
      </w:r>
      <w:proofErr w:type="spellEnd"/>
      <w:r w:rsidRPr="00463AA1">
        <w:rPr>
          <w:rFonts w:cs="Times New Roman"/>
          <w:szCs w:val="24"/>
        </w:rPr>
        <w:t xml:space="preserve"> családok száma, emelkedik a megindított válások száma, </w:t>
      </w:r>
      <w:proofErr w:type="gramStart"/>
      <w:r w:rsidRPr="00463AA1">
        <w:rPr>
          <w:rFonts w:cs="Times New Roman"/>
          <w:szCs w:val="24"/>
        </w:rPr>
        <w:t>problémát</w:t>
      </w:r>
      <w:proofErr w:type="gramEnd"/>
      <w:r w:rsidRPr="00463AA1">
        <w:rPr>
          <w:rFonts w:cs="Times New Roman"/>
          <w:szCs w:val="24"/>
        </w:rPr>
        <w:t xml:space="preserve"> okoz, hogy a szülők között kialakuló feszültségbe az igen sérülékeny életkorban levő tanulók is bevonódnak. Az idei évben egyre több erőszakos, türelmetlen, </w:t>
      </w:r>
      <w:proofErr w:type="gramStart"/>
      <w:r w:rsidRPr="00463AA1">
        <w:rPr>
          <w:rFonts w:cs="Times New Roman"/>
          <w:szCs w:val="24"/>
        </w:rPr>
        <w:t>problémás</w:t>
      </w:r>
      <w:proofErr w:type="gramEnd"/>
      <w:r w:rsidRPr="00463AA1">
        <w:rPr>
          <w:rFonts w:cs="Times New Roman"/>
          <w:szCs w:val="24"/>
        </w:rPr>
        <w:t xml:space="preserve"> tanulóval szemben tettek intézkedéseket az intézményekben.  Az ösztöndíj bevezetése óta jelentősen csökkent az igazolatlan hiányzások száma.</w:t>
      </w:r>
    </w:p>
    <w:p w:rsidR="00B30C38" w:rsidRPr="00463AA1" w:rsidRDefault="00B30C38" w:rsidP="00B30C38">
      <w:pPr>
        <w:rPr>
          <w:rFonts w:cs="Times New Roman"/>
          <w:szCs w:val="24"/>
        </w:rPr>
      </w:pPr>
      <w:r w:rsidRPr="00463AA1">
        <w:rPr>
          <w:rFonts w:cs="Times New Roman"/>
          <w:szCs w:val="24"/>
        </w:rPr>
        <w:t xml:space="preserve">Továbbra is igény van egyéni pszichológusi beszélgetésre a diákok részéről. Az iskolapszichológus feladata kiemelten fontos a növekedő számmal jelentkező </w:t>
      </w:r>
      <w:proofErr w:type="gramStart"/>
      <w:r w:rsidRPr="00463AA1">
        <w:rPr>
          <w:rFonts w:cs="Times New Roman"/>
          <w:szCs w:val="24"/>
        </w:rPr>
        <w:t>mentális</w:t>
      </w:r>
      <w:proofErr w:type="gramEnd"/>
      <w:r w:rsidRPr="00463AA1">
        <w:rPr>
          <w:rFonts w:cs="Times New Roman"/>
          <w:szCs w:val="24"/>
        </w:rPr>
        <w:t>-lelki problémákkal küzdő fiatalok körében.</w:t>
      </w:r>
    </w:p>
    <w:p w:rsidR="00E9508D" w:rsidRPr="006C5A91" w:rsidRDefault="00EE7F49" w:rsidP="00EE7F49">
      <w:pPr>
        <w:pStyle w:val="Cm"/>
        <w:ind w:left="425"/>
        <w:rPr>
          <w:szCs w:val="28"/>
        </w:rPr>
      </w:pPr>
      <w:bookmarkStart w:id="47" w:name="_Toc229056422"/>
      <w:r>
        <w:t xml:space="preserve">XVI. </w:t>
      </w:r>
      <w:r w:rsidR="00E9508D">
        <w:t>Hajdúszoboszlói Járási Hivatal Hatósági és Gyámügyi Osztály</w:t>
      </w:r>
      <w:bookmarkEnd w:id="47"/>
    </w:p>
    <w:p w:rsidR="00E9508D" w:rsidRPr="006C5A91" w:rsidRDefault="00E9508D" w:rsidP="00E9508D">
      <w:pPr>
        <w:rPr>
          <w:rFonts w:cs="Times New Roman"/>
          <w:b/>
          <w:bCs/>
          <w:u w:val="single"/>
        </w:rPr>
      </w:pPr>
    </w:p>
    <w:p w:rsidR="000B41F5" w:rsidRPr="00A635AC" w:rsidRDefault="000B41F5" w:rsidP="00E9508D">
      <w:pPr>
        <w:rPr>
          <w:rFonts w:cs="Times New Roman"/>
          <w:szCs w:val="24"/>
        </w:rPr>
      </w:pPr>
      <w:r w:rsidRPr="00A635AC">
        <w:rPr>
          <w:rFonts w:cs="Times New Roman"/>
          <w:szCs w:val="24"/>
        </w:rPr>
        <w:t>202</w:t>
      </w:r>
      <w:r w:rsidR="007A6D05" w:rsidRPr="00A635AC">
        <w:rPr>
          <w:rFonts w:cs="Times New Roman"/>
          <w:szCs w:val="24"/>
        </w:rPr>
        <w:t>5</w:t>
      </w:r>
      <w:r w:rsidRPr="00A635AC">
        <w:rPr>
          <w:rFonts w:cs="Times New Roman"/>
          <w:szCs w:val="24"/>
        </w:rPr>
        <w:t xml:space="preserve">. január 01. napján a gyámhatóság </w:t>
      </w:r>
      <w:r w:rsidR="007A6D05" w:rsidRPr="00A635AC">
        <w:rPr>
          <w:rFonts w:cs="Times New Roman"/>
          <w:szCs w:val="24"/>
        </w:rPr>
        <w:t>23</w:t>
      </w:r>
      <w:r w:rsidRPr="00A635AC">
        <w:rPr>
          <w:rFonts w:cs="Times New Roman"/>
          <w:szCs w:val="24"/>
        </w:rPr>
        <w:t xml:space="preserve"> családba fogadott gyermeket tartott nyilván. Az év során 3 </w:t>
      </w:r>
      <w:r w:rsidR="007A6D05" w:rsidRPr="00A635AC">
        <w:rPr>
          <w:rFonts w:cs="Times New Roman"/>
          <w:szCs w:val="24"/>
        </w:rPr>
        <w:t xml:space="preserve">gyermek ügye illetékesség változás miatt átkerült másik járásba, 3 </w:t>
      </w:r>
      <w:r w:rsidRPr="00A635AC">
        <w:rPr>
          <w:rFonts w:cs="Times New Roman"/>
          <w:szCs w:val="24"/>
        </w:rPr>
        <w:t>gyermekkel nőtt a családba fogadottak száma</w:t>
      </w:r>
      <w:r w:rsidR="007A6D05" w:rsidRPr="00A635AC">
        <w:rPr>
          <w:rFonts w:cs="Times New Roman"/>
          <w:szCs w:val="24"/>
        </w:rPr>
        <w:t>. 5 gyermek esetében 3 családot illetően</w:t>
      </w:r>
      <w:r w:rsidR="00A635AC">
        <w:rPr>
          <w:rFonts w:cs="Times New Roman"/>
          <w:szCs w:val="24"/>
        </w:rPr>
        <w:t xml:space="preserve"> a</w:t>
      </w:r>
      <w:r w:rsidR="007A6D05" w:rsidRPr="00A635AC">
        <w:rPr>
          <w:rFonts w:cs="Times New Roman"/>
          <w:szCs w:val="24"/>
        </w:rPr>
        <w:t xml:space="preserve"> </w:t>
      </w:r>
      <w:proofErr w:type="spellStart"/>
      <w:r w:rsidRPr="00A635AC">
        <w:rPr>
          <w:rFonts w:cs="Times New Roman"/>
          <w:szCs w:val="24"/>
        </w:rPr>
        <w:t>családbafogadás</w:t>
      </w:r>
      <w:r w:rsidR="007A6D05" w:rsidRPr="00A635AC">
        <w:rPr>
          <w:rFonts w:cs="Times New Roman"/>
          <w:szCs w:val="24"/>
        </w:rPr>
        <w:t>t</w:t>
      </w:r>
      <w:proofErr w:type="spellEnd"/>
      <w:r w:rsidRPr="00A635AC">
        <w:rPr>
          <w:rFonts w:cs="Times New Roman"/>
          <w:szCs w:val="24"/>
        </w:rPr>
        <w:t xml:space="preserve"> </w:t>
      </w:r>
      <w:r w:rsidR="007A6D05" w:rsidRPr="00A635AC">
        <w:rPr>
          <w:rFonts w:cs="Times New Roman"/>
          <w:szCs w:val="24"/>
        </w:rPr>
        <w:t>meg kellett szüntetni</w:t>
      </w:r>
      <w:r w:rsidR="0053488C" w:rsidRPr="00A635AC">
        <w:rPr>
          <w:rFonts w:cs="Times New Roman"/>
          <w:szCs w:val="24"/>
        </w:rPr>
        <w:t>, a szülők felkészültek arra, hogy gyermekeiket saját háztartásukba</w:t>
      </w:r>
      <w:r w:rsidR="00A635AC">
        <w:rPr>
          <w:rFonts w:cs="Times New Roman"/>
          <w:szCs w:val="24"/>
        </w:rPr>
        <w:t>n</w:t>
      </w:r>
      <w:r w:rsidR="0053488C" w:rsidRPr="00A635AC">
        <w:rPr>
          <w:rFonts w:cs="Times New Roman"/>
          <w:szCs w:val="24"/>
        </w:rPr>
        <w:t xml:space="preserve"> neveljék. Az év so</w:t>
      </w:r>
      <w:r w:rsidR="00A635AC">
        <w:rPr>
          <w:rFonts w:cs="Times New Roman"/>
          <w:szCs w:val="24"/>
        </w:rPr>
        <w:t xml:space="preserve">rán elrendelt </w:t>
      </w:r>
      <w:proofErr w:type="spellStart"/>
      <w:r w:rsidR="00A635AC">
        <w:rPr>
          <w:rFonts w:cs="Times New Roman"/>
          <w:szCs w:val="24"/>
        </w:rPr>
        <w:t>családbafogadásokra</w:t>
      </w:r>
      <w:proofErr w:type="spellEnd"/>
      <w:r w:rsidR="00A635AC">
        <w:rPr>
          <w:rFonts w:cs="Times New Roman"/>
          <w:szCs w:val="24"/>
        </w:rPr>
        <w:t xml:space="preserve"> </w:t>
      </w:r>
      <w:r w:rsidR="0053488C" w:rsidRPr="00A635AC">
        <w:rPr>
          <w:rFonts w:cs="Times New Roman"/>
          <w:szCs w:val="24"/>
        </w:rPr>
        <w:t>a gyermekek ideiglenes hatályú elhelyezését követően került sor.</w:t>
      </w:r>
      <w:r w:rsidR="005B0A84" w:rsidRPr="00A635AC">
        <w:rPr>
          <w:rFonts w:cs="Times New Roman"/>
          <w:szCs w:val="24"/>
        </w:rPr>
        <w:t xml:space="preserve"> </w:t>
      </w:r>
      <w:r w:rsidRPr="00A635AC">
        <w:rPr>
          <w:rFonts w:cs="Times New Roman"/>
          <w:szCs w:val="24"/>
        </w:rPr>
        <w:t xml:space="preserve"> </w:t>
      </w:r>
      <w:r w:rsidR="0053488C" w:rsidRPr="00A635AC">
        <w:rPr>
          <w:rFonts w:cs="Times New Roman"/>
          <w:szCs w:val="24"/>
        </w:rPr>
        <w:t>A</w:t>
      </w:r>
      <w:r w:rsidRPr="00A635AC">
        <w:rPr>
          <w:rFonts w:cs="Times New Roman"/>
          <w:szCs w:val="24"/>
        </w:rPr>
        <w:t xml:space="preserve"> szülők főként lakhatási-anyagi okokból kérik a </w:t>
      </w:r>
      <w:r w:rsidR="00A635AC">
        <w:rPr>
          <w:rFonts w:cs="Times New Roman"/>
          <w:szCs w:val="24"/>
        </w:rPr>
        <w:t>családba fogadás engedélyezését</w:t>
      </w:r>
      <w:r w:rsidR="0053488C" w:rsidRPr="00A635AC">
        <w:rPr>
          <w:rFonts w:cs="Times New Roman"/>
          <w:szCs w:val="24"/>
        </w:rPr>
        <w:t>, e</w:t>
      </w:r>
      <w:r w:rsidRPr="00A635AC">
        <w:rPr>
          <w:rFonts w:cs="Times New Roman"/>
          <w:szCs w:val="24"/>
        </w:rPr>
        <w:t xml:space="preserve">zzel elkerülhetővé válik a gyermek </w:t>
      </w:r>
      <w:r w:rsidR="0053488C" w:rsidRPr="00A635AC">
        <w:rPr>
          <w:rFonts w:cs="Times New Roman"/>
          <w:szCs w:val="24"/>
        </w:rPr>
        <w:t>ideiglenes hatályú elhelyezése.</w:t>
      </w:r>
      <w:r w:rsidRPr="00A635AC">
        <w:rPr>
          <w:rFonts w:cs="Times New Roman"/>
          <w:szCs w:val="24"/>
        </w:rPr>
        <w:t xml:space="preserve"> </w:t>
      </w:r>
    </w:p>
    <w:p w:rsidR="0053488C" w:rsidRPr="00A635AC" w:rsidRDefault="0053488C" w:rsidP="00E9508D">
      <w:pPr>
        <w:rPr>
          <w:rFonts w:cs="Times New Roman"/>
          <w:szCs w:val="24"/>
        </w:rPr>
      </w:pPr>
    </w:p>
    <w:p w:rsidR="000B41F5" w:rsidRPr="00AA2538" w:rsidRDefault="00D771FC" w:rsidP="00E9508D">
      <w:r w:rsidRPr="00A635AC">
        <w:t xml:space="preserve">A nevelésbe vétel, mint gyámhatósági intézkedés azt eredményezi, hogy a veszélyeztetett gyermek hosszabb időre kikerül a családjából és gyermekvédelmi szakellátásba kerül. </w:t>
      </w:r>
      <w:r w:rsidR="000B41F5" w:rsidRPr="00A635AC">
        <w:rPr>
          <w:rFonts w:cs="Times New Roman"/>
          <w:szCs w:val="24"/>
        </w:rPr>
        <w:t xml:space="preserve">A </w:t>
      </w:r>
      <w:r w:rsidR="000B41F5" w:rsidRPr="00AA2538">
        <w:rPr>
          <w:rFonts w:cs="Times New Roman"/>
          <w:szCs w:val="24"/>
        </w:rPr>
        <w:lastRenderedPageBreak/>
        <w:t>nevelésbe vett kiskorúak száma 202</w:t>
      </w:r>
      <w:r w:rsidR="00185070" w:rsidRPr="00AA2538">
        <w:rPr>
          <w:rFonts w:cs="Times New Roman"/>
          <w:szCs w:val="24"/>
        </w:rPr>
        <w:t>5.01.01.napján 24</w:t>
      </w:r>
      <w:r w:rsidR="000B41F5" w:rsidRPr="00AA2538">
        <w:rPr>
          <w:rFonts w:cs="Times New Roman"/>
          <w:szCs w:val="24"/>
        </w:rPr>
        <w:t xml:space="preserve"> fő volt, az év során </w:t>
      </w:r>
      <w:r w:rsidR="00185070" w:rsidRPr="00AA2538">
        <w:rPr>
          <w:rFonts w:cs="Times New Roman"/>
          <w:szCs w:val="24"/>
        </w:rPr>
        <w:t>8</w:t>
      </w:r>
      <w:r w:rsidR="000B41F5" w:rsidRPr="00AA2538">
        <w:rPr>
          <w:rFonts w:cs="Times New Roman"/>
          <w:szCs w:val="24"/>
        </w:rPr>
        <w:t xml:space="preserve"> gyermek esetében kelle</w:t>
      </w:r>
      <w:r w:rsidR="00185070" w:rsidRPr="00AA2538">
        <w:rPr>
          <w:rFonts w:cs="Times New Roman"/>
          <w:szCs w:val="24"/>
        </w:rPr>
        <w:t xml:space="preserve">tt nevelésbe vételt elrendelni, melyből 1 gyermek esetében más járásba történő áttételéről kellett rendelkezni. </w:t>
      </w:r>
      <w:r w:rsidR="000B41F5" w:rsidRPr="00AA2538">
        <w:rPr>
          <w:rFonts w:cs="Times New Roman"/>
          <w:szCs w:val="24"/>
        </w:rPr>
        <w:t>A nevelésbe vétel</w:t>
      </w:r>
      <w:r w:rsidR="003E3360" w:rsidRPr="00AA2538">
        <w:rPr>
          <w:rFonts w:cs="Times New Roman"/>
          <w:szCs w:val="24"/>
        </w:rPr>
        <w:t xml:space="preserve"> megszüntetésére</w:t>
      </w:r>
      <w:r w:rsidR="000B41F5" w:rsidRPr="00AA2538">
        <w:rPr>
          <w:rFonts w:cs="Times New Roman"/>
          <w:szCs w:val="24"/>
        </w:rPr>
        <w:t xml:space="preserve"> </w:t>
      </w:r>
      <w:r w:rsidR="003E3360" w:rsidRPr="00AA2538">
        <w:rPr>
          <w:rFonts w:cs="Times New Roman"/>
          <w:szCs w:val="24"/>
        </w:rPr>
        <w:t>4</w:t>
      </w:r>
      <w:r w:rsidR="000B41F5" w:rsidRPr="00AA2538">
        <w:rPr>
          <w:rFonts w:cs="Times New Roman"/>
          <w:szCs w:val="24"/>
        </w:rPr>
        <w:t xml:space="preserve"> gyermek esetében nagykorúvá válása miatt került </w:t>
      </w:r>
      <w:r w:rsidR="003E3360" w:rsidRPr="00AA2538">
        <w:rPr>
          <w:rFonts w:cs="Times New Roman"/>
          <w:szCs w:val="24"/>
        </w:rPr>
        <w:t>sor. 2</w:t>
      </w:r>
      <w:r w:rsidR="000B41F5" w:rsidRPr="00AA2538">
        <w:rPr>
          <w:rFonts w:cs="Times New Roman"/>
          <w:szCs w:val="24"/>
        </w:rPr>
        <w:t xml:space="preserve"> család esetében </w:t>
      </w:r>
      <w:r w:rsidR="003E3360" w:rsidRPr="00AA2538">
        <w:rPr>
          <w:rFonts w:cs="Times New Roman"/>
          <w:szCs w:val="24"/>
        </w:rPr>
        <w:t>2</w:t>
      </w:r>
      <w:r w:rsidR="000B41F5" w:rsidRPr="00AA2538">
        <w:rPr>
          <w:rFonts w:cs="Times New Roman"/>
          <w:szCs w:val="24"/>
        </w:rPr>
        <w:t xml:space="preserve"> gyermeket érintően a nevelésbe vétel megszüntetésére sikeres hazagondozás miatt került sor.</w:t>
      </w:r>
    </w:p>
    <w:p w:rsidR="000B41F5" w:rsidRPr="00AA2538" w:rsidRDefault="000B41F5" w:rsidP="00E9508D">
      <w:pPr>
        <w:rPr>
          <w:rFonts w:cs="Times New Roman"/>
          <w:szCs w:val="24"/>
        </w:rPr>
      </w:pPr>
      <w:r w:rsidRPr="00AA2538">
        <w:rPr>
          <w:rFonts w:cs="Times New Roman"/>
          <w:szCs w:val="24"/>
        </w:rPr>
        <w:t xml:space="preserve">A nevelésbe vételek legfőbb oka a gyermekek elhanyagolása volt, az, hogy a szülők nem tudnak olyan otthont biztosítani a gyermekeik számára, ami a megfelelő fejlődéshez szükséges lenne. Felmerült még problémaként a gyermek által tanúsított </w:t>
      </w:r>
      <w:r w:rsidR="00AA2538">
        <w:rPr>
          <w:rFonts w:cs="Times New Roman"/>
          <w:szCs w:val="24"/>
        </w:rPr>
        <w:t xml:space="preserve">olyan mértékű </w:t>
      </w:r>
      <w:proofErr w:type="gramStart"/>
      <w:r w:rsidR="00AA2538">
        <w:rPr>
          <w:rFonts w:cs="Times New Roman"/>
          <w:szCs w:val="24"/>
        </w:rPr>
        <w:t>magatartás romlás</w:t>
      </w:r>
      <w:proofErr w:type="gramEnd"/>
      <w:r w:rsidR="00AA2538">
        <w:rPr>
          <w:rFonts w:cs="Times New Roman"/>
          <w:szCs w:val="24"/>
        </w:rPr>
        <w:t xml:space="preserve">, </w:t>
      </w:r>
      <w:r w:rsidR="00BB46A6" w:rsidRPr="00AA2538">
        <w:t xml:space="preserve">amit </w:t>
      </w:r>
      <w:r w:rsidR="00AA2538">
        <w:t xml:space="preserve">a </w:t>
      </w:r>
      <w:r w:rsidR="00BB46A6" w:rsidRPr="00AA2538">
        <w:t>szülő/gondviselő a gyermekvédelmi rendszer szereplőinek segítségével nem tud megszüntetni. Az évek óta fennálló nevelésbe vételek kapcsán sajnos megállapítható, hogy az idő előre haladtával egyre csökken a hazagondozás esélye, a gyermek nagy valószínűséggel a nagykorúság elérésével kerül ki az ellátó rendszerből.</w:t>
      </w:r>
      <w:r w:rsidRPr="00AA2538">
        <w:rPr>
          <w:rFonts w:cs="Times New Roman"/>
          <w:szCs w:val="24"/>
        </w:rPr>
        <w:t xml:space="preserve"> </w:t>
      </w:r>
    </w:p>
    <w:p w:rsidR="00312665" w:rsidRPr="006C5A91" w:rsidRDefault="00312665" w:rsidP="00E9508D">
      <w:pPr>
        <w:rPr>
          <w:rFonts w:cs="Times New Roman"/>
          <w:szCs w:val="24"/>
        </w:rPr>
      </w:pPr>
    </w:p>
    <w:p w:rsidR="00A7583E" w:rsidRPr="00DE2513" w:rsidRDefault="00A7583E" w:rsidP="00E9508D">
      <w:pPr>
        <w:rPr>
          <w:rFonts w:cs="Times New Roman"/>
          <w:szCs w:val="24"/>
        </w:rPr>
      </w:pPr>
      <w:r w:rsidRPr="00DE2513">
        <w:t>Az ideiglenes hatályú elhelyezés célja a gyermek azonnali veszélyeztetettségének megszüntetése a családból történő kiemeléssel, melyet a gyámhatóság 1-2 hónapon belül felülvizsgál. Abban az esetben alkalmazza a gyámhatóság ezt a fajta hatósági intézkedést, ha a gyermek szülői felügyelet nélkül marad, vagy testi, értelmi, érzelmi és erkölcsi fejlődését családi környezete vagy önmaga súlyosan veszélyezteti, és emiatt azonnali elhelyezése szükséges. Az ideiglenes hatályú elhelyezést megalapozó súlyos veszélyeztetettségnek minősül a gyermek olyan bántalmazása, elhanyagolása, amely életét közvetlen veszélynek teszi ki, vagy testi, értelmi, érzelmi vagy erkölcsi fejlődésében jelentős és helyrehozhatatlan károsodást okozhat.</w:t>
      </w:r>
    </w:p>
    <w:p w:rsidR="00A7583E" w:rsidRPr="00DE2513" w:rsidRDefault="00A7583E" w:rsidP="00E9508D">
      <w:r w:rsidRPr="00DE2513">
        <w:t>2025. január 01. napján 2 gyermek ideiglenes hatályú elhelyezésének felülvizsgálata még folyamatban volt. Ezt követően a településen 2025-ben még 9 esetben, 14 gyermek kapcsán került sor ideiglenes hatályú elhelyezésre, ami növekedést mutat a 2024-es adatokhoz képest. Ebből 2 esetbe</w:t>
      </w:r>
      <w:r w:rsidR="00DE2513" w:rsidRPr="00DE2513">
        <w:t xml:space="preserve">n a rendőrség döntése alapján történt a </w:t>
      </w:r>
      <w:r w:rsidRPr="00DE2513">
        <w:t>gyermekek ideiglenes hatályú elhelyezése, mely a 14 gyermekből 6 gyermeket érintett. A 14 gyermekből 1 gyermek került a másik szülőjéhez, 4 gyermek harmadik személynél, 6 gyermek elsőnek befogadóotthonba került, 3 gyermek újszülött volt és</w:t>
      </w:r>
      <w:r w:rsidR="00DE2513" w:rsidRPr="00DE2513">
        <w:t xml:space="preserve"> már a kórházból nevelőszülőhöz </w:t>
      </w:r>
      <w:r w:rsidRPr="00DE2513">
        <w:t xml:space="preserve">került elhelyezésre. Ezen súlyos gyermekvédelmi intézkedés elrendelésére 11 esetben azért került sor, mert a szülő/törvényes képviselő viselkedéséből adódó súlyos veszélyeztetettség állt fent, 3 esetben azért került sor, mert a szülők nem készültek fel megfelelően az újszülött gyermek fogadására. </w:t>
      </w:r>
    </w:p>
    <w:p w:rsidR="000B41F5" w:rsidRPr="00DE2513" w:rsidRDefault="000B41F5" w:rsidP="00E9508D">
      <w:pPr>
        <w:rPr>
          <w:rFonts w:cs="Times New Roman"/>
          <w:szCs w:val="24"/>
        </w:rPr>
      </w:pPr>
      <w:r w:rsidRPr="00DE2513">
        <w:rPr>
          <w:rFonts w:cs="Times New Roman"/>
          <w:szCs w:val="24"/>
        </w:rPr>
        <w:t>Az ideiglenes hatályú elhelyezések végrehajtását továbbra is megnehezíti az a tény, hogy rendkívül kevés szabad férőhely található a megyében, és bár a gyámhatóság minden esetben jelzi a területi gyermekvédelmi szakszolgálat felé, hogy azonnali intézkedésre lenne szükség, napokba telik mire a gyermek számára megfelelő gondozási hely kerül kijelölésre.</w:t>
      </w:r>
    </w:p>
    <w:p w:rsidR="000B41F5" w:rsidRPr="00E160D8" w:rsidRDefault="00A7583E" w:rsidP="00E9508D">
      <w:pPr>
        <w:rPr>
          <w:rFonts w:cs="Times New Roman"/>
          <w:szCs w:val="24"/>
        </w:rPr>
      </w:pPr>
      <w:r w:rsidRPr="00E160D8">
        <w:rPr>
          <w:rFonts w:cs="Times New Roman"/>
          <w:szCs w:val="24"/>
        </w:rPr>
        <w:t xml:space="preserve">Továbbra is cél </w:t>
      </w:r>
      <w:r w:rsidR="000B41F5" w:rsidRPr="00E160D8">
        <w:rPr>
          <w:rFonts w:cs="Times New Roman"/>
          <w:szCs w:val="24"/>
        </w:rPr>
        <w:t xml:space="preserve">elkerülni a gyermekek családból történő kiemelését, leginkább </w:t>
      </w:r>
      <w:proofErr w:type="spellStart"/>
      <w:r w:rsidR="000B41F5" w:rsidRPr="00E160D8">
        <w:rPr>
          <w:rFonts w:cs="Times New Roman"/>
          <w:szCs w:val="24"/>
        </w:rPr>
        <w:t>családbafogadás</w:t>
      </w:r>
      <w:proofErr w:type="spellEnd"/>
      <w:r w:rsidR="000B41F5" w:rsidRPr="00E160D8">
        <w:rPr>
          <w:rFonts w:cs="Times New Roman"/>
          <w:szCs w:val="24"/>
        </w:rPr>
        <w:t xml:space="preserve"> lehetőségeinek feltérképezésével, azonban egyre általánosabb tapasztalat, hogy nagyfokú szülői elhanyagolás esetében a szűkebb vagy tágabb család sem alkalmas a gyermekek gondozására. </w:t>
      </w:r>
    </w:p>
    <w:p w:rsidR="00A7583E" w:rsidRPr="00E160D8" w:rsidRDefault="000B41F5" w:rsidP="00E9508D">
      <w:pPr>
        <w:rPr>
          <w:rFonts w:cs="Times New Roman"/>
          <w:szCs w:val="24"/>
        </w:rPr>
      </w:pPr>
      <w:r w:rsidRPr="00E160D8">
        <w:rPr>
          <w:rFonts w:cs="Times New Roman"/>
          <w:szCs w:val="24"/>
        </w:rPr>
        <w:t>Az ideiglenes hatályú elhelyezések felülvizsgálata során</w:t>
      </w:r>
      <w:r w:rsidR="00A7583E" w:rsidRPr="00E160D8">
        <w:rPr>
          <w:rFonts w:cs="Times New Roman"/>
          <w:szCs w:val="24"/>
        </w:rPr>
        <w:t xml:space="preserve"> 1</w:t>
      </w:r>
      <w:r w:rsidRPr="00E160D8">
        <w:rPr>
          <w:rFonts w:cs="Times New Roman"/>
          <w:szCs w:val="24"/>
        </w:rPr>
        <w:t xml:space="preserve"> kiskorú esetében</w:t>
      </w:r>
      <w:r w:rsidR="00A7583E" w:rsidRPr="00E160D8">
        <w:rPr>
          <w:rFonts w:cs="Times New Roman"/>
          <w:szCs w:val="24"/>
        </w:rPr>
        <w:t xml:space="preserve"> más járásban történő felülvizsgálatára került sor</w:t>
      </w:r>
      <w:r w:rsidR="00E160D8" w:rsidRPr="00E160D8">
        <w:rPr>
          <w:rFonts w:cs="Times New Roman"/>
          <w:szCs w:val="24"/>
        </w:rPr>
        <w:t xml:space="preserve">, 1 gyermeket családba fogadtak, </w:t>
      </w:r>
      <w:r w:rsidR="00E160D8" w:rsidRPr="00E160D8">
        <w:t xml:space="preserve">6 </w:t>
      </w:r>
      <w:proofErr w:type="gramStart"/>
      <w:r w:rsidR="00A7583E" w:rsidRPr="00E160D8">
        <w:t>gyermek nevelésbe</w:t>
      </w:r>
      <w:proofErr w:type="gramEnd"/>
      <w:r w:rsidR="00A7583E" w:rsidRPr="00E160D8">
        <w:t xml:space="preserve"> vételére került sor. 2025. december 31. napján még 9 gyermeket érintően az ideiglenes hatályú elhelyezés felülvizsgálata folyamatban volt</w:t>
      </w:r>
      <w:r w:rsidR="00E160D8">
        <w:t>.</w:t>
      </w:r>
    </w:p>
    <w:p w:rsidR="00A7583E" w:rsidRPr="006C5A91" w:rsidRDefault="00A7583E" w:rsidP="00E9508D">
      <w:pPr>
        <w:rPr>
          <w:rFonts w:cs="Times New Roman"/>
          <w:szCs w:val="24"/>
        </w:rPr>
      </w:pPr>
    </w:p>
    <w:p w:rsidR="000B41F5" w:rsidRPr="00FE73EC" w:rsidRDefault="00FE73EC" w:rsidP="00E9508D">
      <w:pPr>
        <w:rPr>
          <w:rFonts w:cs="Times New Roman"/>
          <w:color w:val="538135" w:themeColor="accent6" w:themeShade="BF"/>
          <w:szCs w:val="24"/>
        </w:rPr>
      </w:pPr>
      <w:r w:rsidRPr="00D96CC4">
        <w:t xml:space="preserve">Az utógondozás célja, hogy elősegítse a gyermek, illetve a fiatal felnőtt családi környezetbe való visszailleszkedését, önálló életének megkezdését. </w:t>
      </w:r>
      <w:r w:rsidR="000B41F5" w:rsidRPr="00D96CC4">
        <w:rPr>
          <w:rFonts w:cs="Times New Roman"/>
          <w:szCs w:val="24"/>
        </w:rPr>
        <w:t xml:space="preserve">Önjogúvá vált volt neveltek kapcsán </w:t>
      </w:r>
      <w:r w:rsidR="00AA4D78" w:rsidRPr="00D96CC4">
        <w:rPr>
          <w:rFonts w:cs="Times New Roman"/>
          <w:szCs w:val="24"/>
        </w:rPr>
        <w:t xml:space="preserve">2 </w:t>
      </w:r>
      <w:r w:rsidR="000B41F5" w:rsidRPr="00D96CC4">
        <w:rPr>
          <w:rFonts w:cs="Times New Roman"/>
          <w:szCs w:val="24"/>
        </w:rPr>
        <w:t xml:space="preserve">esetben került sor utógondozói ellátás megállapítására, tekintettel arra, hogy a fiatal felnőtt létfenntartását önállóan biztosítani nem tudja. Utógondozói ellátás megszüntetésére az év folyamán </w:t>
      </w:r>
      <w:r w:rsidR="00AA4D78" w:rsidRPr="00D96CC4">
        <w:rPr>
          <w:rFonts w:cs="Times New Roman"/>
          <w:szCs w:val="24"/>
        </w:rPr>
        <w:t xml:space="preserve">2 fiatal felnőtt esetében </w:t>
      </w:r>
      <w:r w:rsidR="000B41F5" w:rsidRPr="00D96CC4">
        <w:rPr>
          <w:rFonts w:cs="Times New Roman"/>
          <w:szCs w:val="24"/>
        </w:rPr>
        <w:t xml:space="preserve">került sor. </w:t>
      </w:r>
      <w:r w:rsidRPr="00D96CC4">
        <w:t xml:space="preserve">Az alacsony érdeklődés oka az utógondozással </w:t>
      </w:r>
      <w:r w:rsidRPr="00D96CC4">
        <w:lastRenderedPageBreak/>
        <w:t>járó követelményrendszerben keresendő, ugyanis az állami gondoskodásból kikerülő fiatal felnőttek sok esetben nem tudják, vagy nem akarják betartani az előírt együttműködési szabályokat, így inkább nem is kérelmezik a megállapítást</w:t>
      </w:r>
      <w:r w:rsidR="00D96CC4" w:rsidRPr="00D96CC4">
        <w:t>.</w:t>
      </w:r>
    </w:p>
    <w:p w:rsidR="00312665" w:rsidRPr="006C5A91" w:rsidRDefault="00312665" w:rsidP="00E9508D">
      <w:pPr>
        <w:rPr>
          <w:rFonts w:cs="Times New Roman"/>
          <w:szCs w:val="24"/>
        </w:rPr>
      </w:pPr>
    </w:p>
    <w:p w:rsidR="000B41F5" w:rsidRPr="00D96CC4" w:rsidRDefault="000E3D12" w:rsidP="00E9508D">
      <w:pPr>
        <w:rPr>
          <w:rFonts w:cs="Times New Roman"/>
          <w:szCs w:val="24"/>
        </w:rPr>
      </w:pPr>
      <w:r w:rsidRPr="00D96CC4">
        <w:t xml:space="preserve">A védelembe vétel célja, hogy a hatósági eszközön túl a gyermekjóléti szolgáltatást nyújtó által végzett szociális segítő munka eszközeivel igyekszik elősegíteni azt, hogy a veszélyeztetett gyermek a saját családi környezetében nevelkedve a veszélyeztetettség megszüntetéséhez szükséges támogatást megkapja. E hatósági intézkedés keretében egy </w:t>
      </w:r>
      <w:proofErr w:type="gramStart"/>
      <w:r w:rsidRPr="00D96CC4">
        <w:t>komplex</w:t>
      </w:r>
      <w:proofErr w:type="gramEnd"/>
      <w:r w:rsidRPr="00D96CC4">
        <w:t xml:space="preserve"> családgondozási folyamat valósul meg, amelyet a hatóság folyamatosan kontrollál. Akkor kerül ilyen hatósági intézkedésre sor, ha a szülő vagy más törvényes képviselő a gyermek veszélyeztetettségét az alapellátások önkéntes igénybevételével megszüntetni nem tudja, vagy nem akarja, de feltételezhető, hogy segítséggel a gyermek fejlődése a családi környezetben mégis biztosítható</w:t>
      </w:r>
      <w:r w:rsidR="00D96CC4">
        <w:t xml:space="preserve">. </w:t>
      </w:r>
      <w:r w:rsidR="008C417C" w:rsidRPr="00D96CC4">
        <w:rPr>
          <w:rFonts w:cs="Times New Roman"/>
          <w:szCs w:val="24"/>
        </w:rPr>
        <w:t>A</w:t>
      </w:r>
      <w:r w:rsidR="000B41F5" w:rsidRPr="00D96CC4">
        <w:rPr>
          <w:rFonts w:cs="Times New Roman"/>
          <w:szCs w:val="24"/>
        </w:rPr>
        <w:t xml:space="preserve"> jelzőrendszer tagjaival nagyo</w:t>
      </w:r>
      <w:r w:rsidR="008C417C" w:rsidRPr="00D96CC4">
        <w:rPr>
          <w:rFonts w:cs="Times New Roman"/>
          <w:szCs w:val="24"/>
        </w:rPr>
        <w:t>n</w:t>
      </w:r>
      <w:r w:rsidR="000B41F5" w:rsidRPr="00D96CC4">
        <w:rPr>
          <w:rFonts w:cs="Times New Roman"/>
          <w:szCs w:val="24"/>
        </w:rPr>
        <w:t xml:space="preserve"> jó kapcsolatot ápol</w:t>
      </w:r>
      <w:r w:rsidR="008C417C" w:rsidRPr="00D96CC4">
        <w:rPr>
          <w:rFonts w:cs="Times New Roman"/>
          <w:szCs w:val="24"/>
        </w:rPr>
        <w:t xml:space="preserve"> a hivatal</w:t>
      </w:r>
      <w:r w:rsidR="000B41F5" w:rsidRPr="00D96CC4">
        <w:rPr>
          <w:rFonts w:cs="Times New Roman"/>
          <w:szCs w:val="24"/>
        </w:rPr>
        <w:t>, az egyes ügyek kapcsán lehetőség van a gyors, rövid úton történő (telefonon, emailben) kapcsolatfelvételre. Cél</w:t>
      </w:r>
      <w:r w:rsidR="008C417C" w:rsidRPr="00D96CC4">
        <w:rPr>
          <w:rFonts w:cs="Times New Roman"/>
          <w:szCs w:val="24"/>
        </w:rPr>
        <w:t xml:space="preserve"> a </w:t>
      </w:r>
      <w:r w:rsidR="000B41F5" w:rsidRPr="00D96CC4">
        <w:rPr>
          <w:rFonts w:cs="Times New Roman"/>
          <w:szCs w:val="24"/>
        </w:rPr>
        <w:t xml:space="preserve">kapcsolat megőrzése, és ha lehet, a jövőben még szorosabbá tétele. A gyermekvédelmi rendszer hatékony működésével kapcsolatban fontos cél továbbra is, hogy az egyes </w:t>
      </w:r>
      <w:proofErr w:type="gramStart"/>
      <w:r w:rsidR="000B41F5" w:rsidRPr="00D96CC4">
        <w:rPr>
          <w:rFonts w:cs="Times New Roman"/>
          <w:szCs w:val="24"/>
        </w:rPr>
        <w:t>probléma</w:t>
      </w:r>
      <w:proofErr w:type="gramEnd"/>
      <w:r w:rsidR="000B41F5" w:rsidRPr="00D96CC4">
        <w:rPr>
          <w:rFonts w:cs="Times New Roman"/>
          <w:szCs w:val="24"/>
        </w:rPr>
        <w:t>-észlelések rövid időn belül eljussanak minden, az adott probléma kapcsán érintett szervhez, hatósághoz. Ezen túlmenően fontos a kialakult jó kapcsolatok fenntartása, még szorosabbra fűzése.</w:t>
      </w:r>
      <w:r w:rsidRPr="00D96CC4">
        <w:rPr>
          <w:rFonts w:cs="Times New Roman"/>
          <w:szCs w:val="24"/>
        </w:rPr>
        <w:t xml:space="preserve"> </w:t>
      </w:r>
    </w:p>
    <w:p w:rsidR="008C417C" w:rsidRPr="00D96CC4" w:rsidRDefault="000B41F5" w:rsidP="00E9508D">
      <w:pPr>
        <w:rPr>
          <w:rFonts w:cs="Times New Roman"/>
          <w:szCs w:val="24"/>
        </w:rPr>
      </w:pPr>
      <w:r w:rsidRPr="00D96CC4">
        <w:rPr>
          <w:rFonts w:cs="Times New Roman"/>
          <w:szCs w:val="24"/>
        </w:rPr>
        <w:t>Hajdúszoboszlón 202</w:t>
      </w:r>
      <w:r w:rsidR="000E3D12" w:rsidRPr="00D96CC4">
        <w:rPr>
          <w:rFonts w:cs="Times New Roman"/>
          <w:szCs w:val="24"/>
        </w:rPr>
        <w:t>5</w:t>
      </w:r>
      <w:r w:rsidRPr="00D96CC4">
        <w:rPr>
          <w:rFonts w:cs="Times New Roman"/>
          <w:szCs w:val="24"/>
        </w:rPr>
        <w:t xml:space="preserve">-ben </w:t>
      </w:r>
      <w:r w:rsidR="000E3D12" w:rsidRPr="00D96CC4">
        <w:rPr>
          <w:rFonts w:cs="Times New Roman"/>
          <w:szCs w:val="24"/>
        </w:rPr>
        <w:t>87</w:t>
      </w:r>
      <w:r w:rsidRPr="00D96CC4">
        <w:rPr>
          <w:rFonts w:cs="Times New Roman"/>
          <w:szCs w:val="24"/>
        </w:rPr>
        <w:t xml:space="preserve"> védelembe vett gyermek nevelkedett, </w:t>
      </w:r>
      <w:proofErr w:type="gramStart"/>
      <w:r w:rsidRPr="00D96CC4">
        <w:rPr>
          <w:rFonts w:cs="Times New Roman"/>
          <w:szCs w:val="24"/>
        </w:rPr>
        <w:t>ezen</w:t>
      </w:r>
      <w:proofErr w:type="gramEnd"/>
      <w:r w:rsidRPr="00D96CC4">
        <w:rPr>
          <w:rFonts w:cs="Times New Roman"/>
          <w:szCs w:val="24"/>
        </w:rPr>
        <w:t xml:space="preserve"> gyermekvédelmi intézkedés 4</w:t>
      </w:r>
      <w:r w:rsidR="000E3D12" w:rsidRPr="00D96CC4">
        <w:rPr>
          <w:rFonts w:cs="Times New Roman"/>
          <w:szCs w:val="24"/>
        </w:rPr>
        <w:t>1</w:t>
      </w:r>
      <w:r w:rsidRPr="00D96CC4">
        <w:rPr>
          <w:rFonts w:cs="Times New Roman"/>
          <w:szCs w:val="24"/>
        </w:rPr>
        <w:t xml:space="preserve"> családot érint. Az év során </w:t>
      </w:r>
      <w:r w:rsidR="000E3D12" w:rsidRPr="00D96CC4">
        <w:rPr>
          <w:rFonts w:cs="Times New Roman"/>
          <w:szCs w:val="24"/>
        </w:rPr>
        <w:t>16</w:t>
      </w:r>
      <w:r w:rsidRPr="00D96CC4">
        <w:rPr>
          <w:rFonts w:cs="Times New Roman"/>
          <w:szCs w:val="24"/>
        </w:rPr>
        <w:t xml:space="preserve"> gyermekkel nőtt a védelembe vett gyermekek száma, valamint a védelembe vétel megszüntetésére 1</w:t>
      </w:r>
      <w:r w:rsidR="000E3D12" w:rsidRPr="00D96CC4">
        <w:rPr>
          <w:rFonts w:cs="Times New Roman"/>
          <w:szCs w:val="24"/>
        </w:rPr>
        <w:t>9</w:t>
      </w:r>
      <w:r w:rsidRPr="00D96CC4">
        <w:rPr>
          <w:rFonts w:cs="Times New Roman"/>
          <w:szCs w:val="24"/>
        </w:rPr>
        <w:t xml:space="preserve"> családban </w:t>
      </w:r>
      <w:r w:rsidR="000E3D12" w:rsidRPr="00D96CC4">
        <w:rPr>
          <w:rFonts w:cs="Times New Roman"/>
          <w:szCs w:val="24"/>
        </w:rPr>
        <w:t>37</w:t>
      </w:r>
      <w:r w:rsidRPr="00D96CC4">
        <w:rPr>
          <w:rFonts w:cs="Times New Roman"/>
          <w:szCs w:val="24"/>
        </w:rPr>
        <w:t xml:space="preserve"> gyermeket érintően került sor. </w:t>
      </w:r>
    </w:p>
    <w:p w:rsidR="008C417C" w:rsidRPr="000E3D12" w:rsidRDefault="000B41F5" w:rsidP="00E9508D">
      <w:pPr>
        <w:rPr>
          <w:rFonts w:cs="Times New Roman"/>
          <w:color w:val="538135" w:themeColor="accent6" w:themeShade="BF"/>
          <w:szCs w:val="24"/>
        </w:rPr>
      </w:pPr>
      <w:r w:rsidRPr="00D96CC4">
        <w:rPr>
          <w:rFonts w:cs="Times New Roman"/>
          <w:szCs w:val="24"/>
        </w:rPr>
        <w:t>Az elrendelésére jórészt továbbra is környezeti okok miatt kerül sor, melybe beletartozik a nem megfelelő higiéné, illetve a felelős szülői magatartás hiánya, valamint a nem megfelelő gyermeki magatartás. A védelembe vétel megszüntetésére leginkább az előírt szabályok megvalósulása, a 18. életév betöltése miatt került sor. Az év során</w:t>
      </w:r>
      <w:r w:rsidR="000E3D12" w:rsidRPr="00D96CC4">
        <w:rPr>
          <w:rFonts w:cs="Times New Roman"/>
          <w:szCs w:val="24"/>
        </w:rPr>
        <w:t xml:space="preserve"> 9 gyermek esetében</w:t>
      </w:r>
      <w:r w:rsidRPr="00D96CC4">
        <w:rPr>
          <w:rFonts w:cs="Times New Roman"/>
          <w:szCs w:val="24"/>
        </w:rPr>
        <w:t xml:space="preserve"> előfordult súlyosabb hatósági intézkedés elrendelése, mely miatt a védelembe vétel megszüntetéséről kellett dönteni</w:t>
      </w:r>
      <w:r w:rsidRPr="000E3D12">
        <w:rPr>
          <w:rFonts w:cs="Times New Roman"/>
          <w:color w:val="538135" w:themeColor="accent6" w:themeShade="BF"/>
          <w:szCs w:val="24"/>
        </w:rPr>
        <w:t xml:space="preserve">. </w:t>
      </w:r>
    </w:p>
    <w:p w:rsidR="00E9508D" w:rsidRDefault="005330CB" w:rsidP="005330CB">
      <w:pPr>
        <w:pStyle w:val="Cm"/>
        <w:ind w:left="425"/>
      </w:pPr>
      <w:bookmarkStart w:id="48" w:name="_Toc229056423"/>
      <w:r>
        <w:t xml:space="preserve">XVII. </w:t>
      </w:r>
      <w:r w:rsidR="00E9508D">
        <w:t>Hajdúszoboszlói Járási Hivatal Foglalkoztatási Osztály</w:t>
      </w:r>
      <w:bookmarkEnd w:id="48"/>
    </w:p>
    <w:p w:rsidR="00BC525A" w:rsidRPr="00BC525A" w:rsidRDefault="00BC525A" w:rsidP="00BC525A">
      <w:pPr>
        <w:rPr>
          <w:lang w:eastAsia="hu-HU"/>
        </w:rPr>
      </w:pPr>
    </w:p>
    <w:p w:rsidR="00E9508D" w:rsidRPr="006C5A91" w:rsidRDefault="00E9508D" w:rsidP="00E12275">
      <w:r w:rsidRPr="006C5A91">
        <w:t>A Hajdúszoboszlói Járási Hivatal nyilvántartásában szereplő regisztrált álláskeresők száma 202</w:t>
      </w:r>
      <w:r w:rsidR="00E90A69">
        <w:t>5</w:t>
      </w:r>
      <w:r w:rsidR="00E33177" w:rsidRPr="006C5A91">
        <w:t>. év</w:t>
      </w:r>
      <w:r w:rsidRPr="006C5A91">
        <w:t>ben az alábbiak szerint alakult a járásban és Hajdúszoboszlón.</w:t>
      </w:r>
    </w:p>
    <w:p w:rsidR="00E9508D" w:rsidRPr="006C5A91" w:rsidRDefault="00E90A69" w:rsidP="00CB693E">
      <w:pPr>
        <w:jc w:val="center"/>
        <w:rPr>
          <w:b/>
          <w:szCs w:val="24"/>
        </w:rPr>
      </w:pPr>
      <w:r w:rsidRPr="00C839CC">
        <w:rPr>
          <w:rFonts w:cs="Times New Roman"/>
          <w:noProof/>
          <w:szCs w:val="24"/>
          <w:lang w:eastAsia="hu-HU"/>
        </w:rPr>
        <w:drawing>
          <wp:inline distT="0" distB="0" distL="0" distR="0" wp14:anchorId="7FE44D73" wp14:editId="747C2BFD">
            <wp:extent cx="5229225" cy="3009900"/>
            <wp:effectExtent l="0" t="0" r="9525" b="0"/>
            <wp:docPr id="412376695"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33177" w:rsidRPr="003A136F" w:rsidRDefault="00E33177" w:rsidP="00E33177">
      <w:pPr>
        <w:rPr>
          <w:rFonts w:cs="Times New Roman"/>
          <w:szCs w:val="24"/>
        </w:rPr>
      </w:pPr>
      <w:r w:rsidRPr="003A136F">
        <w:rPr>
          <w:rFonts w:cs="Times New Roman"/>
          <w:szCs w:val="24"/>
        </w:rPr>
        <w:lastRenderedPageBreak/>
        <w:t>A regisztrált álláskeresők száma 14</w:t>
      </w:r>
      <w:r w:rsidR="00E90A69" w:rsidRPr="003A136F">
        <w:rPr>
          <w:rFonts w:cs="Times New Roman"/>
          <w:szCs w:val="24"/>
        </w:rPr>
        <w:t>80</w:t>
      </w:r>
      <w:r w:rsidRPr="003A136F">
        <w:rPr>
          <w:rFonts w:cs="Times New Roman"/>
          <w:szCs w:val="24"/>
        </w:rPr>
        <w:t xml:space="preserve"> fő, mely az előző évekhez viszonyítva csökkenést mutat (2022: 1751 fő, 2023: 1605 fő</w:t>
      </w:r>
      <w:r w:rsidR="00E90A69" w:rsidRPr="003A136F">
        <w:rPr>
          <w:rFonts w:cs="Times New Roman"/>
          <w:szCs w:val="24"/>
        </w:rPr>
        <w:t>, 2024: 1406 fő</w:t>
      </w:r>
      <w:r w:rsidRPr="003A136F">
        <w:rPr>
          <w:rFonts w:cs="Times New Roman"/>
          <w:szCs w:val="24"/>
        </w:rPr>
        <w:t xml:space="preserve">) A </w:t>
      </w:r>
      <w:r w:rsidR="00E90A69" w:rsidRPr="003A136F">
        <w:rPr>
          <w:rFonts w:cs="Times New Roman"/>
          <w:szCs w:val="24"/>
        </w:rPr>
        <w:t xml:space="preserve">változás </w:t>
      </w:r>
      <w:r w:rsidRPr="003A136F">
        <w:rPr>
          <w:rFonts w:cs="Times New Roman"/>
          <w:szCs w:val="24"/>
        </w:rPr>
        <w:t xml:space="preserve">az élénkülő munkaerőpiac és a célzott támogatási </w:t>
      </w:r>
      <w:proofErr w:type="gramStart"/>
      <w:r w:rsidRPr="003A136F">
        <w:rPr>
          <w:rFonts w:cs="Times New Roman"/>
          <w:szCs w:val="24"/>
        </w:rPr>
        <w:t>konstrukcióknak</w:t>
      </w:r>
      <w:proofErr w:type="gramEnd"/>
      <w:r w:rsidRPr="003A136F">
        <w:rPr>
          <w:rFonts w:cs="Times New Roman"/>
          <w:szCs w:val="24"/>
        </w:rPr>
        <w:t xml:space="preserve"> köszönhető. Az álláskeresők elhelyezkedésének elősegítésére több program, támogatási forma, és szolgáltatás elérhető. A Járási Hivatal célzott támogatások kihelyezésével, szolgáltatásokkal, nagyobb körültekintéssel, egyénre szabott tanácsadással, elő</w:t>
      </w:r>
      <w:r w:rsidR="003A136F" w:rsidRPr="003A136F">
        <w:rPr>
          <w:rFonts w:cs="Times New Roman"/>
          <w:szCs w:val="24"/>
        </w:rPr>
        <w:t>szűréssel a minőségi közvetítés</w:t>
      </w:r>
      <w:r w:rsidRPr="003A136F">
        <w:rPr>
          <w:rFonts w:cs="Times New Roman"/>
          <w:szCs w:val="24"/>
        </w:rPr>
        <w:t xml:space="preserve"> szem előtt tartásával helyezi el az álláskeresőket a munkaerőpiacon. A munkaadókat pedig európai uniós forrásból </w:t>
      </w:r>
      <w:proofErr w:type="gramStart"/>
      <w:r w:rsidRPr="003A136F">
        <w:rPr>
          <w:rFonts w:cs="Times New Roman"/>
          <w:szCs w:val="24"/>
        </w:rPr>
        <w:t>finanszírozott</w:t>
      </w:r>
      <w:proofErr w:type="gramEnd"/>
      <w:r w:rsidRPr="003A136F">
        <w:rPr>
          <w:rFonts w:cs="Times New Roman"/>
          <w:szCs w:val="24"/>
        </w:rPr>
        <w:t xml:space="preserve"> támogatási lehetőségekkel segíti, amelyek a www.munka.hu központi oldalon folyamatosan elérhetőek.</w:t>
      </w:r>
    </w:p>
    <w:p w:rsidR="00612E7B" w:rsidRPr="00612E7B" w:rsidRDefault="00612E7B" w:rsidP="00E33177">
      <w:pPr>
        <w:rPr>
          <w:rFonts w:cs="Times New Roman"/>
          <w:color w:val="00B050"/>
          <w:szCs w:val="24"/>
        </w:rPr>
      </w:pPr>
    </w:p>
    <w:p w:rsidR="005330CB" w:rsidRPr="003A136F" w:rsidRDefault="00E33177" w:rsidP="00E9508D">
      <w:pPr>
        <w:rPr>
          <w:rFonts w:cs="Times New Roman"/>
          <w:szCs w:val="24"/>
        </w:rPr>
      </w:pPr>
      <w:r w:rsidRPr="003A136F">
        <w:rPr>
          <w:rFonts w:cs="Times New Roman"/>
          <w:szCs w:val="24"/>
        </w:rPr>
        <w:t xml:space="preserve">A regisztrált álláskeresők kor- és nem szerinti összetételét is tartalmazza az előző diagram, melyből kitűnik, hogy a női és férfi álláskeresők száma a városban hasonló szinten helyezkedik el, viszont a járás vonatkozásában a női álláskeresők száma magasabb számot mutat, mint a férfiak száma. A szakképzetlen álláskeresők száma a szakképzett álláskeresőkhöz viszonyítva alacsonyabb szinten áll, de célzott képzésbe vonással ezt az adatot még tovább lehetne csökkenteni. A tartós álláskeresők száma sajnos továbbra is magas számot mutat, mind városi mind járási szinten. E célcsoport gyakran küzd életvezetési, szociális, </w:t>
      </w:r>
      <w:proofErr w:type="gramStart"/>
      <w:r w:rsidRPr="003A136F">
        <w:rPr>
          <w:rFonts w:cs="Times New Roman"/>
          <w:szCs w:val="24"/>
        </w:rPr>
        <w:t>mentális</w:t>
      </w:r>
      <w:proofErr w:type="gramEnd"/>
      <w:r w:rsidRPr="003A136F">
        <w:rPr>
          <w:rFonts w:cs="Times New Roman"/>
          <w:szCs w:val="24"/>
        </w:rPr>
        <w:t>, egészségügyi és függőségi problémákkal, mely az elhelyezésüket jelentősen megnehezíti. E célcsoport segítésére a célzott programokon kívül különböző tanácsadási formák is elérhetőek már, bár a részvételi arány még alacsonynak mondható. A pályakezdők száma előző évhez viszonyítva (2022: 169 fő, 2023: 136 fő</w:t>
      </w:r>
      <w:r w:rsidR="00612E7B" w:rsidRPr="003A136F">
        <w:rPr>
          <w:rFonts w:cs="Times New Roman"/>
          <w:szCs w:val="24"/>
        </w:rPr>
        <w:t>, 2024 104 fő)</w:t>
      </w:r>
      <w:r w:rsidRPr="003A136F">
        <w:rPr>
          <w:rFonts w:cs="Times New Roman"/>
          <w:szCs w:val="24"/>
        </w:rPr>
        <w:t xml:space="preserve"> nagyobb arányú csökkenést mutat, mely az élénkülő gazdasági helyzetnek és az elhelyezkedési ráta emelkedésének köszönhető.</w:t>
      </w:r>
    </w:p>
    <w:p w:rsidR="00E9508D" w:rsidRPr="006C5A91" w:rsidRDefault="00820F53" w:rsidP="00820F53">
      <w:pPr>
        <w:pStyle w:val="Cm"/>
        <w:ind w:left="425"/>
        <w:rPr>
          <w:szCs w:val="28"/>
        </w:rPr>
      </w:pPr>
      <w:bookmarkStart w:id="49" w:name="_Toc229056424"/>
      <w:r>
        <w:t xml:space="preserve">XVIII. </w:t>
      </w:r>
      <w:r w:rsidR="00E9508D" w:rsidRPr="003A136F">
        <w:t>Gyermekek átmeneti elhelyezése</w:t>
      </w:r>
      <w:bookmarkEnd w:id="49"/>
    </w:p>
    <w:p w:rsidR="00E9508D" w:rsidRPr="006C5A91" w:rsidRDefault="00E9508D" w:rsidP="00E9508D">
      <w:pPr>
        <w:rPr>
          <w:rFonts w:cs="Times New Roman"/>
          <w:b/>
          <w:sz w:val="28"/>
          <w:szCs w:val="28"/>
        </w:rPr>
      </w:pPr>
    </w:p>
    <w:p w:rsidR="00E9508D" w:rsidRPr="006C5A91" w:rsidRDefault="00E9508D" w:rsidP="00E9508D">
      <w:pPr>
        <w:rPr>
          <w:rFonts w:cs="Times New Roman"/>
          <w:szCs w:val="24"/>
        </w:rPr>
      </w:pPr>
      <w:r w:rsidRPr="006C5A91">
        <w:rPr>
          <w:rFonts w:cs="Times New Roman"/>
          <w:szCs w:val="24"/>
        </w:rPr>
        <w:t xml:space="preserve">A Gyvt. 94. § (3) bekezdésének b) pontja értelmében húszezernél több állandó lakos esetén a városi önkormányzatok gyermekek átmeneti otthonát kötelesek működtetni. Hajdúszoboszló Város Önkormányzata </w:t>
      </w:r>
      <w:proofErr w:type="gramStart"/>
      <w:r w:rsidRPr="006C5A91">
        <w:rPr>
          <w:rFonts w:cs="Times New Roman"/>
          <w:szCs w:val="24"/>
        </w:rPr>
        <w:t>ezen</w:t>
      </w:r>
      <w:proofErr w:type="gramEnd"/>
      <w:r w:rsidRPr="006C5A91">
        <w:rPr>
          <w:rFonts w:cs="Times New Roman"/>
          <w:szCs w:val="24"/>
        </w:rPr>
        <w:t xml:space="preserve"> kötelező feladatát helyettes szülői ellátás biztosításával </w:t>
      </w:r>
      <w:r w:rsidR="000F7E50">
        <w:rPr>
          <w:rFonts w:cs="Times New Roman"/>
          <w:szCs w:val="24"/>
        </w:rPr>
        <w:t>próbálja megvalósítani</w:t>
      </w:r>
      <w:r w:rsidRPr="006C5A91">
        <w:rPr>
          <w:rFonts w:cs="Times New Roman"/>
          <w:szCs w:val="24"/>
        </w:rPr>
        <w:t xml:space="preserve">. A feladat ellátásával Hajdúszoboszló Város Önkormányzata a társult HKSZK intézményét bízta meg 2019. évtől. Egy szülőpár bejegyzett és alkalmas a helyettes szülői feladatok ellátására. A gyermekek gondozásának </w:t>
      </w:r>
      <w:proofErr w:type="gramStart"/>
      <w:r w:rsidRPr="006C5A91">
        <w:rPr>
          <w:rFonts w:cs="Times New Roman"/>
          <w:szCs w:val="24"/>
        </w:rPr>
        <w:t>ezen</w:t>
      </w:r>
      <w:proofErr w:type="gramEnd"/>
      <w:r w:rsidRPr="006C5A91">
        <w:rPr>
          <w:rFonts w:cs="Times New Roman"/>
          <w:szCs w:val="24"/>
        </w:rPr>
        <w:t xml:space="preserve"> formájáról, igénybe vételéről - a helyi rendeletünk tartalmaz szabályozást. Az elmúlt évben helyettes szülői ellátásban nem részesült gyermek. </w:t>
      </w:r>
    </w:p>
    <w:p w:rsidR="00E9508D" w:rsidRPr="006C5A91" w:rsidRDefault="00E9508D" w:rsidP="00E9508D">
      <w:pPr>
        <w:rPr>
          <w:rFonts w:cs="Times New Roman"/>
          <w:b/>
          <w:szCs w:val="24"/>
        </w:rPr>
      </w:pPr>
    </w:p>
    <w:p w:rsidR="00E9508D" w:rsidRPr="00FD512A" w:rsidRDefault="00E9508D" w:rsidP="00542F12">
      <w:pPr>
        <w:rPr>
          <w:b/>
        </w:rPr>
      </w:pPr>
      <w:r w:rsidRPr="00FD512A">
        <w:rPr>
          <w:b/>
        </w:rPr>
        <w:t>Családok Átmeneti Otthona</w:t>
      </w:r>
    </w:p>
    <w:p w:rsidR="006F3C5C" w:rsidRDefault="006F3C5C" w:rsidP="00542F12">
      <w:pPr>
        <w:rPr>
          <w:b/>
          <w:color w:val="FF0000"/>
        </w:rPr>
      </w:pPr>
    </w:p>
    <w:p w:rsidR="00F85148" w:rsidRDefault="009E2DED" w:rsidP="00542F12">
      <w:r>
        <w:t>A c</w:t>
      </w:r>
      <w:r w:rsidR="00F85148">
        <w:t xml:space="preserve">saládok Átmeneti Otthona 2025-ben is kiemelt szerepet töltött be a </w:t>
      </w:r>
      <w:proofErr w:type="gramStart"/>
      <w:r w:rsidR="00F85148">
        <w:t>krízis</w:t>
      </w:r>
      <w:proofErr w:type="gramEnd"/>
      <w:r w:rsidR="00F85148">
        <w:t xml:space="preserve">helyzetbe került családok átmeneti elhelyezésében és támogatásában. Az intézmény olyan családok számára biztosított lakhatást és </w:t>
      </w:r>
      <w:proofErr w:type="gramStart"/>
      <w:r w:rsidR="00F85148">
        <w:t>komplex</w:t>
      </w:r>
      <w:proofErr w:type="gramEnd"/>
      <w:r w:rsidR="00F85148">
        <w:t xml:space="preserve"> segítséget, akik lakhatási problémák, családi konfliktusok vagy egyéb élethelyzeti nehézségek miatt átmenetileg nem tudták önállóan megoldani elhelyezésüket. </w:t>
      </w:r>
    </w:p>
    <w:p w:rsidR="00F85148" w:rsidRDefault="00F85148" w:rsidP="00542F12">
      <w:r>
        <w:t xml:space="preserve">Az ellátás során nem csupán a biztonságos lakhatás biztosítása volt a cél, hanem a családok élethelyzetének </w:t>
      </w:r>
      <w:proofErr w:type="gramStart"/>
      <w:r>
        <w:t>stabilizálása</w:t>
      </w:r>
      <w:proofErr w:type="gramEnd"/>
      <w:r>
        <w:t xml:space="preserve">, az önálló életvitel visszaállításának támogatása, valamint a gyermekek megfelelő fejlődési környezetének biztosítása. </w:t>
      </w:r>
    </w:p>
    <w:p w:rsidR="00F85148" w:rsidRDefault="00F85148" w:rsidP="00542F12">
      <w:r>
        <w:t xml:space="preserve">A 2025-ös év tapasztalatai alapján az ellátott családok </w:t>
      </w:r>
      <w:proofErr w:type="gramStart"/>
      <w:r>
        <w:t>problémái</w:t>
      </w:r>
      <w:proofErr w:type="gramEnd"/>
      <w:r>
        <w:t xml:space="preserve"> egyre összetettebbé váltak. Gyakran jelent meg a lakhatási bizonytalanság mellett a tartós anyagi nehézség, a szülői </w:t>
      </w:r>
      <w:proofErr w:type="gramStart"/>
      <w:r>
        <w:t>kompetenciák</w:t>
      </w:r>
      <w:proofErr w:type="gramEnd"/>
      <w:r>
        <w:t xml:space="preserve"> hiányossága, valamint a mentális és szociális problémák együttes jelenléte. A szakmai munka középpontjában az egyéni szükségletekre épülő gondozás állt. A családgondozók folyamatos esetkezeléssel, tanácsadással és ügyintézési segítségnyújtással támogatták a családokat, különös figyelmet fordítva a gyermekek védelmére és a családi működés erősítésére. </w:t>
      </w:r>
    </w:p>
    <w:p w:rsidR="00F85148" w:rsidRDefault="00F85148" w:rsidP="00542F12">
      <w:r>
        <w:lastRenderedPageBreak/>
        <w:t xml:space="preserve">Az év során kiemelt feladat volt a családok önálló lakhatásba történő kivezetésének elősegítése, amely azonban a lakhatási lehetőségek korlátozottsága miatt több esetben nehézségekbe ütközött. </w:t>
      </w:r>
    </w:p>
    <w:p w:rsidR="00F85148" w:rsidRDefault="00F85148" w:rsidP="00542F12">
      <w:r>
        <w:t xml:space="preserve">A Családok Átmeneti Otthona 2025-ben összesen 19 család (74 fő) számára biztosított ellátást, melyből 46 </w:t>
      </w:r>
      <w:proofErr w:type="spellStart"/>
      <w:r>
        <w:t>fö</w:t>
      </w:r>
      <w:proofErr w:type="spellEnd"/>
      <w:r>
        <w:t xml:space="preserve"> gyermek volt. Az ellátott családok többsége </w:t>
      </w:r>
      <w:proofErr w:type="spellStart"/>
      <w:r>
        <w:t>egyszülős</w:t>
      </w:r>
      <w:proofErr w:type="spellEnd"/>
      <w:r>
        <w:t xml:space="preserve"> családként került az intézménybe, ami jól mutatja a támogatási szükségletek összetettségét. </w:t>
      </w:r>
    </w:p>
    <w:p w:rsidR="006F3C5C" w:rsidRDefault="00F85148" w:rsidP="00542F12">
      <w:r>
        <w:t>Az év végén az otthonban 6 család tartózkodott, összesen 25 fővel. A családok döntő többségében az anya volt jelen, ami a családi működés sajátos kihívásait is meghatározta. A gyermekek többsége 0-14 év közötti korosztályba tartozott, jelentős arányban óvodás és általános iskolás gyermekek. Ez fokozott figyelmet igényelt a mindennapi gondozás, fejlesztés és nevelési támogatás terén.</w:t>
      </w:r>
    </w:p>
    <w:p w:rsidR="00F85148" w:rsidRDefault="00F85148" w:rsidP="00542F12"/>
    <w:p w:rsidR="00F85148" w:rsidRPr="00752F5E" w:rsidRDefault="00F85148" w:rsidP="00542F12">
      <w:pPr>
        <w:rPr>
          <w:b/>
        </w:rPr>
      </w:pPr>
      <w:r w:rsidRPr="00752F5E">
        <w:rPr>
          <w:b/>
        </w:rPr>
        <w:t xml:space="preserve">Ellátotti jellemzők és </w:t>
      </w:r>
      <w:proofErr w:type="gramStart"/>
      <w:r w:rsidRPr="00752F5E">
        <w:rPr>
          <w:b/>
        </w:rPr>
        <w:t>problémák</w:t>
      </w:r>
      <w:proofErr w:type="gramEnd"/>
      <w:r w:rsidR="00590E4A" w:rsidRPr="00752F5E">
        <w:rPr>
          <w:b/>
        </w:rPr>
        <w:t>:</w:t>
      </w:r>
    </w:p>
    <w:p w:rsidR="00590E4A" w:rsidRDefault="00590E4A" w:rsidP="00542F12"/>
    <w:p w:rsidR="00F85148" w:rsidRDefault="00F85148" w:rsidP="00542F12">
      <w:r>
        <w:t xml:space="preserve">A családok jelentős része lakhatási </w:t>
      </w:r>
      <w:proofErr w:type="gramStart"/>
      <w:r>
        <w:t>problémák</w:t>
      </w:r>
      <w:proofErr w:type="gramEnd"/>
      <w:r>
        <w:t xml:space="preserve"> miatt került az intézménybe, jellemzően albérletből, rokonoktól érkezve. Emellett több esetben családi </w:t>
      </w:r>
      <w:proofErr w:type="gramStart"/>
      <w:r>
        <w:t>konfliktusok</w:t>
      </w:r>
      <w:proofErr w:type="gramEnd"/>
      <w:r>
        <w:t xml:space="preserve"> is hozzájárultak a </w:t>
      </w:r>
      <w:proofErr w:type="spellStart"/>
      <w:r>
        <w:t>bekerüléshez</w:t>
      </w:r>
      <w:proofErr w:type="spellEnd"/>
      <w:r>
        <w:t>.</w:t>
      </w:r>
      <w:r w:rsidR="00D54AE4">
        <w:t xml:space="preserve"> </w:t>
      </w:r>
      <w:r>
        <w:t xml:space="preserve">Az ellátott szülők többsége alacsony iskolai végzettséggel rendelkezik, </w:t>
      </w:r>
      <w:proofErr w:type="gramStart"/>
      <w:r>
        <w:t>stabil</w:t>
      </w:r>
      <w:proofErr w:type="gramEnd"/>
      <w:r>
        <w:t xml:space="preserve"> munkahellyel kevesen bírnak, így a családok megélhetése gyakran támogatásokra épül. A szülők életkora jellemzően fiatal (25 év alatti), ami a gyermeknevelés és életvezetés terén további támogatási igényt jelent. </w:t>
      </w:r>
    </w:p>
    <w:p w:rsidR="00F85148" w:rsidRDefault="00F85148" w:rsidP="00542F12"/>
    <w:p w:rsidR="00590E4A" w:rsidRPr="00752F5E" w:rsidRDefault="00F85148" w:rsidP="00542F12">
      <w:pPr>
        <w:rPr>
          <w:b/>
        </w:rPr>
      </w:pPr>
      <w:r w:rsidRPr="00752F5E">
        <w:rPr>
          <w:b/>
        </w:rPr>
        <w:t>Szakmai munka és együttműködés</w:t>
      </w:r>
      <w:r w:rsidR="00590E4A" w:rsidRPr="00752F5E">
        <w:rPr>
          <w:b/>
        </w:rPr>
        <w:t>:</w:t>
      </w:r>
    </w:p>
    <w:p w:rsidR="00F85148" w:rsidRDefault="00F85148" w:rsidP="00542F12">
      <w:r>
        <w:t xml:space="preserve"> </w:t>
      </w:r>
    </w:p>
    <w:p w:rsidR="00F85148" w:rsidRDefault="00F85148" w:rsidP="00542F12">
      <w:r>
        <w:t xml:space="preserve">A szakmai munka középpontjában az egyéni szükségletekre épülő családgondozás állt. A családgondozók folyamatos esetkezeléssel, tanácsadással és ügyintézési segítségnyújtással támogatták a családokat. </w:t>
      </w:r>
    </w:p>
    <w:p w:rsidR="00F85148" w:rsidRDefault="00F85148" w:rsidP="00542F12">
      <w:r>
        <w:t xml:space="preserve">A gyermekvédelmi jelzőrendszerrel való együttműködés folyamatos és </w:t>
      </w:r>
      <w:proofErr w:type="gramStart"/>
      <w:r>
        <w:t>aktív</w:t>
      </w:r>
      <w:proofErr w:type="gramEnd"/>
      <w:r>
        <w:t xml:space="preserve"> volt. 2025-ben:</w:t>
      </w:r>
    </w:p>
    <w:p w:rsidR="00F85148" w:rsidRPr="00590E4A" w:rsidRDefault="00F85148" w:rsidP="008326E3">
      <w:pPr>
        <w:pStyle w:val="Listaszerbekezds"/>
        <w:numPr>
          <w:ilvl w:val="0"/>
          <w:numId w:val="35"/>
        </w:numPr>
        <w:spacing w:line="240" w:lineRule="auto"/>
        <w:ind w:left="714" w:hanging="357"/>
        <w:rPr>
          <w:rFonts w:ascii="Times New Roman" w:hAnsi="Times New Roman"/>
        </w:rPr>
      </w:pPr>
      <w:r w:rsidRPr="00590E4A">
        <w:rPr>
          <w:rFonts w:ascii="Times New Roman" w:hAnsi="Times New Roman"/>
        </w:rPr>
        <w:t xml:space="preserve">4 esetben került sor esetkonferenciára </w:t>
      </w:r>
    </w:p>
    <w:p w:rsidR="00F85148" w:rsidRPr="00590E4A" w:rsidRDefault="00D54AE4" w:rsidP="008326E3">
      <w:pPr>
        <w:pStyle w:val="Listaszerbekezds"/>
        <w:numPr>
          <w:ilvl w:val="0"/>
          <w:numId w:val="35"/>
        </w:numPr>
        <w:spacing w:line="240" w:lineRule="auto"/>
        <w:ind w:left="714" w:hanging="357"/>
        <w:rPr>
          <w:rFonts w:ascii="Times New Roman" w:hAnsi="Times New Roman"/>
        </w:rPr>
      </w:pPr>
      <w:r>
        <w:rPr>
          <w:rFonts w:ascii="Times New Roman" w:hAnsi="Times New Roman"/>
        </w:rPr>
        <w:t>7 esetben esetmegbeszélésre.</w:t>
      </w:r>
    </w:p>
    <w:p w:rsidR="00F85148" w:rsidRDefault="00F85148" w:rsidP="00542F12">
      <w:r>
        <w:t xml:space="preserve">Az együttműködés a társszervezetekkel (védőnői szolgálat, gyámhivatal, szociális iroda stb.) </w:t>
      </w:r>
      <w:proofErr w:type="gramStart"/>
      <w:r>
        <w:t>stabil</w:t>
      </w:r>
      <w:proofErr w:type="gramEnd"/>
      <w:r>
        <w:t>, jól működő és hatékony volt.</w:t>
      </w:r>
    </w:p>
    <w:p w:rsidR="00F85148" w:rsidRDefault="00F85148" w:rsidP="00542F12"/>
    <w:p w:rsidR="00F85148" w:rsidRPr="00752F5E" w:rsidRDefault="00F85148" w:rsidP="00542F12">
      <w:pPr>
        <w:rPr>
          <w:b/>
        </w:rPr>
      </w:pPr>
      <w:r w:rsidRPr="00752F5E">
        <w:rPr>
          <w:b/>
        </w:rPr>
        <w:t>Ellátási folyamatok</w:t>
      </w:r>
    </w:p>
    <w:p w:rsidR="00F85148" w:rsidRDefault="00F85148" w:rsidP="00542F12"/>
    <w:p w:rsidR="00F85148" w:rsidRDefault="00F85148" w:rsidP="00542F12">
      <w:r>
        <w:t xml:space="preserve">2025-ben 9 család került felvételre, míg 13 család kikerült az ellátásból. </w:t>
      </w:r>
    </w:p>
    <w:p w:rsidR="00590E4A" w:rsidRDefault="00F85148" w:rsidP="00542F12">
      <w:r>
        <w:t xml:space="preserve">A kikerülés leggyakoribb formái: </w:t>
      </w:r>
    </w:p>
    <w:p w:rsidR="00F85148" w:rsidRPr="00590E4A" w:rsidRDefault="00F85148" w:rsidP="008326E3">
      <w:pPr>
        <w:pStyle w:val="Listaszerbekezds"/>
        <w:numPr>
          <w:ilvl w:val="0"/>
          <w:numId w:val="36"/>
        </w:numPr>
        <w:spacing w:line="240" w:lineRule="auto"/>
        <w:ind w:left="714" w:hanging="357"/>
        <w:rPr>
          <w:rFonts w:ascii="Times New Roman" w:hAnsi="Times New Roman"/>
        </w:rPr>
      </w:pPr>
      <w:r w:rsidRPr="00590E4A">
        <w:rPr>
          <w:rFonts w:ascii="Times New Roman" w:hAnsi="Times New Roman"/>
        </w:rPr>
        <w:t xml:space="preserve">albérletbe költözés </w:t>
      </w:r>
    </w:p>
    <w:p w:rsidR="00F85148" w:rsidRPr="00590E4A" w:rsidRDefault="00F85148" w:rsidP="008326E3">
      <w:pPr>
        <w:pStyle w:val="Listaszerbekezds"/>
        <w:numPr>
          <w:ilvl w:val="0"/>
          <w:numId w:val="36"/>
        </w:numPr>
        <w:spacing w:line="240" w:lineRule="auto"/>
        <w:ind w:left="714" w:hanging="357"/>
        <w:rPr>
          <w:rFonts w:ascii="Times New Roman" w:hAnsi="Times New Roman"/>
        </w:rPr>
      </w:pPr>
      <w:r w:rsidRPr="00590E4A">
        <w:rPr>
          <w:rFonts w:ascii="Times New Roman" w:hAnsi="Times New Roman"/>
        </w:rPr>
        <w:t xml:space="preserve">saját ingatlanba történő visszaköltözés </w:t>
      </w:r>
    </w:p>
    <w:p w:rsidR="00F85148" w:rsidRPr="00590E4A" w:rsidRDefault="00F85148" w:rsidP="008326E3">
      <w:pPr>
        <w:pStyle w:val="Listaszerbekezds"/>
        <w:numPr>
          <w:ilvl w:val="0"/>
          <w:numId w:val="36"/>
        </w:numPr>
        <w:spacing w:line="240" w:lineRule="auto"/>
        <w:ind w:left="714" w:hanging="357"/>
        <w:rPr>
          <w:rFonts w:ascii="Times New Roman" w:hAnsi="Times New Roman"/>
        </w:rPr>
      </w:pPr>
      <w:r w:rsidRPr="00590E4A">
        <w:rPr>
          <w:rFonts w:ascii="Times New Roman" w:hAnsi="Times New Roman"/>
        </w:rPr>
        <w:t>más intézménybe történő áthelyezés</w:t>
      </w:r>
      <w:r w:rsidR="00D54AE4">
        <w:rPr>
          <w:rFonts w:ascii="Times New Roman" w:hAnsi="Times New Roman"/>
        </w:rPr>
        <w:t>.</w:t>
      </w:r>
      <w:r w:rsidRPr="00590E4A">
        <w:rPr>
          <w:rFonts w:ascii="Times New Roman" w:hAnsi="Times New Roman"/>
        </w:rPr>
        <w:t xml:space="preserve"> </w:t>
      </w:r>
    </w:p>
    <w:p w:rsidR="00F85148" w:rsidRDefault="00F85148" w:rsidP="00542F12">
      <w:r>
        <w:t>Pozitív eredményként értékelhető, hogy több család esetében sikerült a lakhatási helyze</w:t>
      </w:r>
      <w:r w:rsidR="00FD512A">
        <w:t xml:space="preserve">t rendezése vagy </w:t>
      </w:r>
      <w:proofErr w:type="gramStart"/>
      <w:r w:rsidR="00FD512A">
        <w:t>stabilizálása</w:t>
      </w:r>
      <w:proofErr w:type="gramEnd"/>
      <w:r w:rsidR="001923AE">
        <w:t>,</w:t>
      </w:r>
      <w:r w:rsidR="00FD512A">
        <w:t xml:space="preserve"> </w:t>
      </w:r>
      <w:r>
        <w:t xml:space="preserve">ugyanakkor előfordult az ellátás megszüntetése házirend megsértése miatt is. </w:t>
      </w:r>
    </w:p>
    <w:p w:rsidR="00F85148" w:rsidRDefault="00F85148" w:rsidP="00542F12"/>
    <w:p w:rsidR="00F85148" w:rsidRPr="00752F5E" w:rsidRDefault="00F85148" w:rsidP="00542F12">
      <w:pPr>
        <w:rPr>
          <w:b/>
        </w:rPr>
      </w:pPr>
      <w:r w:rsidRPr="00752F5E">
        <w:rPr>
          <w:b/>
        </w:rPr>
        <w:t xml:space="preserve">Szolgáltatások és támogatások </w:t>
      </w:r>
    </w:p>
    <w:p w:rsidR="00F85148" w:rsidRDefault="00F85148" w:rsidP="00542F12"/>
    <w:p w:rsidR="00F85148" w:rsidRDefault="00F85148" w:rsidP="00542F12">
      <w:r>
        <w:t xml:space="preserve">Az intézmény </w:t>
      </w:r>
      <w:proofErr w:type="gramStart"/>
      <w:r>
        <w:t>komplex</w:t>
      </w:r>
      <w:proofErr w:type="gramEnd"/>
      <w:r>
        <w:t xml:space="preserve"> segítséget nyújtott a családok számára, amely túlmutatott a lakhatás biztosításán:</w:t>
      </w:r>
    </w:p>
    <w:p w:rsidR="00F85148" w:rsidRPr="002B23F4" w:rsidRDefault="00F85148" w:rsidP="008326E3">
      <w:pPr>
        <w:pStyle w:val="Listaszerbekezds"/>
        <w:numPr>
          <w:ilvl w:val="0"/>
          <w:numId w:val="37"/>
        </w:numPr>
        <w:spacing w:line="240" w:lineRule="auto"/>
        <w:ind w:left="714" w:hanging="357"/>
        <w:rPr>
          <w:rFonts w:ascii="Times New Roman" w:hAnsi="Times New Roman"/>
        </w:rPr>
      </w:pPr>
      <w:r w:rsidRPr="002B23F4">
        <w:rPr>
          <w:rFonts w:ascii="Times New Roman" w:hAnsi="Times New Roman"/>
        </w:rPr>
        <w:t>élelmiszer-, ruha- és eszközadományok biztosítása</w:t>
      </w:r>
    </w:p>
    <w:p w:rsidR="00F85148" w:rsidRPr="002B23F4" w:rsidRDefault="00F85148" w:rsidP="008326E3">
      <w:pPr>
        <w:pStyle w:val="Listaszerbekezds"/>
        <w:numPr>
          <w:ilvl w:val="0"/>
          <w:numId w:val="37"/>
        </w:numPr>
        <w:spacing w:line="240" w:lineRule="auto"/>
        <w:ind w:left="714" w:hanging="357"/>
        <w:rPr>
          <w:rFonts w:ascii="Times New Roman" w:hAnsi="Times New Roman"/>
        </w:rPr>
      </w:pPr>
      <w:r w:rsidRPr="002B23F4">
        <w:rPr>
          <w:rFonts w:ascii="Times New Roman" w:hAnsi="Times New Roman"/>
        </w:rPr>
        <w:t xml:space="preserve">tisztálkodási és tisztítószerek, gyógyszerek támogatása </w:t>
      </w:r>
    </w:p>
    <w:p w:rsidR="00F85148" w:rsidRPr="002B23F4" w:rsidRDefault="00F85148" w:rsidP="008326E3">
      <w:pPr>
        <w:pStyle w:val="Listaszerbekezds"/>
        <w:numPr>
          <w:ilvl w:val="0"/>
          <w:numId w:val="37"/>
        </w:numPr>
        <w:spacing w:line="240" w:lineRule="auto"/>
        <w:ind w:left="714" w:hanging="357"/>
        <w:rPr>
          <w:rFonts w:ascii="Times New Roman" w:hAnsi="Times New Roman"/>
        </w:rPr>
      </w:pPr>
      <w:r w:rsidRPr="002B23F4">
        <w:rPr>
          <w:rFonts w:ascii="Times New Roman" w:hAnsi="Times New Roman"/>
        </w:rPr>
        <w:lastRenderedPageBreak/>
        <w:t xml:space="preserve">gyermeknevelési és életvezetési tanácsadás </w:t>
      </w:r>
    </w:p>
    <w:p w:rsidR="00F85148" w:rsidRPr="002B23F4" w:rsidRDefault="00F85148" w:rsidP="008326E3">
      <w:pPr>
        <w:pStyle w:val="Listaszerbekezds"/>
        <w:numPr>
          <w:ilvl w:val="0"/>
          <w:numId w:val="37"/>
        </w:numPr>
        <w:spacing w:line="240" w:lineRule="auto"/>
        <w:ind w:left="714" w:hanging="357"/>
        <w:rPr>
          <w:rFonts w:ascii="Times New Roman" w:hAnsi="Times New Roman"/>
        </w:rPr>
      </w:pPr>
      <w:r w:rsidRPr="002B23F4">
        <w:rPr>
          <w:rFonts w:ascii="Times New Roman" w:hAnsi="Times New Roman"/>
        </w:rPr>
        <w:t xml:space="preserve">ügyintézési segítség </w:t>
      </w:r>
    </w:p>
    <w:p w:rsidR="00F85148" w:rsidRPr="002B23F4" w:rsidRDefault="00F85148" w:rsidP="008326E3">
      <w:pPr>
        <w:pStyle w:val="Listaszerbekezds"/>
        <w:numPr>
          <w:ilvl w:val="0"/>
          <w:numId w:val="37"/>
        </w:numPr>
        <w:spacing w:line="240" w:lineRule="auto"/>
        <w:ind w:left="714" w:hanging="357"/>
        <w:rPr>
          <w:rFonts w:ascii="Times New Roman" w:hAnsi="Times New Roman"/>
        </w:rPr>
      </w:pPr>
      <w:r w:rsidRPr="002B23F4">
        <w:rPr>
          <w:rFonts w:ascii="Times New Roman" w:hAnsi="Times New Roman"/>
        </w:rPr>
        <w:t>pszichológiai és jogi tanácsadás</w:t>
      </w:r>
      <w:r w:rsidR="001923AE">
        <w:rPr>
          <w:rFonts w:ascii="Times New Roman" w:hAnsi="Times New Roman"/>
        </w:rPr>
        <w:t>.</w:t>
      </w:r>
      <w:r w:rsidRPr="002B23F4">
        <w:rPr>
          <w:rFonts w:ascii="Times New Roman" w:hAnsi="Times New Roman"/>
        </w:rPr>
        <w:t xml:space="preserve"> </w:t>
      </w:r>
    </w:p>
    <w:p w:rsidR="00F85148" w:rsidRDefault="00F85148" w:rsidP="00542F12">
      <w:r>
        <w:t xml:space="preserve">A mindennapi működés során kiemelt szerepet kapott a szülői </w:t>
      </w:r>
      <w:proofErr w:type="gramStart"/>
      <w:r>
        <w:t>kompetenciák</w:t>
      </w:r>
      <w:proofErr w:type="gramEnd"/>
      <w:r>
        <w:t xml:space="preserve"> fejlesztése és az önálló életvitelre való felkészítés.</w:t>
      </w:r>
    </w:p>
    <w:p w:rsidR="00F85148" w:rsidRDefault="00F85148" w:rsidP="00542F12"/>
    <w:p w:rsidR="00F85148" w:rsidRPr="00E23DBA" w:rsidRDefault="00F85148" w:rsidP="00542F12">
      <w:pPr>
        <w:rPr>
          <w:b/>
        </w:rPr>
      </w:pPr>
      <w:r w:rsidRPr="00E23DBA">
        <w:rPr>
          <w:b/>
        </w:rPr>
        <w:t>Közösségi élet és programok</w:t>
      </w:r>
    </w:p>
    <w:p w:rsidR="00F85148" w:rsidRDefault="00F85148" w:rsidP="00542F12"/>
    <w:p w:rsidR="00F85148" w:rsidRDefault="00F85148" w:rsidP="00542F12">
      <w:r>
        <w:t xml:space="preserve">Az intézmény életében fontos szerepet játszottak a közösségi és fejlesztő programok, amelyek hozzájárultak a gyermekek fejlődéséhez és a családok </w:t>
      </w:r>
      <w:proofErr w:type="gramStart"/>
      <w:r>
        <w:t>mentális</w:t>
      </w:r>
      <w:proofErr w:type="gramEnd"/>
      <w:r>
        <w:t xml:space="preserve"> támogatásához. </w:t>
      </w:r>
    </w:p>
    <w:p w:rsidR="00F85148" w:rsidRDefault="00F85148" w:rsidP="00542F12">
      <w:r>
        <w:t xml:space="preserve">Rendszeresek voltak: </w:t>
      </w:r>
    </w:p>
    <w:p w:rsidR="00F85148" w:rsidRPr="002B23F4" w:rsidRDefault="00F85148" w:rsidP="008326E3">
      <w:pPr>
        <w:pStyle w:val="Listaszerbekezds"/>
        <w:numPr>
          <w:ilvl w:val="0"/>
          <w:numId w:val="38"/>
        </w:numPr>
        <w:spacing w:line="240" w:lineRule="auto"/>
        <w:ind w:left="714" w:hanging="357"/>
        <w:rPr>
          <w:rFonts w:ascii="Times New Roman" w:hAnsi="Times New Roman"/>
        </w:rPr>
      </w:pPr>
      <w:r w:rsidRPr="002B23F4">
        <w:rPr>
          <w:rFonts w:ascii="Times New Roman" w:hAnsi="Times New Roman"/>
        </w:rPr>
        <w:t xml:space="preserve">kézműves foglalkozások </w:t>
      </w:r>
    </w:p>
    <w:p w:rsidR="00F85148" w:rsidRPr="002B23F4" w:rsidRDefault="00F85148" w:rsidP="008326E3">
      <w:pPr>
        <w:pStyle w:val="Listaszerbekezds"/>
        <w:numPr>
          <w:ilvl w:val="0"/>
          <w:numId w:val="38"/>
        </w:numPr>
        <w:spacing w:line="240" w:lineRule="auto"/>
        <w:ind w:left="714" w:hanging="357"/>
        <w:rPr>
          <w:rFonts w:ascii="Times New Roman" w:hAnsi="Times New Roman"/>
        </w:rPr>
      </w:pPr>
      <w:r w:rsidRPr="002B23F4">
        <w:rPr>
          <w:rFonts w:ascii="Times New Roman" w:hAnsi="Times New Roman"/>
        </w:rPr>
        <w:t xml:space="preserve">ünnepekhez kapcsolódó programok </w:t>
      </w:r>
    </w:p>
    <w:p w:rsidR="00F85148" w:rsidRPr="002B23F4" w:rsidRDefault="00F85148" w:rsidP="008326E3">
      <w:pPr>
        <w:pStyle w:val="Listaszerbekezds"/>
        <w:numPr>
          <w:ilvl w:val="0"/>
          <w:numId w:val="38"/>
        </w:numPr>
        <w:spacing w:line="240" w:lineRule="auto"/>
        <w:ind w:left="714" w:hanging="357"/>
        <w:rPr>
          <w:rFonts w:ascii="Times New Roman" w:hAnsi="Times New Roman"/>
        </w:rPr>
      </w:pPr>
      <w:r w:rsidRPr="002B23F4">
        <w:rPr>
          <w:rFonts w:ascii="Times New Roman" w:hAnsi="Times New Roman"/>
        </w:rPr>
        <w:t>szabadidős tevékenységek</w:t>
      </w:r>
    </w:p>
    <w:p w:rsidR="00F85148" w:rsidRPr="002B23F4" w:rsidRDefault="00F85148" w:rsidP="008326E3">
      <w:pPr>
        <w:pStyle w:val="Listaszerbekezds"/>
        <w:numPr>
          <w:ilvl w:val="0"/>
          <w:numId w:val="38"/>
        </w:numPr>
        <w:spacing w:line="240" w:lineRule="auto"/>
        <w:ind w:left="714" w:hanging="357"/>
        <w:rPr>
          <w:rFonts w:ascii="Times New Roman" w:hAnsi="Times New Roman"/>
        </w:rPr>
      </w:pPr>
      <w:r w:rsidRPr="002B23F4">
        <w:rPr>
          <w:rFonts w:ascii="Times New Roman" w:hAnsi="Times New Roman"/>
        </w:rPr>
        <w:t>kirándulások</w:t>
      </w:r>
      <w:r w:rsidR="00E23DBA">
        <w:rPr>
          <w:rFonts w:ascii="Times New Roman" w:hAnsi="Times New Roman"/>
        </w:rPr>
        <w:t>.</w:t>
      </w:r>
      <w:r w:rsidRPr="002B23F4">
        <w:rPr>
          <w:rFonts w:ascii="Times New Roman" w:hAnsi="Times New Roman"/>
        </w:rPr>
        <w:t xml:space="preserve"> </w:t>
      </w:r>
    </w:p>
    <w:p w:rsidR="00F85148" w:rsidRDefault="00F85148" w:rsidP="00542F12">
      <w:r>
        <w:t>Kiemelt események voltak a húsvéti, gyermeknapi és karácsonyi programok, valamint külső támogatók által szervezett közösségi események.</w:t>
      </w:r>
    </w:p>
    <w:p w:rsidR="00F85148" w:rsidRDefault="00F85148" w:rsidP="00542F12"/>
    <w:p w:rsidR="00F85148" w:rsidRPr="00E23DBA" w:rsidRDefault="00F85148" w:rsidP="00542F12">
      <w:pPr>
        <w:rPr>
          <w:b/>
        </w:rPr>
      </w:pPr>
      <w:r w:rsidRPr="00E23DBA">
        <w:rPr>
          <w:b/>
        </w:rPr>
        <w:t>Tárgyi feltételek és fejlesztések</w:t>
      </w:r>
    </w:p>
    <w:p w:rsidR="00F85148" w:rsidRDefault="00F85148" w:rsidP="00542F12"/>
    <w:p w:rsidR="00F85148" w:rsidRDefault="00F85148" w:rsidP="00542F12">
      <w:r>
        <w:t>2025-ben több karbantartási és fejlesztési feladat valósult meg, amelyek az intézmény működésének biztonságát és az ellátás színvonalát javították:</w:t>
      </w:r>
    </w:p>
    <w:p w:rsidR="00F85148" w:rsidRPr="002B23F4" w:rsidRDefault="00F85148" w:rsidP="008326E3">
      <w:pPr>
        <w:pStyle w:val="Listaszerbekezds"/>
        <w:numPr>
          <w:ilvl w:val="0"/>
          <w:numId w:val="39"/>
        </w:numPr>
        <w:spacing w:line="240" w:lineRule="auto"/>
        <w:ind w:left="714" w:hanging="357"/>
        <w:rPr>
          <w:rFonts w:ascii="Times New Roman" w:hAnsi="Times New Roman"/>
        </w:rPr>
      </w:pPr>
      <w:r w:rsidRPr="002B23F4">
        <w:rPr>
          <w:rFonts w:ascii="Times New Roman" w:hAnsi="Times New Roman"/>
        </w:rPr>
        <w:t xml:space="preserve">helyiségek karbantartása, festése </w:t>
      </w:r>
    </w:p>
    <w:p w:rsidR="00F85148" w:rsidRPr="002B23F4" w:rsidRDefault="00F85148" w:rsidP="008326E3">
      <w:pPr>
        <w:pStyle w:val="Listaszerbekezds"/>
        <w:numPr>
          <w:ilvl w:val="0"/>
          <w:numId w:val="39"/>
        </w:numPr>
        <w:spacing w:line="240" w:lineRule="auto"/>
        <w:ind w:left="714" w:hanging="357"/>
        <w:rPr>
          <w:rFonts w:ascii="Times New Roman" w:hAnsi="Times New Roman"/>
        </w:rPr>
      </w:pPr>
      <w:r w:rsidRPr="002B23F4">
        <w:rPr>
          <w:rFonts w:ascii="Times New Roman" w:hAnsi="Times New Roman"/>
        </w:rPr>
        <w:t xml:space="preserve">bútorok és eszközök pótlása </w:t>
      </w:r>
    </w:p>
    <w:p w:rsidR="00F85148" w:rsidRPr="002B23F4" w:rsidRDefault="00F85148" w:rsidP="008326E3">
      <w:pPr>
        <w:pStyle w:val="Listaszerbekezds"/>
        <w:numPr>
          <w:ilvl w:val="0"/>
          <w:numId w:val="39"/>
        </w:numPr>
        <w:spacing w:line="240" w:lineRule="auto"/>
        <w:ind w:left="714" w:hanging="357"/>
        <w:rPr>
          <w:rFonts w:ascii="Times New Roman" w:hAnsi="Times New Roman"/>
        </w:rPr>
      </w:pPr>
      <w:r w:rsidRPr="002B23F4">
        <w:rPr>
          <w:rFonts w:ascii="Times New Roman" w:hAnsi="Times New Roman"/>
        </w:rPr>
        <w:t xml:space="preserve">háztartási gépek cseréje </w:t>
      </w:r>
    </w:p>
    <w:p w:rsidR="00F85148" w:rsidRPr="002B23F4" w:rsidRDefault="00F85148" w:rsidP="008326E3">
      <w:pPr>
        <w:pStyle w:val="Listaszerbekezds"/>
        <w:numPr>
          <w:ilvl w:val="0"/>
          <w:numId w:val="39"/>
        </w:numPr>
        <w:spacing w:line="240" w:lineRule="auto"/>
        <w:ind w:left="714" w:hanging="357"/>
        <w:rPr>
          <w:rFonts w:ascii="Times New Roman" w:hAnsi="Times New Roman"/>
        </w:rPr>
      </w:pPr>
      <w:r w:rsidRPr="002B23F4">
        <w:rPr>
          <w:rFonts w:ascii="Times New Roman" w:hAnsi="Times New Roman"/>
        </w:rPr>
        <w:t>udvari kamera felszerelése</w:t>
      </w:r>
    </w:p>
    <w:p w:rsidR="00F85148" w:rsidRPr="002B23F4" w:rsidRDefault="00F85148" w:rsidP="008326E3">
      <w:pPr>
        <w:pStyle w:val="Listaszerbekezds"/>
        <w:numPr>
          <w:ilvl w:val="0"/>
          <w:numId w:val="39"/>
        </w:numPr>
        <w:spacing w:line="240" w:lineRule="auto"/>
        <w:ind w:left="714" w:hanging="357"/>
        <w:rPr>
          <w:rFonts w:ascii="Times New Roman" w:hAnsi="Times New Roman"/>
        </w:rPr>
      </w:pPr>
      <w:r w:rsidRPr="002B23F4">
        <w:rPr>
          <w:rFonts w:ascii="Times New Roman" w:hAnsi="Times New Roman"/>
        </w:rPr>
        <w:t>irodai és fejlesztő eszközök beszerzése</w:t>
      </w:r>
      <w:r w:rsidR="00E23DBA">
        <w:rPr>
          <w:rFonts w:ascii="Times New Roman" w:hAnsi="Times New Roman"/>
        </w:rPr>
        <w:t>.</w:t>
      </w:r>
      <w:r w:rsidRPr="002B23F4">
        <w:rPr>
          <w:rFonts w:ascii="Times New Roman" w:hAnsi="Times New Roman"/>
        </w:rPr>
        <w:t xml:space="preserve"> </w:t>
      </w:r>
    </w:p>
    <w:p w:rsidR="00F85148" w:rsidRDefault="00F85148" w:rsidP="00542F12">
      <w:r>
        <w:t xml:space="preserve">A fejlesztések célja az intézmény otthonosabbá tétele és a lakók életkörülményeinek javítása volt. </w:t>
      </w:r>
    </w:p>
    <w:p w:rsidR="002B23F4" w:rsidRDefault="002B23F4" w:rsidP="00542F12"/>
    <w:p w:rsidR="00F85148" w:rsidRDefault="00F85148" w:rsidP="00542F12">
      <w:r>
        <w:t xml:space="preserve">A 2025. év tapasztalatai alapján megállapítható, hogy a lakhatási bizonytalanság és a </w:t>
      </w:r>
      <w:proofErr w:type="gramStart"/>
      <w:r>
        <w:t>komplex</w:t>
      </w:r>
      <w:proofErr w:type="gramEnd"/>
      <w:r>
        <w:t xml:space="preserve"> élethelyzeti problémák továbbra is meghatározó tényezők, így az ellátás iránti igény várhatóan a következő években is fennmarad.</w:t>
      </w:r>
    </w:p>
    <w:p w:rsidR="00E9508D" w:rsidRDefault="00302C20" w:rsidP="00302C20">
      <w:pPr>
        <w:pStyle w:val="Cm"/>
        <w:ind w:left="425"/>
      </w:pPr>
      <w:bookmarkStart w:id="50" w:name="_Toc229056425"/>
      <w:r>
        <w:t xml:space="preserve">XIX. </w:t>
      </w:r>
      <w:proofErr w:type="gramStart"/>
      <w:r w:rsidR="00E9508D">
        <w:t>A</w:t>
      </w:r>
      <w:proofErr w:type="gramEnd"/>
      <w:r w:rsidR="00E9508D">
        <w:t xml:space="preserve"> </w:t>
      </w:r>
      <w:r w:rsidR="003B7B2A" w:rsidRPr="003B7B2A">
        <w:t xml:space="preserve"> felügyeleti szervek által gyámhatósági, gyermekvédelmi területen végzett szakmai ellenőrzések tapasztalatainak, továbbá a gyermekjóléti és gyermekvédelmi szolgáltató tevékenységet végzők működését engedélyező hatóság ellenőrzésének alkalmával</w:t>
      </w:r>
      <w:r w:rsidR="003B7B2A">
        <w:t xml:space="preserve"> tett megállapítások bemutatása</w:t>
      </w:r>
      <w:bookmarkEnd w:id="50"/>
    </w:p>
    <w:p w:rsidR="00BC525A" w:rsidRPr="00BC525A" w:rsidRDefault="00BC525A" w:rsidP="00BC525A">
      <w:pPr>
        <w:rPr>
          <w:lang w:eastAsia="hu-HU"/>
        </w:rPr>
      </w:pPr>
    </w:p>
    <w:p w:rsidR="00225FBC" w:rsidRPr="00BB5E27" w:rsidRDefault="00225FBC" w:rsidP="00722422">
      <w:pPr>
        <w:shd w:val="clear" w:color="auto" w:fill="FFFFFF"/>
        <w:suppressAutoHyphens/>
        <w:rPr>
          <w:szCs w:val="24"/>
        </w:rPr>
      </w:pPr>
      <w:r w:rsidRPr="00BB5E27">
        <w:rPr>
          <w:szCs w:val="24"/>
        </w:rPr>
        <w:t>A</w:t>
      </w:r>
      <w:r w:rsidR="00E9508D" w:rsidRPr="00BB5E27">
        <w:rPr>
          <w:szCs w:val="24"/>
        </w:rPr>
        <w:t xml:space="preserve"> Hajdúsz</w:t>
      </w:r>
      <w:r w:rsidRPr="00BB5E27">
        <w:rPr>
          <w:szCs w:val="24"/>
        </w:rPr>
        <w:t>oboszlói Gyermeksziget Bölcsődében</w:t>
      </w:r>
      <w:r w:rsidR="00744EB8" w:rsidRPr="00BB5E27">
        <w:rPr>
          <w:szCs w:val="24"/>
        </w:rPr>
        <w:t xml:space="preserve"> és a </w:t>
      </w:r>
      <w:r w:rsidR="00722422" w:rsidRPr="00BB5E27">
        <w:rPr>
          <w:szCs w:val="24"/>
        </w:rPr>
        <w:t>Hajdúszoboszlói Kistérségi Szociális, Csal</w:t>
      </w:r>
      <w:r w:rsidR="00BB5E27" w:rsidRPr="00BB5E27">
        <w:rPr>
          <w:szCs w:val="24"/>
        </w:rPr>
        <w:t>ád- és Gyermekjóléti Központban</w:t>
      </w:r>
      <w:r w:rsidRPr="00BB5E27">
        <w:rPr>
          <w:szCs w:val="24"/>
        </w:rPr>
        <w:t xml:space="preserve"> a Big-Audit Kft. év elején normatíva ellenőrzést végzett, ahol mindent rendben találtak.</w:t>
      </w:r>
      <w:r w:rsidR="00722422" w:rsidRPr="00BB5E27">
        <w:rPr>
          <w:szCs w:val="24"/>
        </w:rPr>
        <w:t xml:space="preserve"> Ugyanezen Kft. a Hajdúszoboszlói Kistérségi Szociális, Család- és Gyermekjóléti Központ belső szabályzatait is vizsgálta, melyet magas szintűnek és jogszabályi előírásoknak megfelelőnek talált.</w:t>
      </w:r>
      <w:r w:rsidRPr="00BB5E27">
        <w:rPr>
          <w:szCs w:val="24"/>
        </w:rPr>
        <w:t xml:space="preserve"> Az Aprócska Bölcsőde tálalókonyháját a NÉBIH ellenőrizte, a konyha 96%-</w:t>
      </w:r>
      <w:proofErr w:type="spellStart"/>
      <w:r w:rsidRPr="00BB5E27">
        <w:rPr>
          <w:szCs w:val="24"/>
        </w:rPr>
        <w:t>os</w:t>
      </w:r>
      <w:proofErr w:type="spellEnd"/>
      <w:r w:rsidRPr="00BB5E27">
        <w:rPr>
          <w:szCs w:val="24"/>
        </w:rPr>
        <w:t xml:space="preserve"> minősítést kapott. A Magyar Államkincstár a 2024. évben </w:t>
      </w:r>
      <w:r w:rsidRPr="00BB5E27">
        <w:rPr>
          <w:szCs w:val="24"/>
        </w:rPr>
        <w:lastRenderedPageBreak/>
        <w:t>felhasznált állami támogatást ellenőrizte. A négy napos ellenőrzés nem talált pénzügyi hibát, a központi támogatást az intézmény megfelelően hívta le és használta fel.</w:t>
      </w:r>
    </w:p>
    <w:p w:rsidR="00D16C3F" w:rsidRPr="00BB5E27" w:rsidRDefault="00302C20" w:rsidP="00302C20">
      <w:pPr>
        <w:pStyle w:val="Cm"/>
        <w:ind w:left="425"/>
      </w:pPr>
      <w:bookmarkStart w:id="51" w:name="_Toc229056426"/>
      <w:r w:rsidRPr="00BB5E27">
        <w:t xml:space="preserve">XX. </w:t>
      </w:r>
      <w:r w:rsidR="00E9508D" w:rsidRPr="00BB5E27">
        <w:t>J</w:t>
      </w:r>
      <w:r w:rsidR="003B7B2A" w:rsidRPr="00BB5E27">
        <w:t xml:space="preserve">övőre vonatkozó javaslatok, célok meghatározása a </w:t>
      </w:r>
      <w:proofErr w:type="spellStart"/>
      <w:r w:rsidR="003B7B2A" w:rsidRPr="00BB5E27">
        <w:t>gyvt.</w:t>
      </w:r>
      <w:proofErr w:type="spellEnd"/>
      <w:r w:rsidR="003B7B2A" w:rsidRPr="00BB5E27">
        <w:t xml:space="preserve"> előírásai alapján</w:t>
      </w:r>
      <w:bookmarkEnd w:id="51"/>
    </w:p>
    <w:p w:rsidR="00D12312" w:rsidRPr="00D12312" w:rsidRDefault="00D12312" w:rsidP="00D12312">
      <w:pPr>
        <w:rPr>
          <w:lang w:eastAsia="hu-HU"/>
        </w:rPr>
      </w:pPr>
    </w:p>
    <w:p w:rsidR="00E9508D" w:rsidRDefault="00E9508D" w:rsidP="00E9508D">
      <w:pPr>
        <w:rPr>
          <w:rFonts w:cs="Times New Roman"/>
          <w:szCs w:val="24"/>
        </w:rPr>
      </w:pPr>
      <w:r w:rsidRPr="006C5A91">
        <w:rPr>
          <w:rFonts w:cs="Times New Roman"/>
          <w:szCs w:val="24"/>
        </w:rPr>
        <w:t xml:space="preserve">A Család- és Gyermekjóléti Szolgálat az éves szakmai tanácskozást követően minden év március </w:t>
      </w:r>
      <w:r w:rsidRPr="005F0869">
        <w:rPr>
          <w:rFonts w:cs="Times New Roman"/>
          <w:szCs w:val="24"/>
        </w:rPr>
        <w:t xml:space="preserve">31-ig elkészíti a jelzőrendszer intézkedési tervét. </w:t>
      </w:r>
    </w:p>
    <w:p w:rsidR="00267578" w:rsidRPr="005F0869" w:rsidRDefault="00267578" w:rsidP="00E9508D">
      <w:pPr>
        <w:rPr>
          <w:rFonts w:cs="Times New Roman"/>
          <w:szCs w:val="24"/>
        </w:rPr>
      </w:pPr>
    </w:p>
    <w:p w:rsidR="00EA23AC" w:rsidRDefault="00EA23AC" w:rsidP="005F0869">
      <w:pPr>
        <w:rPr>
          <w:rFonts w:cs="Times New Roman"/>
          <w:b/>
          <w:u w:val="single"/>
        </w:rPr>
      </w:pPr>
      <w:r w:rsidRPr="00806BBD">
        <w:rPr>
          <w:rFonts w:cs="Times New Roman"/>
          <w:b/>
          <w:u w:val="single"/>
        </w:rPr>
        <w:t>202</w:t>
      </w:r>
      <w:r w:rsidR="00267578" w:rsidRPr="00806BBD">
        <w:rPr>
          <w:rFonts w:cs="Times New Roman"/>
          <w:b/>
          <w:u w:val="single"/>
        </w:rPr>
        <w:t>6</w:t>
      </w:r>
      <w:r w:rsidRPr="00806BBD">
        <w:rPr>
          <w:rFonts w:cs="Times New Roman"/>
          <w:b/>
          <w:u w:val="single"/>
        </w:rPr>
        <w:t>. évi intézkedési terv:</w:t>
      </w:r>
    </w:p>
    <w:p w:rsidR="00806BBD" w:rsidRPr="00806BBD" w:rsidRDefault="00806BBD" w:rsidP="00806BBD">
      <w:pPr>
        <w:snapToGrid w:val="0"/>
        <w:spacing w:before="100" w:beforeAutospacing="1" w:after="100" w:afterAutospacing="1"/>
        <w:rPr>
          <w:rFonts w:cs="Times New Roman"/>
          <w:bCs/>
          <w:szCs w:val="24"/>
        </w:rPr>
      </w:pPr>
      <w:r w:rsidRPr="00806BBD">
        <w:rPr>
          <w:rFonts w:cs="Times New Roman"/>
          <w:bCs/>
          <w:szCs w:val="24"/>
        </w:rPr>
        <w:t>Cél: Alapvető törvényi változások figyelemmel kísérése, a jelzőrendszeri tagok tájékoztatása</w:t>
      </w:r>
    </w:p>
    <w:p w:rsidR="00806BBD" w:rsidRPr="00806BBD" w:rsidRDefault="00806BBD" w:rsidP="00806BBD">
      <w:pPr>
        <w:pStyle w:val="Cmsor2"/>
        <w:shd w:val="clear" w:color="auto" w:fill="FFFFFF"/>
        <w:rPr>
          <w:b w:val="0"/>
          <w:i w:val="0"/>
          <w:szCs w:val="24"/>
        </w:rPr>
      </w:pPr>
      <w:bookmarkStart w:id="52" w:name="_Toc229056427"/>
      <w:r w:rsidRPr="00806BBD">
        <w:rPr>
          <w:b w:val="0"/>
          <w:i w:val="0"/>
          <w:szCs w:val="24"/>
        </w:rPr>
        <w:t xml:space="preserve">Cél: Az év folyamán legalább hat alkalommal szakmaközi megbeszélés szervezése a településen felmerülő </w:t>
      </w:r>
      <w:proofErr w:type="gramStart"/>
      <w:r w:rsidRPr="00806BBD">
        <w:rPr>
          <w:b w:val="0"/>
          <w:i w:val="0"/>
          <w:szCs w:val="24"/>
        </w:rPr>
        <w:t>problémák</w:t>
      </w:r>
      <w:proofErr w:type="gramEnd"/>
      <w:r w:rsidRPr="00806BBD">
        <w:rPr>
          <w:b w:val="0"/>
          <w:i w:val="0"/>
          <w:szCs w:val="24"/>
        </w:rPr>
        <w:t xml:space="preserve"> hatékonyabb kezelése érdekében.</w:t>
      </w:r>
      <w:bookmarkEnd w:id="52"/>
      <w:r w:rsidRPr="00806BBD">
        <w:rPr>
          <w:b w:val="0"/>
          <w:i w:val="0"/>
          <w:szCs w:val="24"/>
        </w:rPr>
        <w:t xml:space="preserve"> </w:t>
      </w:r>
    </w:p>
    <w:p w:rsidR="00806BBD" w:rsidRPr="00806BBD" w:rsidRDefault="00806BBD" w:rsidP="00806BBD">
      <w:pPr>
        <w:pStyle w:val="Szvegtrzs"/>
        <w:rPr>
          <w:rFonts w:ascii="Times New Roman" w:hAnsi="Times New Roman"/>
          <w:b w:val="0"/>
          <w:bCs/>
          <w:szCs w:val="24"/>
        </w:rPr>
      </w:pPr>
      <w:r w:rsidRPr="00806BBD">
        <w:rPr>
          <w:rFonts w:ascii="Times New Roman" w:hAnsi="Times New Roman"/>
          <w:b w:val="0"/>
          <w:bCs/>
          <w:szCs w:val="24"/>
        </w:rPr>
        <w:t>Megvalósításhoz szükséges lépések:</w:t>
      </w:r>
    </w:p>
    <w:p w:rsidR="00806BBD" w:rsidRPr="00806BBD" w:rsidRDefault="00806BBD" w:rsidP="008326E3">
      <w:pPr>
        <w:pStyle w:val="Szvegtrzs"/>
        <w:numPr>
          <w:ilvl w:val="0"/>
          <w:numId w:val="20"/>
        </w:numPr>
        <w:suppressAutoHyphens/>
        <w:rPr>
          <w:rFonts w:ascii="Times New Roman" w:hAnsi="Times New Roman"/>
          <w:b w:val="0"/>
          <w:bCs/>
          <w:szCs w:val="24"/>
        </w:rPr>
      </w:pPr>
      <w:r w:rsidRPr="00806BBD">
        <w:rPr>
          <w:rFonts w:ascii="Times New Roman" w:hAnsi="Times New Roman"/>
          <w:b w:val="0"/>
          <w:szCs w:val="24"/>
        </w:rPr>
        <w:t>Kapcsolatfelvétel az előadóval, jelzőrendszeri tagokkal, egyeztetés a program megvalósításáról és időpontjáról.</w:t>
      </w:r>
    </w:p>
    <w:p w:rsidR="00806BBD" w:rsidRPr="00806BBD" w:rsidRDefault="00806BBD" w:rsidP="00806BBD">
      <w:pPr>
        <w:pStyle w:val="Szvegtrzs"/>
        <w:rPr>
          <w:rFonts w:ascii="Times New Roman" w:hAnsi="Times New Roman"/>
          <w:b w:val="0"/>
          <w:bCs/>
          <w:szCs w:val="24"/>
        </w:rPr>
      </w:pP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bCs/>
          <w:szCs w:val="24"/>
        </w:rPr>
        <w:t>Cél:</w:t>
      </w:r>
      <w:r w:rsidRPr="00806BBD">
        <w:rPr>
          <w:rFonts w:ascii="Times New Roman" w:hAnsi="Times New Roman"/>
          <w:b w:val="0"/>
          <w:szCs w:val="24"/>
        </w:rPr>
        <w:t xml:space="preserve"> A településen célkitűzés a jelzőrendszeri együttműködés hatékonyságának növelése a megfelelő </w:t>
      </w:r>
      <w:proofErr w:type="gramStart"/>
      <w:r w:rsidRPr="00806BBD">
        <w:rPr>
          <w:rFonts w:ascii="Times New Roman" w:hAnsi="Times New Roman"/>
          <w:b w:val="0"/>
          <w:szCs w:val="24"/>
        </w:rPr>
        <w:t>információ</w:t>
      </w:r>
      <w:proofErr w:type="gramEnd"/>
      <w:r w:rsidRPr="00806BBD">
        <w:rPr>
          <w:rFonts w:ascii="Times New Roman" w:hAnsi="Times New Roman"/>
          <w:b w:val="0"/>
          <w:szCs w:val="24"/>
        </w:rPr>
        <w:t xml:space="preserve">áramlás, hatékonyabb problémamegoldás érdekében. </w:t>
      </w:r>
    </w:p>
    <w:p w:rsidR="00806BBD" w:rsidRPr="00806BBD" w:rsidRDefault="00806BBD" w:rsidP="00806BBD">
      <w:pPr>
        <w:pStyle w:val="Szvegtrzs"/>
        <w:rPr>
          <w:rFonts w:ascii="Times New Roman" w:hAnsi="Times New Roman"/>
          <w:b w:val="0"/>
          <w:bCs/>
          <w:szCs w:val="24"/>
        </w:rPr>
      </w:pPr>
      <w:r w:rsidRPr="00806BBD">
        <w:rPr>
          <w:rFonts w:ascii="Times New Roman" w:hAnsi="Times New Roman"/>
          <w:b w:val="0"/>
          <w:bCs/>
          <w:szCs w:val="24"/>
        </w:rPr>
        <w:t>Megvalósításhoz szükséges lépések:</w:t>
      </w:r>
    </w:p>
    <w:p w:rsidR="00806BBD" w:rsidRPr="00806BBD" w:rsidRDefault="00806BBD" w:rsidP="008326E3">
      <w:pPr>
        <w:pStyle w:val="Szvegtrzs"/>
        <w:numPr>
          <w:ilvl w:val="0"/>
          <w:numId w:val="22"/>
        </w:numPr>
        <w:suppressAutoHyphens/>
        <w:rPr>
          <w:rFonts w:ascii="Times New Roman" w:hAnsi="Times New Roman"/>
          <w:b w:val="0"/>
          <w:szCs w:val="24"/>
        </w:rPr>
      </w:pPr>
      <w:r w:rsidRPr="00806BBD">
        <w:rPr>
          <w:rFonts w:ascii="Times New Roman" w:hAnsi="Times New Roman"/>
          <w:b w:val="0"/>
          <w:szCs w:val="24"/>
        </w:rPr>
        <w:t xml:space="preserve">A tagokkal történő rendszeres kapcsolattartás erősítése, nagy hangsúlyt helyezve a személyes kapcsolattartásra. Az óvodai és iskolai szociális segítővel történő szoros együttműködés a köznevelési intézményekbe járó gyermekeket, családjaikat és a pedagógusokat érintő </w:t>
      </w:r>
      <w:proofErr w:type="gramStart"/>
      <w:r w:rsidRPr="00806BBD">
        <w:rPr>
          <w:rFonts w:ascii="Times New Roman" w:hAnsi="Times New Roman"/>
          <w:b w:val="0"/>
          <w:szCs w:val="24"/>
        </w:rPr>
        <w:t>problémák</w:t>
      </w:r>
      <w:proofErr w:type="gramEnd"/>
      <w:r w:rsidRPr="00806BBD">
        <w:rPr>
          <w:rFonts w:ascii="Times New Roman" w:hAnsi="Times New Roman"/>
          <w:b w:val="0"/>
          <w:szCs w:val="24"/>
        </w:rPr>
        <w:t xml:space="preserve"> hatékonyabb kezelése érdekében.</w:t>
      </w:r>
    </w:p>
    <w:p w:rsidR="00806BBD" w:rsidRPr="00806BBD" w:rsidRDefault="00806BBD" w:rsidP="008326E3">
      <w:pPr>
        <w:pStyle w:val="Szvegtrzs"/>
        <w:numPr>
          <w:ilvl w:val="0"/>
          <w:numId w:val="22"/>
        </w:numPr>
        <w:suppressAutoHyphens/>
        <w:rPr>
          <w:rFonts w:ascii="Times New Roman" w:hAnsi="Times New Roman"/>
          <w:b w:val="0"/>
          <w:szCs w:val="24"/>
        </w:rPr>
      </w:pPr>
      <w:r w:rsidRPr="00806BBD">
        <w:rPr>
          <w:rFonts w:ascii="Times New Roman" w:hAnsi="Times New Roman"/>
          <w:b w:val="0"/>
          <w:szCs w:val="24"/>
        </w:rPr>
        <w:t xml:space="preserve">Jelzőrendszeri megbeszélések témájának tematikus felépítése, </w:t>
      </w:r>
      <w:proofErr w:type="gramStart"/>
      <w:r w:rsidRPr="00806BBD">
        <w:rPr>
          <w:rFonts w:ascii="Times New Roman" w:hAnsi="Times New Roman"/>
          <w:b w:val="0"/>
          <w:szCs w:val="24"/>
        </w:rPr>
        <w:t>konkrét</w:t>
      </w:r>
      <w:proofErr w:type="gramEnd"/>
      <w:r w:rsidRPr="00806BBD">
        <w:rPr>
          <w:rFonts w:ascii="Times New Roman" w:hAnsi="Times New Roman"/>
          <w:b w:val="0"/>
          <w:szCs w:val="24"/>
        </w:rPr>
        <w:t xml:space="preserve"> témában való információnyújtás a jelzőrendszeri tagok számára.</w:t>
      </w:r>
    </w:p>
    <w:p w:rsidR="00806BBD" w:rsidRPr="00806BBD" w:rsidRDefault="00806BBD" w:rsidP="00806BBD">
      <w:pPr>
        <w:pStyle w:val="Szvegtrzs"/>
        <w:rPr>
          <w:rFonts w:ascii="Times New Roman" w:hAnsi="Times New Roman"/>
          <w:b w:val="0"/>
          <w:szCs w:val="24"/>
        </w:rPr>
      </w:pP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bCs/>
          <w:szCs w:val="24"/>
        </w:rPr>
        <w:t xml:space="preserve">Cél: </w:t>
      </w:r>
      <w:r w:rsidRPr="00806BBD">
        <w:rPr>
          <w:rFonts w:ascii="Times New Roman" w:hAnsi="Times New Roman"/>
          <w:b w:val="0"/>
          <w:szCs w:val="24"/>
        </w:rPr>
        <w:t xml:space="preserve">A nevelési-oktatási intézmények motiválása az időben történő </w:t>
      </w:r>
      <w:proofErr w:type="gramStart"/>
      <w:r w:rsidRPr="00806BBD">
        <w:rPr>
          <w:rFonts w:ascii="Times New Roman" w:hAnsi="Times New Roman"/>
          <w:b w:val="0"/>
          <w:szCs w:val="24"/>
        </w:rPr>
        <w:t>probléma</w:t>
      </w:r>
      <w:proofErr w:type="gramEnd"/>
      <w:r w:rsidRPr="00806BBD">
        <w:rPr>
          <w:rFonts w:ascii="Times New Roman" w:hAnsi="Times New Roman"/>
          <w:b w:val="0"/>
          <w:szCs w:val="24"/>
        </w:rPr>
        <w:t>jelzések megtételére további veszélyeztetettség megelőzése érdekében, figyelemfelhívás annak elmulasztásának következményeire</w:t>
      </w:r>
      <w:r w:rsidR="000E48B3">
        <w:rPr>
          <w:rFonts w:ascii="Times New Roman" w:hAnsi="Times New Roman"/>
          <w:b w:val="0"/>
          <w:szCs w:val="24"/>
        </w:rPr>
        <w:t>.</w:t>
      </w:r>
      <w:r w:rsidRPr="00806BBD">
        <w:rPr>
          <w:rFonts w:ascii="Times New Roman" w:hAnsi="Times New Roman"/>
          <w:b w:val="0"/>
          <w:szCs w:val="24"/>
        </w:rPr>
        <w:t xml:space="preserve"> </w:t>
      </w:r>
    </w:p>
    <w:p w:rsidR="00806BBD" w:rsidRPr="00806BBD" w:rsidRDefault="00806BBD" w:rsidP="00806BBD">
      <w:pPr>
        <w:pStyle w:val="Szvegtrzs"/>
        <w:rPr>
          <w:rFonts w:ascii="Times New Roman" w:hAnsi="Times New Roman"/>
          <w:b w:val="0"/>
          <w:bCs/>
          <w:szCs w:val="24"/>
        </w:rPr>
      </w:pPr>
      <w:r w:rsidRPr="00806BBD">
        <w:rPr>
          <w:rFonts w:ascii="Times New Roman" w:hAnsi="Times New Roman"/>
          <w:b w:val="0"/>
          <w:szCs w:val="24"/>
        </w:rPr>
        <w:t xml:space="preserve"> </w:t>
      </w:r>
      <w:r w:rsidRPr="00806BBD">
        <w:rPr>
          <w:rFonts w:ascii="Times New Roman" w:hAnsi="Times New Roman"/>
          <w:b w:val="0"/>
          <w:bCs/>
          <w:szCs w:val="24"/>
        </w:rPr>
        <w:t>Megvalósításhoz szükséges lépések:</w:t>
      </w:r>
    </w:p>
    <w:p w:rsidR="00806BBD" w:rsidRPr="00806BBD" w:rsidRDefault="00806BBD" w:rsidP="008326E3">
      <w:pPr>
        <w:pStyle w:val="Szvegtrzs"/>
        <w:numPr>
          <w:ilvl w:val="0"/>
          <w:numId w:val="12"/>
        </w:numPr>
        <w:suppressAutoHyphens/>
        <w:rPr>
          <w:rFonts w:ascii="Times New Roman" w:hAnsi="Times New Roman"/>
          <w:b w:val="0"/>
          <w:szCs w:val="24"/>
        </w:rPr>
      </w:pPr>
      <w:r w:rsidRPr="00806BBD">
        <w:rPr>
          <w:rFonts w:ascii="Times New Roman" w:hAnsi="Times New Roman"/>
          <w:b w:val="0"/>
          <w:szCs w:val="24"/>
        </w:rPr>
        <w:t xml:space="preserve">Tájékoztató anyagok eljuttatása az intézményekbe az </w:t>
      </w:r>
      <w:proofErr w:type="gramStart"/>
      <w:r w:rsidRPr="00806BBD">
        <w:rPr>
          <w:rFonts w:ascii="Times New Roman" w:hAnsi="Times New Roman"/>
          <w:b w:val="0"/>
          <w:szCs w:val="24"/>
        </w:rPr>
        <w:t>aktuális</w:t>
      </w:r>
      <w:proofErr w:type="gramEnd"/>
      <w:r w:rsidRPr="00806BBD">
        <w:rPr>
          <w:rFonts w:ascii="Times New Roman" w:hAnsi="Times New Roman"/>
          <w:b w:val="0"/>
          <w:szCs w:val="24"/>
        </w:rPr>
        <w:t xml:space="preserve"> jogszabályi változásoknak megfelelően.</w:t>
      </w:r>
    </w:p>
    <w:p w:rsidR="00806BBD" w:rsidRPr="00806BBD" w:rsidRDefault="00806BBD" w:rsidP="008326E3">
      <w:pPr>
        <w:pStyle w:val="Szvegtrzs"/>
        <w:numPr>
          <w:ilvl w:val="0"/>
          <w:numId w:val="12"/>
        </w:numPr>
        <w:suppressAutoHyphens/>
        <w:rPr>
          <w:rFonts w:ascii="Times New Roman" w:hAnsi="Times New Roman"/>
          <w:b w:val="0"/>
          <w:szCs w:val="24"/>
        </w:rPr>
      </w:pPr>
      <w:r w:rsidRPr="00806BBD">
        <w:rPr>
          <w:rFonts w:ascii="Times New Roman" w:hAnsi="Times New Roman"/>
          <w:b w:val="0"/>
          <w:szCs w:val="24"/>
        </w:rPr>
        <w:t xml:space="preserve">A jelzőrendszeri megbeszélés </w:t>
      </w:r>
      <w:proofErr w:type="gramStart"/>
      <w:r w:rsidRPr="00806BBD">
        <w:rPr>
          <w:rFonts w:ascii="Times New Roman" w:hAnsi="Times New Roman"/>
          <w:b w:val="0"/>
          <w:szCs w:val="24"/>
        </w:rPr>
        <w:t>alkalmával</w:t>
      </w:r>
      <w:proofErr w:type="gramEnd"/>
      <w:r w:rsidRPr="00806BBD">
        <w:rPr>
          <w:rFonts w:ascii="Times New Roman" w:hAnsi="Times New Roman"/>
          <w:b w:val="0"/>
          <w:szCs w:val="24"/>
        </w:rPr>
        <w:t xml:space="preserve"> az ezekkel kapcsolatos aktuális változások átbeszélése.</w:t>
      </w:r>
    </w:p>
    <w:p w:rsidR="00806BBD" w:rsidRPr="00806BBD" w:rsidRDefault="00806BBD" w:rsidP="008326E3">
      <w:pPr>
        <w:pStyle w:val="Szvegtrzs"/>
        <w:numPr>
          <w:ilvl w:val="0"/>
          <w:numId w:val="12"/>
        </w:numPr>
        <w:suppressAutoHyphens/>
        <w:rPr>
          <w:rFonts w:ascii="Times New Roman" w:hAnsi="Times New Roman"/>
          <w:b w:val="0"/>
          <w:szCs w:val="24"/>
        </w:rPr>
      </w:pPr>
      <w:r w:rsidRPr="00806BBD">
        <w:rPr>
          <w:rFonts w:ascii="Times New Roman" w:hAnsi="Times New Roman"/>
          <w:b w:val="0"/>
          <w:szCs w:val="24"/>
        </w:rPr>
        <w:t>A jelzésre köteles szervek kötelezettségeikre való felhívása, különös tekintettel az írásbeli jelzésre.</w:t>
      </w:r>
    </w:p>
    <w:p w:rsidR="00806BBD" w:rsidRPr="00806BBD" w:rsidRDefault="00806BBD" w:rsidP="00806BBD">
      <w:pPr>
        <w:pStyle w:val="Szvegtrzs"/>
        <w:rPr>
          <w:rFonts w:ascii="Times New Roman" w:hAnsi="Times New Roman"/>
          <w:b w:val="0"/>
          <w:szCs w:val="24"/>
        </w:rPr>
      </w:pP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szCs w:val="24"/>
        </w:rPr>
        <w:t>Cél: A gyermekvédelemben dolgozó szakemberek részvétele szakmai továbbképzésen.</w:t>
      </w: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szCs w:val="24"/>
        </w:rPr>
        <w:t>Megvalósításhoz szükséges lépések:</w:t>
      </w:r>
    </w:p>
    <w:p w:rsidR="00806BBD" w:rsidRPr="00806BBD" w:rsidRDefault="00806BBD" w:rsidP="008326E3">
      <w:pPr>
        <w:pStyle w:val="Szvegtrzs"/>
        <w:numPr>
          <w:ilvl w:val="0"/>
          <w:numId w:val="13"/>
        </w:numPr>
        <w:suppressAutoHyphens/>
        <w:rPr>
          <w:rFonts w:ascii="Times New Roman" w:hAnsi="Times New Roman"/>
          <w:b w:val="0"/>
          <w:szCs w:val="24"/>
        </w:rPr>
      </w:pPr>
      <w:r w:rsidRPr="00806BBD">
        <w:rPr>
          <w:rFonts w:ascii="Times New Roman" w:hAnsi="Times New Roman"/>
          <w:b w:val="0"/>
          <w:szCs w:val="24"/>
        </w:rPr>
        <w:t>Képzési lehetőségek figyelemmel kísérése.</w:t>
      </w:r>
    </w:p>
    <w:p w:rsidR="00806BBD" w:rsidRPr="00806BBD" w:rsidRDefault="00806BBD" w:rsidP="008326E3">
      <w:pPr>
        <w:pStyle w:val="Szvegtrzs"/>
        <w:numPr>
          <w:ilvl w:val="0"/>
          <w:numId w:val="13"/>
        </w:numPr>
        <w:suppressAutoHyphens/>
        <w:rPr>
          <w:rFonts w:ascii="Times New Roman" w:hAnsi="Times New Roman"/>
          <w:b w:val="0"/>
          <w:szCs w:val="24"/>
        </w:rPr>
      </w:pPr>
      <w:r w:rsidRPr="00806BBD">
        <w:rPr>
          <w:rFonts w:ascii="Times New Roman" w:hAnsi="Times New Roman"/>
          <w:b w:val="0"/>
          <w:szCs w:val="24"/>
        </w:rPr>
        <w:t>Képzés szervezésének kezdeményezése; javaslattétel.</w:t>
      </w:r>
    </w:p>
    <w:p w:rsidR="00806BBD" w:rsidRPr="00806BBD" w:rsidRDefault="00806BBD" w:rsidP="008326E3">
      <w:pPr>
        <w:pStyle w:val="Szvegtrzs"/>
        <w:numPr>
          <w:ilvl w:val="0"/>
          <w:numId w:val="13"/>
        </w:numPr>
        <w:suppressAutoHyphens/>
        <w:rPr>
          <w:rFonts w:ascii="Times New Roman" w:hAnsi="Times New Roman"/>
          <w:b w:val="0"/>
          <w:szCs w:val="24"/>
        </w:rPr>
      </w:pPr>
      <w:r w:rsidRPr="00806BBD">
        <w:rPr>
          <w:rFonts w:ascii="Times New Roman" w:hAnsi="Times New Roman"/>
          <w:b w:val="0"/>
          <w:szCs w:val="24"/>
        </w:rPr>
        <w:t xml:space="preserve">Társszakmákkal való személyes egyeztetés az </w:t>
      </w:r>
      <w:proofErr w:type="gramStart"/>
      <w:r w:rsidRPr="00806BBD">
        <w:rPr>
          <w:rFonts w:ascii="Times New Roman" w:hAnsi="Times New Roman"/>
          <w:b w:val="0"/>
          <w:szCs w:val="24"/>
        </w:rPr>
        <w:t>adminisztrációs</w:t>
      </w:r>
      <w:proofErr w:type="gramEnd"/>
      <w:r w:rsidRPr="00806BBD">
        <w:rPr>
          <w:rFonts w:ascii="Times New Roman" w:hAnsi="Times New Roman"/>
          <w:b w:val="0"/>
          <w:szCs w:val="24"/>
        </w:rPr>
        <w:t xml:space="preserve"> rendszerrel kapcsolatos tapasztaltakról.</w:t>
      </w:r>
    </w:p>
    <w:p w:rsidR="00806BBD" w:rsidRPr="00806BBD" w:rsidRDefault="00806BBD" w:rsidP="00806BBD">
      <w:pPr>
        <w:pStyle w:val="Szvegtrzs"/>
        <w:rPr>
          <w:rFonts w:ascii="Times New Roman" w:hAnsi="Times New Roman"/>
          <w:b w:val="0"/>
          <w:szCs w:val="24"/>
        </w:rPr>
      </w:pP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szCs w:val="24"/>
        </w:rPr>
        <w:t>Cél: Krízisférőhely biztosítása az idős, beteg, pszichiátriai személyek ellátására.</w:t>
      </w: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szCs w:val="24"/>
        </w:rPr>
        <w:t>Megvalósításhoz szükséges lépések:</w:t>
      </w:r>
    </w:p>
    <w:p w:rsidR="00806BBD" w:rsidRPr="00806BBD" w:rsidRDefault="00806BBD" w:rsidP="008326E3">
      <w:pPr>
        <w:pStyle w:val="Listaszerbekezds"/>
        <w:numPr>
          <w:ilvl w:val="0"/>
          <w:numId w:val="20"/>
        </w:numPr>
        <w:shd w:val="clear" w:color="auto" w:fill="FFFFFF"/>
        <w:spacing w:after="0" w:line="240" w:lineRule="auto"/>
        <w:rPr>
          <w:rFonts w:ascii="Times New Roman" w:hAnsi="Times New Roman"/>
          <w:szCs w:val="24"/>
        </w:rPr>
      </w:pPr>
      <w:r w:rsidRPr="00806BBD">
        <w:rPr>
          <w:rFonts w:ascii="Times New Roman" w:hAnsi="Times New Roman"/>
          <w:szCs w:val="24"/>
        </w:rPr>
        <w:lastRenderedPageBreak/>
        <w:t xml:space="preserve">Továbbra is </w:t>
      </w:r>
      <w:proofErr w:type="gramStart"/>
      <w:r w:rsidRPr="00806BBD">
        <w:rPr>
          <w:rFonts w:ascii="Times New Roman" w:hAnsi="Times New Roman"/>
          <w:szCs w:val="24"/>
        </w:rPr>
        <w:t>problémát</w:t>
      </w:r>
      <w:proofErr w:type="gramEnd"/>
      <w:r w:rsidRPr="00806BBD">
        <w:rPr>
          <w:rFonts w:ascii="Times New Roman" w:hAnsi="Times New Roman"/>
          <w:szCs w:val="24"/>
        </w:rPr>
        <w:t xml:space="preserve"> jelent a településünkön élő, idős, beteg személyek ellátása. Tapasztalataink alapján a családtagjaikról gondoskodni nem kívánó vérszerinti hozzátartozók - amennyiben van - nem érzik kötelességüknek. Segítő munka során biztosítható eszköztáraink nehézségekbe, korlátokba ütköznek.</w:t>
      </w:r>
    </w:p>
    <w:p w:rsidR="00806BBD" w:rsidRPr="00806BBD" w:rsidRDefault="00806BBD" w:rsidP="008326E3">
      <w:pPr>
        <w:pStyle w:val="Szvegtrzs"/>
        <w:numPr>
          <w:ilvl w:val="0"/>
          <w:numId w:val="14"/>
        </w:numPr>
        <w:suppressAutoHyphens/>
        <w:rPr>
          <w:rFonts w:ascii="Times New Roman" w:hAnsi="Times New Roman"/>
          <w:b w:val="0"/>
          <w:szCs w:val="24"/>
        </w:rPr>
      </w:pPr>
      <w:r w:rsidRPr="00806BBD">
        <w:rPr>
          <w:rFonts w:ascii="Times New Roman" w:hAnsi="Times New Roman"/>
          <w:b w:val="0"/>
          <w:szCs w:val="24"/>
        </w:rPr>
        <w:t>Szakorvosi javaslat hiányában a pszichiátriai betegek segítése korlátokba ütközik.</w:t>
      </w:r>
    </w:p>
    <w:p w:rsidR="00806BBD" w:rsidRPr="00806BBD" w:rsidRDefault="00806BBD" w:rsidP="008326E3">
      <w:pPr>
        <w:pStyle w:val="Szvegtrzs"/>
        <w:numPr>
          <w:ilvl w:val="0"/>
          <w:numId w:val="14"/>
        </w:numPr>
        <w:suppressAutoHyphens/>
        <w:rPr>
          <w:rFonts w:ascii="Times New Roman" w:hAnsi="Times New Roman"/>
          <w:b w:val="0"/>
          <w:bCs/>
          <w:szCs w:val="24"/>
        </w:rPr>
      </w:pPr>
      <w:r w:rsidRPr="00806BBD">
        <w:rPr>
          <w:rFonts w:ascii="Times New Roman" w:hAnsi="Times New Roman"/>
          <w:b w:val="0"/>
          <w:bCs/>
          <w:szCs w:val="24"/>
        </w:rPr>
        <w:t xml:space="preserve">Megállapodás kötése valamelyik helyi bentlakásos intézménnyel, a </w:t>
      </w:r>
      <w:proofErr w:type="gramStart"/>
      <w:r w:rsidRPr="00806BBD">
        <w:rPr>
          <w:rFonts w:ascii="Times New Roman" w:hAnsi="Times New Roman"/>
          <w:b w:val="0"/>
          <w:bCs/>
          <w:szCs w:val="24"/>
        </w:rPr>
        <w:t>krízis</w:t>
      </w:r>
      <w:proofErr w:type="gramEnd"/>
      <w:r w:rsidRPr="00806BBD">
        <w:rPr>
          <w:rFonts w:ascii="Times New Roman" w:hAnsi="Times New Roman"/>
          <w:b w:val="0"/>
          <w:bCs/>
          <w:szCs w:val="24"/>
        </w:rPr>
        <w:t xml:space="preserve"> elhelyezés lehetőségének megteremtése.</w:t>
      </w:r>
    </w:p>
    <w:p w:rsidR="00806BBD" w:rsidRPr="00806BBD" w:rsidRDefault="00806BBD" w:rsidP="00806BBD">
      <w:pPr>
        <w:pStyle w:val="Szvegtrzs"/>
        <w:rPr>
          <w:rFonts w:ascii="Times New Roman" w:hAnsi="Times New Roman"/>
          <w:b w:val="0"/>
          <w:szCs w:val="24"/>
        </w:rPr>
      </w:pP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bCs/>
          <w:szCs w:val="24"/>
        </w:rPr>
        <w:t>Cél:</w:t>
      </w:r>
      <w:r w:rsidRPr="00806BBD">
        <w:rPr>
          <w:rFonts w:ascii="Times New Roman" w:hAnsi="Times New Roman"/>
          <w:b w:val="0"/>
          <w:szCs w:val="24"/>
        </w:rPr>
        <w:t xml:space="preserve"> Az anyagi gondokkal küzdő családok segítése, támogatása.</w:t>
      </w:r>
    </w:p>
    <w:p w:rsidR="00806BBD" w:rsidRDefault="00806BBD" w:rsidP="00806BBD">
      <w:pPr>
        <w:pStyle w:val="Szvegtrzs"/>
        <w:rPr>
          <w:rFonts w:ascii="Times New Roman" w:hAnsi="Times New Roman"/>
          <w:b w:val="0"/>
          <w:bCs/>
          <w:szCs w:val="24"/>
        </w:rPr>
      </w:pPr>
      <w:r w:rsidRPr="00806BBD">
        <w:rPr>
          <w:rFonts w:ascii="Times New Roman" w:hAnsi="Times New Roman"/>
          <w:b w:val="0"/>
          <w:bCs/>
          <w:szCs w:val="24"/>
        </w:rPr>
        <w:t>Megvalósításhoz szükséges lépések:</w:t>
      </w:r>
    </w:p>
    <w:p w:rsidR="00806BBD" w:rsidRPr="00806BBD" w:rsidRDefault="00806BBD" w:rsidP="008326E3">
      <w:pPr>
        <w:pStyle w:val="Szvegtrzs"/>
        <w:numPr>
          <w:ilvl w:val="0"/>
          <w:numId w:val="34"/>
        </w:numPr>
        <w:rPr>
          <w:rFonts w:ascii="Times New Roman" w:hAnsi="Times New Roman"/>
          <w:b w:val="0"/>
          <w:bCs/>
          <w:szCs w:val="24"/>
        </w:rPr>
      </w:pPr>
      <w:r w:rsidRPr="00806BBD">
        <w:rPr>
          <w:rFonts w:ascii="Times New Roman" w:hAnsi="Times New Roman"/>
          <w:b w:val="0"/>
          <w:szCs w:val="24"/>
        </w:rPr>
        <w:t>Lakossági adománygyűjtés, közvetítés. Természetbeni adományok (élelmiszer, és ruhaadományok) közvetítése.</w:t>
      </w:r>
      <w:r w:rsidRPr="00806BBD">
        <w:rPr>
          <w:rFonts w:ascii="Times New Roman" w:hAnsi="Times New Roman"/>
          <w:b w:val="0"/>
          <w:bCs/>
          <w:szCs w:val="24"/>
        </w:rPr>
        <w:t xml:space="preserve"> </w:t>
      </w:r>
    </w:p>
    <w:p w:rsidR="00806BBD" w:rsidRPr="00806BBD" w:rsidRDefault="00806BBD" w:rsidP="008326E3">
      <w:pPr>
        <w:pStyle w:val="Szvegtrzs"/>
        <w:numPr>
          <w:ilvl w:val="0"/>
          <w:numId w:val="34"/>
        </w:numPr>
        <w:rPr>
          <w:rFonts w:ascii="Times New Roman" w:hAnsi="Times New Roman"/>
          <w:b w:val="0"/>
          <w:bCs/>
          <w:szCs w:val="24"/>
        </w:rPr>
      </w:pPr>
      <w:r w:rsidRPr="00806BBD">
        <w:rPr>
          <w:rFonts w:ascii="Times New Roman" w:hAnsi="Times New Roman"/>
          <w:b w:val="0"/>
          <w:szCs w:val="24"/>
        </w:rPr>
        <w:t>Egyéb pályázati kiírás figyelése, pályázat beadása</w:t>
      </w:r>
      <w:r w:rsidR="0092457C">
        <w:rPr>
          <w:rFonts w:ascii="Times New Roman" w:hAnsi="Times New Roman"/>
          <w:b w:val="0"/>
          <w:szCs w:val="24"/>
        </w:rPr>
        <w:t>.</w:t>
      </w:r>
    </w:p>
    <w:p w:rsidR="00806BBD" w:rsidRPr="00806BBD" w:rsidRDefault="00806BBD" w:rsidP="00806BBD">
      <w:pPr>
        <w:pStyle w:val="Szvegtrzs"/>
        <w:rPr>
          <w:rFonts w:ascii="Times New Roman" w:hAnsi="Times New Roman"/>
          <w:b w:val="0"/>
          <w:szCs w:val="24"/>
        </w:rPr>
      </w:pP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szCs w:val="24"/>
        </w:rPr>
        <w:t>Cél: Gondozott családok integrálása intézményünk által szervezett programokra, kirándulások szervezése</w:t>
      </w: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szCs w:val="24"/>
        </w:rPr>
        <w:t>Megvalósításhoz szükséges lépések:</w:t>
      </w:r>
    </w:p>
    <w:p w:rsidR="00806BBD" w:rsidRPr="00806BBD" w:rsidRDefault="00806BBD" w:rsidP="008326E3">
      <w:pPr>
        <w:pStyle w:val="Szvegtrzs"/>
        <w:numPr>
          <w:ilvl w:val="0"/>
          <w:numId w:val="15"/>
        </w:numPr>
        <w:suppressAutoHyphens/>
        <w:rPr>
          <w:rFonts w:ascii="Times New Roman" w:hAnsi="Times New Roman"/>
          <w:b w:val="0"/>
          <w:szCs w:val="24"/>
        </w:rPr>
      </w:pPr>
      <w:r w:rsidRPr="00806BBD">
        <w:rPr>
          <w:rFonts w:ascii="Times New Roman" w:hAnsi="Times New Roman"/>
          <w:b w:val="0"/>
          <w:szCs w:val="24"/>
        </w:rPr>
        <w:t>Tematikus délutánok, programok szervezése a szülők bevonásával</w:t>
      </w:r>
      <w:r w:rsidR="0092457C">
        <w:rPr>
          <w:rFonts w:ascii="Times New Roman" w:hAnsi="Times New Roman"/>
          <w:b w:val="0"/>
          <w:szCs w:val="24"/>
        </w:rPr>
        <w:t>.</w:t>
      </w:r>
    </w:p>
    <w:p w:rsidR="00806BBD" w:rsidRPr="00806BBD" w:rsidRDefault="00806BBD" w:rsidP="00806BBD">
      <w:pPr>
        <w:pStyle w:val="Szvegtrzs"/>
        <w:rPr>
          <w:rFonts w:ascii="Times New Roman" w:hAnsi="Times New Roman"/>
          <w:b w:val="0"/>
          <w:szCs w:val="24"/>
        </w:rPr>
      </w:pPr>
    </w:p>
    <w:p w:rsidR="00806BBD" w:rsidRPr="00806BBD" w:rsidRDefault="00806BBD" w:rsidP="00806BBD">
      <w:pPr>
        <w:pStyle w:val="Szvegtrzs"/>
        <w:rPr>
          <w:rFonts w:ascii="Times New Roman" w:hAnsi="Times New Roman"/>
          <w:b w:val="0"/>
          <w:szCs w:val="24"/>
        </w:rPr>
      </w:pPr>
      <w:r w:rsidRPr="00806BBD">
        <w:rPr>
          <w:rFonts w:ascii="Times New Roman" w:hAnsi="Times New Roman"/>
          <w:b w:val="0"/>
          <w:bCs/>
          <w:szCs w:val="24"/>
        </w:rPr>
        <w:t>Cél:</w:t>
      </w:r>
      <w:r w:rsidRPr="00806BBD">
        <w:rPr>
          <w:rFonts w:ascii="Times New Roman" w:hAnsi="Times New Roman"/>
          <w:b w:val="0"/>
          <w:szCs w:val="24"/>
        </w:rPr>
        <w:t xml:space="preserve"> A helyi lakosság folyamatos tájékoztatása intézményünk hivatalos internetes oldalán, melynek célja az </w:t>
      </w:r>
      <w:proofErr w:type="gramStart"/>
      <w:r w:rsidRPr="00806BBD">
        <w:rPr>
          <w:rFonts w:ascii="Times New Roman" w:hAnsi="Times New Roman"/>
          <w:b w:val="0"/>
          <w:szCs w:val="24"/>
        </w:rPr>
        <w:t>informálás</w:t>
      </w:r>
      <w:proofErr w:type="gramEnd"/>
      <w:r w:rsidRPr="00806BBD">
        <w:rPr>
          <w:rFonts w:ascii="Times New Roman" w:hAnsi="Times New Roman"/>
          <w:b w:val="0"/>
          <w:szCs w:val="24"/>
        </w:rPr>
        <w:t xml:space="preserve"> szolgáltatásainkról, programjainkról</w:t>
      </w:r>
      <w:r w:rsidR="0092457C">
        <w:rPr>
          <w:rFonts w:ascii="Times New Roman" w:hAnsi="Times New Roman"/>
          <w:b w:val="0"/>
          <w:szCs w:val="24"/>
        </w:rPr>
        <w:t>.</w:t>
      </w:r>
    </w:p>
    <w:p w:rsidR="00E9508D" w:rsidRPr="00BC525A" w:rsidRDefault="00302C20" w:rsidP="00302C20">
      <w:pPr>
        <w:pStyle w:val="Cm"/>
        <w:ind w:left="425"/>
      </w:pPr>
      <w:bookmarkStart w:id="53" w:name="_Toc229056428"/>
      <w:r>
        <w:t xml:space="preserve">XXI. </w:t>
      </w:r>
      <w:proofErr w:type="gramStart"/>
      <w:r w:rsidR="00E9508D" w:rsidRPr="00BC525A">
        <w:t>A</w:t>
      </w:r>
      <w:proofErr w:type="gramEnd"/>
      <w:r w:rsidR="00E9508D" w:rsidRPr="00BC525A">
        <w:t xml:space="preserve"> </w:t>
      </w:r>
      <w:r w:rsidR="003B7B2A" w:rsidRPr="003B7B2A">
        <w:t>bűnmegelőzési program főbb pontjainak bemutatása, valamint a gyermekkorú és a fiatalkorú bűnelkövetők számának, az általuk elkövetett bűncselekmények számának, a bűnelkövetés okainak bemutatása</w:t>
      </w:r>
      <w:bookmarkEnd w:id="53"/>
    </w:p>
    <w:p w:rsidR="00E9508D" w:rsidRPr="006C5A91" w:rsidRDefault="00E9508D" w:rsidP="00E9508D">
      <w:pPr>
        <w:pStyle w:val="Szvegtrzs"/>
        <w:rPr>
          <w:rFonts w:ascii="Times New Roman" w:hAnsi="Times New Roman"/>
          <w:b w:val="0"/>
          <w:szCs w:val="24"/>
        </w:rPr>
      </w:pPr>
    </w:p>
    <w:p w:rsidR="00932526" w:rsidRDefault="00932526" w:rsidP="00932526">
      <w:pPr>
        <w:rPr>
          <w:rFonts w:cs="Times New Roman"/>
          <w:szCs w:val="24"/>
        </w:rPr>
      </w:pPr>
      <w:r w:rsidRPr="006C5A91">
        <w:rPr>
          <w:rFonts w:cs="Times New Roman"/>
          <w:szCs w:val="24"/>
        </w:rPr>
        <w:t xml:space="preserve">A Hajdúszoboszlói </w:t>
      </w:r>
      <w:r w:rsidRPr="00AD6630">
        <w:rPr>
          <w:rFonts w:cs="Times New Roman"/>
          <w:szCs w:val="24"/>
        </w:rPr>
        <w:t>Rendőrkapitánysá</w:t>
      </w:r>
      <w:r w:rsidRPr="006C5A91">
        <w:rPr>
          <w:rFonts w:cs="Times New Roman"/>
          <w:szCs w:val="24"/>
        </w:rPr>
        <w:t>g a gyermekek védelméről és a gyámügyi igazgatásról szóló 1997. évi XXXI. törvény (Gyvt.), a büntetőeljárásró</w:t>
      </w:r>
      <w:r w:rsidR="00F31F0F" w:rsidRPr="006C5A91">
        <w:rPr>
          <w:rFonts w:cs="Times New Roman"/>
          <w:szCs w:val="24"/>
        </w:rPr>
        <w:t xml:space="preserve">l szóló 2017. évi XC. törvény, </w:t>
      </w:r>
      <w:r w:rsidRPr="006C5A91">
        <w:rPr>
          <w:rFonts w:cs="Times New Roman"/>
          <w:szCs w:val="24"/>
        </w:rPr>
        <w:t>a körözési nyilvántartási rendszerről és a személyek, dolgok felkutatásáról és azonosításáról szól</w:t>
      </w:r>
      <w:r w:rsidR="00F31F0F" w:rsidRPr="006C5A91">
        <w:rPr>
          <w:rFonts w:cs="Times New Roman"/>
          <w:szCs w:val="24"/>
        </w:rPr>
        <w:t xml:space="preserve">ó 2013. évi LXXXVIII. törvény, </w:t>
      </w:r>
      <w:r w:rsidRPr="006C5A91">
        <w:rPr>
          <w:rFonts w:cs="Times New Roman"/>
          <w:szCs w:val="24"/>
        </w:rPr>
        <w:t xml:space="preserve">valamint a 2/2018. (I.25.) számú ORFK utasítás alapján végezte, illetve végzi a gyermekek veszélyeztetettségével kapcsolatos tevékenységet. </w:t>
      </w:r>
    </w:p>
    <w:p w:rsidR="007C1A04" w:rsidRPr="006C5A91" w:rsidRDefault="007C1A04" w:rsidP="00932526">
      <w:pPr>
        <w:rPr>
          <w:rFonts w:cs="Times New Roman"/>
          <w:szCs w:val="24"/>
        </w:rPr>
      </w:pPr>
    </w:p>
    <w:p w:rsidR="00932526" w:rsidRDefault="00932526" w:rsidP="00932526">
      <w:pPr>
        <w:rPr>
          <w:rFonts w:cs="Times New Roman"/>
          <w:szCs w:val="24"/>
        </w:rPr>
      </w:pPr>
      <w:r w:rsidRPr="006C5A91">
        <w:rPr>
          <w:rFonts w:cs="Times New Roman"/>
          <w:szCs w:val="24"/>
        </w:rPr>
        <w:t>A családon belüli erőszak kezelésével, a kiskorúak védelmével kapcsolatos rendőri feladatok végrehajtása során a rendőrkapitányság illetékességi területén észlelt kiskorú veszélyeztetettséget</w:t>
      </w:r>
      <w:r w:rsidR="004F647A">
        <w:rPr>
          <w:rFonts w:cs="Times New Roman"/>
          <w:szCs w:val="24"/>
        </w:rPr>
        <w:t xml:space="preserve">, </w:t>
      </w:r>
      <w:r w:rsidR="007C1A04">
        <w:rPr>
          <w:rFonts w:cs="Times New Roman"/>
          <w:szCs w:val="24"/>
        </w:rPr>
        <w:t>357</w:t>
      </w:r>
      <w:r w:rsidRPr="006C5A91">
        <w:rPr>
          <w:rFonts w:cs="Times New Roman"/>
          <w:szCs w:val="24"/>
        </w:rPr>
        <w:t xml:space="preserve"> esetben jelezt</w:t>
      </w:r>
      <w:r w:rsidR="00F31F0F" w:rsidRPr="006C5A91">
        <w:rPr>
          <w:rFonts w:cs="Times New Roman"/>
          <w:szCs w:val="24"/>
        </w:rPr>
        <w:t>e</w:t>
      </w:r>
      <w:r w:rsidRPr="006C5A91">
        <w:rPr>
          <w:rFonts w:cs="Times New Roman"/>
          <w:szCs w:val="24"/>
        </w:rPr>
        <w:t xml:space="preserve"> az illetékes gyermekjóléti szolgálat felé, illetve a Járási Gyámhivatalok felé az erre a célra rendszeresített adatlap illetve értesítés megküldésével. Fiatalkorú ellen indított büntetőeljárás, vagy kiskorúak ellen indított bűntetőeljárás megszüntetése miatt </w:t>
      </w:r>
      <w:r w:rsidR="007C1A04">
        <w:rPr>
          <w:rFonts w:cs="Times New Roman"/>
          <w:szCs w:val="24"/>
        </w:rPr>
        <w:t>13</w:t>
      </w:r>
      <w:r w:rsidRPr="006C5A91">
        <w:rPr>
          <w:rFonts w:cs="Times New Roman"/>
          <w:szCs w:val="24"/>
        </w:rPr>
        <w:t xml:space="preserve"> esetben, </w:t>
      </w:r>
      <w:r w:rsidR="007C1A04">
        <w:rPr>
          <w:rFonts w:cs="Times New Roman"/>
          <w:szCs w:val="24"/>
        </w:rPr>
        <w:t>5</w:t>
      </w:r>
      <w:r w:rsidRPr="006C5A91">
        <w:rPr>
          <w:rFonts w:cs="Times New Roman"/>
          <w:szCs w:val="24"/>
        </w:rPr>
        <w:t xml:space="preserve"> esetben fiatalkorú ellen indult szabálysértési eljárás miatt, </w:t>
      </w:r>
      <w:r w:rsidR="007C1A04">
        <w:rPr>
          <w:rFonts w:cs="Times New Roman"/>
          <w:szCs w:val="24"/>
        </w:rPr>
        <w:t>86</w:t>
      </w:r>
      <w:r w:rsidRPr="006C5A91">
        <w:rPr>
          <w:rFonts w:cs="Times New Roman"/>
          <w:szCs w:val="24"/>
        </w:rPr>
        <w:t xml:space="preserve"> esetben kiskorú veszélyeztetettségét észlelő körülmény miatt, míg </w:t>
      </w:r>
      <w:r w:rsidR="007C1A04">
        <w:rPr>
          <w:rFonts w:cs="Times New Roman"/>
          <w:szCs w:val="24"/>
        </w:rPr>
        <w:t>253</w:t>
      </w:r>
      <w:r w:rsidRPr="006C5A91">
        <w:rPr>
          <w:rFonts w:cs="Times New Roman"/>
          <w:szCs w:val="24"/>
        </w:rPr>
        <w:t xml:space="preserve"> esetben kiskorú szökése miatt. Mivel </w:t>
      </w:r>
      <w:r w:rsidR="002D2FC2">
        <w:rPr>
          <w:rFonts w:cs="Times New Roman"/>
          <w:szCs w:val="24"/>
        </w:rPr>
        <w:t xml:space="preserve">az </w:t>
      </w:r>
      <w:r w:rsidRPr="006C5A91">
        <w:rPr>
          <w:rFonts w:cs="Times New Roman"/>
          <w:szCs w:val="24"/>
        </w:rPr>
        <w:t>illetékességi terület</w:t>
      </w:r>
      <w:r w:rsidR="00F31F0F" w:rsidRPr="006C5A91">
        <w:rPr>
          <w:rFonts w:cs="Times New Roman"/>
          <w:szCs w:val="24"/>
        </w:rPr>
        <w:t>en</w:t>
      </w:r>
      <w:r w:rsidRPr="006C5A91">
        <w:rPr>
          <w:rFonts w:cs="Times New Roman"/>
          <w:szCs w:val="24"/>
        </w:rPr>
        <w:t xml:space="preserve"> 9 lakásotthon működik, ezért a szökések miatti jelzések száma minden évben igen magas.</w:t>
      </w:r>
    </w:p>
    <w:p w:rsidR="007C1A04" w:rsidRPr="006C5A91" w:rsidRDefault="007C1A04" w:rsidP="00932526">
      <w:pPr>
        <w:rPr>
          <w:rFonts w:cs="Times New Roman"/>
          <w:szCs w:val="24"/>
        </w:rPr>
      </w:pPr>
    </w:p>
    <w:p w:rsidR="00932526" w:rsidRPr="006C5A91" w:rsidRDefault="00932526" w:rsidP="00932526">
      <w:pPr>
        <w:ind w:right="72"/>
        <w:rPr>
          <w:rFonts w:cs="Times New Roman"/>
          <w:szCs w:val="24"/>
        </w:rPr>
      </w:pPr>
      <w:r w:rsidRPr="006C5A91">
        <w:rPr>
          <w:rFonts w:cs="Times New Roman"/>
          <w:szCs w:val="24"/>
        </w:rPr>
        <w:t>A jelzésadás alapjául szolgál minden olyan magatartás, mulasztás, vagy körülmény következtében kialakult állapot, amely a kiskorú testi, értelmi, érzelmi, vagy erkölcsi fejlődését gátolja, vagy akadályozza. Értesíten</w:t>
      </w:r>
      <w:r w:rsidR="00F31F0F" w:rsidRPr="006C5A91">
        <w:rPr>
          <w:rFonts w:cs="Times New Roman"/>
          <w:szCs w:val="24"/>
        </w:rPr>
        <w:t>i</w:t>
      </w:r>
      <w:r w:rsidRPr="006C5A91">
        <w:rPr>
          <w:rFonts w:cs="Times New Roman"/>
          <w:szCs w:val="24"/>
        </w:rPr>
        <w:t xml:space="preserve"> kell a gyermekjóléti szolgálatot, illetve a gyámhatóságot abban az esetben is, ha fiatalkorúval szemben büntetőeljárás indul, illetve fiatalkorú sérelmére, szülő vagy törvényes képviselő által elkövetett bűncselekmény miatt büntetőeljárás indul. </w:t>
      </w:r>
    </w:p>
    <w:p w:rsidR="00F31F0F" w:rsidRPr="006C5A91" w:rsidRDefault="00F31F0F" w:rsidP="00932526">
      <w:pPr>
        <w:rPr>
          <w:rFonts w:cs="Times New Roman"/>
          <w:b/>
          <w:bCs/>
          <w:szCs w:val="24"/>
        </w:rPr>
      </w:pPr>
    </w:p>
    <w:p w:rsidR="00932526" w:rsidRPr="00A80AD0" w:rsidRDefault="00F31F0F" w:rsidP="00932526">
      <w:pPr>
        <w:tabs>
          <w:tab w:val="left" w:pos="2970"/>
          <w:tab w:val="left" w:pos="3690"/>
          <w:tab w:val="left" w:pos="4500"/>
          <w:tab w:val="left" w:pos="6030"/>
        </w:tabs>
        <w:rPr>
          <w:rFonts w:cs="Times New Roman"/>
          <w:b/>
          <w:bCs/>
          <w:szCs w:val="24"/>
        </w:rPr>
      </w:pPr>
      <w:r w:rsidRPr="00A80AD0">
        <w:rPr>
          <w:rFonts w:cs="Times New Roman"/>
          <w:b/>
          <w:bCs/>
          <w:szCs w:val="24"/>
        </w:rPr>
        <w:lastRenderedPageBreak/>
        <w:t>Kiskorú veszélyeztetése</w:t>
      </w:r>
    </w:p>
    <w:p w:rsidR="00387738" w:rsidRPr="006C5A91" w:rsidRDefault="00387738" w:rsidP="00932526">
      <w:pPr>
        <w:tabs>
          <w:tab w:val="left" w:pos="2970"/>
          <w:tab w:val="left" w:pos="3690"/>
          <w:tab w:val="left" w:pos="4500"/>
          <w:tab w:val="left" w:pos="6030"/>
        </w:tabs>
        <w:rPr>
          <w:rFonts w:cs="Times New Roman"/>
          <w:b/>
          <w:bCs/>
          <w:szCs w:val="24"/>
          <w:u w:val="single"/>
        </w:rPr>
      </w:pPr>
    </w:p>
    <w:p w:rsidR="00B06A86" w:rsidRDefault="00932526" w:rsidP="00932526">
      <w:pPr>
        <w:tabs>
          <w:tab w:val="left" w:pos="2970"/>
          <w:tab w:val="left" w:pos="3690"/>
          <w:tab w:val="left" w:pos="4500"/>
          <w:tab w:val="left" w:pos="6030"/>
        </w:tabs>
        <w:rPr>
          <w:rFonts w:cs="Times New Roman"/>
          <w:szCs w:val="24"/>
        </w:rPr>
      </w:pPr>
      <w:r w:rsidRPr="006C5A91">
        <w:rPr>
          <w:rFonts w:cs="Times New Roman"/>
          <w:szCs w:val="24"/>
        </w:rPr>
        <w:t>202</w:t>
      </w:r>
      <w:r w:rsidR="00A3621E">
        <w:rPr>
          <w:rFonts w:cs="Times New Roman"/>
          <w:szCs w:val="24"/>
        </w:rPr>
        <w:t>5</w:t>
      </w:r>
      <w:r w:rsidRPr="006C5A91">
        <w:rPr>
          <w:rFonts w:cs="Times New Roman"/>
          <w:szCs w:val="24"/>
        </w:rPr>
        <w:t xml:space="preserve">-ben </w:t>
      </w:r>
      <w:r w:rsidR="00A3621E">
        <w:rPr>
          <w:rFonts w:cs="Times New Roman"/>
          <w:szCs w:val="24"/>
        </w:rPr>
        <w:t>42</w:t>
      </w:r>
      <w:r w:rsidR="00F31F0F" w:rsidRPr="006C5A91">
        <w:rPr>
          <w:rFonts w:cs="Times New Roman"/>
          <w:szCs w:val="24"/>
        </w:rPr>
        <w:t xml:space="preserve"> alkalommal</w:t>
      </w:r>
      <w:r w:rsidRPr="006C5A91">
        <w:rPr>
          <w:rFonts w:cs="Times New Roman"/>
          <w:szCs w:val="24"/>
        </w:rPr>
        <w:t xml:space="preserve"> </w:t>
      </w:r>
      <w:r w:rsidR="00F31F0F" w:rsidRPr="006C5A91">
        <w:rPr>
          <w:rFonts w:cs="Times New Roman"/>
          <w:szCs w:val="24"/>
        </w:rPr>
        <w:t xml:space="preserve">kellett </w:t>
      </w:r>
      <w:r w:rsidRPr="006C5A91">
        <w:rPr>
          <w:rFonts w:cs="Times New Roman"/>
          <w:szCs w:val="24"/>
        </w:rPr>
        <w:t>jelzéssel</w:t>
      </w:r>
      <w:r w:rsidR="00F31F0F" w:rsidRPr="006C5A91">
        <w:rPr>
          <w:rFonts w:cs="Times New Roman"/>
          <w:szCs w:val="24"/>
        </w:rPr>
        <w:t xml:space="preserve"> élni</w:t>
      </w:r>
      <w:r w:rsidRPr="006C5A91">
        <w:rPr>
          <w:rFonts w:cs="Times New Roman"/>
          <w:szCs w:val="24"/>
        </w:rPr>
        <w:t xml:space="preserve"> kiskorú veszélyeztetése miatt, ez </w:t>
      </w:r>
      <w:r w:rsidR="00A3621E">
        <w:rPr>
          <w:rFonts w:cs="Times New Roman"/>
          <w:szCs w:val="24"/>
        </w:rPr>
        <w:t>61</w:t>
      </w:r>
      <w:r w:rsidRPr="006C5A91">
        <w:rPr>
          <w:rFonts w:cs="Times New Roman"/>
          <w:szCs w:val="24"/>
        </w:rPr>
        <w:t xml:space="preserve"> hajdú</w:t>
      </w:r>
      <w:r w:rsidR="001D0062">
        <w:rPr>
          <w:rFonts w:cs="Times New Roman"/>
          <w:szCs w:val="24"/>
        </w:rPr>
        <w:t xml:space="preserve">szoboszlói gyermeket érintett. A következő esetekben került </w:t>
      </w:r>
      <w:proofErr w:type="gramStart"/>
      <w:r w:rsidR="001D0062">
        <w:rPr>
          <w:rFonts w:cs="Times New Roman"/>
          <w:szCs w:val="24"/>
        </w:rPr>
        <w:t>sor jelzésre</w:t>
      </w:r>
      <w:proofErr w:type="gramEnd"/>
    </w:p>
    <w:p w:rsidR="00B06A86" w:rsidRDefault="00B06A86" w:rsidP="00932526">
      <w:pPr>
        <w:tabs>
          <w:tab w:val="left" w:pos="2970"/>
          <w:tab w:val="left" w:pos="3690"/>
          <w:tab w:val="left" w:pos="4500"/>
          <w:tab w:val="left" w:pos="6030"/>
        </w:tabs>
        <w:rPr>
          <w:rFonts w:cs="Times New Roman"/>
          <w:szCs w:val="24"/>
        </w:rPr>
      </w:pPr>
    </w:p>
    <w:p w:rsidR="00B06A86" w:rsidRPr="001D0062" w:rsidRDefault="00A13C74" w:rsidP="008326E3">
      <w:pPr>
        <w:pStyle w:val="Listaszerbekezds"/>
        <w:numPr>
          <w:ilvl w:val="0"/>
          <w:numId w:val="11"/>
        </w:numPr>
        <w:tabs>
          <w:tab w:val="left" w:pos="2970"/>
          <w:tab w:val="left" w:pos="3690"/>
          <w:tab w:val="left" w:pos="4500"/>
          <w:tab w:val="left" w:pos="6030"/>
        </w:tabs>
        <w:rPr>
          <w:rFonts w:ascii="Times New Roman" w:eastAsiaTheme="minorHAnsi" w:hAnsi="Times New Roman"/>
          <w:szCs w:val="24"/>
        </w:rPr>
      </w:pPr>
      <w:r w:rsidRPr="00B06A86">
        <w:rPr>
          <w:szCs w:val="24"/>
        </w:rPr>
        <w:t>4</w:t>
      </w:r>
      <w:r w:rsidR="00932526" w:rsidRPr="00B06A86">
        <w:rPr>
          <w:szCs w:val="24"/>
        </w:rPr>
        <w:t xml:space="preserve"> </w:t>
      </w:r>
      <w:r w:rsidR="00932526" w:rsidRPr="001D0062">
        <w:rPr>
          <w:rFonts w:ascii="Times New Roman" w:eastAsiaTheme="minorHAnsi" w:hAnsi="Times New Roman"/>
          <w:szCs w:val="24"/>
        </w:rPr>
        <w:t xml:space="preserve">alkalommal </w:t>
      </w:r>
      <w:r w:rsidRPr="001D0062">
        <w:rPr>
          <w:rFonts w:ascii="Times New Roman" w:eastAsiaTheme="minorHAnsi" w:hAnsi="Times New Roman"/>
          <w:szCs w:val="24"/>
        </w:rPr>
        <w:t>v</w:t>
      </w:r>
      <w:r w:rsidR="00932526" w:rsidRPr="001D0062">
        <w:rPr>
          <w:rFonts w:ascii="Times New Roman" w:eastAsiaTheme="minorHAnsi" w:hAnsi="Times New Roman"/>
          <w:szCs w:val="24"/>
        </w:rPr>
        <w:t>álófélben</w:t>
      </w:r>
      <w:r w:rsidR="001D0062">
        <w:rPr>
          <w:rFonts w:ascii="Times New Roman" w:eastAsiaTheme="minorHAnsi" w:hAnsi="Times New Roman"/>
          <w:szCs w:val="24"/>
        </w:rPr>
        <w:t xml:space="preserve"> </w:t>
      </w:r>
      <w:r w:rsidRPr="001D0062">
        <w:rPr>
          <w:rFonts w:ascii="Times New Roman" w:eastAsiaTheme="minorHAnsi" w:hAnsi="Times New Roman"/>
          <w:szCs w:val="24"/>
        </w:rPr>
        <w:t>lévő szülők veszekedése, vitája</w:t>
      </w:r>
      <w:r w:rsidR="001D0062">
        <w:rPr>
          <w:rFonts w:ascii="Times New Roman" w:eastAsiaTheme="minorHAnsi" w:hAnsi="Times New Roman"/>
          <w:szCs w:val="24"/>
        </w:rPr>
        <w:t xml:space="preserve"> -</w:t>
      </w:r>
      <w:r w:rsidRPr="001D0062">
        <w:rPr>
          <w:rFonts w:ascii="Times New Roman" w:eastAsiaTheme="minorHAnsi" w:hAnsi="Times New Roman"/>
          <w:szCs w:val="24"/>
        </w:rPr>
        <w:t xml:space="preserve"> korábbi sérelmek, </w:t>
      </w:r>
      <w:r w:rsidR="001D0062">
        <w:rPr>
          <w:rFonts w:ascii="Times New Roman" w:eastAsiaTheme="minorHAnsi" w:hAnsi="Times New Roman"/>
          <w:szCs w:val="24"/>
        </w:rPr>
        <w:t xml:space="preserve">kapcsolattartás </w:t>
      </w:r>
      <w:r w:rsidR="00B06A86" w:rsidRPr="001D0062">
        <w:rPr>
          <w:rFonts w:ascii="Times New Roman" w:eastAsiaTheme="minorHAnsi" w:hAnsi="Times New Roman"/>
          <w:szCs w:val="24"/>
        </w:rPr>
        <w:t>– miatt,</w:t>
      </w:r>
      <w:r w:rsidRPr="001D0062">
        <w:rPr>
          <w:rFonts w:ascii="Times New Roman" w:eastAsiaTheme="minorHAnsi" w:hAnsi="Times New Roman"/>
          <w:szCs w:val="24"/>
        </w:rPr>
        <w:t xml:space="preserve"> </w:t>
      </w:r>
    </w:p>
    <w:p w:rsidR="00B06A86" w:rsidRPr="000F77B2" w:rsidRDefault="00B06A86" w:rsidP="008326E3">
      <w:pPr>
        <w:pStyle w:val="Listaszerbekezds"/>
        <w:numPr>
          <w:ilvl w:val="0"/>
          <w:numId w:val="11"/>
        </w:numPr>
        <w:tabs>
          <w:tab w:val="left" w:pos="2970"/>
          <w:tab w:val="left" w:pos="3690"/>
          <w:tab w:val="left" w:pos="4500"/>
          <w:tab w:val="left" w:pos="6030"/>
        </w:tabs>
        <w:rPr>
          <w:rFonts w:ascii="Times New Roman" w:eastAsiaTheme="minorHAnsi" w:hAnsi="Times New Roman"/>
          <w:szCs w:val="24"/>
        </w:rPr>
      </w:pPr>
      <w:r w:rsidRPr="001D0062">
        <w:rPr>
          <w:rFonts w:ascii="Times New Roman" w:eastAsiaTheme="minorHAnsi" w:hAnsi="Times New Roman"/>
          <w:szCs w:val="24"/>
        </w:rPr>
        <w:t>s</w:t>
      </w:r>
      <w:r w:rsidR="001D0062">
        <w:rPr>
          <w:rFonts w:ascii="Times New Roman" w:eastAsiaTheme="minorHAnsi" w:hAnsi="Times New Roman"/>
          <w:szCs w:val="24"/>
        </w:rPr>
        <w:t xml:space="preserve">zülők </w:t>
      </w:r>
      <w:proofErr w:type="gramStart"/>
      <w:r w:rsidR="001D0062">
        <w:rPr>
          <w:rFonts w:ascii="Times New Roman" w:eastAsiaTheme="minorHAnsi" w:hAnsi="Times New Roman"/>
          <w:szCs w:val="24"/>
        </w:rPr>
        <w:t>mentális</w:t>
      </w:r>
      <w:proofErr w:type="gramEnd"/>
      <w:r w:rsidR="001D0062">
        <w:rPr>
          <w:rFonts w:ascii="Times New Roman" w:eastAsiaTheme="minorHAnsi" w:hAnsi="Times New Roman"/>
          <w:szCs w:val="24"/>
        </w:rPr>
        <w:t xml:space="preserve"> </w:t>
      </w:r>
      <w:r w:rsidR="00721CEB" w:rsidRPr="001D0062">
        <w:rPr>
          <w:rFonts w:ascii="Times New Roman" w:eastAsiaTheme="minorHAnsi" w:hAnsi="Times New Roman"/>
          <w:szCs w:val="24"/>
        </w:rPr>
        <w:t xml:space="preserve">betegsége miatt </w:t>
      </w:r>
      <w:r w:rsidRPr="001D0062">
        <w:rPr>
          <w:rFonts w:ascii="Times New Roman" w:eastAsiaTheme="minorHAnsi" w:hAnsi="Times New Roman"/>
          <w:szCs w:val="24"/>
        </w:rPr>
        <w:t xml:space="preserve">3 alkalommal, </w:t>
      </w:r>
      <w:r w:rsidR="00721CEB" w:rsidRPr="001D0062">
        <w:rPr>
          <w:rFonts w:ascii="Times New Roman" w:eastAsiaTheme="minorHAnsi" w:hAnsi="Times New Roman"/>
          <w:szCs w:val="24"/>
        </w:rPr>
        <w:t xml:space="preserve">kettő esetben az édesanya öngyilkossági szándékát fejezte ki, </w:t>
      </w:r>
      <w:r w:rsidR="00721CEB" w:rsidRPr="000F77B2">
        <w:rPr>
          <w:rFonts w:ascii="Times New Roman" w:eastAsiaTheme="minorHAnsi" w:hAnsi="Times New Roman"/>
          <w:szCs w:val="24"/>
        </w:rPr>
        <w:t>egy esetben ped</w:t>
      </w:r>
      <w:r w:rsidR="000F77B2">
        <w:rPr>
          <w:rFonts w:ascii="Times New Roman" w:eastAsiaTheme="minorHAnsi" w:hAnsi="Times New Roman"/>
          <w:szCs w:val="24"/>
        </w:rPr>
        <w:t>ig az édesanya téveszméje miatt,</w:t>
      </w:r>
    </w:p>
    <w:p w:rsidR="00B06A86" w:rsidRPr="001D0062" w:rsidRDefault="001D0062" w:rsidP="008326E3">
      <w:pPr>
        <w:pStyle w:val="Listaszerbekezds"/>
        <w:numPr>
          <w:ilvl w:val="0"/>
          <w:numId w:val="11"/>
        </w:numPr>
        <w:tabs>
          <w:tab w:val="left" w:pos="2970"/>
          <w:tab w:val="left" w:pos="3690"/>
          <w:tab w:val="left" w:pos="4500"/>
          <w:tab w:val="left" w:pos="6030"/>
        </w:tabs>
        <w:rPr>
          <w:rFonts w:ascii="Times New Roman" w:eastAsiaTheme="minorHAnsi" w:hAnsi="Times New Roman"/>
          <w:szCs w:val="24"/>
        </w:rPr>
      </w:pPr>
      <w:r w:rsidRPr="001D0062">
        <w:rPr>
          <w:rFonts w:ascii="Times New Roman" w:eastAsiaTheme="minorHAnsi" w:hAnsi="Times New Roman"/>
          <w:szCs w:val="24"/>
        </w:rPr>
        <w:t>r</w:t>
      </w:r>
      <w:r w:rsidR="00721CEB" w:rsidRPr="001D0062">
        <w:rPr>
          <w:rFonts w:ascii="Times New Roman" w:eastAsiaTheme="minorHAnsi" w:hAnsi="Times New Roman"/>
          <w:szCs w:val="24"/>
        </w:rPr>
        <w:t>endőri intézkedést igénylő családi veszekedés, bánt</w:t>
      </w:r>
      <w:r w:rsidR="00B06A86" w:rsidRPr="001D0062">
        <w:rPr>
          <w:rFonts w:ascii="Times New Roman" w:eastAsiaTheme="minorHAnsi" w:hAnsi="Times New Roman"/>
          <w:szCs w:val="24"/>
        </w:rPr>
        <w:t xml:space="preserve">almazás miatt 6 alkalommal </w:t>
      </w:r>
    </w:p>
    <w:p w:rsidR="00B06A86" w:rsidRPr="001D0062" w:rsidRDefault="00721CEB" w:rsidP="008326E3">
      <w:pPr>
        <w:pStyle w:val="Listaszerbekezds"/>
        <w:numPr>
          <w:ilvl w:val="0"/>
          <w:numId w:val="11"/>
        </w:numPr>
        <w:tabs>
          <w:tab w:val="left" w:pos="2970"/>
          <w:tab w:val="left" w:pos="3690"/>
          <w:tab w:val="left" w:pos="4500"/>
          <w:tab w:val="left" w:pos="6030"/>
        </w:tabs>
        <w:rPr>
          <w:rFonts w:ascii="Times New Roman" w:eastAsiaTheme="minorHAnsi" w:hAnsi="Times New Roman"/>
          <w:szCs w:val="24"/>
        </w:rPr>
      </w:pPr>
      <w:r w:rsidRPr="001D0062">
        <w:rPr>
          <w:rFonts w:ascii="Times New Roman" w:eastAsiaTheme="minorHAnsi" w:hAnsi="Times New Roman"/>
          <w:szCs w:val="24"/>
        </w:rPr>
        <w:t xml:space="preserve">egy családi veszekedést követően az anya és </w:t>
      </w:r>
      <w:r w:rsidR="000F77B2">
        <w:rPr>
          <w:rFonts w:ascii="Times New Roman" w:eastAsiaTheme="minorHAnsi" w:hAnsi="Times New Roman"/>
          <w:szCs w:val="24"/>
        </w:rPr>
        <w:t>az apa is elhagyta az ingatlant</w:t>
      </w:r>
      <w:r w:rsidRPr="001D0062">
        <w:rPr>
          <w:rFonts w:ascii="Times New Roman" w:eastAsiaTheme="minorHAnsi" w:hAnsi="Times New Roman"/>
          <w:szCs w:val="24"/>
        </w:rPr>
        <w:t xml:space="preserve"> 3 éves gyermeküket szülői felügyelet nélkül hagyva</w:t>
      </w:r>
      <w:r w:rsidR="00A01BDB">
        <w:rPr>
          <w:rFonts w:ascii="Times New Roman" w:eastAsiaTheme="minorHAnsi" w:hAnsi="Times New Roman"/>
          <w:szCs w:val="24"/>
        </w:rPr>
        <w:t>,</w:t>
      </w:r>
      <w:r w:rsidRPr="001D0062">
        <w:rPr>
          <w:rFonts w:ascii="Times New Roman" w:eastAsiaTheme="minorHAnsi" w:hAnsi="Times New Roman"/>
          <w:szCs w:val="24"/>
        </w:rPr>
        <w:t xml:space="preserve"> </w:t>
      </w:r>
    </w:p>
    <w:p w:rsidR="00B06A86" w:rsidRPr="001D0062" w:rsidRDefault="001D0062" w:rsidP="008326E3">
      <w:pPr>
        <w:pStyle w:val="Listaszerbekezds"/>
        <w:numPr>
          <w:ilvl w:val="0"/>
          <w:numId w:val="11"/>
        </w:numPr>
        <w:tabs>
          <w:tab w:val="left" w:pos="2970"/>
          <w:tab w:val="left" w:pos="3690"/>
          <w:tab w:val="left" w:pos="4500"/>
          <w:tab w:val="left" w:pos="6030"/>
        </w:tabs>
        <w:rPr>
          <w:rFonts w:ascii="Times New Roman" w:eastAsiaTheme="minorHAnsi" w:hAnsi="Times New Roman"/>
          <w:szCs w:val="24"/>
        </w:rPr>
      </w:pPr>
      <w:proofErr w:type="gramStart"/>
      <w:r>
        <w:rPr>
          <w:rFonts w:ascii="Times New Roman" w:eastAsiaTheme="minorHAnsi" w:hAnsi="Times New Roman"/>
          <w:szCs w:val="24"/>
        </w:rPr>
        <w:t>kortárs bántalmazás</w:t>
      </w:r>
      <w:proofErr w:type="gramEnd"/>
      <w:r>
        <w:rPr>
          <w:rFonts w:ascii="Times New Roman" w:eastAsiaTheme="minorHAnsi" w:hAnsi="Times New Roman"/>
          <w:szCs w:val="24"/>
        </w:rPr>
        <w:t xml:space="preserve"> </w:t>
      </w:r>
      <w:r w:rsidR="00B06A86" w:rsidRPr="001D0062">
        <w:rPr>
          <w:rFonts w:ascii="Times New Roman" w:eastAsiaTheme="minorHAnsi" w:hAnsi="Times New Roman"/>
          <w:szCs w:val="24"/>
        </w:rPr>
        <w:t>miatt egy alkalommal</w:t>
      </w:r>
      <w:r w:rsidR="00A01BDB">
        <w:rPr>
          <w:rFonts w:ascii="Times New Roman" w:eastAsiaTheme="minorHAnsi" w:hAnsi="Times New Roman"/>
          <w:szCs w:val="24"/>
        </w:rPr>
        <w:t>,</w:t>
      </w:r>
    </w:p>
    <w:p w:rsidR="00B06A86" w:rsidRPr="001D0062" w:rsidRDefault="00A01BDB" w:rsidP="008326E3">
      <w:pPr>
        <w:pStyle w:val="Listaszerbekezds"/>
        <w:numPr>
          <w:ilvl w:val="0"/>
          <w:numId w:val="11"/>
        </w:numPr>
        <w:tabs>
          <w:tab w:val="left" w:pos="2970"/>
          <w:tab w:val="left" w:pos="3690"/>
          <w:tab w:val="left" w:pos="4500"/>
          <w:tab w:val="left" w:pos="6030"/>
        </w:tabs>
        <w:rPr>
          <w:rFonts w:ascii="Times New Roman" w:eastAsiaTheme="minorHAnsi" w:hAnsi="Times New Roman"/>
          <w:szCs w:val="24"/>
        </w:rPr>
      </w:pPr>
      <w:r>
        <w:rPr>
          <w:rFonts w:ascii="Times New Roman" w:eastAsiaTheme="minorHAnsi" w:hAnsi="Times New Roman"/>
          <w:szCs w:val="24"/>
        </w:rPr>
        <w:t>k</w:t>
      </w:r>
      <w:r w:rsidR="00B06A86" w:rsidRPr="001D0062">
        <w:rPr>
          <w:rFonts w:ascii="Times New Roman" w:eastAsiaTheme="minorHAnsi" w:hAnsi="Times New Roman"/>
          <w:szCs w:val="24"/>
        </w:rPr>
        <w:t>ettő kiskorú lány szökése miatt</w:t>
      </w:r>
      <w:r>
        <w:rPr>
          <w:rFonts w:ascii="Times New Roman" w:eastAsiaTheme="minorHAnsi" w:hAnsi="Times New Roman"/>
          <w:szCs w:val="24"/>
        </w:rPr>
        <w:t>.</w:t>
      </w:r>
    </w:p>
    <w:p w:rsidR="00B06A86" w:rsidRDefault="00721CEB" w:rsidP="00B06A86">
      <w:pPr>
        <w:tabs>
          <w:tab w:val="left" w:pos="2970"/>
          <w:tab w:val="left" w:pos="3690"/>
          <w:tab w:val="left" w:pos="4500"/>
          <w:tab w:val="left" w:pos="6030"/>
        </w:tabs>
      </w:pPr>
      <w:r>
        <w:t>Bün</w:t>
      </w:r>
      <w:r w:rsidR="00B06A86">
        <w:t>tetőeljárás indult:</w:t>
      </w:r>
    </w:p>
    <w:p w:rsidR="00B06A86" w:rsidRPr="001D0062" w:rsidRDefault="00721CEB" w:rsidP="008326E3">
      <w:pPr>
        <w:pStyle w:val="Listaszerbekezds"/>
        <w:numPr>
          <w:ilvl w:val="0"/>
          <w:numId w:val="11"/>
        </w:numPr>
        <w:tabs>
          <w:tab w:val="left" w:pos="2970"/>
          <w:tab w:val="left" w:pos="3690"/>
          <w:tab w:val="left" w:pos="4500"/>
          <w:tab w:val="left" w:pos="6030"/>
        </w:tabs>
        <w:spacing w:line="240" w:lineRule="auto"/>
        <w:ind w:left="714" w:hanging="357"/>
        <w:rPr>
          <w:rFonts w:ascii="Times New Roman" w:eastAsiaTheme="minorHAnsi" w:hAnsi="Times New Roman"/>
          <w:szCs w:val="24"/>
        </w:rPr>
      </w:pPr>
      <w:r w:rsidRPr="001D0062">
        <w:rPr>
          <w:rFonts w:ascii="Times New Roman" w:eastAsiaTheme="minorHAnsi" w:hAnsi="Times New Roman"/>
          <w:szCs w:val="24"/>
        </w:rPr>
        <w:t xml:space="preserve">egy anya ellen, aki egy </w:t>
      </w:r>
      <w:r w:rsidR="00A01BDB">
        <w:rPr>
          <w:rFonts w:ascii="Times New Roman" w:eastAsiaTheme="minorHAnsi" w:hAnsi="Times New Roman"/>
          <w:szCs w:val="24"/>
        </w:rPr>
        <w:t xml:space="preserve">az </w:t>
      </w:r>
      <w:r w:rsidRPr="001D0062">
        <w:rPr>
          <w:rFonts w:ascii="Times New Roman" w:eastAsiaTheme="minorHAnsi" w:hAnsi="Times New Roman"/>
          <w:szCs w:val="24"/>
        </w:rPr>
        <w:t xml:space="preserve">éves gyermekének </w:t>
      </w:r>
      <w:proofErr w:type="spellStart"/>
      <w:r w:rsidRPr="001D0062">
        <w:rPr>
          <w:rFonts w:ascii="Times New Roman" w:eastAsiaTheme="minorHAnsi" w:hAnsi="Times New Roman"/>
          <w:szCs w:val="24"/>
        </w:rPr>
        <w:t>pelenkázás</w:t>
      </w:r>
      <w:proofErr w:type="spellEnd"/>
      <w:r w:rsidRPr="001D0062">
        <w:rPr>
          <w:rFonts w:ascii="Times New Roman" w:eastAsiaTheme="minorHAnsi" w:hAnsi="Times New Roman"/>
          <w:szCs w:val="24"/>
        </w:rPr>
        <w:t xml:space="preserve"> közben eltörte a comb</w:t>
      </w:r>
      <w:r w:rsidR="00A01BDB">
        <w:rPr>
          <w:rFonts w:ascii="Times New Roman" w:eastAsiaTheme="minorHAnsi" w:hAnsi="Times New Roman"/>
          <w:szCs w:val="24"/>
        </w:rPr>
        <w:t>csontját,</w:t>
      </w:r>
    </w:p>
    <w:p w:rsidR="00B06A86" w:rsidRPr="001D0062" w:rsidRDefault="00721CEB" w:rsidP="008326E3">
      <w:pPr>
        <w:pStyle w:val="Listaszerbekezds"/>
        <w:numPr>
          <w:ilvl w:val="0"/>
          <w:numId w:val="11"/>
        </w:numPr>
        <w:tabs>
          <w:tab w:val="left" w:pos="2970"/>
          <w:tab w:val="left" w:pos="3690"/>
          <w:tab w:val="left" w:pos="4500"/>
          <w:tab w:val="left" w:pos="6030"/>
        </w:tabs>
        <w:spacing w:line="240" w:lineRule="auto"/>
        <w:ind w:left="714" w:hanging="357"/>
        <w:rPr>
          <w:rFonts w:ascii="Times New Roman" w:eastAsiaTheme="minorHAnsi" w:hAnsi="Times New Roman"/>
          <w:szCs w:val="24"/>
        </w:rPr>
      </w:pPr>
      <w:r w:rsidRPr="001D0062">
        <w:rPr>
          <w:rFonts w:ascii="Times New Roman" w:eastAsiaTheme="minorHAnsi" w:hAnsi="Times New Roman"/>
          <w:szCs w:val="24"/>
        </w:rPr>
        <w:t xml:space="preserve">egy édesapa feljelentése alapján, mely szerint a kiskorú lányáról az édesanya élettársa meztelen fotókat kért. </w:t>
      </w:r>
    </w:p>
    <w:p w:rsidR="00B06A86" w:rsidRDefault="00721CEB" w:rsidP="00B06A86">
      <w:pPr>
        <w:tabs>
          <w:tab w:val="left" w:pos="2970"/>
          <w:tab w:val="left" w:pos="3690"/>
          <w:tab w:val="left" w:pos="4500"/>
          <w:tab w:val="left" w:pos="6030"/>
        </w:tabs>
      </w:pPr>
      <w:r>
        <w:t>Bejelentés érkezett arról, hogy egy csecsemő sír a leparkolt, bezárt gépkocsiba</w:t>
      </w:r>
      <w:r w:rsidR="000E2706">
        <w:t>n</w:t>
      </w:r>
      <w:r>
        <w:t>. Mire a járőrök kiérkeztek</w:t>
      </w:r>
      <w:r w:rsidR="000E2706">
        <w:t>,</w:t>
      </w:r>
      <w:r>
        <w:t xml:space="preserve"> az édesanya a helyszínen volt és elmondta, hogy másik gyermekével be kellett szaladnia az áruház mosdójába, ezért hagyta a leparkolt kocsiba</w:t>
      </w:r>
      <w:r w:rsidR="002C2152">
        <w:t>n</w:t>
      </w:r>
      <w:r>
        <w:t xml:space="preserve"> gyermekét. </w:t>
      </w:r>
    </w:p>
    <w:p w:rsidR="00B06A86" w:rsidRDefault="00721CEB" w:rsidP="00B06A86">
      <w:pPr>
        <w:tabs>
          <w:tab w:val="left" w:pos="2970"/>
          <w:tab w:val="left" w:pos="3690"/>
          <w:tab w:val="left" w:pos="4500"/>
          <w:tab w:val="left" w:pos="6030"/>
        </w:tabs>
      </w:pPr>
      <w:r>
        <w:t>Egy fiatalkorú elektromos rollert vezetett, utasként szállított egy szintén fiatalkorút. Nem állt meg a</w:t>
      </w:r>
      <w:r w:rsidR="00A80AD0">
        <w:t xml:space="preserve"> </w:t>
      </w:r>
      <w:r>
        <w:t>stop táblánál és neki ütközött egy gépkocsinak, mely következtében mindketten leestek a járműről és 8 napon túl gyógyuló sérülést szenvedtek.</w:t>
      </w:r>
    </w:p>
    <w:p w:rsidR="00B06A86" w:rsidRDefault="00721CEB" w:rsidP="00B06A86">
      <w:pPr>
        <w:tabs>
          <w:tab w:val="left" w:pos="2970"/>
          <w:tab w:val="left" w:pos="3690"/>
          <w:tab w:val="left" w:pos="4500"/>
          <w:tab w:val="left" w:pos="6030"/>
        </w:tabs>
      </w:pPr>
      <w:r>
        <w:t xml:space="preserve">Szórakozóhely ellenőrzése során egy 15 éves fiatalkorú tartózkodott 23 órakor a szórakozóhelyen, bár szülői engedéllyel volt ott, egy 10 cm-es kés volt nála, mely szabálysértésnek minősül. </w:t>
      </w:r>
    </w:p>
    <w:p w:rsidR="00721CEB" w:rsidRPr="00B06A86" w:rsidRDefault="00721CEB" w:rsidP="00B06A86">
      <w:pPr>
        <w:tabs>
          <w:tab w:val="left" w:pos="2970"/>
          <w:tab w:val="left" w:pos="3690"/>
          <w:tab w:val="left" w:pos="4500"/>
          <w:tab w:val="left" w:pos="6030"/>
        </w:tabs>
        <w:rPr>
          <w:rFonts w:cs="Times New Roman"/>
          <w:szCs w:val="24"/>
        </w:rPr>
      </w:pPr>
      <w:r>
        <w:t>2025-ben három hajdúszoboszlói kiskorú ideiglenes hatályú elhelyezés</w:t>
      </w:r>
      <w:r w:rsidR="00A80AD0">
        <w:t>é</w:t>
      </w:r>
      <w:r>
        <w:t>ről kellett döntést hozn</w:t>
      </w:r>
      <w:r w:rsidR="00A80AD0">
        <w:t>i,</w:t>
      </w:r>
      <w:r>
        <w:t xml:space="preserve"> 2025-ben 29 ideiglenes megelőző távoltartás került elrendelésre. Hajdúszoboszlóhoz 14 ideiglenes megelőző távoltartás köthető, melyből 11 esetben gyermek is érintett</w:t>
      </w:r>
      <w:r w:rsidR="00A80AD0">
        <w:t xml:space="preserve"> volt.</w:t>
      </w:r>
    </w:p>
    <w:p w:rsidR="00A13C74" w:rsidRDefault="00A13C74" w:rsidP="00932526">
      <w:pPr>
        <w:tabs>
          <w:tab w:val="left" w:pos="2970"/>
          <w:tab w:val="left" w:pos="3690"/>
          <w:tab w:val="left" w:pos="4500"/>
          <w:tab w:val="left" w:pos="6030"/>
        </w:tabs>
        <w:rPr>
          <w:rFonts w:cs="Times New Roman"/>
          <w:szCs w:val="24"/>
        </w:rPr>
      </w:pPr>
    </w:p>
    <w:p w:rsidR="00932526" w:rsidRPr="00A80AD0" w:rsidRDefault="00541453" w:rsidP="00932526">
      <w:pPr>
        <w:rPr>
          <w:rFonts w:cs="Times New Roman"/>
          <w:b/>
          <w:bCs/>
          <w:szCs w:val="24"/>
        </w:rPr>
      </w:pPr>
      <w:r w:rsidRPr="00A80AD0">
        <w:rPr>
          <w:rFonts w:cs="Times New Roman"/>
          <w:b/>
          <w:bCs/>
          <w:szCs w:val="24"/>
        </w:rPr>
        <w:t>Szabálysértési eljárás</w:t>
      </w:r>
    </w:p>
    <w:p w:rsidR="00721CEB" w:rsidRPr="006C5A91" w:rsidRDefault="00721CEB" w:rsidP="00932526">
      <w:pPr>
        <w:rPr>
          <w:rFonts w:cs="Times New Roman"/>
          <w:b/>
          <w:bCs/>
          <w:szCs w:val="24"/>
          <w:u w:val="single"/>
        </w:rPr>
      </w:pPr>
    </w:p>
    <w:p w:rsidR="00932526" w:rsidRPr="006C5A91" w:rsidRDefault="00721CEB" w:rsidP="00932526">
      <w:pPr>
        <w:rPr>
          <w:rFonts w:cs="Times New Roman"/>
          <w:szCs w:val="24"/>
        </w:rPr>
      </w:pPr>
      <w:r>
        <w:rPr>
          <w:rFonts w:cs="Times New Roman"/>
          <w:szCs w:val="24"/>
        </w:rPr>
        <w:t>2</w:t>
      </w:r>
      <w:r w:rsidR="00932526" w:rsidRPr="006C5A91">
        <w:rPr>
          <w:rFonts w:cs="Times New Roman"/>
          <w:szCs w:val="24"/>
        </w:rPr>
        <w:t xml:space="preserve"> szabálysértési eljárás indult 202</w:t>
      </w:r>
      <w:r>
        <w:rPr>
          <w:rFonts w:cs="Times New Roman"/>
          <w:szCs w:val="24"/>
        </w:rPr>
        <w:t>5</w:t>
      </w:r>
      <w:r w:rsidR="00932526" w:rsidRPr="006C5A91">
        <w:rPr>
          <w:rFonts w:cs="Times New Roman"/>
          <w:szCs w:val="24"/>
        </w:rPr>
        <w:t xml:space="preserve">-ben </w:t>
      </w:r>
      <w:r>
        <w:rPr>
          <w:rFonts w:cs="Times New Roman"/>
          <w:szCs w:val="24"/>
        </w:rPr>
        <w:t>2</w:t>
      </w:r>
      <w:r w:rsidR="00932526" w:rsidRPr="006C5A91">
        <w:rPr>
          <w:rFonts w:cs="Times New Roman"/>
          <w:szCs w:val="24"/>
        </w:rPr>
        <w:t xml:space="preserve"> hajdúszoboszlói fiatalkorú ellen, </w:t>
      </w:r>
      <w:r>
        <w:rPr>
          <w:rFonts w:cs="Times New Roman"/>
          <w:szCs w:val="24"/>
        </w:rPr>
        <w:t>min</w:t>
      </w:r>
      <w:r w:rsidR="00932526" w:rsidRPr="006C5A91">
        <w:rPr>
          <w:rFonts w:cs="Times New Roman"/>
          <w:szCs w:val="24"/>
        </w:rPr>
        <w:t>kettő engedély nélküli vezetés miatt</w:t>
      </w:r>
      <w:r>
        <w:rPr>
          <w:rFonts w:cs="Times New Roman"/>
          <w:szCs w:val="24"/>
        </w:rPr>
        <w:t>.</w:t>
      </w:r>
    </w:p>
    <w:p w:rsidR="00541453" w:rsidRPr="006C5A91" w:rsidRDefault="00541453" w:rsidP="00932526">
      <w:pPr>
        <w:rPr>
          <w:rFonts w:cs="Times New Roman"/>
          <w:szCs w:val="24"/>
          <w:u w:val="single"/>
        </w:rPr>
      </w:pPr>
    </w:p>
    <w:p w:rsidR="00932526" w:rsidRPr="00A80AD0" w:rsidRDefault="00541453" w:rsidP="00932526">
      <w:pPr>
        <w:rPr>
          <w:rFonts w:cs="Times New Roman"/>
          <w:b/>
          <w:bCs/>
          <w:szCs w:val="24"/>
        </w:rPr>
      </w:pPr>
      <w:r w:rsidRPr="00A80AD0">
        <w:rPr>
          <w:rFonts w:cs="Times New Roman"/>
          <w:b/>
          <w:bCs/>
          <w:szCs w:val="24"/>
        </w:rPr>
        <w:t>Büntetőeljárás</w:t>
      </w:r>
    </w:p>
    <w:p w:rsidR="00ED11B6" w:rsidRDefault="00ED11B6" w:rsidP="00932526">
      <w:pPr>
        <w:spacing w:before="90" w:after="90"/>
      </w:pPr>
      <w:r>
        <w:t>3 büntetőeljárás indult 3 fő hajdúszoboszlói kiskorú ellen, az egyik eljárás a szabálysértési eljárás alá vont engedély nélküli vezető ellen, mivel ő a tulajdonos engedélye nélkül vitt el egy gépkocsit, ezért</w:t>
      </w:r>
      <w:r w:rsidR="000510F5">
        <w:t xml:space="preserve"> a</w:t>
      </w:r>
      <w:r>
        <w:t xml:space="preserve"> jármű önkényes elvételének bűntette miatt indult ellene eljárás. Indult egy eljárás súlyos testi sértés bűntette miatt, illetve egy kisebb értékre elkövetett lopás vétsége miatt</w:t>
      </w:r>
      <w:r w:rsidR="00E01FD7">
        <w:t>.</w:t>
      </w:r>
    </w:p>
    <w:p w:rsidR="00964741" w:rsidRDefault="00964741" w:rsidP="00932526">
      <w:pPr>
        <w:spacing w:before="90" w:after="90"/>
        <w:rPr>
          <w:rFonts w:cs="Times New Roman"/>
          <w:b/>
          <w:bCs/>
          <w:szCs w:val="24"/>
        </w:rPr>
      </w:pPr>
    </w:p>
    <w:p w:rsidR="00E01FD7" w:rsidRDefault="00932526" w:rsidP="00932526">
      <w:pPr>
        <w:spacing w:before="90" w:after="90"/>
        <w:rPr>
          <w:rFonts w:cs="Times New Roman"/>
          <w:b/>
          <w:bCs/>
          <w:szCs w:val="24"/>
        </w:rPr>
      </w:pPr>
      <w:r w:rsidRPr="001959DB">
        <w:rPr>
          <w:rFonts w:cs="Times New Roman"/>
          <w:b/>
          <w:bCs/>
          <w:szCs w:val="24"/>
        </w:rPr>
        <w:t>A Rendőrkapitányságra érkezett jelzések</w:t>
      </w:r>
    </w:p>
    <w:p w:rsidR="00932526" w:rsidRDefault="00932526" w:rsidP="00932526">
      <w:pPr>
        <w:spacing w:before="90" w:after="90"/>
        <w:rPr>
          <w:rFonts w:cs="Times New Roman"/>
          <w:szCs w:val="24"/>
        </w:rPr>
      </w:pPr>
      <w:r w:rsidRPr="006C5A91">
        <w:rPr>
          <w:rFonts w:cs="Times New Roman"/>
          <w:szCs w:val="24"/>
        </w:rPr>
        <w:t>202</w:t>
      </w:r>
      <w:r w:rsidR="00A4231B">
        <w:rPr>
          <w:rFonts w:cs="Times New Roman"/>
          <w:szCs w:val="24"/>
        </w:rPr>
        <w:t>5</w:t>
      </w:r>
      <w:r w:rsidRPr="006C5A91">
        <w:rPr>
          <w:rFonts w:cs="Times New Roman"/>
          <w:szCs w:val="24"/>
        </w:rPr>
        <w:t>-ben</w:t>
      </w:r>
      <w:r w:rsidR="00A4231B">
        <w:rPr>
          <w:rFonts w:cs="Times New Roman"/>
          <w:szCs w:val="24"/>
        </w:rPr>
        <w:t xml:space="preserve"> 15</w:t>
      </w:r>
      <w:r w:rsidRPr="006C5A91">
        <w:rPr>
          <w:rFonts w:cs="Times New Roman"/>
          <w:szCs w:val="24"/>
        </w:rPr>
        <w:t xml:space="preserve"> jelzés érkezett a Rendőrkapitányságra kiskorúak veszélyeztetése, családon belüli, vagy egyéb bántalmazás miatt. </w:t>
      </w:r>
      <w:r w:rsidR="00A4231B">
        <w:t>Ezen jelzések közül 12 köthető hajdúszoboszlói kiskorúhoz.</w:t>
      </w:r>
    </w:p>
    <w:p w:rsidR="00A4231B" w:rsidRDefault="00A4231B" w:rsidP="00932526">
      <w:pPr>
        <w:spacing w:before="90" w:after="90"/>
      </w:pPr>
      <w:r>
        <w:lastRenderedPageBreak/>
        <w:t>Ami a korábbi években nem volt jellemző, három jelzés érkezett kiskorú veszélyeztetése miatt a kötelező védőoltások be nem adatása miatt, ezek közül kettő hajdúszoboszlói család.</w:t>
      </w:r>
    </w:p>
    <w:p w:rsidR="00F7680E" w:rsidRDefault="00F7680E" w:rsidP="00932526">
      <w:pPr>
        <w:shd w:val="clear" w:color="auto" w:fill="FFFFFF"/>
        <w:spacing w:before="100" w:after="90"/>
        <w:rPr>
          <w:rFonts w:cs="Times New Roman"/>
          <w:b/>
          <w:bCs/>
          <w:szCs w:val="24"/>
          <w:u w:val="single"/>
        </w:rPr>
      </w:pPr>
    </w:p>
    <w:p w:rsidR="00932526" w:rsidRDefault="00932526" w:rsidP="00932526">
      <w:pPr>
        <w:shd w:val="clear" w:color="auto" w:fill="FFFFFF"/>
        <w:spacing w:before="100" w:after="90"/>
        <w:rPr>
          <w:rFonts w:cs="Times New Roman"/>
          <w:b/>
          <w:bCs/>
          <w:szCs w:val="24"/>
          <w:u w:val="single"/>
        </w:rPr>
      </w:pPr>
      <w:r w:rsidRPr="006C5A91">
        <w:rPr>
          <w:rFonts w:cs="Times New Roman"/>
          <w:b/>
          <w:bCs/>
          <w:szCs w:val="24"/>
          <w:u w:val="single"/>
        </w:rPr>
        <w:t>Iskolai bűnmegelőzés</w:t>
      </w:r>
    </w:p>
    <w:p w:rsidR="00B05256" w:rsidRDefault="00756C80" w:rsidP="00932526">
      <w:pPr>
        <w:shd w:val="clear" w:color="auto" w:fill="FFFFFF"/>
        <w:spacing w:before="100" w:after="90"/>
      </w:pPr>
      <w:r>
        <w:t xml:space="preserve">Az iskolai bűnmegelőzési tanácsadó részt vett az MCC és a Drogkutató Intézet drogpolitikai csúcskonferenciáján, Budapesten, melyet az iskolai előadások során, a témához kapcsolódóan a rendőrség REDP program keretében megtartott szülői értekezleteken hasznosította. </w:t>
      </w:r>
    </w:p>
    <w:p w:rsidR="00B05256" w:rsidRDefault="00756C80" w:rsidP="00932526">
      <w:pPr>
        <w:shd w:val="clear" w:color="auto" w:fill="FFFFFF"/>
        <w:spacing w:before="100" w:after="90"/>
      </w:pPr>
      <w:r>
        <w:t xml:space="preserve">„ Légy résen, maradj biztonságban " címmel a Nádudvari Művelődési Ház szervezésében megtartott előadáson is részt vett a Rendőrkapitányság munkatársa, ahol a digitális térben elkövetett bűncselekményekre vonatkozóan került sor a téma feldolgozására. </w:t>
      </w:r>
    </w:p>
    <w:p w:rsidR="00B05256" w:rsidRDefault="00756C80" w:rsidP="00932526">
      <w:pPr>
        <w:shd w:val="clear" w:color="auto" w:fill="FFFFFF"/>
        <w:spacing w:before="100" w:after="90"/>
      </w:pPr>
      <w:r>
        <w:t>2025 évben folytatódott két hajdúszoboszlói középiskolában az iskolai bűnmegelőzési tanácsadói program, melynek kiemelt célja az iskolába járó fiatalok bűncselekményekkel szembeni fokozott védelme</w:t>
      </w:r>
      <w:r w:rsidR="000A37BA">
        <w:t xml:space="preserve">, </w:t>
      </w:r>
      <w:r>
        <w:t>mind elkövet</w:t>
      </w:r>
      <w:r w:rsidR="000A37BA">
        <w:t>ői, mind pedig a sértetti oldal</w:t>
      </w:r>
      <w:r>
        <w:t xml:space="preserve"> tekintetében. Kiemelt figyelemmel az internet veszélyeire, a családon belüli erőszakra, a kábítószerrel kapcsolatos bűncselekményekre, a manapság divatos </w:t>
      </w:r>
      <w:proofErr w:type="spellStart"/>
      <w:r>
        <w:t>designer</w:t>
      </w:r>
      <w:proofErr w:type="spellEnd"/>
      <w:r>
        <w:t xml:space="preserve"> drogok veszélyeire. </w:t>
      </w:r>
    </w:p>
    <w:p w:rsidR="006556A3" w:rsidRDefault="00756C80" w:rsidP="00932526">
      <w:pPr>
        <w:shd w:val="clear" w:color="auto" w:fill="FFFFFF"/>
        <w:spacing w:before="100" w:after="90"/>
      </w:pPr>
      <w:r>
        <w:t xml:space="preserve">Az iskolai bűnmegelőzési tanácsadó nem csak jelenlétével és előadásaival a diákok számára, hanem a fogadóórákon, szülői értekezleteken a szülők részére, és a tantestületi értekezleten a tanárok felmerült </w:t>
      </w:r>
      <w:proofErr w:type="gramStart"/>
      <w:r>
        <w:t>problémáira</w:t>
      </w:r>
      <w:proofErr w:type="gramEnd"/>
      <w:r>
        <w:t xml:space="preserve"> is szakszerű válaszokat igyekszik adni. Az iskolai bűnmegelőzési tanácsadó a tevékenységi köréből kimaradt középiskolában is tartott előadást a diákok részére. A rendőrkapitányság kiemelt figyelmet fordít arra, hogy ne csak a középiskolásokhoz jussanak el ezek a fontos </w:t>
      </w:r>
      <w:proofErr w:type="gramStart"/>
      <w:r>
        <w:t>információk</w:t>
      </w:r>
      <w:proofErr w:type="gramEnd"/>
      <w:r>
        <w:t>, hiszen a gyermekkorúak kiemelt kockázatú csoportnak számítanak az áldozattá válás szempontjából. Fiatal koruk és tapasztalatlanságuk miatt könnyen áldozattá válnak akár az utcán vagy az iskolában is. Ezért fontos, hogy a rendőrség biztonságra nevelő iskolai programjával, a D.</w:t>
      </w:r>
      <w:proofErr w:type="gramStart"/>
      <w:r>
        <w:t>A</w:t>
      </w:r>
      <w:proofErr w:type="gramEnd"/>
      <w:r>
        <w:t xml:space="preserve">.D.A. </w:t>
      </w:r>
      <w:proofErr w:type="gramStart"/>
      <w:r>
        <w:t>programmal</w:t>
      </w:r>
      <w:proofErr w:type="gramEnd"/>
      <w:r>
        <w:t xml:space="preserve"> segítséget nyújtson ahhoz, hogy a kisdiákok elkerüljék a rájuk leselkedő veszélyeket. Ennek érdekében folytatódott a 2024/2025-ös tanévben a hajdúszoboszlói általános iskolák 3. osztályában ez a program. Az oktatási intézmények töb</w:t>
      </w:r>
      <w:r w:rsidR="005579EF">
        <w:t>bi osztályá</w:t>
      </w:r>
      <w:r>
        <w:t xml:space="preserve">ban rendkívüli osztályfőnöki óra keretében, többnyire az iskolák megkeresése alapján az </w:t>
      </w:r>
      <w:proofErr w:type="gramStart"/>
      <w:r>
        <w:t>aktuálisan</w:t>
      </w:r>
      <w:proofErr w:type="gramEnd"/>
      <w:r>
        <w:t xml:space="preserve">, a tanulók körében felmerült problémával, eseményekkel kapcsolatos információk kerülnek feldolgozásra, de bűnmegelőzési célú előadás is megtartásra került. </w:t>
      </w:r>
    </w:p>
    <w:p w:rsidR="006556A3" w:rsidRDefault="00756C80" w:rsidP="00932526">
      <w:pPr>
        <w:shd w:val="clear" w:color="auto" w:fill="FFFFFF"/>
        <w:spacing w:before="100" w:after="90"/>
      </w:pPr>
      <w:r>
        <w:t xml:space="preserve">A Hajdúszoboszlói Rendőrkapitányság illetékességi területén két oktatási intézményben teljesít iskolaőr szolgálatot. A Hajdúszoboszlói Éltes Mátyás Általános Iskola és Kollégium, Egységes Gyógypedagógiai Módszertani Intézmény, valamint a Hajdúszoboszlói Pávai Vajna Ferenc Általános Iskolában egy- egy fő iskolaőr végzi </w:t>
      </w:r>
      <w:proofErr w:type="gramStart"/>
      <w:r>
        <w:t>ezen</w:t>
      </w:r>
      <w:proofErr w:type="gramEnd"/>
      <w:r>
        <w:t xml:space="preserve"> tevékenységet. Az iskolaőr biztosítja, hogy az oktatási-nevelési intézmények pedagógusai, a nevelő és oktató munkát közvetlenül segítő alkalmazottak feladataikat zavartalanul elláthassák. Feladata rendészeti-bűnmegelőzési természetű, alapvetően segítőként vesznek részt az iskolák életében, viszont ha a biztonságukat sértő vagy veszélyeztető tevékenységet tapasztalnak, akkor alkalmazhatnak kényszerítő eszközt is a másik féllel szemben. Csak az iskola területén, tanítási időben intézkedhetnek, azon kívül és azon túl nem. </w:t>
      </w:r>
    </w:p>
    <w:p w:rsidR="00756C80" w:rsidRPr="00B05256" w:rsidRDefault="00756C80" w:rsidP="00932526">
      <w:pPr>
        <w:shd w:val="clear" w:color="auto" w:fill="FFFFFF"/>
        <w:spacing w:before="100" w:after="90"/>
      </w:pPr>
      <w:r>
        <w:t>A gyermekvédelmi rendszerben történő együttműködés tekintetében megállapítható, hogy mind a szociális szolgáltató központtal, mind a gyámhivatallal, mind más szervekkel, intézményekkel a rendőrség kapcsolata rugalmasan, közvetlenül és hatékonyan működik. A tavalyi évben is több ügy kapcsán sikerült olyan együttműködést megvalósítani, mely az adott ügyben résztvevők, eljárók szakmai felkészültségének, hozzáállásának volt köszönhető.</w:t>
      </w:r>
    </w:p>
    <w:p w:rsidR="004A0032" w:rsidRDefault="00FD3CB6" w:rsidP="00FD3CB6">
      <w:pPr>
        <w:pStyle w:val="Cm"/>
        <w:ind w:left="425"/>
      </w:pPr>
      <w:bookmarkStart w:id="54" w:name="_Toc229056429"/>
      <w:r>
        <w:lastRenderedPageBreak/>
        <w:t xml:space="preserve">XXII. </w:t>
      </w:r>
      <w:proofErr w:type="gramStart"/>
      <w:r w:rsidR="00E9508D">
        <w:t>A</w:t>
      </w:r>
      <w:proofErr w:type="gramEnd"/>
      <w:r w:rsidR="00E9508D">
        <w:t xml:space="preserve"> </w:t>
      </w:r>
      <w:r w:rsidR="003B7B2A" w:rsidRPr="003B7B2A">
        <w:t>települési önkormányzat és a</w:t>
      </w:r>
      <w:r w:rsidR="003B7B2A" w:rsidRPr="00C72803">
        <w:rPr>
          <w:color w:val="FF0000"/>
        </w:rPr>
        <w:t xml:space="preserve"> </w:t>
      </w:r>
      <w:r w:rsidR="003B7B2A" w:rsidRPr="007C72A6">
        <w:t>civil</w:t>
      </w:r>
      <w:r w:rsidR="003B7B2A" w:rsidRPr="00C72803">
        <w:rPr>
          <w:color w:val="FF0000"/>
        </w:rPr>
        <w:t xml:space="preserve"> </w:t>
      </w:r>
      <w:r w:rsidR="003B7B2A" w:rsidRPr="003B7B2A">
        <w:t>szervezetek közötti együttműködés keretében milyen feladatok, szolgáltatások ellátásában vesznek részt a civil szervezetek</w:t>
      </w:r>
      <w:bookmarkEnd w:id="54"/>
    </w:p>
    <w:p w:rsidR="00E9508D" w:rsidRPr="00542F12" w:rsidRDefault="004A0032" w:rsidP="004A0032">
      <w:pPr>
        <w:rPr>
          <w:b/>
          <w:i/>
          <w:szCs w:val="28"/>
        </w:rPr>
      </w:pPr>
      <w:r w:rsidRPr="00542F12">
        <w:rPr>
          <w:b/>
          <w:i/>
        </w:rPr>
        <w:t xml:space="preserve"> (</w:t>
      </w:r>
      <w:r w:rsidR="00E9508D" w:rsidRPr="00542F12">
        <w:rPr>
          <w:b/>
          <w:i/>
        </w:rPr>
        <w:t>alapellátás, szakellátás, szabadidős programok, drogprevenció stb.</w:t>
      </w:r>
      <w:r w:rsidRPr="00542F12">
        <w:rPr>
          <w:b/>
          <w:i/>
        </w:rPr>
        <w:t>)</w:t>
      </w:r>
    </w:p>
    <w:p w:rsidR="00E9508D" w:rsidRPr="006C5A91" w:rsidRDefault="00E9508D" w:rsidP="00E9508D">
      <w:pPr>
        <w:rPr>
          <w:rFonts w:cs="Times New Roman"/>
        </w:rPr>
      </w:pPr>
    </w:p>
    <w:p w:rsidR="00E9508D" w:rsidRDefault="00E9508D" w:rsidP="00BE3738">
      <w:pPr>
        <w:shd w:val="clear" w:color="auto" w:fill="FFFFFF"/>
        <w:contextualSpacing/>
        <w:rPr>
          <w:rFonts w:cs="Times New Roman"/>
          <w:szCs w:val="24"/>
        </w:rPr>
      </w:pPr>
      <w:r w:rsidRPr="006C5A91">
        <w:rPr>
          <w:rFonts w:cs="Times New Roman"/>
          <w:szCs w:val="24"/>
        </w:rPr>
        <w:t xml:space="preserve">A hivatal jelenleg </w:t>
      </w:r>
      <w:r w:rsidR="00DB173B">
        <w:rPr>
          <w:rFonts w:cs="Times New Roman"/>
          <w:szCs w:val="24"/>
        </w:rPr>
        <w:t>151</w:t>
      </w:r>
      <w:r w:rsidRPr="006C5A91">
        <w:rPr>
          <w:rFonts w:cs="Times New Roman"/>
          <w:szCs w:val="24"/>
        </w:rPr>
        <w:t xml:space="preserve"> civil szervezetet tart nyilván. Ebből a legtöbb a sporttevékenységek területén és főként egyesületi for</w:t>
      </w:r>
      <w:r w:rsidR="006C5A91">
        <w:rPr>
          <w:rFonts w:cs="Times New Roman"/>
          <w:szCs w:val="24"/>
        </w:rPr>
        <w:t>mában működik (</w:t>
      </w:r>
      <w:r w:rsidR="00DB173B">
        <w:rPr>
          <w:rFonts w:cs="Times New Roman"/>
          <w:szCs w:val="24"/>
        </w:rPr>
        <w:t>32</w:t>
      </w:r>
      <w:r w:rsidRPr="006C5A91">
        <w:rPr>
          <w:rFonts w:cs="Times New Roman"/>
          <w:szCs w:val="24"/>
        </w:rPr>
        <w:t xml:space="preserve"> egyesület, </w:t>
      </w:r>
      <w:r w:rsidR="00DB173B">
        <w:rPr>
          <w:rFonts w:cs="Times New Roman"/>
          <w:szCs w:val="24"/>
        </w:rPr>
        <w:t>3</w:t>
      </w:r>
      <w:r w:rsidRPr="006C5A91">
        <w:rPr>
          <w:rFonts w:cs="Times New Roman"/>
          <w:szCs w:val="24"/>
        </w:rPr>
        <w:t xml:space="preserve"> alapítvány). Az oktatási, nevelési tevékenység segítésére, kiegészítésére túlnyomó részt alapítványok szerveződtek (1</w:t>
      </w:r>
      <w:r w:rsidR="00DB173B">
        <w:rPr>
          <w:rFonts w:cs="Times New Roman"/>
          <w:szCs w:val="24"/>
        </w:rPr>
        <w:t>9</w:t>
      </w:r>
      <w:r w:rsidRPr="006C5A91">
        <w:rPr>
          <w:rFonts w:cs="Times New Roman"/>
          <w:szCs w:val="24"/>
        </w:rPr>
        <w:t xml:space="preserve"> alapítvány, 1 egyesület). Jelentős számban vannak érdekvédelmi, érdekképviseleti szerepet vállaló egyesületek (1</w:t>
      </w:r>
      <w:r w:rsidR="00DB173B">
        <w:rPr>
          <w:rFonts w:cs="Times New Roman"/>
          <w:szCs w:val="24"/>
        </w:rPr>
        <w:t>8</w:t>
      </w:r>
      <w:r w:rsidRPr="006C5A91">
        <w:rPr>
          <w:rFonts w:cs="Times New Roman"/>
          <w:szCs w:val="24"/>
        </w:rPr>
        <w:t>). Kulturális területen is jelentős a civilek szerveződése (</w:t>
      </w:r>
      <w:r w:rsidR="00DB173B">
        <w:rPr>
          <w:rFonts w:cs="Times New Roman"/>
          <w:szCs w:val="24"/>
        </w:rPr>
        <w:t>20</w:t>
      </w:r>
      <w:r w:rsidRPr="006C5A91">
        <w:rPr>
          <w:rFonts w:cs="Times New Roman"/>
          <w:szCs w:val="24"/>
        </w:rPr>
        <w:t xml:space="preserve"> egyesület, </w:t>
      </w:r>
      <w:r w:rsidR="00DB173B">
        <w:rPr>
          <w:rFonts w:cs="Times New Roman"/>
          <w:szCs w:val="24"/>
        </w:rPr>
        <w:t xml:space="preserve">5 </w:t>
      </w:r>
      <w:r w:rsidRPr="006C5A91">
        <w:rPr>
          <w:rFonts w:cs="Times New Roman"/>
          <w:szCs w:val="24"/>
        </w:rPr>
        <w:t xml:space="preserve">alapítvány). </w:t>
      </w:r>
      <w:r w:rsidR="00DB173B">
        <w:rPr>
          <w:rFonts w:cs="Times New Roman"/>
          <w:szCs w:val="24"/>
        </w:rPr>
        <w:t>A</w:t>
      </w:r>
      <w:r w:rsidRPr="006C5A91">
        <w:rPr>
          <w:rFonts w:cs="Times New Roman"/>
          <w:szCs w:val="24"/>
        </w:rPr>
        <w:t xml:space="preserve"> szabadidős tevékenység</w:t>
      </w:r>
      <w:r w:rsidR="00DB173B">
        <w:rPr>
          <w:rFonts w:cs="Times New Roman"/>
          <w:szCs w:val="24"/>
        </w:rPr>
        <w:t xml:space="preserve"> területén 12, a</w:t>
      </w:r>
      <w:r w:rsidRPr="006C5A91">
        <w:rPr>
          <w:rFonts w:cs="Times New Roman"/>
          <w:szCs w:val="24"/>
        </w:rPr>
        <w:t>z egészségügyi, szociális területen</w:t>
      </w:r>
      <w:r w:rsidRPr="006C5A91" w:rsidDel="00B40313">
        <w:rPr>
          <w:rFonts w:cs="Times New Roman"/>
          <w:szCs w:val="24"/>
        </w:rPr>
        <w:t xml:space="preserve"> </w:t>
      </w:r>
      <w:r w:rsidRPr="006C5A91">
        <w:rPr>
          <w:rFonts w:cs="Times New Roman"/>
          <w:szCs w:val="24"/>
        </w:rPr>
        <w:t>1</w:t>
      </w:r>
      <w:r w:rsidR="00DB173B">
        <w:rPr>
          <w:rFonts w:cs="Times New Roman"/>
          <w:szCs w:val="24"/>
        </w:rPr>
        <w:t>9 civil szervezet</w:t>
      </w:r>
      <w:r w:rsidRPr="006C5A91">
        <w:rPr>
          <w:rFonts w:cs="Times New Roman"/>
          <w:szCs w:val="24"/>
        </w:rPr>
        <w:t xml:space="preserve"> tevékenykedik. A településfejlesztési és turisztikai szervezeteink közül </w:t>
      </w:r>
      <w:r w:rsidR="00DB173B">
        <w:rPr>
          <w:rFonts w:cs="Times New Roman"/>
          <w:szCs w:val="24"/>
        </w:rPr>
        <w:t>5</w:t>
      </w:r>
      <w:r w:rsidRPr="006C5A91">
        <w:rPr>
          <w:rFonts w:cs="Times New Roman"/>
          <w:szCs w:val="24"/>
        </w:rPr>
        <w:t xml:space="preserve"> egyesület</w:t>
      </w:r>
      <w:r w:rsidR="00DB173B">
        <w:rPr>
          <w:rFonts w:cs="Times New Roman"/>
          <w:szCs w:val="24"/>
        </w:rPr>
        <w:t xml:space="preserve"> és 1 alapítvány</w:t>
      </w:r>
      <w:r w:rsidRPr="006C5A91">
        <w:rPr>
          <w:rFonts w:cs="Times New Roman"/>
          <w:szCs w:val="24"/>
        </w:rPr>
        <w:t xml:space="preserve">. A listán szerepel még 5 nyugdíjas (4 egyesületi és 1 alapítványi formában működő), </w:t>
      </w:r>
      <w:r w:rsidR="00DB173B">
        <w:rPr>
          <w:rFonts w:cs="Times New Roman"/>
          <w:szCs w:val="24"/>
        </w:rPr>
        <w:t>3</w:t>
      </w:r>
      <w:r w:rsidRPr="006C5A91">
        <w:rPr>
          <w:rFonts w:cs="Times New Roman"/>
          <w:szCs w:val="24"/>
        </w:rPr>
        <w:t xml:space="preserve"> közbiztonsági egyesület, </w:t>
      </w:r>
      <w:r w:rsidR="00DB173B">
        <w:rPr>
          <w:rFonts w:cs="Times New Roman"/>
          <w:szCs w:val="24"/>
        </w:rPr>
        <w:t>3</w:t>
      </w:r>
      <w:r w:rsidRPr="006C5A91">
        <w:rPr>
          <w:rFonts w:cs="Times New Roman"/>
          <w:szCs w:val="24"/>
        </w:rPr>
        <w:t xml:space="preserve"> állatvédelemmel foglalkozó szervezet (</w:t>
      </w:r>
      <w:r w:rsidR="00DB173B">
        <w:rPr>
          <w:rFonts w:cs="Times New Roman"/>
          <w:szCs w:val="24"/>
        </w:rPr>
        <w:t>2</w:t>
      </w:r>
      <w:r w:rsidRPr="006C5A91">
        <w:rPr>
          <w:rFonts w:cs="Times New Roman"/>
          <w:szCs w:val="24"/>
        </w:rPr>
        <w:t xml:space="preserve"> alapítvány és 1 egyesület) és </w:t>
      </w:r>
      <w:r w:rsidR="00DB173B">
        <w:rPr>
          <w:rFonts w:cs="Times New Roman"/>
          <w:szCs w:val="24"/>
        </w:rPr>
        <w:t>1</w:t>
      </w:r>
      <w:r w:rsidRPr="006C5A91">
        <w:rPr>
          <w:rFonts w:cs="Times New Roman"/>
          <w:szCs w:val="24"/>
        </w:rPr>
        <w:t xml:space="preserve"> nemzetközi kapcsolatok ápolását végző egyesület. </w:t>
      </w:r>
    </w:p>
    <w:p w:rsidR="00CA70D5" w:rsidRPr="00CA70D5" w:rsidRDefault="00CA70D5" w:rsidP="00CA70D5">
      <w:pPr>
        <w:pStyle w:val="xmsonormal"/>
        <w:shd w:val="clear" w:color="auto" w:fill="FFFFFF"/>
        <w:spacing w:before="0" w:beforeAutospacing="0" w:after="0" w:afterAutospacing="0"/>
        <w:jc w:val="both"/>
        <w:rPr>
          <w:rFonts w:eastAsiaTheme="minorHAnsi"/>
          <w:lang w:eastAsia="en-US"/>
        </w:rPr>
      </w:pPr>
      <w:r w:rsidRPr="00CA70D5">
        <w:rPr>
          <w:rFonts w:eastAsiaTheme="minorHAnsi"/>
          <w:lang w:eastAsia="en-US"/>
        </w:rPr>
        <w:t>Működési formájukat tekintve 106 egyesület, 41 alapítvány és 4 egyház. Közhasznúság 21 szervezetnél van bejegyezve.</w:t>
      </w:r>
    </w:p>
    <w:p w:rsidR="00CA70D5" w:rsidRPr="006C5A91" w:rsidRDefault="00CA70D5" w:rsidP="00BE3738">
      <w:pPr>
        <w:shd w:val="clear" w:color="auto" w:fill="FFFFFF"/>
        <w:contextualSpacing/>
        <w:rPr>
          <w:rFonts w:cs="Times New Roman"/>
          <w:szCs w:val="24"/>
        </w:rPr>
      </w:pPr>
    </w:p>
    <w:p w:rsidR="00E9508D" w:rsidRPr="006C5A91" w:rsidRDefault="00E9508D" w:rsidP="00BE3738">
      <w:pPr>
        <w:shd w:val="clear" w:color="auto" w:fill="FFFFFF"/>
        <w:contextualSpacing/>
        <w:rPr>
          <w:rFonts w:cs="Times New Roman"/>
          <w:szCs w:val="24"/>
        </w:rPr>
      </w:pPr>
      <w:r w:rsidRPr="006C5A91">
        <w:rPr>
          <w:rFonts w:cs="Times New Roman"/>
          <w:szCs w:val="24"/>
        </w:rPr>
        <w:t>Szervezeteink közül több nagy múlttal és jelentős eredményekkel büszkélkedhet. Nagy szerepet játszanak a közösségek kovácsolódásában és épülésében, kulturál</w:t>
      </w:r>
      <w:r w:rsidR="00CA70D5">
        <w:rPr>
          <w:rFonts w:cs="Times New Roman"/>
          <w:szCs w:val="24"/>
        </w:rPr>
        <w:t>is programok megvalósításában, j</w:t>
      </w:r>
      <w:r w:rsidRPr="006C5A91">
        <w:rPr>
          <w:rFonts w:cs="Times New Roman"/>
          <w:szCs w:val="24"/>
        </w:rPr>
        <w:t xml:space="preserve">elentős </w:t>
      </w:r>
      <w:proofErr w:type="gramStart"/>
      <w:r w:rsidRPr="006C5A91">
        <w:rPr>
          <w:rFonts w:cs="Times New Roman"/>
          <w:szCs w:val="24"/>
        </w:rPr>
        <w:t>huma</w:t>
      </w:r>
      <w:r w:rsidR="00CA70D5">
        <w:rPr>
          <w:rFonts w:cs="Times New Roman"/>
          <w:szCs w:val="24"/>
        </w:rPr>
        <w:t>nitárius</w:t>
      </w:r>
      <w:proofErr w:type="gramEnd"/>
      <w:r w:rsidR="00CA70D5">
        <w:rPr>
          <w:rFonts w:cs="Times New Roman"/>
          <w:szCs w:val="24"/>
        </w:rPr>
        <w:t xml:space="preserve"> szerepük is.</w:t>
      </w:r>
    </w:p>
    <w:p w:rsidR="00E9508D" w:rsidRPr="006C5A91" w:rsidRDefault="00E9508D" w:rsidP="00BE3738">
      <w:pPr>
        <w:shd w:val="clear" w:color="auto" w:fill="FFFFFF"/>
        <w:contextualSpacing/>
        <w:rPr>
          <w:rFonts w:cs="Times New Roman"/>
          <w:szCs w:val="24"/>
        </w:rPr>
      </w:pPr>
    </w:p>
    <w:p w:rsidR="00E9508D" w:rsidRPr="006C5A91" w:rsidRDefault="00E9508D" w:rsidP="00BE3738">
      <w:pPr>
        <w:shd w:val="clear" w:color="auto" w:fill="FFFFFF"/>
        <w:contextualSpacing/>
        <w:rPr>
          <w:rFonts w:cs="Times New Roman"/>
          <w:szCs w:val="24"/>
        </w:rPr>
      </w:pPr>
      <w:r w:rsidRPr="006C5A91">
        <w:rPr>
          <w:rFonts w:cs="Times New Roman"/>
          <w:szCs w:val="24"/>
        </w:rPr>
        <w:t xml:space="preserve">Az  önkormányzat elismeri a civil szervezetek jelentőségét, ezért a civil szervezetek és intézmények támogatására kiírt pályázata útján pénzügyileg is segíti a működésüket. </w:t>
      </w:r>
    </w:p>
    <w:p w:rsidR="00E9508D" w:rsidRPr="006C5A91" w:rsidRDefault="00E9508D" w:rsidP="00E9508D">
      <w:pPr>
        <w:rPr>
          <w:rFonts w:cs="Times New Roman"/>
        </w:rPr>
      </w:pPr>
    </w:p>
    <w:p w:rsidR="00E9508D" w:rsidRPr="006C5A91" w:rsidRDefault="00E9508D" w:rsidP="00E9508D">
      <w:pPr>
        <w:rPr>
          <w:rFonts w:cs="Times New Roman"/>
          <w:b/>
          <w:szCs w:val="24"/>
        </w:rPr>
      </w:pPr>
      <w:r w:rsidRPr="006C5A91">
        <w:rPr>
          <w:rFonts w:cs="Times New Roman"/>
          <w:b/>
          <w:szCs w:val="24"/>
        </w:rPr>
        <w:t>Alapellátáshoz kapcsolódó szervezetek:</w:t>
      </w:r>
    </w:p>
    <w:p w:rsidR="00E9508D" w:rsidRPr="006C5A91" w:rsidRDefault="00E9508D" w:rsidP="00BC525A">
      <w:pPr>
        <w:numPr>
          <w:ilvl w:val="0"/>
          <w:numId w:val="2"/>
        </w:numPr>
        <w:rPr>
          <w:rFonts w:cs="Times New Roman"/>
          <w:szCs w:val="24"/>
        </w:rPr>
      </w:pPr>
      <w:r w:rsidRPr="006C5A91">
        <w:rPr>
          <w:rFonts w:cs="Times New Roman"/>
          <w:szCs w:val="24"/>
        </w:rPr>
        <w:t>Magyar Vöröskereszt Hajdúszoboszló Területi Szervezet</w:t>
      </w:r>
    </w:p>
    <w:p w:rsidR="00E9508D" w:rsidRPr="006C5A91" w:rsidRDefault="00E9508D" w:rsidP="00BC525A">
      <w:pPr>
        <w:numPr>
          <w:ilvl w:val="0"/>
          <w:numId w:val="2"/>
        </w:numPr>
        <w:rPr>
          <w:rFonts w:cs="Times New Roman"/>
          <w:szCs w:val="24"/>
        </w:rPr>
      </w:pPr>
      <w:r w:rsidRPr="006C5A91">
        <w:rPr>
          <w:rFonts w:cs="Times New Roman"/>
          <w:szCs w:val="24"/>
        </w:rPr>
        <w:t>Szoboszlói Gyermekekért Egyesület (Családi Napközi)</w:t>
      </w:r>
    </w:p>
    <w:p w:rsidR="00E9508D" w:rsidRPr="006C5A91" w:rsidRDefault="00E9508D" w:rsidP="00BC525A">
      <w:pPr>
        <w:numPr>
          <w:ilvl w:val="0"/>
          <w:numId w:val="2"/>
        </w:numPr>
        <w:rPr>
          <w:rFonts w:cs="Times New Roman"/>
          <w:szCs w:val="24"/>
        </w:rPr>
      </w:pPr>
      <w:r w:rsidRPr="006C5A91">
        <w:rPr>
          <w:rFonts w:cs="Times New Roman"/>
          <w:szCs w:val="24"/>
        </w:rPr>
        <w:t>Hajdúszoboszlói Roma Nemzetiségi Önkormányzat</w:t>
      </w:r>
    </w:p>
    <w:p w:rsidR="00E9508D" w:rsidRPr="006C5A91" w:rsidRDefault="00E9508D" w:rsidP="00BC525A">
      <w:pPr>
        <w:numPr>
          <w:ilvl w:val="0"/>
          <w:numId w:val="2"/>
        </w:numPr>
        <w:rPr>
          <w:rFonts w:cs="Times New Roman"/>
          <w:szCs w:val="24"/>
        </w:rPr>
      </w:pPr>
      <w:r w:rsidRPr="006C5A91">
        <w:rPr>
          <w:rFonts w:cs="Times New Roman"/>
          <w:szCs w:val="24"/>
        </w:rPr>
        <w:t>Hajdúszoboszlói Református Egyházközség</w:t>
      </w:r>
    </w:p>
    <w:p w:rsidR="00E9508D" w:rsidRPr="006C5A91" w:rsidRDefault="00FB3004" w:rsidP="00BC525A">
      <w:pPr>
        <w:numPr>
          <w:ilvl w:val="0"/>
          <w:numId w:val="2"/>
        </w:numPr>
        <w:rPr>
          <w:rFonts w:cs="Times New Roman"/>
          <w:szCs w:val="24"/>
        </w:rPr>
      </w:pPr>
      <w:r>
        <w:rPr>
          <w:rFonts w:cs="Times New Roman"/>
          <w:szCs w:val="24"/>
        </w:rPr>
        <w:t>Hajdúszoboszlói Görögk</w:t>
      </w:r>
      <w:r w:rsidR="00E9508D" w:rsidRPr="006C5A91">
        <w:rPr>
          <w:rFonts w:cs="Times New Roman"/>
          <w:szCs w:val="24"/>
        </w:rPr>
        <w:t>atolikus Parókia</w:t>
      </w:r>
    </w:p>
    <w:p w:rsidR="00E9508D" w:rsidRPr="006C5A91" w:rsidRDefault="00E9508D" w:rsidP="00BC525A">
      <w:pPr>
        <w:numPr>
          <w:ilvl w:val="0"/>
          <w:numId w:val="2"/>
        </w:numPr>
        <w:rPr>
          <w:rFonts w:cs="Times New Roman"/>
          <w:szCs w:val="24"/>
        </w:rPr>
      </w:pPr>
      <w:proofErr w:type="spellStart"/>
      <w:r w:rsidRPr="006C5A91">
        <w:rPr>
          <w:rFonts w:cs="Times New Roman"/>
          <w:szCs w:val="24"/>
        </w:rPr>
        <w:t>Másholország</w:t>
      </w:r>
      <w:proofErr w:type="spellEnd"/>
      <w:r w:rsidRPr="006C5A91">
        <w:rPr>
          <w:rFonts w:cs="Times New Roman"/>
          <w:szCs w:val="24"/>
        </w:rPr>
        <w:t>-Közös Ügyünk a Gyermekünk Egyesület</w:t>
      </w:r>
    </w:p>
    <w:p w:rsidR="00E9508D" w:rsidRPr="006C5A91" w:rsidRDefault="00E9508D" w:rsidP="00BC525A">
      <w:pPr>
        <w:numPr>
          <w:ilvl w:val="0"/>
          <w:numId w:val="2"/>
        </w:numPr>
        <w:rPr>
          <w:rFonts w:cs="Times New Roman"/>
          <w:szCs w:val="24"/>
        </w:rPr>
      </w:pPr>
      <w:r w:rsidRPr="006C5A91">
        <w:rPr>
          <w:rFonts w:cs="Times New Roman"/>
          <w:szCs w:val="24"/>
        </w:rPr>
        <w:t>Hajrá Anyu Hajdúszoboszlói Anyukák Egymásért Egyesület</w:t>
      </w:r>
    </w:p>
    <w:p w:rsidR="00E9508D" w:rsidRPr="006C5A91" w:rsidRDefault="00E9508D" w:rsidP="00E9508D">
      <w:pPr>
        <w:rPr>
          <w:rFonts w:cs="Times New Roman"/>
          <w:szCs w:val="24"/>
        </w:rPr>
      </w:pPr>
    </w:p>
    <w:p w:rsidR="00E9508D" w:rsidRPr="006C5A91" w:rsidRDefault="00E9508D" w:rsidP="00E9508D">
      <w:pPr>
        <w:rPr>
          <w:rFonts w:cs="Times New Roman"/>
          <w:b/>
          <w:szCs w:val="24"/>
        </w:rPr>
      </w:pPr>
      <w:r w:rsidRPr="006C5A91">
        <w:rPr>
          <w:rFonts w:cs="Times New Roman"/>
          <w:b/>
          <w:szCs w:val="24"/>
        </w:rPr>
        <w:t>Szakellátáshoz kapcsolódó szervezetek:</w:t>
      </w:r>
    </w:p>
    <w:p w:rsidR="00E9508D" w:rsidRPr="006C5A91" w:rsidRDefault="00E9508D" w:rsidP="00BC525A">
      <w:pPr>
        <w:numPr>
          <w:ilvl w:val="0"/>
          <w:numId w:val="3"/>
        </w:numPr>
        <w:rPr>
          <w:rFonts w:cs="Times New Roman"/>
          <w:szCs w:val="24"/>
        </w:rPr>
      </w:pPr>
      <w:r w:rsidRPr="006C5A91">
        <w:rPr>
          <w:rFonts w:cs="Times New Roman"/>
          <w:szCs w:val="24"/>
        </w:rPr>
        <w:t>Hajdúszobos</w:t>
      </w:r>
      <w:r w:rsidR="007C72A6">
        <w:rPr>
          <w:rFonts w:cs="Times New Roman"/>
          <w:szCs w:val="24"/>
        </w:rPr>
        <w:t>zlói Porszem Lovas Egyesület (t</w:t>
      </w:r>
      <w:r w:rsidRPr="006C5A91">
        <w:rPr>
          <w:rFonts w:cs="Times New Roman"/>
          <w:szCs w:val="24"/>
        </w:rPr>
        <w:t>erápiás lovaglás)</w:t>
      </w:r>
    </w:p>
    <w:p w:rsidR="002E6AE3" w:rsidRPr="006C5A91" w:rsidRDefault="002E6AE3" w:rsidP="00BC525A">
      <w:pPr>
        <w:pStyle w:val="Listaszerbekezds"/>
        <w:numPr>
          <w:ilvl w:val="0"/>
          <w:numId w:val="3"/>
        </w:numPr>
        <w:spacing w:after="0" w:line="240" w:lineRule="auto"/>
        <w:rPr>
          <w:rFonts w:ascii="Times New Roman" w:eastAsia="Times New Roman" w:hAnsi="Times New Roman"/>
          <w:szCs w:val="24"/>
          <w:lang w:eastAsia="hu-HU"/>
        </w:rPr>
      </w:pPr>
      <w:r w:rsidRPr="006C5A91">
        <w:rPr>
          <w:rFonts w:ascii="Times New Roman" w:eastAsia="Times New Roman" w:hAnsi="Times New Roman"/>
          <w:szCs w:val="24"/>
          <w:lang w:eastAsia="hu-HU"/>
        </w:rPr>
        <w:t>Látássérültek Észak-alföldi Regionális Egyesülete Hajdúszoboszlói körzeti csoportja</w:t>
      </w:r>
    </w:p>
    <w:p w:rsidR="002E6AE3" w:rsidRPr="006C5A91" w:rsidRDefault="002E6AE3" w:rsidP="00BC525A">
      <w:pPr>
        <w:pStyle w:val="Listaszerbekezds"/>
        <w:numPr>
          <w:ilvl w:val="0"/>
          <w:numId w:val="3"/>
        </w:numPr>
        <w:spacing w:after="0" w:line="240" w:lineRule="auto"/>
        <w:rPr>
          <w:rFonts w:ascii="Times New Roman" w:eastAsia="Times New Roman" w:hAnsi="Times New Roman"/>
          <w:szCs w:val="24"/>
          <w:lang w:eastAsia="hu-HU"/>
        </w:rPr>
      </w:pPr>
      <w:r w:rsidRPr="006C5A91">
        <w:rPr>
          <w:rFonts w:ascii="Times New Roman" w:eastAsia="Times New Roman" w:hAnsi="Times New Roman"/>
          <w:szCs w:val="24"/>
          <w:lang w:eastAsia="hu-HU"/>
        </w:rPr>
        <w:t>Tehetséges Magyarokért Alapítvány</w:t>
      </w:r>
    </w:p>
    <w:p w:rsidR="002E6AE3" w:rsidRPr="006C5A91" w:rsidRDefault="002E6AE3" w:rsidP="00BC525A">
      <w:pPr>
        <w:pStyle w:val="Listaszerbekezds"/>
        <w:numPr>
          <w:ilvl w:val="0"/>
          <w:numId w:val="3"/>
        </w:numPr>
        <w:spacing w:after="0" w:line="240" w:lineRule="auto"/>
        <w:rPr>
          <w:rFonts w:ascii="Times New Roman" w:eastAsia="Times New Roman" w:hAnsi="Times New Roman"/>
          <w:szCs w:val="24"/>
          <w:lang w:eastAsia="hu-HU"/>
        </w:rPr>
      </w:pPr>
      <w:r w:rsidRPr="006C5A91">
        <w:rPr>
          <w:rFonts w:ascii="Times New Roman" w:eastAsia="Times New Roman" w:hAnsi="Times New Roman"/>
          <w:szCs w:val="24"/>
          <w:lang w:eastAsia="hu-HU"/>
        </w:rPr>
        <w:t>Segítő szívvel, jó szándékkal Közhasznú Alapítvány</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Összefogás egy élhetőbb otthonért Egyesület</w:t>
      </w:r>
    </w:p>
    <w:p w:rsidR="00E9508D" w:rsidRPr="006C5A91" w:rsidRDefault="00E9508D" w:rsidP="00BC525A">
      <w:pPr>
        <w:numPr>
          <w:ilvl w:val="0"/>
          <w:numId w:val="3"/>
        </w:numPr>
        <w:rPr>
          <w:rFonts w:cs="Times New Roman"/>
          <w:szCs w:val="24"/>
        </w:rPr>
      </w:pPr>
      <w:r w:rsidRPr="006C5A91">
        <w:rPr>
          <w:rFonts w:cs="Times New Roman"/>
          <w:szCs w:val="24"/>
        </w:rPr>
        <w:t>Gólyafészek Ifjúsági és Kulturális Egyesület</w:t>
      </w:r>
    </w:p>
    <w:p w:rsidR="00E9508D" w:rsidRPr="006C5A91" w:rsidRDefault="00E9508D" w:rsidP="00BC525A">
      <w:pPr>
        <w:numPr>
          <w:ilvl w:val="0"/>
          <w:numId w:val="3"/>
        </w:numPr>
        <w:rPr>
          <w:rFonts w:cs="Times New Roman"/>
          <w:szCs w:val="24"/>
        </w:rPr>
      </w:pPr>
      <w:r w:rsidRPr="006C5A91">
        <w:rPr>
          <w:rFonts w:cs="Times New Roman"/>
          <w:szCs w:val="24"/>
        </w:rPr>
        <w:t>Hajdúsági Segítő Centrum Egyesület</w:t>
      </w:r>
    </w:p>
    <w:p w:rsidR="00202575" w:rsidRPr="006C5A91" w:rsidRDefault="00202575" w:rsidP="00BC525A">
      <w:pPr>
        <w:numPr>
          <w:ilvl w:val="0"/>
          <w:numId w:val="3"/>
        </w:numPr>
        <w:rPr>
          <w:rFonts w:cs="Times New Roman"/>
          <w:szCs w:val="24"/>
        </w:rPr>
      </w:pPr>
      <w:proofErr w:type="spellStart"/>
      <w:r w:rsidRPr="006C5A91">
        <w:rPr>
          <w:rFonts w:cs="Times New Roman"/>
          <w:szCs w:val="24"/>
        </w:rPr>
        <w:t>Mályavirág</w:t>
      </w:r>
      <w:proofErr w:type="spellEnd"/>
      <w:r w:rsidR="00826DC2" w:rsidRPr="006C5A91">
        <w:rPr>
          <w:rFonts w:cs="Times New Roman"/>
          <w:szCs w:val="24"/>
        </w:rPr>
        <w:t xml:space="preserve"> Alapítvány (Hajdúszoboszlói Mályvavirág Pont)</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Segíthetek Szociális, Támogató Alapítvány (Segíthetek Alapítvány)</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Segítő Szeretet Alapítvány</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Igazgyöngy Képesség- és Készségfejlesztő Egyesület</w:t>
      </w:r>
    </w:p>
    <w:p w:rsidR="002E6AE3" w:rsidRPr="006C5A91" w:rsidRDefault="002E6AE3" w:rsidP="00BC525A">
      <w:pPr>
        <w:numPr>
          <w:ilvl w:val="0"/>
          <w:numId w:val="3"/>
        </w:numPr>
        <w:rPr>
          <w:rFonts w:cs="Times New Roman"/>
          <w:szCs w:val="24"/>
        </w:rPr>
      </w:pPr>
      <w:r w:rsidRPr="006C5A91">
        <w:rPr>
          <w:rFonts w:eastAsia="Times New Roman" w:cs="Times New Roman"/>
          <w:szCs w:val="24"/>
          <w:lang w:eastAsia="hu-HU"/>
        </w:rPr>
        <w:t>Búgócsiga Egyesület</w:t>
      </w:r>
    </w:p>
    <w:p w:rsidR="00E9508D" w:rsidRPr="006C5A91" w:rsidRDefault="002E6AE3" w:rsidP="00BC525A">
      <w:pPr>
        <w:numPr>
          <w:ilvl w:val="0"/>
          <w:numId w:val="3"/>
        </w:numPr>
        <w:rPr>
          <w:rFonts w:cs="Times New Roman"/>
          <w:szCs w:val="24"/>
        </w:rPr>
      </w:pPr>
      <w:r w:rsidRPr="006C5A91">
        <w:rPr>
          <w:rFonts w:eastAsia="Times New Roman" w:cs="Times New Roman"/>
          <w:szCs w:val="24"/>
          <w:lang w:eastAsia="hu-HU"/>
        </w:rPr>
        <w:t>Csodamanó Közhasznú Alapítvány</w:t>
      </w:r>
    </w:p>
    <w:p w:rsidR="002E6AE3" w:rsidRPr="006C5A91" w:rsidRDefault="002E6AE3" w:rsidP="002E6AE3">
      <w:pPr>
        <w:ind w:left="720"/>
        <w:rPr>
          <w:rFonts w:cs="Times New Roman"/>
          <w:szCs w:val="24"/>
        </w:rPr>
      </w:pPr>
    </w:p>
    <w:p w:rsidR="00E9508D" w:rsidRPr="006C5A91" w:rsidRDefault="00E9508D" w:rsidP="00E9508D">
      <w:pPr>
        <w:rPr>
          <w:rFonts w:cs="Times New Roman"/>
          <w:b/>
          <w:szCs w:val="24"/>
        </w:rPr>
      </w:pPr>
      <w:r w:rsidRPr="006C5A91">
        <w:rPr>
          <w:rFonts w:cs="Times New Roman"/>
          <w:b/>
          <w:szCs w:val="24"/>
        </w:rPr>
        <w:t>Szabadidős programokhoz kapcsolódó szervezetek:</w:t>
      </w:r>
    </w:p>
    <w:p w:rsidR="00E9508D" w:rsidRPr="006C5A91" w:rsidRDefault="00E9508D" w:rsidP="00BC525A">
      <w:pPr>
        <w:numPr>
          <w:ilvl w:val="0"/>
          <w:numId w:val="4"/>
        </w:numPr>
        <w:rPr>
          <w:rFonts w:cs="Times New Roman"/>
          <w:szCs w:val="24"/>
        </w:rPr>
      </w:pPr>
      <w:r w:rsidRPr="006C5A91">
        <w:rPr>
          <w:rFonts w:cs="Times New Roman"/>
          <w:szCs w:val="24"/>
        </w:rPr>
        <w:lastRenderedPageBreak/>
        <w:t>ANKSE Hajdúszoboszló (amatőr női kézilabda Sportegyesület)</w:t>
      </w:r>
    </w:p>
    <w:p w:rsidR="00E9508D" w:rsidRPr="006C5A91" w:rsidRDefault="00E9508D" w:rsidP="00BC525A">
      <w:pPr>
        <w:numPr>
          <w:ilvl w:val="0"/>
          <w:numId w:val="4"/>
        </w:numPr>
        <w:rPr>
          <w:rFonts w:cs="Times New Roman"/>
          <w:szCs w:val="24"/>
        </w:rPr>
      </w:pPr>
      <w:proofErr w:type="spellStart"/>
      <w:r w:rsidRPr="006C5A91">
        <w:rPr>
          <w:rFonts w:cs="Times New Roman"/>
          <w:szCs w:val="24"/>
        </w:rPr>
        <w:t>Kyokushin</w:t>
      </w:r>
      <w:proofErr w:type="spellEnd"/>
      <w:r w:rsidRPr="006C5A91">
        <w:rPr>
          <w:rFonts w:cs="Times New Roman"/>
          <w:szCs w:val="24"/>
        </w:rPr>
        <w:t xml:space="preserve"> Karate Klub</w:t>
      </w:r>
    </w:p>
    <w:p w:rsidR="00E9508D" w:rsidRPr="006C5A91" w:rsidRDefault="00E9508D" w:rsidP="00BC525A">
      <w:pPr>
        <w:numPr>
          <w:ilvl w:val="0"/>
          <w:numId w:val="4"/>
        </w:numPr>
        <w:rPr>
          <w:rFonts w:cs="Times New Roman"/>
          <w:szCs w:val="24"/>
        </w:rPr>
      </w:pPr>
      <w:r w:rsidRPr="006C5A91">
        <w:rPr>
          <w:rFonts w:cs="Times New Roman"/>
          <w:szCs w:val="24"/>
        </w:rPr>
        <w:t>Ten-</w:t>
      </w:r>
      <w:proofErr w:type="spellStart"/>
      <w:r w:rsidRPr="006C5A91">
        <w:rPr>
          <w:rFonts w:cs="Times New Roman"/>
          <w:szCs w:val="24"/>
        </w:rPr>
        <w:t>Shin</w:t>
      </w:r>
      <w:proofErr w:type="spellEnd"/>
      <w:r w:rsidRPr="006C5A91">
        <w:rPr>
          <w:rFonts w:cs="Times New Roman"/>
          <w:szCs w:val="24"/>
        </w:rPr>
        <w:t xml:space="preserve"> Karate Sportegyesület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Birkózó SE</w:t>
      </w:r>
    </w:p>
    <w:p w:rsidR="00E9508D" w:rsidRPr="006C5A91" w:rsidRDefault="00E9508D" w:rsidP="00BC525A">
      <w:pPr>
        <w:numPr>
          <w:ilvl w:val="0"/>
          <w:numId w:val="4"/>
        </w:numPr>
        <w:rPr>
          <w:rFonts w:cs="Times New Roman"/>
          <w:szCs w:val="24"/>
        </w:rPr>
      </w:pPr>
      <w:r w:rsidRPr="006C5A91">
        <w:rPr>
          <w:rFonts w:cs="Times New Roman"/>
          <w:szCs w:val="24"/>
        </w:rPr>
        <w:t>Hajdúszoboszlói Herkules SE (erőnléti edzések)</w:t>
      </w:r>
    </w:p>
    <w:p w:rsidR="00E9508D" w:rsidRPr="006C5A91" w:rsidRDefault="00E9508D" w:rsidP="00BC525A">
      <w:pPr>
        <w:numPr>
          <w:ilvl w:val="0"/>
          <w:numId w:val="4"/>
        </w:numPr>
        <w:rPr>
          <w:rFonts w:cs="Times New Roman"/>
          <w:szCs w:val="24"/>
        </w:rPr>
      </w:pPr>
      <w:r w:rsidRPr="006C5A91">
        <w:rPr>
          <w:rFonts w:cs="Times New Roman"/>
          <w:szCs w:val="24"/>
        </w:rPr>
        <w:t>Hajdúszoboszlói Árpád SE (úszás)</w:t>
      </w:r>
    </w:p>
    <w:p w:rsidR="00E9508D" w:rsidRPr="006C5A91" w:rsidRDefault="00E9508D" w:rsidP="00BC525A">
      <w:pPr>
        <w:numPr>
          <w:ilvl w:val="0"/>
          <w:numId w:val="4"/>
        </w:numPr>
        <w:rPr>
          <w:rFonts w:cs="Times New Roman"/>
          <w:szCs w:val="24"/>
        </w:rPr>
      </w:pPr>
      <w:proofErr w:type="spellStart"/>
      <w:r w:rsidRPr="006C5A91">
        <w:rPr>
          <w:rFonts w:cs="Times New Roman"/>
          <w:szCs w:val="24"/>
        </w:rPr>
        <w:t>Shotokan</w:t>
      </w:r>
      <w:proofErr w:type="spellEnd"/>
      <w:r w:rsidRPr="006C5A91">
        <w:rPr>
          <w:rFonts w:cs="Times New Roman"/>
          <w:szCs w:val="24"/>
        </w:rPr>
        <w:t xml:space="preserve"> Karate Egyesület</w:t>
      </w:r>
    </w:p>
    <w:p w:rsidR="00E9508D" w:rsidRPr="006C5A91" w:rsidRDefault="00E9508D" w:rsidP="00BC525A">
      <w:pPr>
        <w:numPr>
          <w:ilvl w:val="0"/>
          <w:numId w:val="4"/>
        </w:numPr>
        <w:rPr>
          <w:rFonts w:cs="Times New Roman"/>
          <w:szCs w:val="24"/>
        </w:rPr>
      </w:pPr>
      <w:r w:rsidRPr="006C5A91">
        <w:rPr>
          <w:rFonts w:cs="Times New Roman"/>
          <w:szCs w:val="24"/>
        </w:rPr>
        <w:t>Silver-D Látványtánc Egyesület</w:t>
      </w:r>
    </w:p>
    <w:p w:rsidR="00E9508D" w:rsidRPr="006C5A91" w:rsidRDefault="00E9508D" w:rsidP="00BC525A">
      <w:pPr>
        <w:numPr>
          <w:ilvl w:val="0"/>
          <w:numId w:val="4"/>
        </w:numPr>
        <w:rPr>
          <w:rFonts w:cs="Times New Roman"/>
          <w:szCs w:val="24"/>
        </w:rPr>
      </w:pPr>
      <w:r w:rsidRPr="006C5A91">
        <w:rPr>
          <w:rFonts w:cs="Times New Roman"/>
          <w:szCs w:val="24"/>
        </w:rPr>
        <w:t xml:space="preserve">Hajdúszoboszlói Főnix Látványtánc </w:t>
      </w:r>
      <w:r w:rsidR="0053657C">
        <w:rPr>
          <w:rFonts w:cs="Times New Roman"/>
          <w:szCs w:val="24"/>
        </w:rPr>
        <w:t>és Mazsorett SE</w:t>
      </w:r>
    </w:p>
    <w:p w:rsidR="00E9508D" w:rsidRPr="006C5A91" w:rsidRDefault="00E9508D" w:rsidP="00BC525A">
      <w:pPr>
        <w:numPr>
          <w:ilvl w:val="0"/>
          <w:numId w:val="4"/>
        </w:numPr>
        <w:rPr>
          <w:rFonts w:cs="Times New Roman"/>
          <w:szCs w:val="24"/>
        </w:rPr>
      </w:pPr>
      <w:r w:rsidRPr="006C5A91">
        <w:rPr>
          <w:rFonts w:cs="Times New Roman"/>
          <w:szCs w:val="24"/>
        </w:rPr>
        <w:t>Gázláng SE (súlyemelés)</w:t>
      </w:r>
    </w:p>
    <w:p w:rsidR="00E9508D" w:rsidRPr="006C5A91" w:rsidRDefault="001C6DD5" w:rsidP="00BC525A">
      <w:pPr>
        <w:numPr>
          <w:ilvl w:val="0"/>
          <w:numId w:val="4"/>
        </w:numPr>
        <w:rPr>
          <w:rFonts w:cs="Times New Roman"/>
          <w:szCs w:val="24"/>
        </w:rPr>
      </w:pPr>
      <w:r w:rsidRPr="006C5A91">
        <w:rPr>
          <w:rFonts w:cs="Times New Roman"/>
          <w:szCs w:val="24"/>
        </w:rPr>
        <w:t>Kézilabda Klub Hajdúszoboszló</w:t>
      </w:r>
    </w:p>
    <w:p w:rsidR="00E9508D" w:rsidRPr="006C5A91" w:rsidRDefault="00E9508D" w:rsidP="00BC525A">
      <w:pPr>
        <w:numPr>
          <w:ilvl w:val="0"/>
          <w:numId w:val="4"/>
        </w:numPr>
        <w:rPr>
          <w:rFonts w:cs="Times New Roman"/>
          <w:szCs w:val="24"/>
        </w:rPr>
      </w:pPr>
      <w:r w:rsidRPr="006C5A91">
        <w:rPr>
          <w:rFonts w:cs="Times New Roman"/>
          <w:szCs w:val="24"/>
        </w:rPr>
        <w:t>Crux Alba Középkori Hagyományőrző Egyesület</w:t>
      </w:r>
    </w:p>
    <w:p w:rsidR="00E9508D" w:rsidRPr="006C5A91" w:rsidRDefault="00E9508D" w:rsidP="00BC525A">
      <w:pPr>
        <w:numPr>
          <w:ilvl w:val="0"/>
          <w:numId w:val="4"/>
        </w:numPr>
        <w:rPr>
          <w:rFonts w:cs="Times New Roman"/>
          <w:szCs w:val="24"/>
        </w:rPr>
      </w:pPr>
      <w:r w:rsidRPr="006C5A91">
        <w:rPr>
          <w:rFonts w:cs="Times New Roman"/>
          <w:szCs w:val="24"/>
        </w:rPr>
        <w:t>Hajdúsági Vándorok Kh. Túraegyesület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Kárászos Tavi Sporthorgász 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Asztalitenisz Klub</w:t>
      </w:r>
    </w:p>
    <w:p w:rsidR="00E9508D" w:rsidRPr="006C5A91" w:rsidRDefault="00E9508D" w:rsidP="00BC525A">
      <w:pPr>
        <w:numPr>
          <w:ilvl w:val="0"/>
          <w:numId w:val="4"/>
        </w:numPr>
        <w:rPr>
          <w:rFonts w:cs="Times New Roman"/>
          <w:szCs w:val="24"/>
        </w:rPr>
      </w:pPr>
      <w:r w:rsidRPr="006C5A91">
        <w:rPr>
          <w:rFonts w:cs="Times New Roman"/>
          <w:szCs w:val="24"/>
        </w:rPr>
        <w:t>Hajdúszoboszlói Tollaslabda Sportegyesület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Sportegyesület</w:t>
      </w:r>
    </w:p>
    <w:p w:rsidR="00E9508D" w:rsidRPr="006C5A91" w:rsidRDefault="00E9508D" w:rsidP="00BC525A">
      <w:pPr>
        <w:numPr>
          <w:ilvl w:val="0"/>
          <w:numId w:val="4"/>
        </w:numPr>
        <w:rPr>
          <w:rFonts w:cs="Times New Roman"/>
          <w:szCs w:val="24"/>
        </w:rPr>
      </w:pPr>
      <w:r w:rsidRPr="006C5A91">
        <w:rPr>
          <w:rFonts w:cs="Times New Roman"/>
          <w:szCs w:val="24"/>
        </w:rPr>
        <w:t>Hajdúszoboszlói Sakkiskola Egyesület</w:t>
      </w:r>
    </w:p>
    <w:p w:rsidR="00E9508D" w:rsidRPr="006C5A91" w:rsidRDefault="00E9508D" w:rsidP="00BC525A">
      <w:pPr>
        <w:numPr>
          <w:ilvl w:val="0"/>
          <w:numId w:val="4"/>
        </w:numPr>
        <w:rPr>
          <w:rFonts w:cs="Times New Roman"/>
          <w:szCs w:val="24"/>
        </w:rPr>
      </w:pPr>
      <w:r w:rsidRPr="006C5A91">
        <w:rPr>
          <w:rFonts w:cs="Times New Roman"/>
          <w:szCs w:val="24"/>
        </w:rPr>
        <w:t>Szoboszló Art Műhely Egyesület</w:t>
      </w:r>
    </w:p>
    <w:p w:rsidR="00E9508D" w:rsidRPr="006C5A91" w:rsidRDefault="00E9508D" w:rsidP="00BC525A">
      <w:pPr>
        <w:numPr>
          <w:ilvl w:val="0"/>
          <w:numId w:val="4"/>
        </w:numPr>
        <w:rPr>
          <w:rFonts w:cs="Times New Roman"/>
          <w:szCs w:val="24"/>
        </w:rPr>
      </w:pPr>
      <w:r w:rsidRPr="006C5A91">
        <w:rPr>
          <w:rFonts w:cs="Times New Roman"/>
          <w:szCs w:val="24"/>
        </w:rPr>
        <w:t>Szoboszlói Gazdaház Alapítvány</w:t>
      </w:r>
    </w:p>
    <w:p w:rsidR="00E9508D" w:rsidRPr="006C5A91" w:rsidRDefault="00E9508D" w:rsidP="00BC525A">
      <w:pPr>
        <w:numPr>
          <w:ilvl w:val="0"/>
          <w:numId w:val="4"/>
        </w:numPr>
        <w:rPr>
          <w:rFonts w:cs="Times New Roman"/>
          <w:szCs w:val="24"/>
        </w:rPr>
      </w:pPr>
      <w:r w:rsidRPr="006C5A91">
        <w:rPr>
          <w:rFonts w:cs="Times New Roman"/>
          <w:szCs w:val="24"/>
        </w:rPr>
        <w:t>Napkeleti Western Lovas és Szabadidő Egyesület</w:t>
      </w:r>
    </w:p>
    <w:p w:rsidR="00E9508D" w:rsidRPr="006C5A91" w:rsidRDefault="00E9508D" w:rsidP="00E9508D">
      <w:pPr>
        <w:ind w:left="720"/>
        <w:rPr>
          <w:rFonts w:cs="Times New Roman"/>
          <w:szCs w:val="24"/>
        </w:rPr>
      </w:pPr>
    </w:p>
    <w:p w:rsidR="00E9508D" w:rsidRPr="006C5A91" w:rsidRDefault="00E9508D" w:rsidP="00E9508D">
      <w:pPr>
        <w:rPr>
          <w:rFonts w:cs="Times New Roman"/>
          <w:szCs w:val="24"/>
        </w:rPr>
      </w:pPr>
      <w:r w:rsidRPr="006C5A91">
        <w:rPr>
          <w:rFonts w:cs="Times New Roman"/>
          <w:szCs w:val="24"/>
        </w:rPr>
        <w:t>A területhez tartozó intézményeinkben alapítványok működnek.</w:t>
      </w:r>
    </w:p>
    <w:p w:rsidR="00E9508D" w:rsidRPr="006C5A91" w:rsidRDefault="00FD3CB6" w:rsidP="00FD3CB6">
      <w:pPr>
        <w:pStyle w:val="Cm"/>
        <w:ind w:left="425"/>
      </w:pPr>
      <w:bookmarkStart w:id="55" w:name="_Toc229056430"/>
      <w:r>
        <w:t xml:space="preserve">XXIII. </w:t>
      </w:r>
      <w:r w:rsidR="00E9508D" w:rsidRPr="006C5A91">
        <w:t xml:space="preserve">A </w:t>
      </w:r>
      <w:r w:rsidR="003B7B2A" w:rsidRPr="003B7B2A">
        <w:t>gyermekvédelmi átfogó beszámoló előkészítése során, a területet érintő intézményvezetők részéről felmerült személyi és tárgyi feltételek, valamint működésük kapcsán megoldandó problémákról</w:t>
      </w:r>
      <w:bookmarkEnd w:id="55"/>
    </w:p>
    <w:p w:rsidR="00E9508D" w:rsidRPr="006C5A91" w:rsidRDefault="00E9508D" w:rsidP="00020355">
      <w:pPr>
        <w:rPr>
          <w:rFonts w:cs="Times New Roman"/>
          <w:szCs w:val="24"/>
        </w:rPr>
      </w:pPr>
      <w:r w:rsidRPr="006C5A91">
        <w:rPr>
          <w:rFonts w:cs="Times New Roman"/>
          <w:szCs w:val="24"/>
        </w:rPr>
        <w:t>.</w:t>
      </w:r>
    </w:p>
    <w:p w:rsidR="00E9508D" w:rsidRPr="00CE7E09" w:rsidRDefault="00E9508D" w:rsidP="00BC525A">
      <w:pPr>
        <w:numPr>
          <w:ilvl w:val="0"/>
          <w:numId w:val="1"/>
        </w:numPr>
        <w:rPr>
          <w:rFonts w:cs="Times New Roman"/>
          <w:szCs w:val="24"/>
        </w:rPr>
      </w:pPr>
      <w:r w:rsidRPr="00CE7E09">
        <w:rPr>
          <w:rFonts w:cs="Times New Roman"/>
          <w:szCs w:val="24"/>
        </w:rPr>
        <w:t xml:space="preserve">A Védőnői Szolgálatnak és </w:t>
      </w:r>
      <w:r w:rsidR="00C31C67" w:rsidRPr="00CE7E09">
        <w:rPr>
          <w:rFonts w:cs="Times New Roman"/>
          <w:szCs w:val="24"/>
        </w:rPr>
        <w:t xml:space="preserve">a </w:t>
      </w:r>
      <w:r w:rsidRPr="00CE7E09">
        <w:rPr>
          <w:rFonts w:cs="Times New Roman"/>
          <w:szCs w:val="24"/>
        </w:rPr>
        <w:t>gyermekorvosoknak szükségük lenne még egy hely</w:t>
      </w:r>
      <w:r w:rsidR="00A1238B" w:rsidRPr="00CE7E09">
        <w:rPr>
          <w:rFonts w:cs="Times New Roman"/>
          <w:szCs w:val="24"/>
        </w:rPr>
        <w:t>i</w:t>
      </w:r>
      <w:r w:rsidR="00B636C0" w:rsidRPr="00CE7E09">
        <w:rPr>
          <w:rFonts w:cs="Times New Roman"/>
          <w:szCs w:val="24"/>
        </w:rPr>
        <w:t>ségre</w:t>
      </w:r>
      <w:r w:rsidR="00C31C67" w:rsidRPr="00CE7E09">
        <w:rPr>
          <w:rFonts w:cs="Times New Roman"/>
          <w:szCs w:val="24"/>
        </w:rPr>
        <w:t>, a tanácsadásra érkező egészséges valamint a beteg gyermekek találkozásának elkerülésének érdekében.</w:t>
      </w:r>
    </w:p>
    <w:p w:rsidR="00932526" w:rsidRPr="00CE7E09" w:rsidRDefault="00CE7E09" w:rsidP="00BC525A">
      <w:pPr>
        <w:numPr>
          <w:ilvl w:val="0"/>
          <w:numId w:val="1"/>
        </w:numPr>
        <w:rPr>
          <w:rFonts w:cs="Times New Roman"/>
          <w:szCs w:val="24"/>
        </w:rPr>
      </w:pPr>
      <w:r>
        <w:rPr>
          <w:rFonts w:cs="Times New Roman"/>
          <w:szCs w:val="24"/>
        </w:rPr>
        <w:t xml:space="preserve">A </w:t>
      </w:r>
      <w:r w:rsidR="00E9508D" w:rsidRPr="00CE7E09">
        <w:rPr>
          <w:rFonts w:cs="Times New Roman"/>
          <w:szCs w:val="24"/>
        </w:rPr>
        <w:t xml:space="preserve">HKSZK Család és Gyermekjóléti Központ </w:t>
      </w:r>
      <w:r>
        <w:rPr>
          <w:rFonts w:cs="Times New Roman"/>
          <w:szCs w:val="24"/>
        </w:rPr>
        <w:t xml:space="preserve">munkatársai </w:t>
      </w:r>
      <w:r w:rsidR="00E9508D" w:rsidRPr="00CE7E09">
        <w:rPr>
          <w:rFonts w:cs="Times New Roman"/>
          <w:szCs w:val="24"/>
        </w:rPr>
        <w:t xml:space="preserve">zsúfolt </w:t>
      </w:r>
      <w:r>
        <w:rPr>
          <w:rFonts w:cs="Times New Roman"/>
          <w:szCs w:val="24"/>
        </w:rPr>
        <w:t xml:space="preserve">körülmények között végzik munkájukat, </w:t>
      </w:r>
      <w:proofErr w:type="gramStart"/>
      <w:r w:rsidR="00E9508D" w:rsidRPr="00CE7E09">
        <w:rPr>
          <w:rFonts w:cs="Times New Roman"/>
          <w:szCs w:val="24"/>
        </w:rPr>
        <w:t>te</w:t>
      </w:r>
      <w:r w:rsidR="00B81363" w:rsidRPr="00CE7E09">
        <w:rPr>
          <w:rFonts w:cs="Times New Roman"/>
          <w:szCs w:val="24"/>
        </w:rPr>
        <w:t xml:space="preserve">lephely </w:t>
      </w:r>
      <w:r w:rsidR="00932526" w:rsidRPr="00CE7E09">
        <w:rPr>
          <w:rFonts w:cs="Times New Roman"/>
          <w:szCs w:val="24"/>
        </w:rPr>
        <w:t>bővítésre</w:t>
      </w:r>
      <w:proofErr w:type="gramEnd"/>
      <w:r w:rsidR="00932526" w:rsidRPr="00CE7E09">
        <w:rPr>
          <w:rFonts w:cs="Times New Roman"/>
          <w:szCs w:val="24"/>
        </w:rPr>
        <w:t xml:space="preserve"> lenne szükség</w:t>
      </w:r>
    </w:p>
    <w:p w:rsidR="00E9508D" w:rsidRPr="00CE7E09" w:rsidRDefault="00E9508D" w:rsidP="00BC525A">
      <w:pPr>
        <w:numPr>
          <w:ilvl w:val="0"/>
          <w:numId w:val="1"/>
        </w:numPr>
        <w:rPr>
          <w:rFonts w:cs="Times New Roman"/>
          <w:szCs w:val="24"/>
        </w:rPr>
      </w:pPr>
      <w:r w:rsidRPr="00CE7E09">
        <w:rPr>
          <w:rFonts w:cs="Times New Roman"/>
          <w:szCs w:val="24"/>
        </w:rPr>
        <w:t>A hatékonyabb segítő munka biztosítása érdekében szükséges lenne a szakosodott szakemberek integrálás</w:t>
      </w:r>
      <w:r w:rsidR="00CB77CA">
        <w:rPr>
          <w:rFonts w:cs="Times New Roman"/>
          <w:szCs w:val="24"/>
        </w:rPr>
        <w:t>a</w:t>
      </w:r>
      <w:r w:rsidRPr="00CE7E09">
        <w:rPr>
          <w:rFonts w:cs="Times New Roman"/>
          <w:szCs w:val="24"/>
        </w:rPr>
        <w:t xml:space="preserve"> a hatékonyabb segítő munka biztosításának érdekében. (családterapeuta</w:t>
      </w:r>
      <w:r w:rsidR="00E542D9" w:rsidRPr="00CE7E09">
        <w:rPr>
          <w:rFonts w:cs="Times New Roman"/>
          <w:szCs w:val="24"/>
        </w:rPr>
        <w:t>, pszichológus</w:t>
      </w:r>
      <w:r w:rsidRPr="00CE7E09">
        <w:rPr>
          <w:rFonts w:cs="Times New Roman"/>
          <w:szCs w:val="24"/>
        </w:rPr>
        <w:t>)</w:t>
      </w:r>
    </w:p>
    <w:p w:rsidR="00E542D9" w:rsidRPr="00CE7E09" w:rsidRDefault="005C46DE" w:rsidP="00BC525A">
      <w:pPr>
        <w:numPr>
          <w:ilvl w:val="0"/>
          <w:numId w:val="1"/>
        </w:numPr>
        <w:rPr>
          <w:rFonts w:cs="Times New Roman"/>
          <w:szCs w:val="24"/>
        </w:rPr>
      </w:pPr>
      <w:r w:rsidRPr="00CE7E09">
        <w:rPr>
          <w:rFonts w:cs="Times New Roman"/>
          <w:szCs w:val="24"/>
        </w:rPr>
        <w:t>J</w:t>
      </w:r>
      <w:r w:rsidR="00E542D9" w:rsidRPr="00CE7E09">
        <w:rPr>
          <w:rFonts w:cs="Times New Roman"/>
          <w:szCs w:val="24"/>
        </w:rPr>
        <w:t>elzőrendszer megerősítésének szükséges</w:t>
      </w:r>
      <w:r w:rsidR="00344FA2">
        <w:rPr>
          <w:rFonts w:cs="Times New Roman"/>
          <w:szCs w:val="24"/>
        </w:rPr>
        <w:t>s</w:t>
      </w:r>
      <w:r w:rsidR="00E542D9" w:rsidRPr="00CE7E09">
        <w:rPr>
          <w:rFonts w:cs="Times New Roman"/>
          <w:szCs w:val="24"/>
        </w:rPr>
        <w:t>ége</w:t>
      </w:r>
      <w:r w:rsidR="00344FA2">
        <w:rPr>
          <w:rFonts w:cs="Times New Roman"/>
          <w:szCs w:val="24"/>
        </w:rPr>
        <w:t>.</w:t>
      </w:r>
    </w:p>
    <w:p w:rsidR="000264BD" w:rsidRPr="00CE7E09" w:rsidRDefault="00951AD0" w:rsidP="00BC525A">
      <w:pPr>
        <w:numPr>
          <w:ilvl w:val="0"/>
          <w:numId w:val="1"/>
        </w:numPr>
        <w:rPr>
          <w:rFonts w:cs="Times New Roman"/>
          <w:szCs w:val="24"/>
        </w:rPr>
      </w:pPr>
      <w:r w:rsidRPr="00CE7E09">
        <w:rPr>
          <w:rFonts w:cs="Times New Roman"/>
          <w:szCs w:val="24"/>
        </w:rPr>
        <w:t xml:space="preserve">Gyermekek Átmeneti Otthonának működtetése kötelező feladata a városnak, melynek létrehozása </w:t>
      </w:r>
      <w:r w:rsidR="002B05AE" w:rsidRPr="00CE7E09">
        <w:rPr>
          <w:rFonts w:cs="Times New Roman"/>
          <w:szCs w:val="24"/>
        </w:rPr>
        <w:t>kiemelt fontosságú.</w:t>
      </w:r>
      <w:r w:rsidRPr="00CE7E09">
        <w:rPr>
          <w:rFonts w:cs="Times New Roman"/>
          <w:szCs w:val="24"/>
        </w:rPr>
        <w:t xml:space="preserve"> </w:t>
      </w:r>
    </w:p>
    <w:p w:rsidR="00C7703F" w:rsidRPr="00CE7E09" w:rsidRDefault="00C7703F" w:rsidP="00BC525A">
      <w:pPr>
        <w:numPr>
          <w:ilvl w:val="0"/>
          <w:numId w:val="1"/>
        </w:numPr>
        <w:rPr>
          <w:rFonts w:cs="Times New Roman"/>
          <w:szCs w:val="24"/>
        </w:rPr>
      </w:pPr>
      <w:r w:rsidRPr="00CE7E09">
        <w:rPr>
          <w:rFonts w:cs="Times New Roman"/>
        </w:rPr>
        <w:t xml:space="preserve">A Hajdúszoboszlói Gyermeksziget </w:t>
      </w:r>
      <w:r w:rsidR="00344FA2">
        <w:rPr>
          <w:rFonts w:cs="Times New Roman"/>
        </w:rPr>
        <w:t>B</w:t>
      </w:r>
      <w:r w:rsidRPr="00CE7E09">
        <w:rPr>
          <w:rFonts w:cs="Times New Roman"/>
        </w:rPr>
        <w:t xml:space="preserve">ölcsődében nagy segítség lenne a gyermekeknek, szülőknek és </w:t>
      </w:r>
      <w:proofErr w:type="gramStart"/>
      <w:r w:rsidRPr="00CE7E09">
        <w:rPr>
          <w:rFonts w:cs="Times New Roman"/>
        </w:rPr>
        <w:t>kollégáknak</w:t>
      </w:r>
      <w:proofErr w:type="gramEnd"/>
      <w:r w:rsidRPr="00CE7E09">
        <w:rPr>
          <w:rFonts w:cs="Times New Roman"/>
        </w:rPr>
        <w:t xml:space="preserve"> is </w:t>
      </w:r>
      <w:r w:rsidRPr="00CE7E09">
        <w:rPr>
          <w:rFonts w:cs="Times New Roman"/>
          <w:bCs/>
        </w:rPr>
        <w:t>gyógypedagógus</w:t>
      </w:r>
      <w:r w:rsidRPr="00CE7E09">
        <w:rPr>
          <w:rFonts w:cs="Times New Roman"/>
          <w:b/>
          <w:bCs/>
        </w:rPr>
        <w:t>,</w:t>
      </w:r>
      <w:r w:rsidRPr="00CE7E09">
        <w:rPr>
          <w:rFonts w:cs="Times New Roman"/>
        </w:rPr>
        <w:t xml:space="preserve"> vagy akár pszichológus alkalmazása</w:t>
      </w:r>
    </w:p>
    <w:p w:rsidR="00E9508D" w:rsidRPr="00CE7E09" w:rsidRDefault="00E9508D" w:rsidP="003571BC">
      <w:pPr>
        <w:ind w:left="720"/>
        <w:rPr>
          <w:rFonts w:cs="Times New Roman"/>
          <w:szCs w:val="24"/>
        </w:rPr>
      </w:pPr>
    </w:p>
    <w:p w:rsidR="00E9508D" w:rsidRPr="004A0032" w:rsidRDefault="004A0032" w:rsidP="00E9508D">
      <w:pPr>
        <w:rPr>
          <w:rFonts w:cs="Times New Roman"/>
          <w:szCs w:val="24"/>
        </w:rPr>
      </w:pPr>
      <w:r w:rsidRPr="004A0032">
        <w:rPr>
          <w:rFonts w:cs="Times New Roman"/>
          <w:szCs w:val="24"/>
        </w:rPr>
        <w:t xml:space="preserve">Hajdúszoboszló, </w:t>
      </w:r>
      <w:r w:rsidR="00344FA2">
        <w:rPr>
          <w:rFonts w:cs="Times New Roman"/>
          <w:szCs w:val="24"/>
        </w:rPr>
        <w:t>2026.05.11</w:t>
      </w:r>
      <w:r w:rsidRPr="004A0032">
        <w:rPr>
          <w:rFonts w:cs="Times New Roman"/>
          <w:szCs w:val="24"/>
        </w:rPr>
        <w:t>.</w:t>
      </w:r>
    </w:p>
    <w:p w:rsidR="004A0032" w:rsidRDefault="004A0032" w:rsidP="00E9508D">
      <w:pPr>
        <w:rPr>
          <w:rFonts w:cs="Times New Roman"/>
          <w:sz w:val="28"/>
          <w:szCs w:val="28"/>
        </w:rPr>
      </w:pPr>
    </w:p>
    <w:p w:rsidR="001F0D31" w:rsidRPr="007A521F" w:rsidRDefault="001F0D31" w:rsidP="00E11280">
      <w:pPr>
        <w:pStyle w:val="PreformattedText"/>
        <w:ind w:left="4248" w:firstLine="708"/>
        <w:jc w:val="center"/>
        <w:rPr>
          <w:rFonts w:ascii="Times New Roman" w:hAnsi="Times New Roman" w:cs="Times New Roman"/>
          <w:b/>
          <w:sz w:val="24"/>
          <w:szCs w:val="24"/>
        </w:rPr>
      </w:pPr>
      <w:r w:rsidRPr="007A521F">
        <w:rPr>
          <w:rFonts w:ascii="Times New Roman" w:hAnsi="Times New Roman" w:cs="Times New Roman"/>
          <w:b/>
          <w:sz w:val="24"/>
          <w:szCs w:val="24"/>
        </w:rPr>
        <w:t xml:space="preserve">Dr. </w:t>
      </w:r>
      <w:proofErr w:type="spellStart"/>
      <w:r w:rsidRPr="007A521F">
        <w:rPr>
          <w:rFonts w:ascii="Times New Roman" w:hAnsi="Times New Roman" w:cs="Times New Roman"/>
          <w:b/>
          <w:sz w:val="24"/>
          <w:szCs w:val="24"/>
        </w:rPr>
        <w:t>Morvai</w:t>
      </w:r>
      <w:proofErr w:type="spellEnd"/>
      <w:r w:rsidRPr="007A521F">
        <w:rPr>
          <w:rFonts w:ascii="Times New Roman" w:hAnsi="Times New Roman" w:cs="Times New Roman"/>
          <w:b/>
          <w:sz w:val="24"/>
          <w:szCs w:val="24"/>
        </w:rPr>
        <w:t xml:space="preserve"> </w:t>
      </w:r>
      <w:proofErr w:type="spellStart"/>
      <w:r w:rsidRPr="007A521F">
        <w:rPr>
          <w:rFonts w:ascii="Times New Roman" w:hAnsi="Times New Roman" w:cs="Times New Roman"/>
          <w:b/>
          <w:sz w:val="24"/>
          <w:szCs w:val="24"/>
        </w:rPr>
        <w:t>Gábor</w:t>
      </w:r>
      <w:proofErr w:type="spellEnd"/>
    </w:p>
    <w:p w:rsidR="00E9508D" w:rsidRPr="007A521F" w:rsidRDefault="001F0D31" w:rsidP="00E11280">
      <w:pPr>
        <w:pStyle w:val="PreformattedText"/>
        <w:ind w:left="4248" w:firstLine="708"/>
        <w:jc w:val="center"/>
        <w:rPr>
          <w:rFonts w:ascii="Times New Roman" w:hAnsi="Times New Roman" w:cs="Times New Roman"/>
          <w:b/>
        </w:rPr>
      </w:pPr>
      <w:proofErr w:type="spellStart"/>
      <w:r w:rsidRPr="007A521F">
        <w:rPr>
          <w:rFonts w:ascii="Times New Roman" w:hAnsi="Times New Roman" w:cs="Times New Roman"/>
          <w:b/>
          <w:sz w:val="24"/>
          <w:szCs w:val="24"/>
        </w:rPr>
        <w:t>jegyző</w:t>
      </w:r>
      <w:proofErr w:type="spellEnd"/>
    </w:p>
    <w:sectPr w:rsidR="00E9508D" w:rsidRPr="007A521F">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6E3" w:rsidRDefault="008326E3" w:rsidP="00B11CCB">
      <w:r>
        <w:separator/>
      </w:r>
    </w:p>
  </w:endnote>
  <w:endnote w:type="continuationSeparator" w:id="0">
    <w:p w:rsidR="008326E3" w:rsidRDefault="008326E3" w:rsidP="00B1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MS Gothic"/>
    <w:charset w:val="EE"/>
    <w:family w:val="auto"/>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ronet">
    <w:altName w:val="Mistral"/>
    <w:charset w:val="EE"/>
    <w:family w:val="script"/>
    <w:pitch w:val="variable"/>
    <w:sig w:usb0="00000001"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892703"/>
      <w:docPartObj>
        <w:docPartGallery w:val="Page Numbers (Bottom of Page)"/>
        <w:docPartUnique/>
      </w:docPartObj>
    </w:sdtPr>
    <w:sdtEndPr/>
    <w:sdtContent>
      <w:p w:rsidR="00B06A86" w:rsidRDefault="00B06A86">
        <w:pPr>
          <w:pStyle w:val="llb"/>
          <w:jc w:val="right"/>
        </w:pPr>
        <w:r>
          <w:fldChar w:fldCharType="begin"/>
        </w:r>
        <w:r>
          <w:instrText>PAGE   \* MERGEFORMAT</w:instrText>
        </w:r>
        <w:r>
          <w:fldChar w:fldCharType="separate"/>
        </w:r>
        <w:r w:rsidR="00DD6925">
          <w:rPr>
            <w:noProof/>
          </w:rPr>
          <w:t>22</w:t>
        </w:r>
        <w:r>
          <w:fldChar w:fldCharType="end"/>
        </w:r>
      </w:p>
    </w:sdtContent>
  </w:sdt>
  <w:p w:rsidR="00B06A86" w:rsidRDefault="00B06A8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6E3" w:rsidRDefault="008326E3" w:rsidP="00B11CCB">
      <w:r>
        <w:separator/>
      </w:r>
    </w:p>
  </w:footnote>
  <w:footnote w:type="continuationSeparator" w:id="0">
    <w:p w:rsidR="008326E3" w:rsidRDefault="008326E3" w:rsidP="00B11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9D0C4DB8"/>
    <w:name w:val="WW8Num2"/>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429" w:hanging="360"/>
      </w:pPr>
      <w:rPr>
        <w:rFonts w:ascii="Symbol" w:hAnsi="Symbol" w:cs="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40" w:hanging="360"/>
      </w:pPr>
      <w:rPr>
        <w:rFonts w:ascii="Symbol" w:hAnsi="Symbol" w:cs="Symbol" w:hint="default"/>
        <w:szCs w:val="20"/>
      </w:rPr>
    </w:lvl>
  </w:abstractNum>
  <w:abstractNum w:abstractNumId="4" w15:restartNumberingAfterBreak="0">
    <w:nsid w:val="00000007"/>
    <w:multiLevelType w:val="singleLevel"/>
    <w:tmpl w:val="00000007"/>
    <w:name w:val="WW8Num7"/>
    <w:lvl w:ilvl="0">
      <w:start w:val="1"/>
      <w:numFmt w:val="lowerLetter"/>
      <w:lvlText w:val="%1)"/>
      <w:lvlJc w:val="left"/>
      <w:pPr>
        <w:tabs>
          <w:tab w:val="num" w:pos="0"/>
        </w:tabs>
        <w:ind w:left="1068" w:hanging="360"/>
      </w:pPr>
      <w:rPr>
        <w:rFonts w:cs="Arial" w:hint="default"/>
        <w:bCs/>
        <w:szCs w:val="20"/>
      </w:r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0"/>
        <w:szCs w:val="20"/>
      </w:rPr>
    </w:lvl>
  </w:abstractNum>
  <w:abstractNum w:abstractNumId="6"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sz w:val="20"/>
        <w:szCs w:val="20"/>
      </w:rPr>
    </w:lvl>
  </w:abstractNum>
  <w:abstractNum w:abstractNumId="7"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sz w:val="20"/>
        <w:szCs w:val="20"/>
      </w:rPr>
    </w:lvl>
  </w:abstractNum>
  <w:abstractNum w:abstractNumId="8" w15:restartNumberingAfterBreak="0">
    <w:nsid w:val="05A300C1"/>
    <w:multiLevelType w:val="hybridMultilevel"/>
    <w:tmpl w:val="44365358"/>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05BF2834"/>
    <w:multiLevelType w:val="hybridMultilevel"/>
    <w:tmpl w:val="8946B5DA"/>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0AE11B40"/>
    <w:multiLevelType w:val="hybridMultilevel"/>
    <w:tmpl w:val="30EA075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0DE95E00"/>
    <w:multiLevelType w:val="hybridMultilevel"/>
    <w:tmpl w:val="38D25442"/>
    <w:lvl w:ilvl="0" w:tplc="D3DAF44A">
      <w:start w:val="1"/>
      <w:numFmt w:val="lowerLetter"/>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3752B51"/>
    <w:multiLevelType w:val="hybridMultilevel"/>
    <w:tmpl w:val="E62A6336"/>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58549A7"/>
    <w:multiLevelType w:val="hybridMultilevel"/>
    <w:tmpl w:val="CAD6F55E"/>
    <w:lvl w:ilvl="0" w:tplc="7102B776">
      <w:start w:val="2019"/>
      <w:numFmt w:val="bullet"/>
      <w:lvlText w:val="-"/>
      <w:lvlJc w:val="left"/>
      <w:pPr>
        <w:ind w:left="1080" w:hanging="360"/>
      </w:pPr>
      <w:rPr>
        <w:rFonts w:ascii="Times New Roman" w:eastAsia="Calibr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4" w15:restartNumberingAfterBreak="0">
    <w:nsid w:val="15B62E11"/>
    <w:multiLevelType w:val="hybridMultilevel"/>
    <w:tmpl w:val="A8008B96"/>
    <w:lvl w:ilvl="0" w:tplc="42004B50">
      <w:start w:val="1"/>
      <w:numFmt w:val="bullet"/>
      <w:lvlText w:val="-"/>
      <w:lvlJc w:val="left"/>
      <w:pPr>
        <w:ind w:left="720" w:hanging="360"/>
      </w:pPr>
      <w:rPr>
        <w:rFonts w:ascii="Times New Roman" w:eastAsia="Calibri"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7A84595"/>
    <w:multiLevelType w:val="hybridMultilevel"/>
    <w:tmpl w:val="6F466696"/>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18356DCE"/>
    <w:multiLevelType w:val="multilevel"/>
    <w:tmpl w:val="FDE849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D83F09"/>
    <w:multiLevelType w:val="hybridMultilevel"/>
    <w:tmpl w:val="E5628DFC"/>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1F9710D5"/>
    <w:multiLevelType w:val="hybridMultilevel"/>
    <w:tmpl w:val="F498F074"/>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1FBC32D7"/>
    <w:multiLevelType w:val="hybridMultilevel"/>
    <w:tmpl w:val="3DBCB5D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FBE63FE"/>
    <w:multiLevelType w:val="multilevel"/>
    <w:tmpl w:val="BAFE484E"/>
    <w:lvl w:ilvl="0">
      <w:start w:val="2013"/>
      <w:numFmt w:val="bullet"/>
      <w:lvlText w:val="-"/>
      <w:lvlJc w:val="left"/>
      <w:pPr>
        <w:tabs>
          <w:tab w:val="num" w:pos="720"/>
        </w:tabs>
        <w:ind w:left="720" w:hanging="360"/>
      </w:pPr>
      <w:rPr>
        <w:rFonts w:ascii="Times New Roman" w:eastAsia="Times New Roman" w:hAnsi="Times New Roman" w:cs="Times New Roman" w:hint="default"/>
        <w:sz w:val="18"/>
        <w:szCs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cs="StarSymbol" w:hint="default"/>
        <w:sz w:val="18"/>
        <w:szCs w:val="18"/>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cs="StarSymbol" w:hint="default"/>
        <w:sz w:val="18"/>
        <w:szCs w:val="18"/>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cs="StarSymbol" w:hint="default"/>
        <w:sz w:val="18"/>
        <w:szCs w:val="18"/>
      </w:rPr>
    </w:lvl>
  </w:abstractNum>
  <w:abstractNum w:abstractNumId="21" w15:restartNumberingAfterBreak="0">
    <w:nsid w:val="20BA332D"/>
    <w:multiLevelType w:val="multilevel"/>
    <w:tmpl w:val="18804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5662ED"/>
    <w:multiLevelType w:val="hybridMultilevel"/>
    <w:tmpl w:val="6ADC045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244A5EF0"/>
    <w:multiLevelType w:val="hybridMultilevel"/>
    <w:tmpl w:val="DC4C12F8"/>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272913D7"/>
    <w:multiLevelType w:val="hybridMultilevel"/>
    <w:tmpl w:val="AD7874B8"/>
    <w:lvl w:ilvl="0" w:tplc="AF944D80">
      <w:start w:val="8"/>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282C64CF"/>
    <w:multiLevelType w:val="hybridMultilevel"/>
    <w:tmpl w:val="E9309BB8"/>
    <w:lvl w:ilvl="0" w:tplc="83B08334">
      <w:start w:val="1"/>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2C2A00DF"/>
    <w:multiLevelType w:val="hybridMultilevel"/>
    <w:tmpl w:val="3360785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2F254BFA"/>
    <w:multiLevelType w:val="hybridMultilevel"/>
    <w:tmpl w:val="71D6BBC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300E4D2C"/>
    <w:multiLevelType w:val="hybridMultilevel"/>
    <w:tmpl w:val="D090D2F6"/>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30E86A59"/>
    <w:multiLevelType w:val="hybridMultilevel"/>
    <w:tmpl w:val="437436F4"/>
    <w:lvl w:ilvl="0" w:tplc="D3E8FDB2">
      <w:start w:val="1"/>
      <w:numFmt w:val="upperRoman"/>
      <w:lvlText w:val="%1."/>
      <w:lvlJc w:val="left"/>
      <w:pPr>
        <w:ind w:left="1145"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321D36D3"/>
    <w:multiLevelType w:val="hybridMultilevel"/>
    <w:tmpl w:val="082CCFCC"/>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332A1938"/>
    <w:multiLevelType w:val="hybridMultilevel"/>
    <w:tmpl w:val="62D05370"/>
    <w:lvl w:ilvl="0" w:tplc="AF944D80">
      <w:start w:val="8"/>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37125CDA"/>
    <w:multiLevelType w:val="hybridMultilevel"/>
    <w:tmpl w:val="D40A2C1A"/>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37422808"/>
    <w:multiLevelType w:val="hybridMultilevel"/>
    <w:tmpl w:val="2BBE5E80"/>
    <w:lvl w:ilvl="0" w:tplc="30684F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37D17D63"/>
    <w:multiLevelType w:val="hybridMultilevel"/>
    <w:tmpl w:val="20D60374"/>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39E0059F"/>
    <w:multiLevelType w:val="hybridMultilevel"/>
    <w:tmpl w:val="D820EAC2"/>
    <w:lvl w:ilvl="0" w:tplc="5F48C388">
      <w:start w:val="2023"/>
      <w:numFmt w:val="bullet"/>
      <w:lvlText w:val="-"/>
      <w:lvlJc w:val="left"/>
      <w:pPr>
        <w:ind w:left="1080" w:hanging="360"/>
      </w:pPr>
      <w:rPr>
        <w:rFonts w:ascii="Times New Roman" w:eastAsia="Calibr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6" w15:restartNumberingAfterBreak="0">
    <w:nsid w:val="39EE10C7"/>
    <w:multiLevelType w:val="hybridMultilevel"/>
    <w:tmpl w:val="B1D02B28"/>
    <w:lvl w:ilvl="0" w:tplc="041E2A5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3ADF442F"/>
    <w:multiLevelType w:val="hybridMultilevel"/>
    <w:tmpl w:val="1FC4F164"/>
    <w:lvl w:ilvl="0" w:tplc="9966440A">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457C57D7"/>
    <w:multiLevelType w:val="hybridMultilevel"/>
    <w:tmpl w:val="32E4AB2E"/>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460D31FB"/>
    <w:multiLevelType w:val="hybridMultilevel"/>
    <w:tmpl w:val="29AC0D36"/>
    <w:lvl w:ilvl="0" w:tplc="00000002">
      <w:start w:val="1"/>
      <w:numFmt w:val="bullet"/>
      <w:lvlText w:val=""/>
      <w:lvlJc w:val="left"/>
      <w:pPr>
        <w:ind w:left="720" w:hanging="360"/>
      </w:pPr>
      <w:rPr>
        <w:rFonts w:ascii="Wingdings" w:hAnsi="Wingdings"/>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4AE91FE0"/>
    <w:multiLevelType w:val="hybridMultilevel"/>
    <w:tmpl w:val="75A0D818"/>
    <w:lvl w:ilvl="0" w:tplc="4604597C">
      <w:start w:val="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4D5C05E5"/>
    <w:multiLevelType w:val="hybridMultilevel"/>
    <w:tmpl w:val="20920D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4F813C08"/>
    <w:multiLevelType w:val="hybridMultilevel"/>
    <w:tmpl w:val="A15E3C60"/>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51BE1F02"/>
    <w:multiLevelType w:val="hybridMultilevel"/>
    <w:tmpl w:val="B122D508"/>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566A739C"/>
    <w:multiLevelType w:val="hybridMultilevel"/>
    <w:tmpl w:val="381C04DA"/>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5B0E62F3"/>
    <w:multiLevelType w:val="hybridMultilevel"/>
    <w:tmpl w:val="ABBAB382"/>
    <w:lvl w:ilvl="0" w:tplc="0E1C8CEA">
      <w:start w:val="20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5DB8182D"/>
    <w:multiLevelType w:val="hybridMultilevel"/>
    <w:tmpl w:val="28DE21E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61E13484"/>
    <w:multiLevelType w:val="hybridMultilevel"/>
    <w:tmpl w:val="F38CCB7A"/>
    <w:lvl w:ilvl="0" w:tplc="040E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8" w15:restartNumberingAfterBreak="0">
    <w:nsid w:val="634175A3"/>
    <w:multiLevelType w:val="hybridMultilevel"/>
    <w:tmpl w:val="6B2A9BF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67B96F6B"/>
    <w:multiLevelType w:val="hybridMultilevel"/>
    <w:tmpl w:val="AACA7952"/>
    <w:lvl w:ilvl="0" w:tplc="040E000B">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50" w15:restartNumberingAfterBreak="0">
    <w:nsid w:val="67FE5A80"/>
    <w:multiLevelType w:val="hybridMultilevel"/>
    <w:tmpl w:val="3B94F5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72877BE6"/>
    <w:multiLevelType w:val="multilevel"/>
    <w:tmpl w:val="1F64AE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E3B024B"/>
    <w:multiLevelType w:val="hybridMultilevel"/>
    <w:tmpl w:val="3C36695E"/>
    <w:lvl w:ilvl="0" w:tplc="EF52C0BA">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48"/>
  </w:num>
  <w:num w:numId="4">
    <w:abstractNumId w:val="11"/>
  </w:num>
  <w:num w:numId="5">
    <w:abstractNumId w:val="6"/>
  </w:num>
  <w:num w:numId="6">
    <w:abstractNumId w:val="33"/>
  </w:num>
  <w:num w:numId="7">
    <w:abstractNumId w:val="41"/>
  </w:num>
  <w:num w:numId="8">
    <w:abstractNumId w:val="49"/>
  </w:num>
  <w:num w:numId="9">
    <w:abstractNumId w:val="46"/>
  </w:num>
  <w:num w:numId="10">
    <w:abstractNumId w:val="47"/>
  </w:num>
  <w:num w:numId="11">
    <w:abstractNumId w:val="52"/>
  </w:num>
  <w:num w:numId="12">
    <w:abstractNumId w:val="15"/>
  </w:num>
  <w:num w:numId="13">
    <w:abstractNumId w:val="39"/>
  </w:num>
  <w:num w:numId="14">
    <w:abstractNumId w:val="34"/>
  </w:num>
  <w:num w:numId="15">
    <w:abstractNumId w:val="19"/>
  </w:num>
  <w:num w:numId="16">
    <w:abstractNumId w:val="40"/>
  </w:num>
  <w:num w:numId="17">
    <w:abstractNumId w:val="13"/>
  </w:num>
  <w:num w:numId="18">
    <w:abstractNumId w:val="35"/>
  </w:num>
  <w:num w:numId="19">
    <w:abstractNumId w:val="14"/>
  </w:num>
  <w:num w:numId="20">
    <w:abstractNumId w:val="22"/>
  </w:num>
  <w:num w:numId="21">
    <w:abstractNumId w:val="36"/>
  </w:num>
  <w:num w:numId="22">
    <w:abstractNumId w:val="10"/>
  </w:num>
  <w:num w:numId="23">
    <w:abstractNumId w:val="29"/>
  </w:num>
  <w:num w:numId="24">
    <w:abstractNumId w:val="50"/>
  </w:num>
  <w:num w:numId="25">
    <w:abstractNumId w:val="25"/>
  </w:num>
  <w:num w:numId="26">
    <w:abstractNumId w:val="44"/>
  </w:num>
  <w:num w:numId="27">
    <w:abstractNumId w:val="27"/>
  </w:num>
  <w:num w:numId="28">
    <w:abstractNumId w:val="37"/>
  </w:num>
  <w:num w:numId="29">
    <w:abstractNumId w:val="51"/>
  </w:num>
  <w:num w:numId="30">
    <w:abstractNumId w:val="21"/>
  </w:num>
  <w:num w:numId="31">
    <w:abstractNumId w:val="16"/>
  </w:num>
  <w:num w:numId="32">
    <w:abstractNumId w:val="24"/>
  </w:num>
  <w:num w:numId="33">
    <w:abstractNumId w:val="31"/>
  </w:num>
  <w:num w:numId="34">
    <w:abstractNumId w:val="38"/>
  </w:num>
  <w:num w:numId="35">
    <w:abstractNumId w:val="43"/>
  </w:num>
  <w:num w:numId="36">
    <w:abstractNumId w:val="18"/>
  </w:num>
  <w:num w:numId="37">
    <w:abstractNumId w:val="12"/>
  </w:num>
  <w:num w:numId="38">
    <w:abstractNumId w:val="42"/>
  </w:num>
  <w:num w:numId="39">
    <w:abstractNumId w:val="17"/>
  </w:num>
  <w:num w:numId="40">
    <w:abstractNumId w:val="45"/>
  </w:num>
  <w:num w:numId="41">
    <w:abstractNumId w:val="8"/>
  </w:num>
  <w:num w:numId="42">
    <w:abstractNumId w:val="32"/>
  </w:num>
  <w:num w:numId="43">
    <w:abstractNumId w:val="23"/>
  </w:num>
  <w:num w:numId="44">
    <w:abstractNumId w:val="28"/>
  </w:num>
  <w:num w:numId="45">
    <w:abstractNumId w:val="30"/>
  </w:num>
  <w:num w:numId="46">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08D"/>
    <w:rsid w:val="0000083D"/>
    <w:rsid w:val="0000445E"/>
    <w:rsid w:val="00005A60"/>
    <w:rsid w:val="00007694"/>
    <w:rsid w:val="00013615"/>
    <w:rsid w:val="0001742A"/>
    <w:rsid w:val="0002028F"/>
    <w:rsid w:val="00020355"/>
    <w:rsid w:val="000264BD"/>
    <w:rsid w:val="00032E68"/>
    <w:rsid w:val="00036055"/>
    <w:rsid w:val="00036FC8"/>
    <w:rsid w:val="00037C93"/>
    <w:rsid w:val="00040DE8"/>
    <w:rsid w:val="0004126C"/>
    <w:rsid w:val="00042537"/>
    <w:rsid w:val="0004360D"/>
    <w:rsid w:val="000448B9"/>
    <w:rsid w:val="00044BFC"/>
    <w:rsid w:val="000467F1"/>
    <w:rsid w:val="000510F5"/>
    <w:rsid w:val="000514CC"/>
    <w:rsid w:val="000544A2"/>
    <w:rsid w:val="00055CBC"/>
    <w:rsid w:val="000605C7"/>
    <w:rsid w:val="00060C0F"/>
    <w:rsid w:val="00060FC5"/>
    <w:rsid w:val="000612B2"/>
    <w:rsid w:val="000626A9"/>
    <w:rsid w:val="0006395B"/>
    <w:rsid w:val="00063B6E"/>
    <w:rsid w:val="000643A8"/>
    <w:rsid w:val="000649CC"/>
    <w:rsid w:val="000656EB"/>
    <w:rsid w:val="000732AF"/>
    <w:rsid w:val="00080E5F"/>
    <w:rsid w:val="00082E4D"/>
    <w:rsid w:val="000871E9"/>
    <w:rsid w:val="00091522"/>
    <w:rsid w:val="00091F16"/>
    <w:rsid w:val="000929AD"/>
    <w:rsid w:val="000963B6"/>
    <w:rsid w:val="00096B4A"/>
    <w:rsid w:val="0009794B"/>
    <w:rsid w:val="000A153E"/>
    <w:rsid w:val="000A15AF"/>
    <w:rsid w:val="000A36CA"/>
    <w:rsid w:val="000A37BA"/>
    <w:rsid w:val="000B1868"/>
    <w:rsid w:val="000B41F5"/>
    <w:rsid w:val="000B4C48"/>
    <w:rsid w:val="000B56CA"/>
    <w:rsid w:val="000C08DE"/>
    <w:rsid w:val="000C137C"/>
    <w:rsid w:val="000C4A54"/>
    <w:rsid w:val="000C4B4B"/>
    <w:rsid w:val="000C766A"/>
    <w:rsid w:val="000D1CF7"/>
    <w:rsid w:val="000D4B78"/>
    <w:rsid w:val="000D65A3"/>
    <w:rsid w:val="000D7FCA"/>
    <w:rsid w:val="000E0210"/>
    <w:rsid w:val="000E2438"/>
    <w:rsid w:val="000E2706"/>
    <w:rsid w:val="000E3D12"/>
    <w:rsid w:val="000E48B3"/>
    <w:rsid w:val="000E4F02"/>
    <w:rsid w:val="000F3884"/>
    <w:rsid w:val="000F406A"/>
    <w:rsid w:val="000F738A"/>
    <w:rsid w:val="000F746E"/>
    <w:rsid w:val="000F77B2"/>
    <w:rsid w:val="000F7D95"/>
    <w:rsid w:val="000F7E50"/>
    <w:rsid w:val="00101C81"/>
    <w:rsid w:val="00102DCF"/>
    <w:rsid w:val="00106B85"/>
    <w:rsid w:val="00107C8F"/>
    <w:rsid w:val="0011026A"/>
    <w:rsid w:val="001108D4"/>
    <w:rsid w:val="00114018"/>
    <w:rsid w:val="0011427C"/>
    <w:rsid w:val="00114352"/>
    <w:rsid w:val="00114788"/>
    <w:rsid w:val="00117101"/>
    <w:rsid w:val="0012092D"/>
    <w:rsid w:val="00121DDF"/>
    <w:rsid w:val="00123565"/>
    <w:rsid w:val="00127EB2"/>
    <w:rsid w:val="001300EB"/>
    <w:rsid w:val="00130664"/>
    <w:rsid w:val="00130FB5"/>
    <w:rsid w:val="001331FC"/>
    <w:rsid w:val="00133EC5"/>
    <w:rsid w:val="001354ED"/>
    <w:rsid w:val="0014010F"/>
    <w:rsid w:val="00141764"/>
    <w:rsid w:val="00144591"/>
    <w:rsid w:val="00145760"/>
    <w:rsid w:val="00151764"/>
    <w:rsid w:val="00157D72"/>
    <w:rsid w:val="00161C91"/>
    <w:rsid w:val="00161D14"/>
    <w:rsid w:val="00162CD0"/>
    <w:rsid w:val="001630B2"/>
    <w:rsid w:val="00165553"/>
    <w:rsid w:val="001659CD"/>
    <w:rsid w:val="00166AEC"/>
    <w:rsid w:val="001701F5"/>
    <w:rsid w:val="001718D4"/>
    <w:rsid w:val="001718E8"/>
    <w:rsid w:val="00172A40"/>
    <w:rsid w:val="00175B01"/>
    <w:rsid w:val="00180C79"/>
    <w:rsid w:val="00184C9E"/>
    <w:rsid w:val="00185070"/>
    <w:rsid w:val="00185BBE"/>
    <w:rsid w:val="00186CE5"/>
    <w:rsid w:val="00187189"/>
    <w:rsid w:val="00187DB7"/>
    <w:rsid w:val="00190072"/>
    <w:rsid w:val="001900BD"/>
    <w:rsid w:val="001902BD"/>
    <w:rsid w:val="0019073B"/>
    <w:rsid w:val="001923AE"/>
    <w:rsid w:val="00192455"/>
    <w:rsid w:val="0019258D"/>
    <w:rsid w:val="00192BBD"/>
    <w:rsid w:val="001943DD"/>
    <w:rsid w:val="001945BF"/>
    <w:rsid w:val="00194B32"/>
    <w:rsid w:val="001959DB"/>
    <w:rsid w:val="00195E19"/>
    <w:rsid w:val="00197D5E"/>
    <w:rsid w:val="001A696F"/>
    <w:rsid w:val="001A7CC0"/>
    <w:rsid w:val="001B09AF"/>
    <w:rsid w:val="001B55C7"/>
    <w:rsid w:val="001B7185"/>
    <w:rsid w:val="001C059F"/>
    <w:rsid w:val="001C2B68"/>
    <w:rsid w:val="001C3148"/>
    <w:rsid w:val="001C3B86"/>
    <w:rsid w:val="001C6DD5"/>
    <w:rsid w:val="001C7A98"/>
    <w:rsid w:val="001D0062"/>
    <w:rsid w:val="001D1087"/>
    <w:rsid w:val="001D341E"/>
    <w:rsid w:val="001D532A"/>
    <w:rsid w:val="001E1135"/>
    <w:rsid w:val="001E148D"/>
    <w:rsid w:val="001E21D4"/>
    <w:rsid w:val="001E58EF"/>
    <w:rsid w:val="001E5981"/>
    <w:rsid w:val="001F00CF"/>
    <w:rsid w:val="001F0D31"/>
    <w:rsid w:val="001F0DC3"/>
    <w:rsid w:val="001F1295"/>
    <w:rsid w:val="001F2A97"/>
    <w:rsid w:val="001F2D6A"/>
    <w:rsid w:val="001F2F5D"/>
    <w:rsid w:val="001F488D"/>
    <w:rsid w:val="001F6D19"/>
    <w:rsid w:val="00200E9B"/>
    <w:rsid w:val="00201D05"/>
    <w:rsid w:val="00202575"/>
    <w:rsid w:val="0020691E"/>
    <w:rsid w:val="00207ECF"/>
    <w:rsid w:val="002137E6"/>
    <w:rsid w:val="0022051D"/>
    <w:rsid w:val="00221CBE"/>
    <w:rsid w:val="00225FBC"/>
    <w:rsid w:val="00226119"/>
    <w:rsid w:val="00226D8D"/>
    <w:rsid w:val="00227277"/>
    <w:rsid w:val="0023104E"/>
    <w:rsid w:val="00231F23"/>
    <w:rsid w:val="00234BE8"/>
    <w:rsid w:val="00245C11"/>
    <w:rsid w:val="00250AE7"/>
    <w:rsid w:val="00253072"/>
    <w:rsid w:val="0025466E"/>
    <w:rsid w:val="00256D90"/>
    <w:rsid w:val="0026199D"/>
    <w:rsid w:val="00262218"/>
    <w:rsid w:val="00263D08"/>
    <w:rsid w:val="002648B0"/>
    <w:rsid w:val="002660A3"/>
    <w:rsid w:val="00267578"/>
    <w:rsid w:val="002709FE"/>
    <w:rsid w:val="00273315"/>
    <w:rsid w:val="00275ACD"/>
    <w:rsid w:val="00275AE5"/>
    <w:rsid w:val="00276091"/>
    <w:rsid w:val="00286B17"/>
    <w:rsid w:val="00286C45"/>
    <w:rsid w:val="00287979"/>
    <w:rsid w:val="00287C14"/>
    <w:rsid w:val="00295715"/>
    <w:rsid w:val="002A3D12"/>
    <w:rsid w:val="002A3E36"/>
    <w:rsid w:val="002A447D"/>
    <w:rsid w:val="002B05AE"/>
    <w:rsid w:val="002B183D"/>
    <w:rsid w:val="002B23F4"/>
    <w:rsid w:val="002B344A"/>
    <w:rsid w:val="002C03D1"/>
    <w:rsid w:val="002C0FBF"/>
    <w:rsid w:val="002C2152"/>
    <w:rsid w:val="002C3234"/>
    <w:rsid w:val="002C33A7"/>
    <w:rsid w:val="002C5069"/>
    <w:rsid w:val="002D0962"/>
    <w:rsid w:val="002D1A6D"/>
    <w:rsid w:val="002D2615"/>
    <w:rsid w:val="002D2FC2"/>
    <w:rsid w:val="002D5EA5"/>
    <w:rsid w:val="002D7F6C"/>
    <w:rsid w:val="002E0578"/>
    <w:rsid w:val="002E2235"/>
    <w:rsid w:val="002E3431"/>
    <w:rsid w:val="002E4572"/>
    <w:rsid w:val="002E5C54"/>
    <w:rsid w:val="002E6671"/>
    <w:rsid w:val="002E6AE3"/>
    <w:rsid w:val="002F08F1"/>
    <w:rsid w:val="002F23E3"/>
    <w:rsid w:val="002F28C0"/>
    <w:rsid w:val="002F5211"/>
    <w:rsid w:val="002F6029"/>
    <w:rsid w:val="002F7C60"/>
    <w:rsid w:val="002F7CD1"/>
    <w:rsid w:val="00300740"/>
    <w:rsid w:val="00300F37"/>
    <w:rsid w:val="00302C20"/>
    <w:rsid w:val="00303FD0"/>
    <w:rsid w:val="00307543"/>
    <w:rsid w:val="00312665"/>
    <w:rsid w:val="00314207"/>
    <w:rsid w:val="00315AE1"/>
    <w:rsid w:val="003160E8"/>
    <w:rsid w:val="0032439E"/>
    <w:rsid w:val="00325DFF"/>
    <w:rsid w:val="00326A56"/>
    <w:rsid w:val="0033119B"/>
    <w:rsid w:val="003359B0"/>
    <w:rsid w:val="00344FA2"/>
    <w:rsid w:val="0034558F"/>
    <w:rsid w:val="003466E5"/>
    <w:rsid w:val="00350754"/>
    <w:rsid w:val="00351197"/>
    <w:rsid w:val="00355FCF"/>
    <w:rsid w:val="00356641"/>
    <w:rsid w:val="003571BC"/>
    <w:rsid w:val="00357E93"/>
    <w:rsid w:val="00360FF3"/>
    <w:rsid w:val="00366550"/>
    <w:rsid w:val="00366A52"/>
    <w:rsid w:val="00367056"/>
    <w:rsid w:val="00373364"/>
    <w:rsid w:val="00374EAD"/>
    <w:rsid w:val="003808A0"/>
    <w:rsid w:val="00383498"/>
    <w:rsid w:val="00384BD9"/>
    <w:rsid w:val="00384F6A"/>
    <w:rsid w:val="00385866"/>
    <w:rsid w:val="00387738"/>
    <w:rsid w:val="00391BE9"/>
    <w:rsid w:val="0039269C"/>
    <w:rsid w:val="00394DB0"/>
    <w:rsid w:val="003961D8"/>
    <w:rsid w:val="00397741"/>
    <w:rsid w:val="003A0D53"/>
    <w:rsid w:val="003A136F"/>
    <w:rsid w:val="003A2430"/>
    <w:rsid w:val="003A72DB"/>
    <w:rsid w:val="003B4926"/>
    <w:rsid w:val="003B4AC6"/>
    <w:rsid w:val="003B7B2A"/>
    <w:rsid w:val="003C1CCB"/>
    <w:rsid w:val="003C2CBE"/>
    <w:rsid w:val="003C3334"/>
    <w:rsid w:val="003C58F6"/>
    <w:rsid w:val="003D3A7E"/>
    <w:rsid w:val="003D7B14"/>
    <w:rsid w:val="003D7E3D"/>
    <w:rsid w:val="003E309D"/>
    <w:rsid w:val="003E3360"/>
    <w:rsid w:val="003E4E83"/>
    <w:rsid w:val="003E6688"/>
    <w:rsid w:val="003F06E7"/>
    <w:rsid w:val="003F1345"/>
    <w:rsid w:val="003F5147"/>
    <w:rsid w:val="00406463"/>
    <w:rsid w:val="004075B0"/>
    <w:rsid w:val="00410649"/>
    <w:rsid w:val="00410AF2"/>
    <w:rsid w:val="004121BB"/>
    <w:rsid w:val="00416FE4"/>
    <w:rsid w:val="00417091"/>
    <w:rsid w:val="0041791E"/>
    <w:rsid w:val="00420625"/>
    <w:rsid w:val="004227E0"/>
    <w:rsid w:val="00422F9F"/>
    <w:rsid w:val="00423116"/>
    <w:rsid w:val="00423D74"/>
    <w:rsid w:val="00424C19"/>
    <w:rsid w:val="00426998"/>
    <w:rsid w:val="00426DE1"/>
    <w:rsid w:val="004331CA"/>
    <w:rsid w:val="00436030"/>
    <w:rsid w:val="004364F0"/>
    <w:rsid w:val="004369C7"/>
    <w:rsid w:val="00437376"/>
    <w:rsid w:val="0044197F"/>
    <w:rsid w:val="00444209"/>
    <w:rsid w:val="004544BA"/>
    <w:rsid w:val="00457AE8"/>
    <w:rsid w:val="004616EF"/>
    <w:rsid w:val="00463AA1"/>
    <w:rsid w:val="00466765"/>
    <w:rsid w:val="0047400B"/>
    <w:rsid w:val="00474C11"/>
    <w:rsid w:val="004863EF"/>
    <w:rsid w:val="00491699"/>
    <w:rsid w:val="004968B5"/>
    <w:rsid w:val="004A0032"/>
    <w:rsid w:val="004A37C9"/>
    <w:rsid w:val="004B2E0F"/>
    <w:rsid w:val="004B426E"/>
    <w:rsid w:val="004B4F68"/>
    <w:rsid w:val="004C0646"/>
    <w:rsid w:val="004C578D"/>
    <w:rsid w:val="004C5E1C"/>
    <w:rsid w:val="004D4828"/>
    <w:rsid w:val="004D63A2"/>
    <w:rsid w:val="004D79BD"/>
    <w:rsid w:val="004E33CE"/>
    <w:rsid w:val="004E5CDA"/>
    <w:rsid w:val="004F0627"/>
    <w:rsid w:val="004F647A"/>
    <w:rsid w:val="004F7329"/>
    <w:rsid w:val="004F738E"/>
    <w:rsid w:val="00502238"/>
    <w:rsid w:val="005065A6"/>
    <w:rsid w:val="005113F4"/>
    <w:rsid w:val="00512056"/>
    <w:rsid w:val="00512195"/>
    <w:rsid w:val="005132A9"/>
    <w:rsid w:val="005141D1"/>
    <w:rsid w:val="00515108"/>
    <w:rsid w:val="00523ECB"/>
    <w:rsid w:val="005263E9"/>
    <w:rsid w:val="00526C1D"/>
    <w:rsid w:val="00530A2E"/>
    <w:rsid w:val="005330CB"/>
    <w:rsid w:val="00533E3E"/>
    <w:rsid w:val="0053488C"/>
    <w:rsid w:val="0053657C"/>
    <w:rsid w:val="005401EE"/>
    <w:rsid w:val="005407B4"/>
    <w:rsid w:val="00541453"/>
    <w:rsid w:val="00542F12"/>
    <w:rsid w:val="005448A2"/>
    <w:rsid w:val="00546732"/>
    <w:rsid w:val="005467D6"/>
    <w:rsid w:val="00546C86"/>
    <w:rsid w:val="0055359C"/>
    <w:rsid w:val="00553973"/>
    <w:rsid w:val="00554823"/>
    <w:rsid w:val="00556B29"/>
    <w:rsid w:val="005573FA"/>
    <w:rsid w:val="005579EF"/>
    <w:rsid w:val="00563ACD"/>
    <w:rsid w:val="00563F0A"/>
    <w:rsid w:val="005640D9"/>
    <w:rsid w:val="00565EC7"/>
    <w:rsid w:val="00566281"/>
    <w:rsid w:val="00570F60"/>
    <w:rsid w:val="00571046"/>
    <w:rsid w:val="00575E82"/>
    <w:rsid w:val="005803D0"/>
    <w:rsid w:val="005820FB"/>
    <w:rsid w:val="00582983"/>
    <w:rsid w:val="00584342"/>
    <w:rsid w:val="00585326"/>
    <w:rsid w:val="005877FD"/>
    <w:rsid w:val="00590E4A"/>
    <w:rsid w:val="00591799"/>
    <w:rsid w:val="00591A4E"/>
    <w:rsid w:val="00591E20"/>
    <w:rsid w:val="005921A4"/>
    <w:rsid w:val="005A21BF"/>
    <w:rsid w:val="005A23EC"/>
    <w:rsid w:val="005B0A84"/>
    <w:rsid w:val="005B2BFD"/>
    <w:rsid w:val="005B533E"/>
    <w:rsid w:val="005C1453"/>
    <w:rsid w:val="005C46DE"/>
    <w:rsid w:val="005C6A29"/>
    <w:rsid w:val="005D0DDC"/>
    <w:rsid w:val="005D3324"/>
    <w:rsid w:val="005D56EA"/>
    <w:rsid w:val="005D6740"/>
    <w:rsid w:val="005E20AB"/>
    <w:rsid w:val="005E2527"/>
    <w:rsid w:val="005E2F41"/>
    <w:rsid w:val="005E51D3"/>
    <w:rsid w:val="005F02F0"/>
    <w:rsid w:val="005F0869"/>
    <w:rsid w:val="005F13E3"/>
    <w:rsid w:val="005F3114"/>
    <w:rsid w:val="005F4EE6"/>
    <w:rsid w:val="005F5693"/>
    <w:rsid w:val="005F6284"/>
    <w:rsid w:val="00601062"/>
    <w:rsid w:val="006014E3"/>
    <w:rsid w:val="006047F9"/>
    <w:rsid w:val="0060532D"/>
    <w:rsid w:val="00612E7B"/>
    <w:rsid w:val="00613E85"/>
    <w:rsid w:val="0061475B"/>
    <w:rsid w:val="006149C0"/>
    <w:rsid w:val="00615E2D"/>
    <w:rsid w:val="00623186"/>
    <w:rsid w:val="006253BB"/>
    <w:rsid w:val="00632135"/>
    <w:rsid w:val="00635140"/>
    <w:rsid w:val="006371E7"/>
    <w:rsid w:val="00637ACB"/>
    <w:rsid w:val="00640369"/>
    <w:rsid w:val="006429D9"/>
    <w:rsid w:val="00643455"/>
    <w:rsid w:val="0064409A"/>
    <w:rsid w:val="00646858"/>
    <w:rsid w:val="006470D5"/>
    <w:rsid w:val="00652A9B"/>
    <w:rsid w:val="00655520"/>
    <w:rsid w:val="006556A3"/>
    <w:rsid w:val="00655BA9"/>
    <w:rsid w:val="00656C31"/>
    <w:rsid w:val="00656C62"/>
    <w:rsid w:val="00656F6A"/>
    <w:rsid w:val="0066086C"/>
    <w:rsid w:val="00662B89"/>
    <w:rsid w:val="00662D22"/>
    <w:rsid w:val="006700A8"/>
    <w:rsid w:val="00671287"/>
    <w:rsid w:val="006715DE"/>
    <w:rsid w:val="00672F23"/>
    <w:rsid w:val="006739CF"/>
    <w:rsid w:val="006747B4"/>
    <w:rsid w:val="006767D9"/>
    <w:rsid w:val="00682F5C"/>
    <w:rsid w:val="006842AE"/>
    <w:rsid w:val="00686B38"/>
    <w:rsid w:val="00693420"/>
    <w:rsid w:val="006A039D"/>
    <w:rsid w:val="006A2E67"/>
    <w:rsid w:val="006A5464"/>
    <w:rsid w:val="006A57D9"/>
    <w:rsid w:val="006A7778"/>
    <w:rsid w:val="006B1D56"/>
    <w:rsid w:val="006B2450"/>
    <w:rsid w:val="006B252D"/>
    <w:rsid w:val="006B3FD3"/>
    <w:rsid w:val="006B536F"/>
    <w:rsid w:val="006B53A6"/>
    <w:rsid w:val="006C5A91"/>
    <w:rsid w:val="006D039E"/>
    <w:rsid w:val="006D5068"/>
    <w:rsid w:val="006D60C6"/>
    <w:rsid w:val="006D6F0D"/>
    <w:rsid w:val="006D72B7"/>
    <w:rsid w:val="006E16EE"/>
    <w:rsid w:val="006E3694"/>
    <w:rsid w:val="006E4EA0"/>
    <w:rsid w:val="006E550B"/>
    <w:rsid w:val="006E5D55"/>
    <w:rsid w:val="006F3C5C"/>
    <w:rsid w:val="006F7A06"/>
    <w:rsid w:val="00700CE5"/>
    <w:rsid w:val="00702C31"/>
    <w:rsid w:val="00706447"/>
    <w:rsid w:val="007079F0"/>
    <w:rsid w:val="00711465"/>
    <w:rsid w:val="0071163B"/>
    <w:rsid w:val="00711ACC"/>
    <w:rsid w:val="00714390"/>
    <w:rsid w:val="0071456C"/>
    <w:rsid w:val="00714CC9"/>
    <w:rsid w:val="00715A17"/>
    <w:rsid w:val="0071652D"/>
    <w:rsid w:val="00721CEB"/>
    <w:rsid w:val="00722422"/>
    <w:rsid w:val="007237F5"/>
    <w:rsid w:val="00724C03"/>
    <w:rsid w:val="00727884"/>
    <w:rsid w:val="007339BF"/>
    <w:rsid w:val="00733D8E"/>
    <w:rsid w:val="00734D6E"/>
    <w:rsid w:val="00736596"/>
    <w:rsid w:val="007400AA"/>
    <w:rsid w:val="0074089E"/>
    <w:rsid w:val="00744697"/>
    <w:rsid w:val="00744EB8"/>
    <w:rsid w:val="00745000"/>
    <w:rsid w:val="00745C60"/>
    <w:rsid w:val="0074667A"/>
    <w:rsid w:val="00750740"/>
    <w:rsid w:val="00751E9B"/>
    <w:rsid w:val="007522B3"/>
    <w:rsid w:val="00752F5E"/>
    <w:rsid w:val="007540DF"/>
    <w:rsid w:val="007549CE"/>
    <w:rsid w:val="00756C80"/>
    <w:rsid w:val="007600D8"/>
    <w:rsid w:val="00761C20"/>
    <w:rsid w:val="00761DF9"/>
    <w:rsid w:val="0076219B"/>
    <w:rsid w:val="00762E11"/>
    <w:rsid w:val="007630B5"/>
    <w:rsid w:val="0076521A"/>
    <w:rsid w:val="00766680"/>
    <w:rsid w:val="00770B92"/>
    <w:rsid w:val="0077285F"/>
    <w:rsid w:val="00773969"/>
    <w:rsid w:val="00774051"/>
    <w:rsid w:val="00776420"/>
    <w:rsid w:val="00781F23"/>
    <w:rsid w:val="00783408"/>
    <w:rsid w:val="00783C4F"/>
    <w:rsid w:val="007861D2"/>
    <w:rsid w:val="00791E2C"/>
    <w:rsid w:val="00791F80"/>
    <w:rsid w:val="00792B9B"/>
    <w:rsid w:val="007930DC"/>
    <w:rsid w:val="00794BD1"/>
    <w:rsid w:val="00797D12"/>
    <w:rsid w:val="007A261E"/>
    <w:rsid w:val="007A44B7"/>
    <w:rsid w:val="007A521F"/>
    <w:rsid w:val="007A559F"/>
    <w:rsid w:val="007A5C2E"/>
    <w:rsid w:val="007A6D05"/>
    <w:rsid w:val="007A7307"/>
    <w:rsid w:val="007B141B"/>
    <w:rsid w:val="007B4ECD"/>
    <w:rsid w:val="007B5FDA"/>
    <w:rsid w:val="007B76D9"/>
    <w:rsid w:val="007B77C8"/>
    <w:rsid w:val="007C1A04"/>
    <w:rsid w:val="007C4DBC"/>
    <w:rsid w:val="007C6F2E"/>
    <w:rsid w:val="007C72A6"/>
    <w:rsid w:val="007D179F"/>
    <w:rsid w:val="007D45F7"/>
    <w:rsid w:val="007D4BE1"/>
    <w:rsid w:val="007D5CC4"/>
    <w:rsid w:val="007D6525"/>
    <w:rsid w:val="007D684D"/>
    <w:rsid w:val="007D69F9"/>
    <w:rsid w:val="007D7320"/>
    <w:rsid w:val="007D791B"/>
    <w:rsid w:val="007E6DA4"/>
    <w:rsid w:val="007F0CF8"/>
    <w:rsid w:val="007F2313"/>
    <w:rsid w:val="007F3CF0"/>
    <w:rsid w:val="007F626E"/>
    <w:rsid w:val="00801B8F"/>
    <w:rsid w:val="008022FB"/>
    <w:rsid w:val="00802961"/>
    <w:rsid w:val="0080321F"/>
    <w:rsid w:val="00805AB2"/>
    <w:rsid w:val="00806BBD"/>
    <w:rsid w:val="0081108E"/>
    <w:rsid w:val="00811091"/>
    <w:rsid w:val="008119D6"/>
    <w:rsid w:val="008145BC"/>
    <w:rsid w:val="00815DC3"/>
    <w:rsid w:val="008166A9"/>
    <w:rsid w:val="00816999"/>
    <w:rsid w:val="0081709B"/>
    <w:rsid w:val="00820F53"/>
    <w:rsid w:val="00826DC2"/>
    <w:rsid w:val="008306A7"/>
    <w:rsid w:val="008326E3"/>
    <w:rsid w:val="00833B64"/>
    <w:rsid w:val="0083482E"/>
    <w:rsid w:val="00837173"/>
    <w:rsid w:val="00837A95"/>
    <w:rsid w:val="00843289"/>
    <w:rsid w:val="0084405D"/>
    <w:rsid w:val="00844DFC"/>
    <w:rsid w:val="00844FA6"/>
    <w:rsid w:val="008474E1"/>
    <w:rsid w:val="00850064"/>
    <w:rsid w:val="00851CF1"/>
    <w:rsid w:val="00851FD3"/>
    <w:rsid w:val="00857A62"/>
    <w:rsid w:val="00857AA2"/>
    <w:rsid w:val="00857FA0"/>
    <w:rsid w:val="00860065"/>
    <w:rsid w:val="008600E3"/>
    <w:rsid w:val="0086384F"/>
    <w:rsid w:val="00863F71"/>
    <w:rsid w:val="00867EBE"/>
    <w:rsid w:val="0087012D"/>
    <w:rsid w:val="0087180B"/>
    <w:rsid w:val="00873A33"/>
    <w:rsid w:val="00876F09"/>
    <w:rsid w:val="00881E8A"/>
    <w:rsid w:val="00887972"/>
    <w:rsid w:val="008936AD"/>
    <w:rsid w:val="00894DFC"/>
    <w:rsid w:val="00895BF0"/>
    <w:rsid w:val="00897053"/>
    <w:rsid w:val="00897DE0"/>
    <w:rsid w:val="008A1E41"/>
    <w:rsid w:val="008A237D"/>
    <w:rsid w:val="008A2EED"/>
    <w:rsid w:val="008A565D"/>
    <w:rsid w:val="008A68A9"/>
    <w:rsid w:val="008A719A"/>
    <w:rsid w:val="008A7233"/>
    <w:rsid w:val="008B1846"/>
    <w:rsid w:val="008B2EAE"/>
    <w:rsid w:val="008B5AF2"/>
    <w:rsid w:val="008C1DC1"/>
    <w:rsid w:val="008C417C"/>
    <w:rsid w:val="008C5E0C"/>
    <w:rsid w:val="008C5F75"/>
    <w:rsid w:val="008C63C7"/>
    <w:rsid w:val="008D261B"/>
    <w:rsid w:val="008D2BBA"/>
    <w:rsid w:val="008D54E2"/>
    <w:rsid w:val="008D59F9"/>
    <w:rsid w:val="008D64BB"/>
    <w:rsid w:val="008D683C"/>
    <w:rsid w:val="008D6A34"/>
    <w:rsid w:val="008D6F87"/>
    <w:rsid w:val="008D7C29"/>
    <w:rsid w:val="008E12E2"/>
    <w:rsid w:val="008E2ABA"/>
    <w:rsid w:val="008E5BBF"/>
    <w:rsid w:val="008E7E46"/>
    <w:rsid w:val="008F372F"/>
    <w:rsid w:val="008F3976"/>
    <w:rsid w:val="009016E2"/>
    <w:rsid w:val="009021F7"/>
    <w:rsid w:val="00902982"/>
    <w:rsid w:val="009031C5"/>
    <w:rsid w:val="00903209"/>
    <w:rsid w:val="00905B66"/>
    <w:rsid w:val="00912565"/>
    <w:rsid w:val="00912EE5"/>
    <w:rsid w:val="00915FD6"/>
    <w:rsid w:val="00916033"/>
    <w:rsid w:val="00920C97"/>
    <w:rsid w:val="00921353"/>
    <w:rsid w:val="00921D3D"/>
    <w:rsid w:val="00922DD9"/>
    <w:rsid w:val="0092457C"/>
    <w:rsid w:val="00925BE9"/>
    <w:rsid w:val="00926D85"/>
    <w:rsid w:val="00932526"/>
    <w:rsid w:val="00941954"/>
    <w:rsid w:val="0094276A"/>
    <w:rsid w:val="00942790"/>
    <w:rsid w:val="0094517B"/>
    <w:rsid w:val="00950BF1"/>
    <w:rsid w:val="00950DE3"/>
    <w:rsid w:val="00950DE7"/>
    <w:rsid w:val="00951AD0"/>
    <w:rsid w:val="00951CF6"/>
    <w:rsid w:val="009520CB"/>
    <w:rsid w:val="009625AB"/>
    <w:rsid w:val="0096395A"/>
    <w:rsid w:val="00964741"/>
    <w:rsid w:val="00971AED"/>
    <w:rsid w:val="0097245B"/>
    <w:rsid w:val="0097376E"/>
    <w:rsid w:val="00973DD0"/>
    <w:rsid w:val="0099393E"/>
    <w:rsid w:val="009A5B42"/>
    <w:rsid w:val="009B03FF"/>
    <w:rsid w:val="009B1B73"/>
    <w:rsid w:val="009B400C"/>
    <w:rsid w:val="009B5A8B"/>
    <w:rsid w:val="009B5C0C"/>
    <w:rsid w:val="009C010C"/>
    <w:rsid w:val="009C02C4"/>
    <w:rsid w:val="009C04A5"/>
    <w:rsid w:val="009C77A9"/>
    <w:rsid w:val="009C7B81"/>
    <w:rsid w:val="009C7CEF"/>
    <w:rsid w:val="009C7DD7"/>
    <w:rsid w:val="009D0699"/>
    <w:rsid w:val="009D0DEE"/>
    <w:rsid w:val="009D1A69"/>
    <w:rsid w:val="009D2148"/>
    <w:rsid w:val="009D6D31"/>
    <w:rsid w:val="009E2DED"/>
    <w:rsid w:val="009E3528"/>
    <w:rsid w:val="009E4025"/>
    <w:rsid w:val="009F09C8"/>
    <w:rsid w:val="009F69E7"/>
    <w:rsid w:val="00A01BDB"/>
    <w:rsid w:val="00A051F1"/>
    <w:rsid w:val="00A0538D"/>
    <w:rsid w:val="00A0548A"/>
    <w:rsid w:val="00A10078"/>
    <w:rsid w:val="00A116CF"/>
    <w:rsid w:val="00A1238B"/>
    <w:rsid w:val="00A13C74"/>
    <w:rsid w:val="00A1588B"/>
    <w:rsid w:val="00A2047E"/>
    <w:rsid w:val="00A21237"/>
    <w:rsid w:val="00A21503"/>
    <w:rsid w:val="00A23F1E"/>
    <w:rsid w:val="00A24FDE"/>
    <w:rsid w:val="00A25E1A"/>
    <w:rsid w:val="00A26202"/>
    <w:rsid w:val="00A26FFC"/>
    <w:rsid w:val="00A272C5"/>
    <w:rsid w:val="00A2793A"/>
    <w:rsid w:val="00A33243"/>
    <w:rsid w:val="00A34369"/>
    <w:rsid w:val="00A350A3"/>
    <w:rsid w:val="00A3621E"/>
    <w:rsid w:val="00A4231B"/>
    <w:rsid w:val="00A444EF"/>
    <w:rsid w:val="00A47369"/>
    <w:rsid w:val="00A55299"/>
    <w:rsid w:val="00A62C1C"/>
    <w:rsid w:val="00A635AC"/>
    <w:rsid w:val="00A63BB7"/>
    <w:rsid w:val="00A64F11"/>
    <w:rsid w:val="00A64FAF"/>
    <w:rsid w:val="00A65660"/>
    <w:rsid w:val="00A65A81"/>
    <w:rsid w:val="00A65FEB"/>
    <w:rsid w:val="00A678D7"/>
    <w:rsid w:val="00A70359"/>
    <w:rsid w:val="00A71620"/>
    <w:rsid w:val="00A75754"/>
    <w:rsid w:val="00A7583E"/>
    <w:rsid w:val="00A770DB"/>
    <w:rsid w:val="00A77A20"/>
    <w:rsid w:val="00A8061C"/>
    <w:rsid w:val="00A80AD0"/>
    <w:rsid w:val="00A82158"/>
    <w:rsid w:val="00A825F1"/>
    <w:rsid w:val="00A91DFE"/>
    <w:rsid w:val="00A9231A"/>
    <w:rsid w:val="00A92F58"/>
    <w:rsid w:val="00A93421"/>
    <w:rsid w:val="00A94D95"/>
    <w:rsid w:val="00A9682D"/>
    <w:rsid w:val="00AA1FB1"/>
    <w:rsid w:val="00AA2538"/>
    <w:rsid w:val="00AA39E8"/>
    <w:rsid w:val="00AA3B27"/>
    <w:rsid w:val="00AA3CDC"/>
    <w:rsid w:val="00AA4802"/>
    <w:rsid w:val="00AA4D78"/>
    <w:rsid w:val="00AA61DC"/>
    <w:rsid w:val="00AB4342"/>
    <w:rsid w:val="00AB6E84"/>
    <w:rsid w:val="00AC039D"/>
    <w:rsid w:val="00AC04C8"/>
    <w:rsid w:val="00AC4AE8"/>
    <w:rsid w:val="00AC4FD3"/>
    <w:rsid w:val="00AD0160"/>
    <w:rsid w:val="00AD1CC1"/>
    <w:rsid w:val="00AD3C44"/>
    <w:rsid w:val="00AD5695"/>
    <w:rsid w:val="00AD622F"/>
    <w:rsid w:val="00AD6630"/>
    <w:rsid w:val="00AD7BED"/>
    <w:rsid w:val="00AE3C71"/>
    <w:rsid w:val="00AE6798"/>
    <w:rsid w:val="00AE7428"/>
    <w:rsid w:val="00AF2BA0"/>
    <w:rsid w:val="00AF4F73"/>
    <w:rsid w:val="00AF6AE5"/>
    <w:rsid w:val="00B030EA"/>
    <w:rsid w:val="00B03F18"/>
    <w:rsid w:val="00B05256"/>
    <w:rsid w:val="00B06A86"/>
    <w:rsid w:val="00B06EAC"/>
    <w:rsid w:val="00B10BF3"/>
    <w:rsid w:val="00B11CCB"/>
    <w:rsid w:val="00B157F3"/>
    <w:rsid w:val="00B20563"/>
    <w:rsid w:val="00B2058D"/>
    <w:rsid w:val="00B20FFA"/>
    <w:rsid w:val="00B216AB"/>
    <w:rsid w:val="00B221CC"/>
    <w:rsid w:val="00B22521"/>
    <w:rsid w:val="00B23023"/>
    <w:rsid w:val="00B23F28"/>
    <w:rsid w:val="00B27DBE"/>
    <w:rsid w:val="00B30C38"/>
    <w:rsid w:val="00B3385D"/>
    <w:rsid w:val="00B409C7"/>
    <w:rsid w:val="00B40B1A"/>
    <w:rsid w:val="00B410CB"/>
    <w:rsid w:val="00B430ED"/>
    <w:rsid w:val="00B4714F"/>
    <w:rsid w:val="00B47E8E"/>
    <w:rsid w:val="00B5165B"/>
    <w:rsid w:val="00B52058"/>
    <w:rsid w:val="00B543DE"/>
    <w:rsid w:val="00B56448"/>
    <w:rsid w:val="00B566F0"/>
    <w:rsid w:val="00B6031A"/>
    <w:rsid w:val="00B636C0"/>
    <w:rsid w:val="00B64B32"/>
    <w:rsid w:val="00B70A19"/>
    <w:rsid w:val="00B70B3C"/>
    <w:rsid w:val="00B718F5"/>
    <w:rsid w:val="00B71ABE"/>
    <w:rsid w:val="00B725F4"/>
    <w:rsid w:val="00B74118"/>
    <w:rsid w:val="00B747A7"/>
    <w:rsid w:val="00B75026"/>
    <w:rsid w:val="00B81363"/>
    <w:rsid w:val="00B84381"/>
    <w:rsid w:val="00B854E5"/>
    <w:rsid w:val="00B87AF4"/>
    <w:rsid w:val="00B90EAD"/>
    <w:rsid w:val="00B92F16"/>
    <w:rsid w:val="00B936AE"/>
    <w:rsid w:val="00B942BF"/>
    <w:rsid w:val="00B9536C"/>
    <w:rsid w:val="00B95F75"/>
    <w:rsid w:val="00B97AF8"/>
    <w:rsid w:val="00BA4688"/>
    <w:rsid w:val="00BA6671"/>
    <w:rsid w:val="00BB0DA1"/>
    <w:rsid w:val="00BB15C1"/>
    <w:rsid w:val="00BB19A9"/>
    <w:rsid w:val="00BB26F1"/>
    <w:rsid w:val="00BB46A6"/>
    <w:rsid w:val="00BB5E27"/>
    <w:rsid w:val="00BB6395"/>
    <w:rsid w:val="00BC0FAB"/>
    <w:rsid w:val="00BC220E"/>
    <w:rsid w:val="00BC2228"/>
    <w:rsid w:val="00BC23F4"/>
    <w:rsid w:val="00BC363A"/>
    <w:rsid w:val="00BC4A30"/>
    <w:rsid w:val="00BC525A"/>
    <w:rsid w:val="00BC5C35"/>
    <w:rsid w:val="00BC6816"/>
    <w:rsid w:val="00BC77F7"/>
    <w:rsid w:val="00BD179A"/>
    <w:rsid w:val="00BD2DC5"/>
    <w:rsid w:val="00BD330F"/>
    <w:rsid w:val="00BD3741"/>
    <w:rsid w:val="00BD484B"/>
    <w:rsid w:val="00BD656A"/>
    <w:rsid w:val="00BD681F"/>
    <w:rsid w:val="00BD6A1B"/>
    <w:rsid w:val="00BE13F0"/>
    <w:rsid w:val="00BE3738"/>
    <w:rsid w:val="00BF03D1"/>
    <w:rsid w:val="00BF0F66"/>
    <w:rsid w:val="00BF1818"/>
    <w:rsid w:val="00BF52DD"/>
    <w:rsid w:val="00BF6105"/>
    <w:rsid w:val="00BF7874"/>
    <w:rsid w:val="00C007A6"/>
    <w:rsid w:val="00C02F76"/>
    <w:rsid w:val="00C1156F"/>
    <w:rsid w:val="00C12887"/>
    <w:rsid w:val="00C20D05"/>
    <w:rsid w:val="00C2360D"/>
    <w:rsid w:val="00C2522C"/>
    <w:rsid w:val="00C25547"/>
    <w:rsid w:val="00C25A2C"/>
    <w:rsid w:val="00C3079B"/>
    <w:rsid w:val="00C31C67"/>
    <w:rsid w:val="00C32A8A"/>
    <w:rsid w:val="00C3463E"/>
    <w:rsid w:val="00C36FDE"/>
    <w:rsid w:val="00C376E6"/>
    <w:rsid w:val="00C37A59"/>
    <w:rsid w:val="00C407D4"/>
    <w:rsid w:val="00C52A51"/>
    <w:rsid w:val="00C54694"/>
    <w:rsid w:val="00C61DD9"/>
    <w:rsid w:val="00C6433E"/>
    <w:rsid w:val="00C64AC4"/>
    <w:rsid w:val="00C72803"/>
    <w:rsid w:val="00C74D1D"/>
    <w:rsid w:val="00C7703F"/>
    <w:rsid w:val="00C87184"/>
    <w:rsid w:val="00C90E8B"/>
    <w:rsid w:val="00C92C32"/>
    <w:rsid w:val="00C931E5"/>
    <w:rsid w:val="00C93BF8"/>
    <w:rsid w:val="00C9545D"/>
    <w:rsid w:val="00C977A1"/>
    <w:rsid w:val="00CA1CD6"/>
    <w:rsid w:val="00CA29AC"/>
    <w:rsid w:val="00CA2EF8"/>
    <w:rsid w:val="00CA70D5"/>
    <w:rsid w:val="00CB10D7"/>
    <w:rsid w:val="00CB42D0"/>
    <w:rsid w:val="00CB5A46"/>
    <w:rsid w:val="00CB5CC1"/>
    <w:rsid w:val="00CB6800"/>
    <w:rsid w:val="00CB693E"/>
    <w:rsid w:val="00CB6CAA"/>
    <w:rsid w:val="00CB733E"/>
    <w:rsid w:val="00CB77CA"/>
    <w:rsid w:val="00CC064C"/>
    <w:rsid w:val="00CC1967"/>
    <w:rsid w:val="00CC1BDC"/>
    <w:rsid w:val="00CC34D0"/>
    <w:rsid w:val="00CC40F8"/>
    <w:rsid w:val="00CC7927"/>
    <w:rsid w:val="00CD318B"/>
    <w:rsid w:val="00CD4B78"/>
    <w:rsid w:val="00CE0565"/>
    <w:rsid w:val="00CE455A"/>
    <w:rsid w:val="00CE4983"/>
    <w:rsid w:val="00CE68A4"/>
    <w:rsid w:val="00CE7E09"/>
    <w:rsid w:val="00CF0AC6"/>
    <w:rsid w:val="00CF4EC8"/>
    <w:rsid w:val="00D00C8F"/>
    <w:rsid w:val="00D01994"/>
    <w:rsid w:val="00D026DF"/>
    <w:rsid w:val="00D02F80"/>
    <w:rsid w:val="00D070FC"/>
    <w:rsid w:val="00D1130F"/>
    <w:rsid w:val="00D12312"/>
    <w:rsid w:val="00D140C1"/>
    <w:rsid w:val="00D16B6C"/>
    <w:rsid w:val="00D16C3F"/>
    <w:rsid w:val="00D222D4"/>
    <w:rsid w:val="00D23241"/>
    <w:rsid w:val="00D26EF1"/>
    <w:rsid w:val="00D3093B"/>
    <w:rsid w:val="00D30D2C"/>
    <w:rsid w:val="00D34010"/>
    <w:rsid w:val="00D34E1F"/>
    <w:rsid w:val="00D362EF"/>
    <w:rsid w:val="00D37098"/>
    <w:rsid w:val="00D376ED"/>
    <w:rsid w:val="00D41D8B"/>
    <w:rsid w:val="00D41F3D"/>
    <w:rsid w:val="00D42B89"/>
    <w:rsid w:val="00D45D81"/>
    <w:rsid w:val="00D50F43"/>
    <w:rsid w:val="00D51F96"/>
    <w:rsid w:val="00D52227"/>
    <w:rsid w:val="00D5373C"/>
    <w:rsid w:val="00D53885"/>
    <w:rsid w:val="00D54AE4"/>
    <w:rsid w:val="00D5767E"/>
    <w:rsid w:val="00D57CDD"/>
    <w:rsid w:val="00D61BB6"/>
    <w:rsid w:val="00D62B44"/>
    <w:rsid w:val="00D72583"/>
    <w:rsid w:val="00D72DEA"/>
    <w:rsid w:val="00D7583D"/>
    <w:rsid w:val="00D771FC"/>
    <w:rsid w:val="00D777F3"/>
    <w:rsid w:val="00D82F9D"/>
    <w:rsid w:val="00D849FC"/>
    <w:rsid w:val="00D85EDF"/>
    <w:rsid w:val="00D8681F"/>
    <w:rsid w:val="00D8752B"/>
    <w:rsid w:val="00D87E18"/>
    <w:rsid w:val="00D91DAC"/>
    <w:rsid w:val="00D92268"/>
    <w:rsid w:val="00D94F43"/>
    <w:rsid w:val="00D95A2A"/>
    <w:rsid w:val="00D96CC4"/>
    <w:rsid w:val="00DA14CC"/>
    <w:rsid w:val="00DA53E5"/>
    <w:rsid w:val="00DB03B1"/>
    <w:rsid w:val="00DB1125"/>
    <w:rsid w:val="00DB173B"/>
    <w:rsid w:val="00DB2F48"/>
    <w:rsid w:val="00DB631D"/>
    <w:rsid w:val="00DC286C"/>
    <w:rsid w:val="00DC7A32"/>
    <w:rsid w:val="00DD1C98"/>
    <w:rsid w:val="00DD2A82"/>
    <w:rsid w:val="00DD6925"/>
    <w:rsid w:val="00DD6ADA"/>
    <w:rsid w:val="00DE2513"/>
    <w:rsid w:val="00DE3E5C"/>
    <w:rsid w:val="00DE436B"/>
    <w:rsid w:val="00DE4E24"/>
    <w:rsid w:val="00DF12CE"/>
    <w:rsid w:val="00DF24C4"/>
    <w:rsid w:val="00DF4525"/>
    <w:rsid w:val="00DF78BB"/>
    <w:rsid w:val="00E00996"/>
    <w:rsid w:val="00E01FD7"/>
    <w:rsid w:val="00E05264"/>
    <w:rsid w:val="00E06000"/>
    <w:rsid w:val="00E11280"/>
    <w:rsid w:val="00E12275"/>
    <w:rsid w:val="00E1405F"/>
    <w:rsid w:val="00E1565A"/>
    <w:rsid w:val="00E160B0"/>
    <w:rsid w:val="00E160D8"/>
    <w:rsid w:val="00E16AFC"/>
    <w:rsid w:val="00E17BE8"/>
    <w:rsid w:val="00E22CF8"/>
    <w:rsid w:val="00E22E27"/>
    <w:rsid w:val="00E23A28"/>
    <w:rsid w:val="00E23DBA"/>
    <w:rsid w:val="00E24C8B"/>
    <w:rsid w:val="00E25285"/>
    <w:rsid w:val="00E25F90"/>
    <w:rsid w:val="00E30C98"/>
    <w:rsid w:val="00E33177"/>
    <w:rsid w:val="00E3327F"/>
    <w:rsid w:val="00E418D9"/>
    <w:rsid w:val="00E41C85"/>
    <w:rsid w:val="00E43070"/>
    <w:rsid w:val="00E43BA4"/>
    <w:rsid w:val="00E45270"/>
    <w:rsid w:val="00E4744D"/>
    <w:rsid w:val="00E5119B"/>
    <w:rsid w:val="00E516D4"/>
    <w:rsid w:val="00E52D0D"/>
    <w:rsid w:val="00E535AA"/>
    <w:rsid w:val="00E5402B"/>
    <w:rsid w:val="00E542D9"/>
    <w:rsid w:val="00E560B9"/>
    <w:rsid w:val="00E56287"/>
    <w:rsid w:val="00E56CCB"/>
    <w:rsid w:val="00E5735F"/>
    <w:rsid w:val="00E61244"/>
    <w:rsid w:val="00E6237D"/>
    <w:rsid w:val="00E62527"/>
    <w:rsid w:val="00E63102"/>
    <w:rsid w:val="00E64A9C"/>
    <w:rsid w:val="00E66ACF"/>
    <w:rsid w:val="00E716D2"/>
    <w:rsid w:val="00E76647"/>
    <w:rsid w:val="00E77379"/>
    <w:rsid w:val="00E773B0"/>
    <w:rsid w:val="00E81528"/>
    <w:rsid w:val="00E81B59"/>
    <w:rsid w:val="00E81B5B"/>
    <w:rsid w:val="00E829EC"/>
    <w:rsid w:val="00E82E0A"/>
    <w:rsid w:val="00E85FF6"/>
    <w:rsid w:val="00E863A1"/>
    <w:rsid w:val="00E90A69"/>
    <w:rsid w:val="00E91FDE"/>
    <w:rsid w:val="00E939DA"/>
    <w:rsid w:val="00E9508D"/>
    <w:rsid w:val="00E95AC0"/>
    <w:rsid w:val="00E95B12"/>
    <w:rsid w:val="00E96438"/>
    <w:rsid w:val="00E97057"/>
    <w:rsid w:val="00EA23AC"/>
    <w:rsid w:val="00EA2496"/>
    <w:rsid w:val="00EB2DA7"/>
    <w:rsid w:val="00EB426E"/>
    <w:rsid w:val="00EB42B3"/>
    <w:rsid w:val="00EB42FA"/>
    <w:rsid w:val="00EB4423"/>
    <w:rsid w:val="00EC3CA8"/>
    <w:rsid w:val="00EC48BD"/>
    <w:rsid w:val="00EC6095"/>
    <w:rsid w:val="00EC6F0D"/>
    <w:rsid w:val="00EC71C5"/>
    <w:rsid w:val="00ED0D9D"/>
    <w:rsid w:val="00ED11B6"/>
    <w:rsid w:val="00ED1514"/>
    <w:rsid w:val="00ED36D6"/>
    <w:rsid w:val="00ED3DD1"/>
    <w:rsid w:val="00ED683B"/>
    <w:rsid w:val="00EE3539"/>
    <w:rsid w:val="00EE3B31"/>
    <w:rsid w:val="00EE3CA2"/>
    <w:rsid w:val="00EE60D5"/>
    <w:rsid w:val="00EE7F49"/>
    <w:rsid w:val="00EF1B58"/>
    <w:rsid w:val="00EF3F0B"/>
    <w:rsid w:val="00EF3FEC"/>
    <w:rsid w:val="00EF4F89"/>
    <w:rsid w:val="00EF6DF9"/>
    <w:rsid w:val="00F00588"/>
    <w:rsid w:val="00F02C39"/>
    <w:rsid w:val="00F053A8"/>
    <w:rsid w:val="00F05BA3"/>
    <w:rsid w:val="00F1151E"/>
    <w:rsid w:val="00F12159"/>
    <w:rsid w:val="00F15E0A"/>
    <w:rsid w:val="00F202EB"/>
    <w:rsid w:val="00F2258E"/>
    <w:rsid w:val="00F31019"/>
    <w:rsid w:val="00F31429"/>
    <w:rsid w:val="00F31F0F"/>
    <w:rsid w:val="00F32544"/>
    <w:rsid w:val="00F371B5"/>
    <w:rsid w:val="00F40566"/>
    <w:rsid w:val="00F42E91"/>
    <w:rsid w:val="00F44A92"/>
    <w:rsid w:val="00F4515E"/>
    <w:rsid w:val="00F45869"/>
    <w:rsid w:val="00F46468"/>
    <w:rsid w:val="00F4698E"/>
    <w:rsid w:val="00F475E7"/>
    <w:rsid w:val="00F479D4"/>
    <w:rsid w:val="00F52014"/>
    <w:rsid w:val="00F56A43"/>
    <w:rsid w:val="00F62F66"/>
    <w:rsid w:val="00F6358A"/>
    <w:rsid w:val="00F63635"/>
    <w:rsid w:val="00F67C9B"/>
    <w:rsid w:val="00F7104A"/>
    <w:rsid w:val="00F71F36"/>
    <w:rsid w:val="00F74474"/>
    <w:rsid w:val="00F74F51"/>
    <w:rsid w:val="00F7680E"/>
    <w:rsid w:val="00F76FAC"/>
    <w:rsid w:val="00F81A10"/>
    <w:rsid w:val="00F83D22"/>
    <w:rsid w:val="00F85148"/>
    <w:rsid w:val="00F85F4C"/>
    <w:rsid w:val="00F87A8C"/>
    <w:rsid w:val="00F924E0"/>
    <w:rsid w:val="00F92FB3"/>
    <w:rsid w:val="00F94539"/>
    <w:rsid w:val="00FA0D34"/>
    <w:rsid w:val="00FA166E"/>
    <w:rsid w:val="00FA3CE3"/>
    <w:rsid w:val="00FA3D8B"/>
    <w:rsid w:val="00FA4CF2"/>
    <w:rsid w:val="00FA58B6"/>
    <w:rsid w:val="00FA6020"/>
    <w:rsid w:val="00FB1900"/>
    <w:rsid w:val="00FB19EE"/>
    <w:rsid w:val="00FB3004"/>
    <w:rsid w:val="00FB481D"/>
    <w:rsid w:val="00FB7D4C"/>
    <w:rsid w:val="00FC0536"/>
    <w:rsid w:val="00FC1E25"/>
    <w:rsid w:val="00FC28BE"/>
    <w:rsid w:val="00FC5002"/>
    <w:rsid w:val="00FD0FDF"/>
    <w:rsid w:val="00FD1833"/>
    <w:rsid w:val="00FD26BF"/>
    <w:rsid w:val="00FD3CB6"/>
    <w:rsid w:val="00FD512A"/>
    <w:rsid w:val="00FD6560"/>
    <w:rsid w:val="00FD7CEC"/>
    <w:rsid w:val="00FE13A7"/>
    <w:rsid w:val="00FE2F2E"/>
    <w:rsid w:val="00FE43F9"/>
    <w:rsid w:val="00FE5D27"/>
    <w:rsid w:val="00FE695E"/>
    <w:rsid w:val="00FE7069"/>
    <w:rsid w:val="00FE7087"/>
    <w:rsid w:val="00FE73EC"/>
    <w:rsid w:val="00FF1AF7"/>
    <w:rsid w:val="00FF5D0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E2353"/>
  <w15:chartTrackingRefBased/>
  <w15:docId w15:val="{34C58668-9AB4-4D6A-BD04-8ED4C1A2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977A1"/>
    <w:pPr>
      <w:spacing w:after="0" w:line="240" w:lineRule="auto"/>
      <w:jc w:val="both"/>
    </w:pPr>
    <w:rPr>
      <w:rFonts w:ascii="Times New Roman" w:hAnsi="Times New Roman"/>
      <w:sz w:val="24"/>
    </w:rPr>
  </w:style>
  <w:style w:type="paragraph" w:styleId="Cmsor1">
    <w:name w:val="heading 1"/>
    <w:basedOn w:val="Norml"/>
    <w:next w:val="Norml"/>
    <w:link w:val="Cmsor1Char"/>
    <w:uiPriority w:val="99"/>
    <w:qFormat/>
    <w:rsid w:val="00E9508D"/>
    <w:pPr>
      <w:keepNext/>
      <w:spacing w:before="240" w:after="60"/>
      <w:outlineLvl w:val="0"/>
    </w:pPr>
    <w:rPr>
      <w:rFonts w:ascii="Arial" w:eastAsia="Times New Roman" w:hAnsi="Arial" w:cs="Times New Roman"/>
      <w:b/>
      <w:kern w:val="28"/>
      <w:sz w:val="28"/>
      <w:szCs w:val="20"/>
      <w:lang w:eastAsia="hu-HU"/>
    </w:rPr>
  </w:style>
  <w:style w:type="paragraph" w:styleId="Cmsor2">
    <w:name w:val="heading 2"/>
    <w:basedOn w:val="Norml"/>
    <w:next w:val="Norml"/>
    <w:link w:val="Cmsor2Char"/>
    <w:unhideWhenUsed/>
    <w:qFormat/>
    <w:rsid w:val="00C977A1"/>
    <w:pPr>
      <w:keepNext/>
      <w:outlineLvl w:val="1"/>
    </w:pPr>
    <w:rPr>
      <w:rFonts w:eastAsia="Times New Roman" w:cs="Times New Roman"/>
      <w:b/>
      <w:bCs/>
      <w:i/>
      <w:iCs/>
      <w:szCs w:val="28"/>
      <w:lang w:eastAsia="hu-HU"/>
    </w:rPr>
  </w:style>
  <w:style w:type="paragraph" w:styleId="Cmsor3">
    <w:name w:val="heading 3"/>
    <w:basedOn w:val="Norml"/>
    <w:next w:val="Norml"/>
    <w:link w:val="Cmsor3Char"/>
    <w:unhideWhenUsed/>
    <w:qFormat/>
    <w:rsid w:val="00E9508D"/>
    <w:pPr>
      <w:keepNext/>
      <w:spacing w:before="240" w:after="60"/>
      <w:outlineLvl w:val="2"/>
    </w:pPr>
    <w:rPr>
      <w:rFonts w:ascii="Cambria" w:eastAsia="Times New Roman" w:hAnsi="Cambria" w:cs="Times New Roman"/>
      <w:b/>
      <w:bCs/>
      <w:sz w:val="26"/>
      <w:szCs w:val="26"/>
      <w:lang w:eastAsia="hu-HU"/>
    </w:rPr>
  </w:style>
  <w:style w:type="paragraph" w:styleId="Cmsor4">
    <w:name w:val="heading 4"/>
    <w:basedOn w:val="Norml"/>
    <w:next w:val="Norml"/>
    <w:link w:val="Cmsor4Char"/>
    <w:semiHidden/>
    <w:unhideWhenUsed/>
    <w:qFormat/>
    <w:rsid w:val="00E9508D"/>
    <w:pPr>
      <w:keepNext/>
      <w:spacing w:before="240" w:after="60"/>
      <w:outlineLvl w:val="3"/>
    </w:pPr>
    <w:rPr>
      <w:rFonts w:ascii="Calibri" w:eastAsia="Times New Roman" w:hAnsi="Calibri" w:cs="Times New Roman"/>
      <w:b/>
      <w:bCs/>
      <w:sz w:val="28"/>
      <w:szCs w:val="28"/>
      <w:lang w:eastAsia="hu-HU"/>
    </w:rPr>
  </w:style>
  <w:style w:type="paragraph" w:styleId="Cmsor5">
    <w:name w:val="heading 5"/>
    <w:basedOn w:val="Norml"/>
    <w:next w:val="Norml"/>
    <w:link w:val="Cmsor5Char"/>
    <w:uiPriority w:val="99"/>
    <w:unhideWhenUsed/>
    <w:qFormat/>
    <w:rsid w:val="00E9508D"/>
    <w:pPr>
      <w:spacing w:before="240" w:after="60"/>
      <w:outlineLvl w:val="4"/>
    </w:pPr>
    <w:rPr>
      <w:rFonts w:ascii="Calibri" w:eastAsia="Times New Roman" w:hAnsi="Calibri" w:cs="Times New Roman"/>
      <w:b/>
      <w:bCs/>
      <w:i/>
      <w:iCs/>
      <w:sz w:val="26"/>
      <w:szCs w:val="26"/>
      <w:lang w:eastAsia="hu-HU"/>
    </w:rPr>
  </w:style>
  <w:style w:type="paragraph" w:styleId="Cmsor6">
    <w:name w:val="heading 6"/>
    <w:basedOn w:val="Norml"/>
    <w:next w:val="Norml"/>
    <w:link w:val="Cmsor6Char"/>
    <w:uiPriority w:val="99"/>
    <w:unhideWhenUsed/>
    <w:qFormat/>
    <w:rsid w:val="00E9508D"/>
    <w:pPr>
      <w:spacing w:before="240" w:after="60"/>
      <w:outlineLvl w:val="5"/>
    </w:pPr>
    <w:rPr>
      <w:rFonts w:ascii="Calibri" w:eastAsia="Times New Roman" w:hAnsi="Calibri" w:cs="Times New Roman"/>
      <w:b/>
      <w:bCs/>
      <w:lang w:eastAsia="hu-HU"/>
    </w:rPr>
  </w:style>
  <w:style w:type="paragraph" w:styleId="Cmsor7">
    <w:name w:val="heading 7"/>
    <w:basedOn w:val="Norml"/>
    <w:next w:val="Norml"/>
    <w:link w:val="Cmsor7Char"/>
    <w:unhideWhenUsed/>
    <w:qFormat/>
    <w:rsid w:val="00E9508D"/>
    <w:pPr>
      <w:spacing w:before="240" w:after="60"/>
      <w:outlineLvl w:val="6"/>
    </w:pPr>
    <w:rPr>
      <w:rFonts w:ascii="Calibri" w:eastAsia="Times New Roman" w:hAnsi="Calibri" w:cs="Times New Roman"/>
      <w:szCs w:val="24"/>
      <w:lang w:eastAsia="hu-HU"/>
    </w:rPr>
  </w:style>
  <w:style w:type="paragraph" w:styleId="Cmsor9">
    <w:name w:val="heading 9"/>
    <w:basedOn w:val="Norml"/>
    <w:next w:val="Norml"/>
    <w:link w:val="Cmsor9Char"/>
    <w:uiPriority w:val="99"/>
    <w:unhideWhenUsed/>
    <w:qFormat/>
    <w:rsid w:val="00E9508D"/>
    <w:pPr>
      <w:spacing w:before="240" w:after="60"/>
      <w:outlineLvl w:val="8"/>
    </w:pPr>
    <w:rPr>
      <w:rFonts w:ascii="Cambria" w:eastAsia="Times New Roman" w:hAnsi="Cambria"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E9508D"/>
    <w:rPr>
      <w:rFonts w:ascii="Arial" w:eastAsia="Times New Roman" w:hAnsi="Arial" w:cs="Times New Roman"/>
      <w:b/>
      <w:kern w:val="28"/>
      <w:sz w:val="28"/>
      <w:szCs w:val="20"/>
      <w:lang w:eastAsia="hu-HU"/>
    </w:rPr>
  </w:style>
  <w:style w:type="character" w:customStyle="1" w:styleId="Cmsor2Char">
    <w:name w:val="Címsor 2 Char"/>
    <w:basedOn w:val="Bekezdsalapbettpusa"/>
    <w:link w:val="Cmsor2"/>
    <w:rsid w:val="00C977A1"/>
    <w:rPr>
      <w:rFonts w:ascii="Times New Roman" w:eastAsia="Times New Roman" w:hAnsi="Times New Roman" w:cs="Times New Roman"/>
      <w:b/>
      <w:bCs/>
      <w:i/>
      <w:iCs/>
      <w:sz w:val="24"/>
      <w:szCs w:val="28"/>
      <w:lang w:eastAsia="hu-HU"/>
    </w:rPr>
  </w:style>
  <w:style w:type="character" w:customStyle="1" w:styleId="Cmsor3Char">
    <w:name w:val="Címsor 3 Char"/>
    <w:basedOn w:val="Bekezdsalapbettpusa"/>
    <w:link w:val="Cmsor3"/>
    <w:rsid w:val="00E9508D"/>
    <w:rPr>
      <w:rFonts w:ascii="Cambria" w:eastAsia="Times New Roman" w:hAnsi="Cambria" w:cs="Times New Roman"/>
      <w:b/>
      <w:bCs/>
      <w:sz w:val="26"/>
      <w:szCs w:val="26"/>
      <w:lang w:eastAsia="hu-HU"/>
    </w:rPr>
  </w:style>
  <w:style w:type="character" w:customStyle="1" w:styleId="Cmsor4Char">
    <w:name w:val="Címsor 4 Char"/>
    <w:basedOn w:val="Bekezdsalapbettpusa"/>
    <w:link w:val="Cmsor4"/>
    <w:semiHidden/>
    <w:rsid w:val="00E9508D"/>
    <w:rPr>
      <w:rFonts w:ascii="Calibri" w:eastAsia="Times New Roman" w:hAnsi="Calibri" w:cs="Times New Roman"/>
      <w:b/>
      <w:bCs/>
      <w:sz w:val="28"/>
      <w:szCs w:val="28"/>
      <w:lang w:eastAsia="hu-HU"/>
    </w:rPr>
  </w:style>
  <w:style w:type="character" w:customStyle="1" w:styleId="Cmsor5Char">
    <w:name w:val="Címsor 5 Char"/>
    <w:basedOn w:val="Bekezdsalapbettpusa"/>
    <w:link w:val="Cmsor5"/>
    <w:uiPriority w:val="99"/>
    <w:rsid w:val="00E9508D"/>
    <w:rPr>
      <w:rFonts w:ascii="Calibri" w:eastAsia="Times New Roman" w:hAnsi="Calibri" w:cs="Times New Roman"/>
      <w:b/>
      <w:bCs/>
      <w:i/>
      <w:iCs/>
      <w:sz w:val="26"/>
      <w:szCs w:val="26"/>
      <w:lang w:eastAsia="hu-HU"/>
    </w:rPr>
  </w:style>
  <w:style w:type="character" w:customStyle="1" w:styleId="Cmsor6Char">
    <w:name w:val="Címsor 6 Char"/>
    <w:basedOn w:val="Bekezdsalapbettpusa"/>
    <w:link w:val="Cmsor6"/>
    <w:uiPriority w:val="99"/>
    <w:rsid w:val="00E9508D"/>
    <w:rPr>
      <w:rFonts w:ascii="Calibri" w:eastAsia="Times New Roman" w:hAnsi="Calibri" w:cs="Times New Roman"/>
      <w:b/>
      <w:bCs/>
      <w:lang w:eastAsia="hu-HU"/>
    </w:rPr>
  </w:style>
  <w:style w:type="character" w:customStyle="1" w:styleId="Cmsor7Char">
    <w:name w:val="Címsor 7 Char"/>
    <w:basedOn w:val="Bekezdsalapbettpusa"/>
    <w:link w:val="Cmsor7"/>
    <w:rsid w:val="00E9508D"/>
    <w:rPr>
      <w:rFonts w:ascii="Calibri" w:eastAsia="Times New Roman" w:hAnsi="Calibri" w:cs="Times New Roman"/>
      <w:sz w:val="24"/>
      <w:szCs w:val="24"/>
      <w:lang w:eastAsia="hu-HU"/>
    </w:rPr>
  </w:style>
  <w:style w:type="character" w:customStyle="1" w:styleId="Cmsor9Char">
    <w:name w:val="Címsor 9 Char"/>
    <w:basedOn w:val="Bekezdsalapbettpusa"/>
    <w:link w:val="Cmsor9"/>
    <w:uiPriority w:val="99"/>
    <w:rsid w:val="00E9508D"/>
    <w:rPr>
      <w:rFonts w:ascii="Cambria" w:eastAsia="Times New Roman" w:hAnsi="Cambria" w:cs="Times New Roman"/>
      <w:lang w:eastAsia="hu-HU"/>
    </w:rPr>
  </w:style>
  <w:style w:type="paragraph" w:styleId="Szvegtrzs">
    <w:name w:val="Body Text"/>
    <w:basedOn w:val="Norml"/>
    <w:link w:val="SzvegtrzsChar"/>
    <w:rsid w:val="00E9508D"/>
    <w:rPr>
      <w:rFonts w:ascii="Arial" w:eastAsia="Times New Roman" w:hAnsi="Arial" w:cs="Times New Roman"/>
      <w:b/>
      <w:szCs w:val="20"/>
      <w:lang w:eastAsia="hu-HU"/>
    </w:rPr>
  </w:style>
  <w:style w:type="character" w:customStyle="1" w:styleId="SzvegtrzsChar">
    <w:name w:val="Szövegtörzs Char"/>
    <w:basedOn w:val="Bekezdsalapbettpusa"/>
    <w:link w:val="Szvegtrzs"/>
    <w:rsid w:val="00E9508D"/>
    <w:rPr>
      <w:rFonts w:ascii="Arial" w:eastAsia="Times New Roman" w:hAnsi="Arial" w:cs="Times New Roman"/>
      <w:b/>
      <w:sz w:val="24"/>
      <w:szCs w:val="20"/>
      <w:lang w:eastAsia="hu-HU"/>
    </w:rPr>
  </w:style>
  <w:style w:type="table" w:styleId="Rcsostblzat">
    <w:name w:val="Table Grid"/>
    <w:basedOn w:val="Normltblzat"/>
    <w:uiPriority w:val="39"/>
    <w:rsid w:val="00E9508D"/>
    <w:pPr>
      <w:spacing w:after="0" w:line="240" w:lineRule="auto"/>
    </w:pPr>
    <w:rPr>
      <w:rFonts w:ascii="Times New Roman" w:eastAsia="Times New Roman" w:hAnsi="Times New Roman" w:cs="Times New Roman"/>
      <w:sz w:val="20"/>
      <w:szCs w:val="20"/>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l"/>
    <w:rsid w:val="00E9508D"/>
    <w:pPr>
      <w:spacing w:line="240" w:lineRule="exact"/>
    </w:pPr>
    <w:rPr>
      <w:rFonts w:ascii="Tahoma" w:eastAsia="Times New Roman" w:hAnsi="Tahoma" w:cs="Times New Roman"/>
      <w:sz w:val="20"/>
      <w:szCs w:val="20"/>
      <w:lang w:val="en-US"/>
    </w:rPr>
  </w:style>
  <w:style w:type="paragraph" w:styleId="llb">
    <w:name w:val="footer"/>
    <w:basedOn w:val="Norml"/>
    <w:link w:val="llbChar"/>
    <w:uiPriority w:val="99"/>
    <w:rsid w:val="00E9508D"/>
    <w:pPr>
      <w:tabs>
        <w:tab w:val="center" w:pos="4536"/>
        <w:tab w:val="right" w:pos="9072"/>
      </w:tabs>
    </w:pPr>
    <w:rPr>
      <w:rFonts w:eastAsia="Times New Roman" w:cs="Times New Roman"/>
      <w:szCs w:val="24"/>
      <w:lang w:eastAsia="hu-HU"/>
    </w:rPr>
  </w:style>
  <w:style w:type="character" w:customStyle="1" w:styleId="llbChar">
    <w:name w:val="Élőláb Char"/>
    <w:basedOn w:val="Bekezdsalapbettpusa"/>
    <w:link w:val="llb"/>
    <w:uiPriority w:val="99"/>
    <w:rsid w:val="00E9508D"/>
    <w:rPr>
      <w:rFonts w:ascii="Times New Roman" w:eastAsia="Times New Roman" w:hAnsi="Times New Roman" w:cs="Times New Roman"/>
      <w:sz w:val="24"/>
      <w:szCs w:val="24"/>
      <w:lang w:eastAsia="hu-HU"/>
    </w:rPr>
  </w:style>
  <w:style w:type="character" w:styleId="Oldalszm">
    <w:name w:val="page number"/>
    <w:basedOn w:val="Bekezdsalapbettpusa"/>
    <w:rsid w:val="00E9508D"/>
  </w:style>
  <w:style w:type="paragraph" w:customStyle="1" w:styleId="CharCharCharCharChar">
    <w:name w:val="Char Char Char Char Char"/>
    <w:basedOn w:val="Norml"/>
    <w:autoRedefine/>
    <w:rsid w:val="00E9508D"/>
    <w:pPr>
      <w:spacing w:line="240" w:lineRule="exact"/>
    </w:pPr>
    <w:rPr>
      <w:rFonts w:eastAsia="Times New Roman" w:cs="Times New Roman"/>
      <w:szCs w:val="20"/>
      <w:lang w:val="en-US"/>
    </w:rPr>
  </w:style>
  <w:style w:type="character" w:styleId="Hiperhivatkozs">
    <w:name w:val="Hyperlink"/>
    <w:uiPriority w:val="99"/>
    <w:rsid w:val="00E9508D"/>
    <w:rPr>
      <w:color w:val="0000FF"/>
      <w:u w:val="single"/>
    </w:rPr>
  </w:style>
  <w:style w:type="paragraph" w:styleId="Szvegtrzs2">
    <w:name w:val="Body Text 2"/>
    <w:basedOn w:val="Norml"/>
    <w:link w:val="Szvegtrzs2Char"/>
    <w:rsid w:val="00E9508D"/>
    <w:pPr>
      <w:spacing w:after="120" w:line="480" w:lineRule="auto"/>
    </w:pPr>
    <w:rPr>
      <w:rFonts w:eastAsia="Times New Roman" w:cs="Times New Roman"/>
      <w:szCs w:val="24"/>
      <w:lang w:eastAsia="hu-HU"/>
    </w:rPr>
  </w:style>
  <w:style w:type="character" w:customStyle="1" w:styleId="Szvegtrzs2Char">
    <w:name w:val="Szövegtörzs 2 Char"/>
    <w:basedOn w:val="Bekezdsalapbettpusa"/>
    <w:link w:val="Szvegtrzs2"/>
    <w:rsid w:val="00E9508D"/>
    <w:rPr>
      <w:rFonts w:ascii="Times New Roman" w:eastAsia="Times New Roman" w:hAnsi="Times New Roman" w:cs="Times New Roman"/>
      <w:sz w:val="24"/>
      <w:szCs w:val="24"/>
      <w:lang w:eastAsia="hu-HU"/>
    </w:rPr>
  </w:style>
  <w:style w:type="paragraph" w:styleId="Szvegtrzsbehzssal">
    <w:name w:val="Body Text Indent"/>
    <w:basedOn w:val="Norml"/>
    <w:link w:val="SzvegtrzsbehzssalChar"/>
    <w:rsid w:val="00E9508D"/>
    <w:pPr>
      <w:spacing w:after="120"/>
      <w:ind w:left="283"/>
    </w:pPr>
    <w:rPr>
      <w:rFonts w:eastAsia="Times New Roman" w:cs="Times New Roman"/>
      <w:szCs w:val="24"/>
      <w:lang w:eastAsia="hu-HU"/>
    </w:rPr>
  </w:style>
  <w:style w:type="character" w:customStyle="1" w:styleId="SzvegtrzsbehzssalChar">
    <w:name w:val="Szövegtörzs behúzással Char"/>
    <w:basedOn w:val="Bekezdsalapbettpusa"/>
    <w:link w:val="Szvegtrzsbehzssal"/>
    <w:rsid w:val="00E9508D"/>
    <w:rPr>
      <w:rFonts w:ascii="Times New Roman" w:eastAsia="Times New Roman" w:hAnsi="Times New Roman" w:cs="Times New Roman"/>
      <w:sz w:val="24"/>
      <w:szCs w:val="24"/>
      <w:lang w:eastAsia="hu-HU"/>
    </w:rPr>
  </w:style>
  <w:style w:type="paragraph" w:styleId="Szvegtrzs3">
    <w:name w:val="Body Text 3"/>
    <w:basedOn w:val="Norml"/>
    <w:link w:val="Szvegtrzs3Char"/>
    <w:rsid w:val="00E9508D"/>
    <w:pPr>
      <w:spacing w:after="120"/>
    </w:pPr>
    <w:rPr>
      <w:rFonts w:eastAsia="Times New Roman" w:cs="Times New Roman"/>
      <w:sz w:val="16"/>
      <w:szCs w:val="16"/>
      <w:lang w:eastAsia="hu-HU"/>
    </w:rPr>
  </w:style>
  <w:style w:type="character" w:customStyle="1" w:styleId="Szvegtrzs3Char">
    <w:name w:val="Szövegtörzs 3 Char"/>
    <w:basedOn w:val="Bekezdsalapbettpusa"/>
    <w:link w:val="Szvegtrzs3"/>
    <w:rsid w:val="00E9508D"/>
    <w:rPr>
      <w:rFonts w:ascii="Times New Roman" w:eastAsia="Times New Roman" w:hAnsi="Times New Roman" w:cs="Times New Roman"/>
      <w:sz w:val="16"/>
      <w:szCs w:val="16"/>
      <w:lang w:eastAsia="hu-HU"/>
    </w:rPr>
  </w:style>
  <w:style w:type="paragraph" w:styleId="Szvegtrzsbehzssal2">
    <w:name w:val="Body Text Indent 2"/>
    <w:basedOn w:val="Norml"/>
    <w:link w:val="Szvegtrzsbehzssal2Char"/>
    <w:rsid w:val="00E9508D"/>
    <w:pPr>
      <w:spacing w:after="120" w:line="480" w:lineRule="auto"/>
      <w:ind w:left="283"/>
    </w:pPr>
    <w:rPr>
      <w:rFonts w:eastAsia="Times New Roman" w:cs="Times New Roman"/>
      <w:szCs w:val="24"/>
      <w:lang w:eastAsia="hu-HU"/>
    </w:rPr>
  </w:style>
  <w:style w:type="character" w:customStyle="1" w:styleId="Szvegtrzsbehzssal2Char">
    <w:name w:val="Szövegtörzs behúzással 2 Char"/>
    <w:basedOn w:val="Bekezdsalapbettpusa"/>
    <w:link w:val="Szvegtrzsbehzssal2"/>
    <w:rsid w:val="00E9508D"/>
    <w:rPr>
      <w:rFonts w:ascii="Times New Roman" w:eastAsia="Times New Roman" w:hAnsi="Times New Roman" w:cs="Times New Roman"/>
      <w:sz w:val="24"/>
      <w:szCs w:val="24"/>
      <w:lang w:eastAsia="hu-HU"/>
    </w:rPr>
  </w:style>
  <w:style w:type="paragraph" w:styleId="Szvegtrzsbehzssal3">
    <w:name w:val="Body Text Indent 3"/>
    <w:basedOn w:val="Norml"/>
    <w:link w:val="Szvegtrzsbehzssal3Char"/>
    <w:rsid w:val="00E9508D"/>
    <w:pPr>
      <w:spacing w:after="120"/>
      <w:ind w:left="283"/>
    </w:pPr>
    <w:rPr>
      <w:rFonts w:eastAsia="Times New Roman" w:cs="Times New Roman"/>
      <w:sz w:val="16"/>
      <w:szCs w:val="16"/>
      <w:lang w:eastAsia="hu-HU"/>
    </w:rPr>
  </w:style>
  <w:style w:type="character" w:customStyle="1" w:styleId="Szvegtrzsbehzssal3Char">
    <w:name w:val="Szövegtörzs behúzással 3 Char"/>
    <w:basedOn w:val="Bekezdsalapbettpusa"/>
    <w:link w:val="Szvegtrzsbehzssal3"/>
    <w:rsid w:val="00E9508D"/>
    <w:rPr>
      <w:rFonts w:ascii="Times New Roman" w:eastAsia="Times New Roman" w:hAnsi="Times New Roman" w:cs="Times New Roman"/>
      <w:sz w:val="16"/>
      <w:szCs w:val="16"/>
      <w:lang w:eastAsia="hu-HU"/>
    </w:rPr>
  </w:style>
  <w:style w:type="paragraph" w:styleId="Lista">
    <w:name w:val="List"/>
    <w:basedOn w:val="Szvegtrzs"/>
    <w:rsid w:val="00E9508D"/>
    <w:pPr>
      <w:suppressAutoHyphens/>
      <w:spacing w:line="360" w:lineRule="auto"/>
    </w:pPr>
    <w:rPr>
      <w:rFonts w:ascii="Times New Roman" w:hAnsi="Times New Roman" w:cs="Tahoma"/>
      <w:lang w:eastAsia="ar-SA"/>
    </w:rPr>
  </w:style>
  <w:style w:type="paragraph" w:styleId="lfej">
    <w:name w:val="header"/>
    <w:basedOn w:val="Norml"/>
    <w:link w:val="lfejChar"/>
    <w:rsid w:val="00E9508D"/>
    <w:pPr>
      <w:tabs>
        <w:tab w:val="center" w:pos="4536"/>
        <w:tab w:val="right" w:pos="9072"/>
      </w:tabs>
      <w:suppressAutoHyphens/>
    </w:pPr>
    <w:rPr>
      <w:rFonts w:eastAsia="Times New Roman" w:cs="Times New Roman"/>
      <w:szCs w:val="20"/>
      <w:lang w:eastAsia="ar-SA"/>
    </w:rPr>
  </w:style>
  <w:style w:type="character" w:customStyle="1" w:styleId="lfejChar">
    <w:name w:val="Élőfej Char"/>
    <w:basedOn w:val="Bekezdsalapbettpusa"/>
    <w:link w:val="lfej"/>
    <w:rsid w:val="00E9508D"/>
    <w:rPr>
      <w:rFonts w:ascii="Times New Roman" w:eastAsia="Times New Roman" w:hAnsi="Times New Roman" w:cs="Times New Roman"/>
      <w:sz w:val="24"/>
      <w:szCs w:val="20"/>
      <w:lang w:eastAsia="ar-SA"/>
    </w:rPr>
  </w:style>
  <w:style w:type="paragraph" w:customStyle="1" w:styleId="Szvegtrzs21">
    <w:name w:val="Szövegtörzs 21"/>
    <w:basedOn w:val="Norml"/>
    <w:rsid w:val="00E9508D"/>
    <w:pPr>
      <w:suppressAutoHyphens/>
    </w:pPr>
    <w:rPr>
      <w:rFonts w:eastAsia="Times New Roman" w:cs="Times New Roman"/>
      <w:szCs w:val="20"/>
      <w:lang w:eastAsia="ar-SA"/>
    </w:rPr>
  </w:style>
  <w:style w:type="paragraph" w:customStyle="1" w:styleId="Szvegtrzs22">
    <w:name w:val="Szövegtörzs 22"/>
    <w:basedOn w:val="Norml"/>
    <w:rsid w:val="00E9508D"/>
    <w:pPr>
      <w:suppressAutoHyphens/>
      <w:spacing w:after="120" w:line="480" w:lineRule="auto"/>
    </w:pPr>
    <w:rPr>
      <w:rFonts w:eastAsia="Times New Roman" w:cs="Times New Roman"/>
      <w:sz w:val="20"/>
      <w:szCs w:val="20"/>
      <w:lang w:eastAsia="ar-SA"/>
    </w:rPr>
  </w:style>
  <w:style w:type="paragraph" w:customStyle="1" w:styleId="Szvegtrzs23">
    <w:name w:val="Szövegtörzs 23"/>
    <w:basedOn w:val="Norml"/>
    <w:rsid w:val="00E9508D"/>
    <w:pPr>
      <w:suppressAutoHyphens/>
    </w:pPr>
    <w:rPr>
      <w:rFonts w:eastAsia="Times New Roman" w:cs="Times New Roman"/>
      <w:szCs w:val="20"/>
      <w:lang w:eastAsia="ar-SA"/>
    </w:rPr>
  </w:style>
  <w:style w:type="paragraph" w:styleId="NormlWeb">
    <w:name w:val="Normal (Web)"/>
    <w:basedOn w:val="Norml"/>
    <w:uiPriority w:val="99"/>
    <w:rsid w:val="00E9508D"/>
    <w:pPr>
      <w:suppressAutoHyphens/>
      <w:spacing w:before="280" w:after="280"/>
    </w:pPr>
    <w:rPr>
      <w:rFonts w:eastAsia="Times New Roman" w:cs="Times New Roman"/>
      <w:sz w:val="20"/>
      <w:szCs w:val="20"/>
      <w:lang w:eastAsia="ar-SA"/>
    </w:rPr>
  </w:style>
  <w:style w:type="paragraph" w:customStyle="1" w:styleId="Listaszerbekezds1">
    <w:name w:val="Listaszerű bekezdés1"/>
    <w:basedOn w:val="Norml"/>
    <w:rsid w:val="00E9508D"/>
    <w:pPr>
      <w:widowControl w:val="0"/>
      <w:suppressAutoHyphens/>
      <w:ind w:left="720"/>
    </w:pPr>
    <w:rPr>
      <w:rFonts w:eastAsia="Times New Roman" w:cs="Times New Roman"/>
      <w:kern w:val="1"/>
      <w:szCs w:val="24"/>
      <w:lang w:eastAsia="hu-HU"/>
    </w:rPr>
  </w:style>
  <w:style w:type="character" w:customStyle="1" w:styleId="NormlWebChar">
    <w:name w:val="Normál (Web) Char"/>
    <w:rsid w:val="00E9508D"/>
    <w:rPr>
      <w:lang w:val="hu-HU" w:eastAsia="ar-SA" w:bidi="ar-SA"/>
    </w:rPr>
  </w:style>
  <w:style w:type="paragraph" w:customStyle="1" w:styleId="CharChar6Char">
    <w:name w:val="Char Char6 Char"/>
    <w:basedOn w:val="Norml"/>
    <w:rsid w:val="00E9508D"/>
    <w:pPr>
      <w:spacing w:line="240" w:lineRule="exact"/>
    </w:pPr>
    <w:rPr>
      <w:rFonts w:ascii="Verdana" w:eastAsia="Times New Roman" w:hAnsi="Verdana" w:cs="Times New Roman"/>
      <w:sz w:val="20"/>
      <w:szCs w:val="20"/>
      <w:lang w:val="en-US"/>
    </w:rPr>
  </w:style>
  <w:style w:type="paragraph" w:styleId="Buborkszveg">
    <w:name w:val="Balloon Text"/>
    <w:basedOn w:val="Norml"/>
    <w:link w:val="BuborkszvegChar"/>
    <w:rsid w:val="00E9508D"/>
    <w:rPr>
      <w:rFonts w:ascii="Tahoma" w:eastAsia="Times New Roman" w:hAnsi="Tahoma" w:cs="Tahoma"/>
      <w:sz w:val="16"/>
      <w:szCs w:val="16"/>
      <w:lang w:eastAsia="hu-HU"/>
    </w:rPr>
  </w:style>
  <w:style w:type="character" w:customStyle="1" w:styleId="BuborkszvegChar">
    <w:name w:val="Buborékszöveg Char"/>
    <w:basedOn w:val="Bekezdsalapbettpusa"/>
    <w:link w:val="Buborkszveg"/>
    <w:rsid w:val="00E9508D"/>
    <w:rPr>
      <w:rFonts w:ascii="Tahoma" w:eastAsia="Times New Roman" w:hAnsi="Tahoma" w:cs="Tahoma"/>
      <w:sz w:val="16"/>
      <w:szCs w:val="16"/>
      <w:lang w:eastAsia="hu-HU"/>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a (Tigr"/>
    <w:basedOn w:val="Norml"/>
    <w:link w:val="ListaszerbekezdsChar"/>
    <w:uiPriority w:val="34"/>
    <w:qFormat/>
    <w:rsid w:val="00E9508D"/>
    <w:pPr>
      <w:spacing w:after="200" w:line="276" w:lineRule="auto"/>
      <w:ind w:left="720"/>
      <w:contextualSpacing/>
    </w:pPr>
    <w:rPr>
      <w:rFonts w:ascii="Calibri" w:eastAsia="Calibri" w:hAnsi="Calibri" w:cs="Times New Roman"/>
    </w:rPr>
  </w:style>
  <w:style w:type="character" w:styleId="Kiemels">
    <w:name w:val="Emphasis"/>
    <w:uiPriority w:val="99"/>
    <w:qFormat/>
    <w:rsid w:val="00E9508D"/>
    <w:rPr>
      <w:b/>
      <w:bCs/>
      <w:i w:val="0"/>
      <w:iCs w:val="0"/>
    </w:rPr>
  </w:style>
  <w:style w:type="character" w:customStyle="1" w:styleId="st1">
    <w:name w:val="st1"/>
    <w:rsid w:val="00E9508D"/>
  </w:style>
  <w:style w:type="paragraph" w:styleId="Nincstrkz">
    <w:name w:val="No Spacing"/>
    <w:uiPriority w:val="1"/>
    <w:qFormat/>
    <w:rsid w:val="00E9508D"/>
    <w:pPr>
      <w:spacing w:after="0" w:line="240" w:lineRule="auto"/>
    </w:pPr>
    <w:rPr>
      <w:rFonts w:ascii="Times New Roman" w:eastAsia="Times New Roman" w:hAnsi="Times New Roman" w:cs="Times New Roman"/>
      <w:sz w:val="24"/>
      <w:szCs w:val="24"/>
      <w:lang w:eastAsia="hu-HU"/>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qFormat/>
    <w:rsid w:val="00E9508D"/>
    <w:rPr>
      <w:rFonts w:ascii="Calibri" w:eastAsia="Calibri" w:hAnsi="Calibri" w:cs="Times New Roman"/>
    </w:rPr>
  </w:style>
  <w:style w:type="character" w:customStyle="1" w:styleId="apple-converted-space">
    <w:name w:val="apple-converted-space"/>
    <w:rsid w:val="00E9508D"/>
  </w:style>
  <w:style w:type="table" w:customStyle="1" w:styleId="Rcsostblzat1">
    <w:name w:val="Rácsos táblázat1"/>
    <w:basedOn w:val="Normltblzat"/>
    <w:next w:val="Rcsostblzat"/>
    <w:uiPriority w:val="39"/>
    <w:rsid w:val="00E950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9508D"/>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Char1">
    <w:name w:val="Char1"/>
    <w:basedOn w:val="Norml"/>
    <w:rsid w:val="00E9508D"/>
    <w:pPr>
      <w:spacing w:line="240" w:lineRule="exact"/>
    </w:pPr>
    <w:rPr>
      <w:rFonts w:ascii="Tahoma" w:eastAsia="Times New Roman" w:hAnsi="Tahoma" w:cs="Times New Roman"/>
      <w:sz w:val="20"/>
      <w:szCs w:val="20"/>
      <w:lang w:val="en-US"/>
    </w:rPr>
  </w:style>
  <w:style w:type="paragraph" w:customStyle="1" w:styleId="text">
    <w:name w:val="text"/>
    <w:basedOn w:val="Norml"/>
    <w:rsid w:val="00E9508D"/>
    <w:pPr>
      <w:spacing w:before="100" w:beforeAutospacing="1" w:after="100" w:afterAutospacing="1"/>
    </w:pPr>
    <w:rPr>
      <w:rFonts w:eastAsia="Times New Roman" w:cs="Times New Roman"/>
      <w:szCs w:val="24"/>
      <w:lang w:eastAsia="hu-HU"/>
    </w:rPr>
  </w:style>
  <w:style w:type="character" w:customStyle="1" w:styleId="quote-left">
    <w:name w:val="quote-left"/>
    <w:rsid w:val="00E9508D"/>
  </w:style>
  <w:style w:type="character" w:customStyle="1" w:styleId="text1">
    <w:name w:val="text1"/>
    <w:rsid w:val="00E9508D"/>
  </w:style>
  <w:style w:type="character" w:customStyle="1" w:styleId="quote-right">
    <w:name w:val="quote-right"/>
    <w:rsid w:val="00E9508D"/>
  </w:style>
  <w:style w:type="table" w:customStyle="1" w:styleId="Tblzategyszer21">
    <w:name w:val="Táblázat (egyszerű) 21"/>
    <w:basedOn w:val="Normltblzat"/>
    <w:uiPriority w:val="42"/>
    <w:rsid w:val="00E9508D"/>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blzatrcsos1vilgos1">
    <w:name w:val="Táblázat (rácsos) 1 – világos1"/>
    <w:basedOn w:val="Normltblzat"/>
    <w:uiPriority w:val="46"/>
    <w:rsid w:val="00E9508D"/>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reformattedText">
    <w:name w:val="Preformatted Text"/>
    <w:basedOn w:val="Norml"/>
    <w:qFormat/>
    <w:rsid w:val="00E9508D"/>
    <w:pPr>
      <w:widowControl w:val="0"/>
      <w:suppressAutoHyphens/>
    </w:pPr>
    <w:rPr>
      <w:rFonts w:ascii="Liberation Mono" w:eastAsia="Liberation Mono" w:hAnsi="Liberation Mono" w:cs="Liberation Mono"/>
      <w:sz w:val="20"/>
      <w:szCs w:val="20"/>
      <w:lang w:val="en-US" w:eastAsia="zh-CN" w:bidi="hi-IN"/>
    </w:rPr>
  </w:style>
  <w:style w:type="paragraph" w:customStyle="1" w:styleId="Default">
    <w:name w:val="Default"/>
    <w:rsid w:val="00E9508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Norml"/>
    <w:rsid w:val="00E9508D"/>
    <w:pPr>
      <w:spacing w:before="100" w:beforeAutospacing="1" w:after="119"/>
    </w:pPr>
    <w:rPr>
      <w:rFonts w:eastAsia="Times New Roman" w:cs="Times New Roman"/>
      <w:color w:val="000000"/>
      <w:szCs w:val="24"/>
      <w:lang w:eastAsia="hu-HU"/>
    </w:rPr>
  </w:style>
  <w:style w:type="paragraph" w:customStyle="1" w:styleId="Textbody">
    <w:name w:val="Text body"/>
    <w:basedOn w:val="Standard"/>
    <w:rsid w:val="00E9508D"/>
    <w:pPr>
      <w:spacing w:after="120"/>
    </w:pPr>
  </w:style>
  <w:style w:type="paragraph" w:styleId="Cm">
    <w:name w:val="Title"/>
    <w:basedOn w:val="Norml"/>
    <w:next w:val="Norml"/>
    <w:link w:val="CmChar"/>
    <w:qFormat/>
    <w:rsid w:val="009C7B81"/>
    <w:pPr>
      <w:spacing w:before="240" w:after="60"/>
      <w:outlineLvl w:val="0"/>
    </w:pPr>
    <w:rPr>
      <w:rFonts w:eastAsia="Times New Roman" w:cs="Times New Roman"/>
      <w:b/>
      <w:bCs/>
      <w:smallCaps/>
      <w:kern w:val="28"/>
      <w:sz w:val="28"/>
      <w:szCs w:val="32"/>
      <w:lang w:eastAsia="hu-HU"/>
    </w:rPr>
  </w:style>
  <w:style w:type="character" w:customStyle="1" w:styleId="CmChar">
    <w:name w:val="Cím Char"/>
    <w:basedOn w:val="Bekezdsalapbettpusa"/>
    <w:link w:val="Cm"/>
    <w:rsid w:val="009C7B81"/>
    <w:rPr>
      <w:rFonts w:ascii="Times New Roman" w:eastAsia="Times New Roman" w:hAnsi="Times New Roman" w:cs="Times New Roman"/>
      <w:b/>
      <w:bCs/>
      <w:smallCaps/>
      <w:kern w:val="28"/>
      <w:sz w:val="28"/>
      <w:szCs w:val="32"/>
      <w:lang w:eastAsia="hu-HU"/>
    </w:rPr>
  </w:style>
  <w:style w:type="paragraph" w:styleId="Alcm">
    <w:name w:val="Subtitle"/>
    <w:basedOn w:val="Norml"/>
    <w:next w:val="Norml"/>
    <w:link w:val="AlcmChar"/>
    <w:qFormat/>
    <w:rsid w:val="00E9508D"/>
    <w:pPr>
      <w:spacing w:after="60"/>
      <w:jc w:val="center"/>
      <w:outlineLvl w:val="1"/>
    </w:pPr>
    <w:rPr>
      <w:rFonts w:ascii="Calibri Light" w:eastAsia="Times New Roman" w:hAnsi="Calibri Light" w:cs="Times New Roman"/>
      <w:szCs w:val="24"/>
      <w:lang w:eastAsia="hu-HU"/>
    </w:rPr>
  </w:style>
  <w:style w:type="character" w:customStyle="1" w:styleId="AlcmChar">
    <w:name w:val="Alcím Char"/>
    <w:basedOn w:val="Bekezdsalapbettpusa"/>
    <w:link w:val="Alcm"/>
    <w:rsid w:val="00E9508D"/>
    <w:rPr>
      <w:rFonts w:ascii="Calibri Light" w:eastAsia="Times New Roman" w:hAnsi="Calibri Light" w:cs="Times New Roman"/>
      <w:sz w:val="24"/>
      <w:szCs w:val="24"/>
      <w:lang w:eastAsia="hu-HU"/>
    </w:rPr>
  </w:style>
  <w:style w:type="character" w:styleId="Kiemels2">
    <w:name w:val="Strong"/>
    <w:basedOn w:val="Bekezdsalapbettpusa"/>
    <w:uiPriority w:val="99"/>
    <w:qFormat/>
    <w:rsid w:val="00932526"/>
    <w:rPr>
      <w:rFonts w:cs="Times New Roman"/>
      <w:b/>
      <w:bCs/>
    </w:rPr>
  </w:style>
  <w:style w:type="paragraph" w:styleId="Tartalomjegyzkcmsora">
    <w:name w:val="TOC Heading"/>
    <w:basedOn w:val="Cmsor1"/>
    <w:next w:val="Norml"/>
    <w:uiPriority w:val="39"/>
    <w:unhideWhenUsed/>
    <w:qFormat/>
    <w:rsid w:val="00C977A1"/>
    <w:pPr>
      <w:keepLines/>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styleId="TJ1">
    <w:name w:val="toc 1"/>
    <w:basedOn w:val="Norml"/>
    <w:next w:val="Norml"/>
    <w:autoRedefine/>
    <w:uiPriority w:val="39"/>
    <w:unhideWhenUsed/>
    <w:rsid w:val="00C977A1"/>
    <w:pPr>
      <w:spacing w:after="100"/>
    </w:pPr>
  </w:style>
  <w:style w:type="paragraph" w:styleId="TJ2">
    <w:name w:val="toc 2"/>
    <w:basedOn w:val="Norml"/>
    <w:next w:val="Norml"/>
    <w:autoRedefine/>
    <w:uiPriority w:val="39"/>
    <w:unhideWhenUsed/>
    <w:rsid w:val="00C977A1"/>
    <w:pPr>
      <w:spacing w:after="100"/>
      <w:ind w:left="220"/>
    </w:pPr>
  </w:style>
  <w:style w:type="paragraph" w:styleId="TJ3">
    <w:name w:val="toc 3"/>
    <w:basedOn w:val="Norml"/>
    <w:next w:val="Norml"/>
    <w:autoRedefine/>
    <w:uiPriority w:val="39"/>
    <w:unhideWhenUsed/>
    <w:rsid w:val="00C977A1"/>
    <w:pPr>
      <w:spacing w:after="100"/>
      <w:ind w:left="440"/>
    </w:pPr>
  </w:style>
  <w:style w:type="paragraph" w:styleId="TJ4">
    <w:name w:val="toc 4"/>
    <w:basedOn w:val="Norml"/>
    <w:next w:val="Norml"/>
    <w:autoRedefine/>
    <w:uiPriority w:val="39"/>
    <w:unhideWhenUsed/>
    <w:rsid w:val="00C977A1"/>
    <w:pPr>
      <w:spacing w:after="100"/>
      <w:ind w:left="660"/>
    </w:pPr>
    <w:rPr>
      <w:rFonts w:eastAsiaTheme="minorEastAsia"/>
      <w:lang w:eastAsia="hu-HU"/>
    </w:rPr>
  </w:style>
  <w:style w:type="paragraph" w:styleId="TJ5">
    <w:name w:val="toc 5"/>
    <w:basedOn w:val="Norml"/>
    <w:next w:val="Norml"/>
    <w:autoRedefine/>
    <w:uiPriority w:val="39"/>
    <w:unhideWhenUsed/>
    <w:rsid w:val="00C977A1"/>
    <w:pPr>
      <w:spacing w:after="100"/>
      <w:ind w:left="880"/>
    </w:pPr>
    <w:rPr>
      <w:rFonts w:eastAsiaTheme="minorEastAsia"/>
      <w:lang w:eastAsia="hu-HU"/>
    </w:rPr>
  </w:style>
  <w:style w:type="paragraph" w:styleId="TJ6">
    <w:name w:val="toc 6"/>
    <w:basedOn w:val="Norml"/>
    <w:next w:val="Norml"/>
    <w:autoRedefine/>
    <w:uiPriority w:val="39"/>
    <w:unhideWhenUsed/>
    <w:rsid w:val="00C977A1"/>
    <w:pPr>
      <w:spacing w:after="100"/>
      <w:ind w:left="1100"/>
    </w:pPr>
    <w:rPr>
      <w:rFonts w:eastAsiaTheme="minorEastAsia"/>
      <w:lang w:eastAsia="hu-HU"/>
    </w:rPr>
  </w:style>
  <w:style w:type="paragraph" w:styleId="TJ7">
    <w:name w:val="toc 7"/>
    <w:basedOn w:val="Norml"/>
    <w:next w:val="Norml"/>
    <w:autoRedefine/>
    <w:uiPriority w:val="39"/>
    <w:unhideWhenUsed/>
    <w:rsid w:val="00C977A1"/>
    <w:pPr>
      <w:spacing w:after="100"/>
      <w:ind w:left="1320"/>
    </w:pPr>
    <w:rPr>
      <w:rFonts w:eastAsiaTheme="minorEastAsia"/>
      <w:lang w:eastAsia="hu-HU"/>
    </w:rPr>
  </w:style>
  <w:style w:type="paragraph" w:styleId="TJ8">
    <w:name w:val="toc 8"/>
    <w:basedOn w:val="Norml"/>
    <w:next w:val="Norml"/>
    <w:autoRedefine/>
    <w:uiPriority w:val="39"/>
    <w:unhideWhenUsed/>
    <w:rsid w:val="00C977A1"/>
    <w:pPr>
      <w:spacing w:after="100"/>
      <w:ind w:left="1540"/>
    </w:pPr>
    <w:rPr>
      <w:rFonts w:eastAsiaTheme="minorEastAsia"/>
      <w:lang w:eastAsia="hu-HU"/>
    </w:rPr>
  </w:style>
  <w:style w:type="paragraph" w:styleId="TJ9">
    <w:name w:val="toc 9"/>
    <w:basedOn w:val="Norml"/>
    <w:next w:val="Norml"/>
    <w:autoRedefine/>
    <w:uiPriority w:val="39"/>
    <w:unhideWhenUsed/>
    <w:rsid w:val="00C977A1"/>
    <w:pPr>
      <w:spacing w:after="100"/>
      <w:ind w:left="1760"/>
    </w:pPr>
    <w:rPr>
      <w:rFonts w:eastAsiaTheme="minorEastAsia"/>
      <w:lang w:eastAsia="hu-HU"/>
    </w:rPr>
  </w:style>
  <w:style w:type="paragraph" w:customStyle="1" w:styleId="xmsonormal">
    <w:name w:val="x_msonormal"/>
    <w:basedOn w:val="Norml"/>
    <w:rsid w:val="00CA70D5"/>
    <w:pPr>
      <w:spacing w:before="100" w:beforeAutospacing="1" w:after="100" w:afterAutospacing="1"/>
      <w:jc w:val="left"/>
    </w:pPr>
    <w:rPr>
      <w:rFonts w:eastAsia="Times New Roman" w:cs="Times New Roman"/>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8796">
      <w:bodyDiv w:val="1"/>
      <w:marLeft w:val="0"/>
      <w:marRight w:val="0"/>
      <w:marTop w:val="0"/>
      <w:marBottom w:val="0"/>
      <w:divBdr>
        <w:top w:val="none" w:sz="0" w:space="0" w:color="auto"/>
        <w:left w:val="none" w:sz="0" w:space="0" w:color="auto"/>
        <w:bottom w:val="none" w:sz="0" w:space="0" w:color="auto"/>
        <w:right w:val="none" w:sz="0" w:space="0" w:color="auto"/>
      </w:divBdr>
    </w:div>
    <w:div w:id="42095091">
      <w:bodyDiv w:val="1"/>
      <w:marLeft w:val="0"/>
      <w:marRight w:val="0"/>
      <w:marTop w:val="0"/>
      <w:marBottom w:val="0"/>
      <w:divBdr>
        <w:top w:val="none" w:sz="0" w:space="0" w:color="auto"/>
        <w:left w:val="none" w:sz="0" w:space="0" w:color="auto"/>
        <w:bottom w:val="none" w:sz="0" w:space="0" w:color="auto"/>
        <w:right w:val="none" w:sz="0" w:space="0" w:color="auto"/>
      </w:divBdr>
    </w:div>
    <w:div w:id="279142883">
      <w:bodyDiv w:val="1"/>
      <w:marLeft w:val="0"/>
      <w:marRight w:val="0"/>
      <w:marTop w:val="0"/>
      <w:marBottom w:val="0"/>
      <w:divBdr>
        <w:top w:val="none" w:sz="0" w:space="0" w:color="auto"/>
        <w:left w:val="none" w:sz="0" w:space="0" w:color="auto"/>
        <w:bottom w:val="none" w:sz="0" w:space="0" w:color="auto"/>
        <w:right w:val="none" w:sz="0" w:space="0" w:color="auto"/>
      </w:divBdr>
    </w:div>
    <w:div w:id="284510791">
      <w:bodyDiv w:val="1"/>
      <w:marLeft w:val="0"/>
      <w:marRight w:val="0"/>
      <w:marTop w:val="0"/>
      <w:marBottom w:val="0"/>
      <w:divBdr>
        <w:top w:val="none" w:sz="0" w:space="0" w:color="auto"/>
        <w:left w:val="none" w:sz="0" w:space="0" w:color="auto"/>
        <w:bottom w:val="none" w:sz="0" w:space="0" w:color="auto"/>
        <w:right w:val="none" w:sz="0" w:space="0" w:color="auto"/>
      </w:divBdr>
    </w:div>
    <w:div w:id="362949725">
      <w:bodyDiv w:val="1"/>
      <w:marLeft w:val="0"/>
      <w:marRight w:val="0"/>
      <w:marTop w:val="0"/>
      <w:marBottom w:val="0"/>
      <w:divBdr>
        <w:top w:val="none" w:sz="0" w:space="0" w:color="auto"/>
        <w:left w:val="none" w:sz="0" w:space="0" w:color="auto"/>
        <w:bottom w:val="none" w:sz="0" w:space="0" w:color="auto"/>
        <w:right w:val="none" w:sz="0" w:space="0" w:color="auto"/>
      </w:divBdr>
    </w:div>
    <w:div w:id="374425537">
      <w:bodyDiv w:val="1"/>
      <w:marLeft w:val="0"/>
      <w:marRight w:val="0"/>
      <w:marTop w:val="0"/>
      <w:marBottom w:val="0"/>
      <w:divBdr>
        <w:top w:val="none" w:sz="0" w:space="0" w:color="auto"/>
        <w:left w:val="none" w:sz="0" w:space="0" w:color="auto"/>
        <w:bottom w:val="none" w:sz="0" w:space="0" w:color="auto"/>
        <w:right w:val="none" w:sz="0" w:space="0" w:color="auto"/>
      </w:divBdr>
    </w:div>
    <w:div w:id="423503513">
      <w:bodyDiv w:val="1"/>
      <w:marLeft w:val="0"/>
      <w:marRight w:val="0"/>
      <w:marTop w:val="0"/>
      <w:marBottom w:val="0"/>
      <w:divBdr>
        <w:top w:val="none" w:sz="0" w:space="0" w:color="auto"/>
        <w:left w:val="none" w:sz="0" w:space="0" w:color="auto"/>
        <w:bottom w:val="none" w:sz="0" w:space="0" w:color="auto"/>
        <w:right w:val="none" w:sz="0" w:space="0" w:color="auto"/>
      </w:divBdr>
    </w:div>
    <w:div w:id="443574764">
      <w:bodyDiv w:val="1"/>
      <w:marLeft w:val="0"/>
      <w:marRight w:val="0"/>
      <w:marTop w:val="0"/>
      <w:marBottom w:val="0"/>
      <w:divBdr>
        <w:top w:val="none" w:sz="0" w:space="0" w:color="auto"/>
        <w:left w:val="none" w:sz="0" w:space="0" w:color="auto"/>
        <w:bottom w:val="none" w:sz="0" w:space="0" w:color="auto"/>
        <w:right w:val="none" w:sz="0" w:space="0" w:color="auto"/>
      </w:divBdr>
    </w:div>
    <w:div w:id="631405774">
      <w:bodyDiv w:val="1"/>
      <w:marLeft w:val="0"/>
      <w:marRight w:val="0"/>
      <w:marTop w:val="0"/>
      <w:marBottom w:val="0"/>
      <w:divBdr>
        <w:top w:val="none" w:sz="0" w:space="0" w:color="auto"/>
        <w:left w:val="none" w:sz="0" w:space="0" w:color="auto"/>
        <w:bottom w:val="none" w:sz="0" w:space="0" w:color="auto"/>
        <w:right w:val="none" w:sz="0" w:space="0" w:color="auto"/>
      </w:divBdr>
    </w:div>
    <w:div w:id="658850957">
      <w:bodyDiv w:val="1"/>
      <w:marLeft w:val="0"/>
      <w:marRight w:val="0"/>
      <w:marTop w:val="0"/>
      <w:marBottom w:val="0"/>
      <w:divBdr>
        <w:top w:val="none" w:sz="0" w:space="0" w:color="auto"/>
        <w:left w:val="none" w:sz="0" w:space="0" w:color="auto"/>
        <w:bottom w:val="none" w:sz="0" w:space="0" w:color="auto"/>
        <w:right w:val="none" w:sz="0" w:space="0" w:color="auto"/>
      </w:divBdr>
    </w:div>
    <w:div w:id="709191383">
      <w:bodyDiv w:val="1"/>
      <w:marLeft w:val="0"/>
      <w:marRight w:val="0"/>
      <w:marTop w:val="0"/>
      <w:marBottom w:val="0"/>
      <w:divBdr>
        <w:top w:val="none" w:sz="0" w:space="0" w:color="auto"/>
        <w:left w:val="none" w:sz="0" w:space="0" w:color="auto"/>
        <w:bottom w:val="none" w:sz="0" w:space="0" w:color="auto"/>
        <w:right w:val="none" w:sz="0" w:space="0" w:color="auto"/>
      </w:divBdr>
    </w:div>
    <w:div w:id="717165820">
      <w:bodyDiv w:val="1"/>
      <w:marLeft w:val="0"/>
      <w:marRight w:val="0"/>
      <w:marTop w:val="0"/>
      <w:marBottom w:val="0"/>
      <w:divBdr>
        <w:top w:val="none" w:sz="0" w:space="0" w:color="auto"/>
        <w:left w:val="none" w:sz="0" w:space="0" w:color="auto"/>
        <w:bottom w:val="none" w:sz="0" w:space="0" w:color="auto"/>
        <w:right w:val="none" w:sz="0" w:space="0" w:color="auto"/>
      </w:divBdr>
    </w:div>
    <w:div w:id="886717183">
      <w:bodyDiv w:val="1"/>
      <w:marLeft w:val="0"/>
      <w:marRight w:val="0"/>
      <w:marTop w:val="0"/>
      <w:marBottom w:val="0"/>
      <w:divBdr>
        <w:top w:val="none" w:sz="0" w:space="0" w:color="auto"/>
        <w:left w:val="none" w:sz="0" w:space="0" w:color="auto"/>
        <w:bottom w:val="none" w:sz="0" w:space="0" w:color="auto"/>
        <w:right w:val="none" w:sz="0" w:space="0" w:color="auto"/>
      </w:divBdr>
    </w:div>
    <w:div w:id="919287455">
      <w:bodyDiv w:val="1"/>
      <w:marLeft w:val="0"/>
      <w:marRight w:val="0"/>
      <w:marTop w:val="0"/>
      <w:marBottom w:val="0"/>
      <w:divBdr>
        <w:top w:val="none" w:sz="0" w:space="0" w:color="auto"/>
        <w:left w:val="none" w:sz="0" w:space="0" w:color="auto"/>
        <w:bottom w:val="none" w:sz="0" w:space="0" w:color="auto"/>
        <w:right w:val="none" w:sz="0" w:space="0" w:color="auto"/>
      </w:divBdr>
    </w:div>
    <w:div w:id="936013956">
      <w:bodyDiv w:val="1"/>
      <w:marLeft w:val="0"/>
      <w:marRight w:val="0"/>
      <w:marTop w:val="0"/>
      <w:marBottom w:val="0"/>
      <w:divBdr>
        <w:top w:val="none" w:sz="0" w:space="0" w:color="auto"/>
        <w:left w:val="none" w:sz="0" w:space="0" w:color="auto"/>
        <w:bottom w:val="none" w:sz="0" w:space="0" w:color="auto"/>
        <w:right w:val="none" w:sz="0" w:space="0" w:color="auto"/>
      </w:divBdr>
    </w:div>
    <w:div w:id="1033262146">
      <w:bodyDiv w:val="1"/>
      <w:marLeft w:val="0"/>
      <w:marRight w:val="0"/>
      <w:marTop w:val="0"/>
      <w:marBottom w:val="0"/>
      <w:divBdr>
        <w:top w:val="none" w:sz="0" w:space="0" w:color="auto"/>
        <w:left w:val="none" w:sz="0" w:space="0" w:color="auto"/>
        <w:bottom w:val="none" w:sz="0" w:space="0" w:color="auto"/>
        <w:right w:val="none" w:sz="0" w:space="0" w:color="auto"/>
      </w:divBdr>
    </w:div>
    <w:div w:id="1236548385">
      <w:bodyDiv w:val="1"/>
      <w:marLeft w:val="0"/>
      <w:marRight w:val="0"/>
      <w:marTop w:val="0"/>
      <w:marBottom w:val="0"/>
      <w:divBdr>
        <w:top w:val="none" w:sz="0" w:space="0" w:color="auto"/>
        <w:left w:val="none" w:sz="0" w:space="0" w:color="auto"/>
        <w:bottom w:val="none" w:sz="0" w:space="0" w:color="auto"/>
        <w:right w:val="none" w:sz="0" w:space="0" w:color="auto"/>
      </w:divBdr>
    </w:div>
    <w:div w:id="1245454962">
      <w:bodyDiv w:val="1"/>
      <w:marLeft w:val="0"/>
      <w:marRight w:val="0"/>
      <w:marTop w:val="0"/>
      <w:marBottom w:val="0"/>
      <w:divBdr>
        <w:top w:val="none" w:sz="0" w:space="0" w:color="auto"/>
        <w:left w:val="none" w:sz="0" w:space="0" w:color="auto"/>
        <w:bottom w:val="none" w:sz="0" w:space="0" w:color="auto"/>
        <w:right w:val="none" w:sz="0" w:space="0" w:color="auto"/>
      </w:divBdr>
    </w:div>
    <w:div w:id="1318922751">
      <w:bodyDiv w:val="1"/>
      <w:marLeft w:val="0"/>
      <w:marRight w:val="0"/>
      <w:marTop w:val="0"/>
      <w:marBottom w:val="0"/>
      <w:divBdr>
        <w:top w:val="none" w:sz="0" w:space="0" w:color="auto"/>
        <w:left w:val="none" w:sz="0" w:space="0" w:color="auto"/>
        <w:bottom w:val="none" w:sz="0" w:space="0" w:color="auto"/>
        <w:right w:val="none" w:sz="0" w:space="0" w:color="auto"/>
      </w:divBdr>
    </w:div>
    <w:div w:id="1363630174">
      <w:bodyDiv w:val="1"/>
      <w:marLeft w:val="0"/>
      <w:marRight w:val="0"/>
      <w:marTop w:val="0"/>
      <w:marBottom w:val="0"/>
      <w:divBdr>
        <w:top w:val="none" w:sz="0" w:space="0" w:color="auto"/>
        <w:left w:val="none" w:sz="0" w:space="0" w:color="auto"/>
        <w:bottom w:val="none" w:sz="0" w:space="0" w:color="auto"/>
        <w:right w:val="none" w:sz="0" w:space="0" w:color="auto"/>
      </w:divBdr>
    </w:div>
    <w:div w:id="1520699027">
      <w:bodyDiv w:val="1"/>
      <w:marLeft w:val="0"/>
      <w:marRight w:val="0"/>
      <w:marTop w:val="0"/>
      <w:marBottom w:val="0"/>
      <w:divBdr>
        <w:top w:val="none" w:sz="0" w:space="0" w:color="auto"/>
        <w:left w:val="none" w:sz="0" w:space="0" w:color="auto"/>
        <w:bottom w:val="none" w:sz="0" w:space="0" w:color="auto"/>
        <w:right w:val="none" w:sz="0" w:space="0" w:color="auto"/>
      </w:divBdr>
    </w:div>
    <w:div w:id="1540705759">
      <w:bodyDiv w:val="1"/>
      <w:marLeft w:val="0"/>
      <w:marRight w:val="0"/>
      <w:marTop w:val="0"/>
      <w:marBottom w:val="0"/>
      <w:divBdr>
        <w:top w:val="none" w:sz="0" w:space="0" w:color="auto"/>
        <w:left w:val="none" w:sz="0" w:space="0" w:color="auto"/>
        <w:bottom w:val="none" w:sz="0" w:space="0" w:color="auto"/>
        <w:right w:val="none" w:sz="0" w:space="0" w:color="auto"/>
      </w:divBdr>
    </w:div>
    <w:div w:id="1566067067">
      <w:bodyDiv w:val="1"/>
      <w:marLeft w:val="0"/>
      <w:marRight w:val="0"/>
      <w:marTop w:val="0"/>
      <w:marBottom w:val="0"/>
      <w:divBdr>
        <w:top w:val="none" w:sz="0" w:space="0" w:color="auto"/>
        <w:left w:val="none" w:sz="0" w:space="0" w:color="auto"/>
        <w:bottom w:val="none" w:sz="0" w:space="0" w:color="auto"/>
        <w:right w:val="none" w:sz="0" w:space="0" w:color="auto"/>
      </w:divBdr>
    </w:div>
    <w:div w:id="1590700354">
      <w:bodyDiv w:val="1"/>
      <w:marLeft w:val="0"/>
      <w:marRight w:val="0"/>
      <w:marTop w:val="0"/>
      <w:marBottom w:val="0"/>
      <w:divBdr>
        <w:top w:val="none" w:sz="0" w:space="0" w:color="auto"/>
        <w:left w:val="none" w:sz="0" w:space="0" w:color="auto"/>
        <w:bottom w:val="none" w:sz="0" w:space="0" w:color="auto"/>
        <w:right w:val="none" w:sz="0" w:space="0" w:color="auto"/>
      </w:divBdr>
    </w:div>
    <w:div w:id="1603369608">
      <w:bodyDiv w:val="1"/>
      <w:marLeft w:val="0"/>
      <w:marRight w:val="0"/>
      <w:marTop w:val="0"/>
      <w:marBottom w:val="0"/>
      <w:divBdr>
        <w:top w:val="none" w:sz="0" w:space="0" w:color="auto"/>
        <w:left w:val="none" w:sz="0" w:space="0" w:color="auto"/>
        <w:bottom w:val="none" w:sz="0" w:space="0" w:color="auto"/>
        <w:right w:val="none" w:sz="0" w:space="0" w:color="auto"/>
      </w:divBdr>
    </w:div>
    <w:div w:id="1703751842">
      <w:bodyDiv w:val="1"/>
      <w:marLeft w:val="0"/>
      <w:marRight w:val="0"/>
      <w:marTop w:val="0"/>
      <w:marBottom w:val="0"/>
      <w:divBdr>
        <w:top w:val="none" w:sz="0" w:space="0" w:color="auto"/>
        <w:left w:val="none" w:sz="0" w:space="0" w:color="auto"/>
        <w:bottom w:val="none" w:sz="0" w:space="0" w:color="auto"/>
        <w:right w:val="none" w:sz="0" w:space="0" w:color="auto"/>
      </w:divBdr>
    </w:div>
    <w:div w:id="1773359250">
      <w:bodyDiv w:val="1"/>
      <w:marLeft w:val="0"/>
      <w:marRight w:val="0"/>
      <w:marTop w:val="0"/>
      <w:marBottom w:val="0"/>
      <w:divBdr>
        <w:top w:val="none" w:sz="0" w:space="0" w:color="auto"/>
        <w:left w:val="none" w:sz="0" w:space="0" w:color="auto"/>
        <w:bottom w:val="none" w:sz="0" w:space="0" w:color="auto"/>
        <w:right w:val="none" w:sz="0" w:space="0" w:color="auto"/>
      </w:divBdr>
    </w:div>
    <w:div w:id="1808157697">
      <w:bodyDiv w:val="1"/>
      <w:marLeft w:val="0"/>
      <w:marRight w:val="0"/>
      <w:marTop w:val="0"/>
      <w:marBottom w:val="0"/>
      <w:divBdr>
        <w:top w:val="none" w:sz="0" w:space="0" w:color="auto"/>
        <w:left w:val="none" w:sz="0" w:space="0" w:color="auto"/>
        <w:bottom w:val="none" w:sz="0" w:space="0" w:color="auto"/>
        <w:right w:val="none" w:sz="0" w:space="0" w:color="auto"/>
      </w:divBdr>
    </w:div>
    <w:div w:id="1899128986">
      <w:bodyDiv w:val="1"/>
      <w:marLeft w:val="0"/>
      <w:marRight w:val="0"/>
      <w:marTop w:val="0"/>
      <w:marBottom w:val="0"/>
      <w:divBdr>
        <w:top w:val="none" w:sz="0" w:space="0" w:color="auto"/>
        <w:left w:val="none" w:sz="0" w:space="0" w:color="auto"/>
        <w:bottom w:val="none" w:sz="0" w:space="0" w:color="auto"/>
        <w:right w:val="none" w:sz="0" w:space="0" w:color="auto"/>
      </w:divBdr>
    </w:div>
    <w:div w:id="1994139285">
      <w:bodyDiv w:val="1"/>
      <w:marLeft w:val="0"/>
      <w:marRight w:val="0"/>
      <w:marTop w:val="0"/>
      <w:marBottom w:val="0"/>
      <w:divBdr>
        <w:top w:val="none" w:sz="0" w:space="0" w:color="auto"/>
        <w:left w:val="none" w:sz="0" w:space="0" w:color="auto"/>
        <w:bottom w:val="none" w:sz="0" w:space="0" w:color="auto"/>
        <w:right w:val="none" w:sz="0" w:space="0" w:color="auto"/>
      </w:divBdr>
      <w:divsChild>
        <w:div w:id="1406301886">
          <w:marLeft w:val="0"/>
          <w:marRight w:val="0"/>
          <w:marTop w:val="0"/>
          <w:marBottom w:val="0"/>
          <w:divBdr>
            <w:top w:val="none" w:sz="0" w:space="0" w:color="auto"/>
            <w:left w:val="none" w:sz="0" w:space="0" w:color="auto"/>
            <w:bottom w:val="none" w:sz="0" w:space="0" w:color="auto"/>
            <w:right w:val="none" w:sz="0" w:space="0" w:color="auto"/>
          </w:divBdr>
        </w:div>
        <w:div w:id="329523365">
          <w:marLeft w:val="0"/>
          <w:marRight w:val="0"/>
          <w:marTop w:val="280"/>
          <w:marBottom w:val="280"/>
          <w:divBdr>
            <w:top w:val="none" w:sz="0" w:space="0" w:color="auto"/>
            <w:left w:val="none" w:sz="0" w:space="0" w:color="auto"/>
            <w:bottom w:val="none" w:sz="0" w:space="0" w:color="auto"/>
            <w:right w:val="none" w:sz="0" w:space="0" w:color="auto"/>
          </w:divBdr>
        </w:div>
        <w:div w:id="1650358036">
          <w:marLeft w:val="0"/>
          <w:marRight w:val="0"/>
          <w:marTop w:val="280"/>
          <w:marBottom w:val="280"/>
          <w:divBdr>
            <w:top w:val="none" w:sz="0" w:space="0" w:color="auto"/>
            <w:left w:val="none" w:sz="0" w:space="0" w:color="auto"/>
            <w:bottom w:val="none" w:sz="0" w:space="0" w:color="auto"/>
            <w:right w:val="none" w:sz="0" w:space="0" w:color="auto"/>
          </w:divBdr>
        </w:div>
        <w:div w:id="1952131454">
          <w:marLeft w:val="0"/>
          <w:marRight w:val="0"/>
          <w:marTop w:val="0"/>
          <w:marBottom w:val="0"/>
          <w:divBdr>
            <w:top w:val="none" w:sz="0" w:space="0" w:color="auto"/>
            <w:left w:val="none" w:sz="0" w:space="0" w:color="auto"/>
            <w:bottom w:val="none" w:sz="0" w:space="0" w:color="auto"/>
            <w:right w:val="none" w:sz="0" w:space="0" w:color="auto"/>
          </w:divBdr>
        </w:div>
        <w:div w:id="1652442769">
          <w:marLeft w:val="0"/>
          <w:marRight w:val="0"/>
          <w:marTop w:val="0"/>
          <w:marBottom w:val="0"/>
          <w:divBdr>
            <w:top w:val="none" w:sz="0" w:space="0" w:color="auto"/>
            <w:left w:val="none" w:sz="0" w:space="0" w:color="auto"/>
            <w:bottom w:val="none" w:sz="0" w:space="0" w:color="auto"/>
            <w:right w:val="none" w:sz="0" w:space="0" w:color="auto"/>
          </w:divBdr>
        </w:div>
        <w:div w:id="1341935073">
          <w:marLeft w:val="0"/>
          <w:marRight w:val="0"/>
          <w:marTop w:val="0"/>
          <w:marBottom w:val="0"/>
          <w:divBdr>
            <w:top w:val="none" w:sz="0" w:space="0" w:color="auto"/>
            <w:left w:val="none" w:sz="0" w:space="0" w:color="auto"/>
            <w:bottom w:val="none" w:sz="0" w:space="0" w:color="auto"/>
            <w:right w:val="none" w:sz="0" w:space="0" w:color="auto"/>
          </w:divBdr>
        </w:div>
        <w:div w:id="1578712493">
          <w:marLeft w:val="0"/>
          <w:marRight w:val="0"/>
          <w:marTop w:val="0"/>
          <w:marBottom w:val="0"/>
          <w:divBdr>
            <w:top w:val="none" w:sz="0" w:space="0" w:color="auto"/>
            <w:left w:val="none" w:sz="0" w:space="0" w:color="auto"/>
            <w:bottom w:val="none" w:sz="0" w:space="0" w:color="auto"/>
            <w:right w:val="none" w:sz="0" w:space="0" w:color="auto"/>
          </w:divBdr>
        </w:div>
        <w:div w:id="565528016">
          <w:marLeft w:val="0"/>
          <w:marRight w:val="0"/>
          <w:marTop w:val="0"/>
          <w:marBottom w:val="0"/>
          <w:divBdr>
            <w:top w:val="none" w:sz="0" w:space="0" w:color="auto"/>
            <w:left w:val="none" w:sz="0" w:space="0" w:color="auto"/>
            <w:bottom w:val="none" w:sz="0" w:space="0" w:color="auto"/>
            <w:right w:val="none" w:sz="0" w:space="0" w:color="auto"/>
          </w:divBdr>
        </w:div>
        <w:div w:id="1230767285">
          <w:marLeft w:val="0"/>
          <w:marRight w:val="0"/>
          <w:marTop w:val="0"/>
          <w:marBottom w:val="0"/>
          <w:divBdr>
            <w:top w:val="none" w:sz="0" w:space="0" w:color="auto"/>
            <w:left w:val="none" w:sz="0" w:space="0" w:color="auto"/>
            <w:bottom w:val="none" w:sz="0" w:space="0" w:color="auto"/>
            <w:right w:val="none" w:sz="0" w:space="0" w:color="auto"/>
          </w:divBdr>
        </w:div>
        <w:div w:id="492138415">
          <w:marLeft w:val="0"/>
          <w:marRight w:val="0"/>
          <w:marTop w:val="0"/>
          <w:marBottom w:val="0"/>
          <w:divBdr>
            <w:top w:val="none" w:sz="0" w:space="0" w:color="auto"/>
            <w:left w:val="none" w:sz="0" w:space="0" w:color="auto"/>
            <w:bottom w:val="none" w:sz="0" w:space="0" w:color="auto"/>
            <w:right w:val="none" w:sz="0" w:space="0" w:color="auto"/>
          </w:divBdr>
        </w:div>
        <w:div w:id="713772843">
          <w:marLeft w:val="0"/>
          <w:marRight w:val="0"/>
          <w:marTop w:val="0"/>
          <w:marBottom w:val="0"/>
          <w:divBdr>
            <w:top w:val="none" w:sz="0" w:space="0" w:color="auto"/>
            <w:left w:val="none" w:sz="0" w:space="0" w:color="auto"/>
            <w:bottom w:val="none" w:sz="0" w:space="0" w:color="auto"/>
            <w:right w:val="none" w:sz="0" w:space="0" w:color="auto"/>
          </w:divBdr>
        </w:div>
        <w:div w:id="1365449506">
          <w:marLeft w:val="0"/>
          <w:marRight w:val="0"/>
          <w:marTop w:val="0"/>
          <w:marBottom w:val="0"/>
          <w:divBdr>
            <w:top w:val="none" w:sz="0" w:space="0" w:color="auto"/>
            <w:left w:val="none" w:sz="0" w:space="0" w:color="auto"/>
            <w:bottom w:val="none" w:sz="0" w:space="0" w:color="auto"/>
            <w:right w:val="none" w:sz="0" w:space="0" w:color="auto"/>
          </w:divBdr>
        </w:div>
        <w:div w:id="104272214">
          <w:marLeft w:val="0"/>
          <w:marRight w:val="0"/>
          <w:marTop w:val="0"/>
          <w:marBottom w:val="0"/>
          <w:divBdr>
            <w:top w:val="none" w:sz="0" w:space="0" w:color="auto"/>
            <w:left w:val="none" w:sz="0" w:space="0" w:color="auto"/>
            <w:bottom w:val="none" w:sz="0" w:space="0" w:color="auto"/>
            <w:right w:val="none" w:sz="0" w:space="0" w:color="auto"/>
          </w:divBdr>
        </w:div>
        <w:div w:id="695932368">
          <w:marLeft w:val="0"/>
          <w:marRight w:val="0"/>
          <w:marTop w:val="0"/>
          <w:marBottom w:val="0"/>
          <w:divBdr>
            <w:top w:val="none" w:sz="0" w:space="0" w:color="auto"/>
            <w:left w:val="none" w:sz="0" w:space="0" w:color="auto"/>
            <w:bottom w:val="none" w:sz="0" w:space="0" w:color="auto"/>
            <w:right w:val="none" w:sz="0" w:space="0" w:color="auto"/>
          </w:divBdr>
        </w:div>
        <w:div w:id="1636330119">
          <w:marLeft w:val="0"/>
          <w:marRight w:val="0"/>
          <w:marTop w:val="0"/>
          <w:marBottom w:val="0"/>
          <w:divBdr>
            <w:top w:val="none" w:sz="0" w:space="0" w:color="auto"/>
            <w:left w:val="none" w:sz="0" w:space="0" w:color="auto"/>
            <w:bottom w:val="none" w:sz="0" w:space="0" w:color="auto"/>
            <w:right w:val="none" w:sz="0" w:space="0" w:color="auto"/>
          </w:divBdr>
        </w:div>
        <w:div w:id="1899320316">
          <w:marLeft w:val="0"/>
          <w:marRight w:val="0"/>
          <w:marTop w:val="0"/>
          <w:marBottom w:val="0"/>
          <w:divBdr>
            <w:top w:val="none" w:sz="0" w:space="0" w:color="auto"/>
            <w:left w:val="none" w:sz="0" w:space="0" w:color="auto"/>
            <w:bottom w:val="none" w:sz="0" w:space="0" w:color="auto"/>
            <w:right w:val="none" w:sz="0" w:space="0" w:color="auto"/>
          </w:divBdr>
        </w:div>
        <w:div w:id="205870158">
          <w:marLeft w:val="0"/>
          <w:marRight w:val="0"/>
          <w:marTop w:val="0"/>
          <w:marBottom w:val="0"/>
          <w:divBdr>
            <w:top w:val="none" w:sz="0" w:space="0" w:color="auto"/>
            <w:left w:val="none" w:sz="0" w:space="0" w:color="auto"/>
            <w:bottom w:val="none" w:sz="0" w:space="0" w:color="auto"/>
            <w:right w:val="none" w:sz="0" w:space="0" w:color="auto"/>
          </w:divBdr>
        </w:div>
      </w:divsChild>
    </w:div>
    <w:div w:id="2051419510">
      <w:bodyDiv w:val="1"/>
      <w:marLeft w:val="0"/>
      <w:marRight w:val="0"/>
      <w:marTop w:val="0"/>
      <w:marBottom w:val="0"/>
      <w:divBdr>
        <w:top w:val="none" w:sz="0" w:space="0" w:color="auto"/>
        <w:left w:val="none" w:sz="0" w:space="0" w:color="auto"/>
        <w:bottom w:val="none" w:sz="0" w:space="0" w:color="auto"/>
        <w:right w:val="none" w:sz="0" w:space="0" w:color="auto"/>
      </w:divBdr>
    </w:div>
    <w:div w:id="214121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Layout" Target="diagrams/layout1.xml"/><Relationship Id="rId18" Type="http://schemas.openxmlformats.org/officeDocument/2006/relationships/diagramLayout" Target="diagrams/layout2.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diagramQuickStyle" Target="diagrams/quickStyle2.xml"/><Relationship Id="rId4" Type="http://schemas.openxmlformats.org/officeDocument/2006/relationships/settings" Target="settings.xml"/><Relationship Id="rId9" Type="http://schemas.openxmlformats.org/officeDocument/2006/relationships/hyperlink" Target="https://hu.wikipedia.org/wiki/N%C3%A1dudvar" TargetMode="External"/><Relationship Id="rId14" Type="http://schemas.openxmlformats.org/officeDocument/2006/relationships/diagramQuickStyle" Target="diagrams/quickStyle1.xml"/><Relationship Id="rId22"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munkalap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7" b="0" i="0" u="none" strike="noStrike" kern="1200" spc="0" baseline="0">
                <a:solidFill>
                  <a:schemeClr val="tx1">
                    <a:lumMod val="65000"/>
                    <a:lumOff val="35000"/>
                  </a:schemeClr>
                </a:solidFill>
                <a:latin typeface="+mn-lt"/>
                <a:ea typeface="+mn-ea"/>
                <a:cs typeface="+mn-cs"/>
              </a:defRPr>
            </a:pPr>
            <a:r>
              <a:rPr lang="hu-HU"/>
              <a:t>Korcsoport szerinti megoszlás</a:t>
            </a:r>
          </a:p>
        </c:rich>
      </c:tx>
      <c:overlay val="0"/>
      <c:spPr>
        <a:noFill/>
        <a:ln w="25465">
          <a:noFill/>
        </a:ln>
      </c:spPr>
    </c:title>
    <c:autoTitleDeleted val="0"/>
    <c:plotArea>
      <c:layout>
        <c:manualLayout>
          <c:layoutTarget val="inner"/>
          <c:xMode val="edge"/>
          <c:yMode val="edge"/>
          <c:x val="6.5015054201490785E-2"/>
          <c:y val="9.9347697173354441E-2"/>
          <c:w val="0.89802917723400988"/>
          <c:h val="0.67081851475424636"/>
        </c:manualLayout>
      </c:layout>
      <c:barChart>
        <c:barDir val="col"/>
        <c:grouping val="stacked"/>
        <c:varyColors val="0"/>
        <c:ser>
          <c:idx val="0"/>
          <c:order val="0"/>
          <c:tx>
            <c:strRef>
              <c:f>Munka1!$B$1</c:f>
              <c:strCache>
                <c:ptCount val="1"/>
                <c:pt idx="0">
                  <c:v>0-3 korcsoport</c:v>
                </c:pt>
              </c:strCache>
            </c:strRef>
          </c:tx>
          <c:spPr>
            <a:solidFill>
              <a:srgbClr val="5B9BD5"/>
            </a:solidFill>
            <a:ln w="25465">
              <a:noFill/>
            </a:ln>
          </c:spPr>
          <c:invertIfNegative val="0"/>
          <c:cat>
            <c:numRef>
              <c:f>Munka1!$A$2:$A$6</c:f>
              <c:numCache>
                <c:formatCode>General</c:formatCode>
                <c:ptCount val="5"/>
                <c:pt idx="0">
                  <c:v>2022</c:v>
                </c:pt>
                <c:pt idx="1">
                  <c:v>2023</c:v>
                </c:pt>
                <c:pt idx="2">
                  <c:v>2024</c:v>
                </c:pt>
                <c:pt idx="3">
                  <c:v>2025</c:v>
                </c:pt>
              </c:numCache>
            </c:numRef>
          </c:cat>
          <c:val>
            <c:numRef>
              <c:f>Munka1!$B$2:$B$6</c:f>
              <c:numCache>
                <c:formatCode>General</c:formatCode>
                <c:ptCount val="5"/>
                <c:pt idx="0">
                  <c:v>963</c:v>
                </c:pt>
                <c:pt idx="1">
                  <c:v>962</c:v>
                </c:pt>
                <c:pt idx="2">
                  <c:v>916</c:v>
                </c:pt>
                <c:pt idx="3">
                  <c:v>871</c:v>
                </c:pt>
              </c:numCache>
            </c:numRef>
          </c:val>
          <c:extLst>
            <c:ext xmlns:c16="http://schemas.microsoft.com/office/drawing/2014/chart" uri="{C3380CC4-5D6E-409C-BE32-E72D297353CC}">
              <c16:uniqueId val="{00000000-E167-4ADF-9821-D421F78056EF}"/>
            </c:ext>
          </c:extLst>
        </c:ser>
        <c:ser>
          <c:idx val="1"/>
          <c:order val="1"/>
          <c:tx>
            <c:strRef>
              <c:f>Munka1!$C$1</c:f>
              <c:strCache>
                <c:ptCount val="1"/>
                <c:pt idx="0">
                  <c:v>4-6 korcsoport</c:v>
                </c:pt>
              </c:strCache>
            </c:strRef>
          </c:tx>
          <c:spPr>
            <a:solidFill>
              <a:srgbClr val="ED7D31"/>
            </a:solidFill>
            <a:ln w="25465">
              <a:noFill/>
            </a:ln>
          </c:spPr>
          <c:invertIfNegative val="0"/>
          <c:cat>
            <c:numRef>
              <c:f>Munka1!$A$2:$A$6</c:f>
              <c:numCache>
                <c:formatCode>General</c:formatCode>
                <c:ptCount val="5"/>
                <c:pt idx="0">
                  <c:v>2022</c:v>
                </c:pt>
                <c:pt idx="1">
                  <c:v>2023</c:v>
                </c:pt>
                <c:pt idx="2">
                  <c:v>2024</c:v>
                </c:pt>
                <c:pt idx="3">
                  <c:v>2025</c:v>
                </c:pt>
              </c:numCache>
            </c:numRef>
          </c:cat>
          <c:val>
            <c:numRef>
              <c:f>Munka1!$C$2:$C$6</c:f>
              <c:numCache>
                <c:formatCode>General</c:formatCode>
                <c:ptCount val="5"/>
                <c:pt idx="0">
                  <c:v>671</c:v>
                </c:pt>
                <c:pt idx="1">
                  <c:v>686</c:v>
                </c:pt>
                <c:pt idx="2">
                  <c:v>763</c:v>
                </c:pt>
                <c:pt idx="3">
                  <c:v>778</c:v>
                </c:pt>
              </c:numCache>
            </c:numRef>
          </c:val>
          <c:extLst>
            <c:ext xmlns:c16="http://schemas.microsoft.com/office/drawing/2014/chart" uri="{C3380CC4-5D6E-409C-BE32-E72D297353CC}">
              <c16:uniqueId val="{00000001-E167-4ADF-9821-D421F78056EF}"/>
            </c:ext>
          </c:extLst>
        </c:ser>
        <c:ser>
          <c:idx val="2"/>
          <c:order val="2"/>
          <c:tx>
            <c:strRef>
              <c:f>Munka1!$D$1</c:f>
              <c:strCache>
                <c:ptCount val="1"/>
                <c:pt idx="0">
                  <c:v>7-14 korcsoport</c:v>
                </c:pt>
              </c:strCache>
            </c:strRef>
          </c:tx>
          <c:spPr>
            <a:solidFill>
              <a:srgbClr val="A5A5A5"/>
            </a:solidFill>
            <a:ln w="25465">
              <a:noFill/>
            </a:ln>
          </c:spPr>
          <c:invertIfNegative val="0"/>
          <c:cat>
            <c:numRef>
              <c:f>Munka1!$A$2:$A$6</c:f>
              <c:numCache>
                <c:formatCode>General</c:formatCode>
                <c:ptCount val="5"/>
                <c:pt idx="0">
                  <c:v>2022</c:v>
                </c:pt>
                <c:pt idx="1">
                  <c:v>2023</c:v>
                </c:pt>
                <c:pt idx="2">
                  <c:v>2024</c:v>
                </c:pt>
                <c:pt idx="3">
                  <c:v>2025</c:v>
                </c:pt>
              </c:numCache>
            </c:numRef>
          </c:cat>
          <c:val>
            <c:numRef>
              <c:f>Munka1!$D$2:$D$6</c:f>
              <c:numCache>
                <c:formatCode>General</c:formatCode>
                <c:ptCount val="5"/>
                <c:pt idx="0">
                  <c:v>1650</c:v>
                </c:pt>
                <c:pt idx="1">
                  <c:v>1681</c:v>
                </c:pt>
                <c:pt idx="2">
                  <c:v>1695</c:v>
                </c:pt>
                <c:pt idx="3">
                  <c:v>1739</c:v>
                </c:pt>
              </c:numCache>
            </c:numRef>
          </c:val>
          <c:extLst>
            <c:ext xmlns:c16="http://schemas.microsoft.com/office/drawing/2014/chart" uri="{C3380CC4-5D6E-409C-BE32-E72D297353CC}">
              <c16:uniqueId val="{00000002-E167-4ADF-9821-D421F78056EF}"/>
            </c:ext>
          </c:extLst>
        </c:ser>
        <c:ser>
          <c:idx val="3"/>
          <c:order val="3"/>
          <c:tx>
            <c:strRef>
              <c:f>Munka1!$E$1</c:f>
              <c:strCache>
                <c:ptCount val="1"/>
                <c:pt idx="0">
                  <c:v>15-18 korcsoport</c:v>
                </c:pt>
              </c:strCache>
            </c:strRef>
          </c:tx>
          <c:spPr>
            <a:solidFill>
              <a:srgbClr val="FFC000"/>
            </a:solidFill>
            <a:ln w="25465">
              <a:noFill/>
            </a:ln>
          </c:spPr>
          <c:invertIfNegative val="0"/>
          <c:cat>
            <c:numRef>
              <c:f>Munka1!$A$2:$A$6</c:f>
              <c:numCache>
                <c:formatCode>General</c:formatCode>
                <c:ptCount val="5"/>
                <c:pt idx="0">
                  <c:v>2022</c:v>
                </c:pt>
                <c:pt idx="1">
                  <c:v>2023</c:v>
                </c:pt>
                <c:pt idx="2">
                  <c:v>2024</c:v>
                </c:pt>
                <c:pt idx="3">
                  <c:v>2025</c:v>
                </c:pt>
              </c:numCache>
            </c:numRef>
          </c:cat>
          <c:val>
            <c:numRef>
              <c:f>Munka1!$E$2:$E$6</c:f>
              <c:numCache>
                <c:formatCode>General</c:formatCode>
                <c:ptCount val="5"/>
                <c:pt idx="0">
                  <c:v>911</c:v>
                </c:pt>
                <c:pt idx="1">
                  <c:v>890</c:v>
                </c:pt>
                <c:pt idx="2">
                  <c:v>864</c:v>
                </c:pt>
                <c:pt idx="3">
                  <c:v>821</c:v>
                </c:pt>
              </c:numCache>
            </c:numRef>
          </c:val>
          <c:extLst>
            <c:ext xmlns:c16="http://schemas.microsoft.com/office/drawing/2014/chart" uri="{C3380CC4-5D6E-409C-BE32-E72D297353CC}">
              <c16:uniqueId val="{00000003-E167-4ADF-9821-D421F78056EF}"/>
            </c:ext>
          </c:extLst>
        </c:ser>
        <c:dLbls>
          <c:showLegendKey val="0"/>
          <c:showVal val="0"/>
          <c:showCatName val="0"/>
          <c:showSerName val="0"/>
          <c:showPercent val="0"/>
          <c:showBubbleSize val="0"/>
        </c:dLbls>
        <c:gapWidth val="150"/>
        <c:overlap val="100"/>
        <c:axId val="166406232"/>
        <c:axId val="1"/>
      </c:barChart>
      <c:catAx>
        <c:axId val="166406232"/>
        <c:scaling>
          <c:orientation val="minMax"/>
        </c:scaling>
        <c:delete val="0"/>
        <c:axPos val="b"/>
        <c:numFmt formatCode="General" sourceLinked="1"/>
        <c:majorTickMark val="none"/>
        <c:minorTickMark val="none"/>
        <c:tickLblPos val="nextTo"/>
        <c:spPr>
          <a:noFill/>
          <a:ln w="9571" cap="flat" cmpd="sng" algn="ctr">
            <a:solidFill>
              <a:schemeClr val="tx1">
                <a:lumMod val="15000"/>
                <a:lumOff val="85000"/>
              </a:schemeClr>
            </a:solidFill>
            <a:round/>
          </a:ln>
          <a:effectLst/>
        </c:spPr>
        <c:txPr>
          <a:bodyPr rot="-60000000" spcFirstLastPara="1" vertOverflow="ellipsis" vert="horz" wrap="square" anchor="ctr" anchorCtr="1"/>
          <a:lstStyle/>
          <a:p>
            <a:pPr>
              <a:defRPr sz="904" b="0" i="0" u="none" strike="noStrike" kern="1200" baseline="0">
                <a:solidFill>
                  <a:schemeClr val="tx1">
                    <a:lumMod val="65000"/>
                    <a:lumOff val="35000"/>
                  </a:schemeClr>
                </a:solidFill>
                <a:latin typeface="+mn-lt"/>
                <a:ea typeface="+mn-ea"/>
                <a:cs typeface="+mn-cs"/>
              </a:defRPr>
            </a:pPr>
            <a:endParaRPr lang="hu-HU"/>
          </a:p>
        </c:txPr>
        <c:crossAx val="1"/>
        <c:crosses val="autoZero"/>
        <c:auto val="1"/>
        <c:lblAlgn val="ctr"/>
        <c:lblOffset val="100"/>
        <c:noMultiLvlLbl val="0"/>
      </c:catAx>
      <c:valAx>
        <c:axId val="1"/>
        <c:scaling>
          <c:orientation val="minMax"/>
        </c:scaling>
        <c:delete val="0"/>
        <c:axPos val="l"/>
        <c:majorGridlines>
          <c:spPr>
            <a:ln w="9571" cap="flat" cmpd="sng" algn="ctr">
              <a:solidFill>
                <a:schemeClr val="tx1">
                  <a:lumMod val="15000"/>
                  <a:lumOff val="85000"/>
                </a:schemeClr>
              </a:solidFill>
              <a:round/>
            </a:ln>
            <a:effectLst/>
          </c:spPr>
        </c:majorGridlines>
        <c:numFmt formatCode="General" sourceLinked="1"/>
        <c:majorTickMark val="none"/>
        <c:minorTickMark val="none"/>
        <c:tickLblPos val="nextTo"/>
        <c:spPr>
          <a:ln w="6366">
            <a:noFill/>
          </a:ln>
        </c:spPr>
        <c:txPr>
          <a:bodyPr rot="-60000000" spcFirstLastPara="1" vertOverflow="ellipsis" vert="horz" wrap="square" anchor="ctr" anchorCtr="1"/>
          <a:lstStyle/>
          <a:p>
            <a:pPr>
              <a:defRPr sz="904" b="0" i="0" u="none" strike="noStrike" kern="1200" baseline="0">
                <a:solidFill>
                  <a:schemeClr val="tx1">
                    <a:lumMod val="65000"/>
                    <a:lumOff val="35000"/>
                  </a:schemeClr>
                </a:solidFill>
                <a:latin typeface="+mn-lt"/>
                <a:ea typeface="+mn-ea"/>
                <a:cs typeface="+mn-cs"/>
              </a:defRPr>
            </a:pPr>
            <a:endParaRPr lang="hu-HU"/>
          </a:p>
        </c:txPr>
        <c:crossAx val="166406232"/>
        <c:crosses val="autoZero"/>
        <c:crossBetween val="between"/>
      </c:valAx>
      <c:spPr>
        <a:noFill/>
        <a:ln w="25465">
          <a:noFill/>
        </a:ln>
      </c:spPr>
    </c:plotArea>
    <c:legend>
      <c:legendPos val="b"/>
      <c:overlay val="0"/>
      <c:spPr>
        <a:noFill/>
        <a:ln w="25465">
          <a:noFill/>
        </a:ln>
      </c:spPr>
      <c:txPr>
        <a:bodyPr rot="0" spcFirstLastPara="1" vertOverflow="ellipsis" vert="horz" wrap="square" anchor="ctr" anchorCtr="1"/>
        <a:lstStyle/>
        <a:p>
          <a:pPr>
            <a:defRPr sz="904"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71"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r>
              <a:rPr lang="hu-HU"/>
              <a:t>Forgalmi adatok</a:t>
            </a:r>
          </a:p>
        </c:rich>
      </c:tx>
      <c:overlay val="0"/>
      <c:spPr>
        <a:noFill/>
        <a:ln>
          <a:noFill/>
        </a:ln>
        <a:effectLst/>
      </c:sp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w="25400">
          <a:noFill/>
        </a:ln>
        <a:effectLst/>
        <a:sp3d/>
      </c:spPr>
    </c:sideWall>
    <c:backWall>
      <c:thickness val="0"/>
      <c:spPr>
        <a:noFill/>
        <a:ln w="25400">
          <a:noFill/>
        </a:ln>
        <a:effectLst/>
        <a:sp3d/>
      </c:spPr>
    </c:backWall>
    <c:plotArea>
      <c:layout/>
      <c:bar3DChart>
        <c:barDir val="col"/>
        <c:grouping val="clustered"/>
        <c:varyColors val="0"/>
        <c:ser>
          <c:idx val="0"/>
          <c:order val="0"/>
          <c:tx>
            <c:strRef>
              <c:f>Munka1!$B$1</c:f>
              <c:strCache>
                <c:ptCount val="1"/>
                <c:pt idx="0">
                  <c:v>Kapcsolatfelvételek száma</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2024</c:v>
                </c:pt>
                <c:pt idx="1">
                  <c:v>2025</c:v>
                </c:pt>
              </c:numCache>
            </c:numRef>
          </c:cat>
          <c:val>
            <c:numRef>
              <c:f>Munka1!$B$2:$B$3</c:f>
              <c:numCache>
                <c:formatCode>General</c:formatCode>
                <c:ptCount val="2"/>
                <c:pt idx="0">
                  <c:v>807</c:v>
                </c:pt>
                <c:pt idx="1">
                  <c:v>936</c:v>
                </c:pt>
              </c:numCache>
            </c:numRef>
          </c:val>
          <c:extLst>
            <c:ext xmlns:c16="http://schemas.microsoft.com/office/drawing/2014/chart" uri="{C3380CC4-5D6E-409C-BE32-E72D297353CC}">
              <c16:uniqueId val="{00000000-2A6B-4CCD-8796-82E4D0AEFA20}"/>
            </c:ext>
          </c:extLst>
        </c:ser>
        <c:ser>
          <c:idx val="1"/>
          <c:order val="1"/>
          <c:tx>
            <c:strRef>
              <c:f>Munka1!$C$1</c:f>
              <c:strCache>
                <c:ptCount val="1"/>
                <c:pt idx="0">
                  <c:v>Új ügyfelek száma</c:v>
                </c:pt>
              </c:strCache>
            </c:strRef>
          </c:tx>
          <c:spPr>
            <a:solidFill>
              <a:schemeClr val="accent5">
                <a:alpha val="85000"/>
              </a:schemeClr>
            </a:solidFill>
            <a:ln w="9525" cap="flat" cmpd="sng" algn="ctr">
              <a:solidFill>
                <a:schemeClr val="accent5">
                  <a:lumMod val="75000"/>
                </a:schemeClr>
              </a:solidFill>
              <a:round/>
            </a:ln>
            <a:effectLst/>
            <a:sp3d contourW="9525">
              <a:contourClr>
                <a:schemeClr val="accent5">
                  <a:lumMod val="75000"/>
                </a:schemeClr>
              </a:contourClr>
            </a:sp3d>
          </c:spPr>
          <c:invertIfNegative val="0"/>
          <c:dLbls>
            <c:dLbl>
              <c:idx val="1"/>
              <c:layout>
                <c:manualLayout>
                  <c:x val="-2.2754732977965382E-2"/>
                  <c:y val="-4.711425206124852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A6B-4CCD-8796-82E4D0AEFA20}"/>
                </c:ext>
              </c:extLst>
            </c:dLbl>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2024</c:v>
                </c:pt>
                <c:pt idx="1">
                  <c:v>2025</c:v>
                </c:pt>
              </c:numCache>
            </c:numRef>
          </c:cat>
          <c:val>
            <c:numRef>
              <c:f>Munka1!$C$2:$C$3</c:f>
              <c:numCache>
                <c:formatCode>General</c:formatCode>
                <c:ptCount val="2"/>
                <c:pt idx="0">
                  <c:v>201</c:v>
                </c:pt>
                <c:pt idx="1">
                  <c:v>324</c:v>
                </c:pt>
              </c:numCache>
            </c:numRef>
          </c:val>
          <c:extLst>
            <c:ext xmlns:c16="http://schemas.microsoft.com/office/drawing/2014/chart" uri="{C3380CC4-5D6E-409C-BE32-E72D297353CC}">
              <c16:uniqueId val="{00000002-2A6B-4CCD-8796-82E4D0AEFA20}"/>
            </c:ext>
          </c:extLst>
        </c:ser>
        <c:ser>
          <c:idx val="2"/>
          <c:order val="2"/>
          <c:tx>
            <c:strRef>
              <c:f>Munka1!$D$1</c:f>
              <c:strCache>
                <c:ptCount val="1"/>
                <c:pt idx="0">
                  <c:v>Régi ügyfelek száma</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2024</c:v>
                </c:pt>
                <c:pt idx="1">
                  <c:v>2025</c:v>
                </c:pt>
              </c:numCache>
            </c:numRef>
          </c:cat>
          <c:val>
            <c:numRef>
              <c:f>Munka1!$D$2:$D$3</c:f>
              <c:numCache>
                <c:formatCode>General</c:formatCode>
                <c:ptCount val="2"/>
                <c:pt idx="0">
                  <c:v>606</c:v>
                </c:pt>
                <c:pt idx="1">
                  <c:v>612</c:v>
                </c:pt>
              </c:numCache>
            </c:numRef>
          </c:val>
          <c:extLst>
            <c:ext xmlns:c16="http://schemas.microsoft.com/office/drawing/2014/chart" uri="{C3380CC4-5D6E-409C-BE32-E72D297353CC}">
              <c16:uniqueId val="{00000003-2A6B-4CCD-8796-82E4D0AEFA20}"/>
            </c:ext>
          </c:extLst>
        </c:ser>
        <c:ser>
          <c:idx val="3"/>
          <c:order val="3"/>
          <c:tx>
            <c:strRef>
              <c:f>Munka1!$E$1</c:f>
              <c:strCache>
                <c:ptCount val="1"/>
                <c:pt idx="0">
                  <c:v>Gondozott családok száma</c:v>
                </c:pt>
              </c:strCache>
            </c:strRef>
          </c:tx>
          <c:spPr>
            <a:solidFill>
              <a:schemeClr val="accent6">
                <a:lumMod val="60000"/>
                <a:alpha val="85000"/>
              </a:schemeClr>
            </a:solidFill>
            <a:ln w="9525" cap="flat" cmpd="sng" algn="ctr">
              <a:solidFill>
                <a:schemeClr val="accent6">
                  <a:lumMod val="60000"/>
                  <a:lumMod val="75000"/>
                </a:schemeClr>
              </a:solidFill>
              <a:round/>
            </a:ln>
            <a:effectLst/>
            <a:sp3d contourW="9525">
              <a:contourClr>
                <a:schemeClr val="accent6">
                  <a:lumMod val="60000"/>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dk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Munka1!$A$2:$A$3</c:f>
              <c:numCache>
                <c:formatCode>General</c:formatCode>
                <c:ptCount val="2"/>
                <c:pt idx="0">
                  <c:v>2024</c:v>
                </c:pt>
                <c:pt idx="1">
                  <c:v>2025</c:v>
                </c:pt>
              </c:numCache>
            </c:numRef>
          </c:cat>
          <c:val>
            <c:numRef>
              <c:f>Munka1!$E$2:$E$3</c:f>
              <c:numCache>
                <c:formatCode>General</c:formatCode>
                <c:ptCount val="2"/>
                <c:pt idx="0">
                  <c:v>311</c:v>
                </c:pt>
                <c:pt idx="1">
                  <c:v>369</c:v>
                </c:pt>
              </c:numCache>
            </c:numRef>
          </c:val>
          <c:extLst>
            <c:ext xmlns:c16="http://schemas.microsoft.com/office/drawing/2014/chart" uri="{C3380CC4-5D6E-409C-BE32-E72D297353CC}">
              <c16:uniqueId val="{00000004-2A6B-4CCD-8796-82E4D0AEFA20}"/>
            </c:ext>
          </c:extLst>
        </c:ser>
        <c:dLbls>
          <c:showLegendKey val="0"/>
          <c:showVal val="1"/>
          <c:showCatName val="0"/>
          <c:showSerName val="0"/>
          <c:showPercent val="0"/>
          <c:showBubbleSize val="0"/>
        </c:dLbls>
        <c:gapWidth val="65"/>
        <c:shape val="box"/>
        <c:axId val="172748800"/>
        <c:axId val="172728320"/>
        <c:axId val="0"/>
      </c:bar3DChart>
      <c:catAx>
        <c:axId val="17274880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1" i="0" u="none" strike="noStrike" kern="1200" cap="all" baseline="0">
                <a:solidFill>
                  <a:schemeClr val="dk1">
                    <a:lumMod val="75000"/>
                    <a:lumOff val="25000"/>
                  </a:schemeClr>
                </a:solidFill>
                <a:latin typeface="+mn-lt"/>
                <a:ea typeface="+mn-ea"/>
                <a:cs typeface="+mn-cs"/>
              </a:defRPr>
            </a:pPr>
            <a:endParaRPr lang="hu-HU"/>
          </a:p>
        </c:txPr>
        <c:crossAx val="172728320"/>
        <c:crosses val="autoZero"/>
        <c:auto val="1"/>
        <c:lblAlgn val="ctr"/>
        <c:lblOffset val="100"/>
        <c:noMultiLvlLbl val="0"/>
      </c:catAx>
      <c:valAx>
        <c:axId val="17272832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dk1">
                    <a:lumMod val="75000"/>
                    <a:lumOff val="25000"/>
                  </a:schemeClr>
                </a:solidFill>
                <a:latin typeface="+mn-lt"/>
                <a:ea typeface="+mn-ea"/>
                <a:cs typeface="+mn-cs"/>
              </a:defRPr>
            </a:pPr>
            <a:endParaRPr lang="hu-HU"/>
          </a:p>
        </c:txPr>
        <c:crossAx val="172748800"/>
        <c:crosses val="autoZero"/>
        <c:crossBetween val="between"/>
      </c:valAx>
      <c:spPr>
        <a:noFill/>
        <a:ln>
          <a:noFill/>
        </a:ln>
        <a:effectLst/>
      </c:spPr>
    </c:plotArea>
    <c:legend>
      <c:legendPos val="b"/>
      <c:layout>
        <c:manualLayout>
          <c:xMode val="edge"/>
          <c:yMode val="edge"/>
          <c:x val="6.3850448815427382E-2"/>
          <c:y val="0.85210425965742376"/>
          <c:w val="0.87229895467419083"/>
          <c:h val="0.1478957403425763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197" b="1" i="0" u="none" strike="noStrike" kern="1200" baseline="0">
              <a:solidFill>
                <a:schemeClr val="dk1">
                  <a:lumMod val="75000"/>
                  <a:lumOff val="25000"/>
                </a:schemeClr>
              </a:solidFill>
              <a:latin typeface="+mn-lt"/>
              <a:ea typeface="+mn-ea"/>
              <a:cs typeface="+mn-cs"/>
            </a:defRPr>
          </a:pPr>
          <a:endParaRPr lang="hu-H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noFill/>
      <a:round/>
    </a:ln>
    <a:effectLst>
      <a:softEdge rad="317500"/>
    </a:effectLst>
  </c:spPr>
  <c:txPr>
    <a:bodyPr/>
    <a:lstStyle/>
    <a:p>
      <a:pPr>
        <a:defRPr/>
      </a:pPr>
      <a:endParaRPr lang="hu-H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22628664472496493"/>
          <c:y val="9.465043013855659E-3"/>
          <c:w val="0.64544067408240635"/>
          <c:h val="0.88304410853752768"/>
        </c:manualLayout>
      </c:layout>
      <c:bar3DChart>
        <c:barDir val="bar"/>
        <c:grouping val="clustered"/>
        <c:varyColors val="0"/>
        <c:ser>
          <c:idx val="0"/>
          <c:order val="0"/>
          <c:tx>
            <c:strRef>
              <c:f>'2025'!$S$5</c:f>
              <c:strCache>
                <c:ptCount val="1"/>
                <c:pt idx="0">
                  <c:v>Hajdúszoboszló</c:v>
                </c:pt>
              </c:strCache>
            </c:strRef>
          </c:tx>
          <c:invertIfNegative val="0"/>
          <c:dLbls>
            <c:spPr>
              <a:noFill/>
              <a:ln>
                <a:noFill/>
              </a:ln>
              <a:effectLst/>
            </c:spPr>
            <c:txPr>
              <a:bodyPr/>
              <a:lstStyle/>
              <a:p>
                <a:pPr>
                  <a:defRPr sz="1200" b="1">
                    <a:solidFill>
                      <a:schemeClr val="tx2">
                        <a:lumMod val="50000"/>
                      </a:schemeClr>
                    </a:solidFill>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'2025'!$R$6:$R$15</c:f>
              <c:strCache>
                <c:ptCount val="10"/>
                <c:pt idx="0">
                  <c:v>férfi </c:v>
                </c:pt>
                <c:pt idx="1">
                  <c:v>nő</c:v>
                </c:pt>
                <c:pt idx="2">
                  <c:v>szakképzett</c:v>
                </c:pt>
                <c:pt idx="3">
                  <c:v>szakképzetlen</c:v>
                </c:pt>
                <c:pt idx="4">
                  <c:v>30 év alattiak</c:v>
                </c:pt>
                <c:pt idx="5">
                  <c:v>31-50 éves</c:v>
                </c:pt>
                <c:pt idx="6">
                  <c:v>51 évnél idősebbek</c:v>
                </c:pt>
                <c:pt idx="7">
                  <c:v>pályakezdők</c:v>
                </c:pt>
                <c:pt idx="8">
                  <c:v>tartós álláskeresők</c:v>
                </c:pt>
                <c:pt idx="9">
                  <c:v>álláskeresők összesen</c:v>
                </c:pt>
              </c:strCache>
            </c:strRef>
          </c:cat>
          <c:val>
            <c:numRef>
              <c:f>'2025'!$S$6:$S$15</c:f>
              <c:numCache>
                <c:formatCode>General</c:formatCode>
                <c:ptCount val="10"/>
                <c:pt idx="0">
                  <c:v>344</c:v>
                </c:pt>
                <c:pt idx="1">
                  <c:v>360</c:v>
                </c:pt>
                <c:pt idx="2">
                  <c:v>580</c:v>
                </c:pt>
                <c:pt idx="3">
                  <c:v>124</c:v>
                </c:pt>
                <c:pt idx="4">
                  <c:v>124</c:v>
                </c:pt>
                <c:pt idx="5">
                  <c:v>233</c:v>
                </c:pt>
                <c:pt idx="6">
                  <c:v>347</c:v>
                </c:pt>
                <c:pt idx="7">
                  <c:v>37</c:v>
                </c:pt>
                <c:pt idx="8">
                  <c:v>266</c:v>
                </c:pt>
                <c:pt idx="9">
                  <c:v>704</c:v>
                </c:pt>
              </c:numCache>
            </c:numRef>
          </c:val>
          <c:extLst>
            <c:ext xmlns:c16="http://schemas.microsoft.com/office/drawing/2014/chart" uri="{C3380CC4-5D6E-409C-BE32-E72D297353CC}">
              <c16:uniqueId val="{00000000-9844-4819-BDD3-66809DD4B2E2}"/>
            </c:ext>
          </c:extLst>
        </c:ser>
        <c:ser>
          <c:idx val="1"/>
          <c:order val="1"/>
          <c:tx>
            <c:strRef>
              <c:f>'2025'!$T$5</c:f>
              <c:strCache>
                <c:ptCount val="1"/>
                <c:pt idx="0">
                  <c:v>Hajdúszoboszlói Járás</c:v>
                </c:pt>
              </c:strCache>
            </c:strRef>
          </c:tx>
          <c:invertIfNegative val="0"/>
          <c:dLbls>
            <c:dLbl>
              <c:idx val="3"/>
              <c:layout>
                <c:manualLayout>
                  <c:x val="2.000000000000001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844-4819-BDD3-66809DD4B2E2}"/>
                </c:ext>
              </c:extLst>
            </c:dLbl>
            <c:dLbl>
              <c:idx val="4"/>
              <c:layout>
                <c:manualLayout>
                  <c:x val="8.888888888888956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844-4819-BDD3-66809DD4B2E2}"/>
                </c:ext>
              </c:extLst>
            </c:dLbl>
            <c:dLbl>
              <c:idx val="5"/>
              <c:layout>
                <c:manualLayout>
                  <c:x val="2.2222222222222261E-3"/>
                  <c:y val="3.2441200324412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844-4819-BDD3-66809DD4B2E2}"/>
                </c:ext>
              </c:extLst>
            </c:dLbl>
            <c:dLbl>
              <c:idx val="7"/>
              <c:layout>
                <c:manualLayout>
                  <c:x val="1.111111111111112E-2"/>
                  <c:y val="-1.29764801297648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844-4819-BDD3-66809DD4B2E2}"/>
                </c:ext>
              </c:extLst>
            </c:dLbl>
            <c:spPr>
              <a:noFill/>
              <a:ln>
                <a:noFill/>
              </a:ln>
              <a:effectLst/>
            </c:spPr>
            <c:txPr>
              <a:bodyPr/>
              <a:lstStyle/>
              <a:p>
                <a:pPr>
                  <a:defRPr sz="1400" b="1">
                    <a:solidFill>
                      <a:srgbClr val="0070C0"/>
                    </a:solidFill>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'2025'!$R$6:$R$15</c:f>
              <c:strCache>
                <c:ptCount val="10"/>
                <c:pt idx="0">
                  <c:v>férfi </c:v>
                </c:pt>
                <c:pt idx="1">
                  <c:v>nő</c:v>
                </c:pt>
                <c:pt idx="2">
                  <c:v>szakképzett</c:v>
                </c:pt>
                <c:pt idx="3">
                  <c:v>szakképzetlen</c:v>
                </c:pt>
                <c:pt idx="4">
                  <c:v>30 év alattiak</c:v>
                </c:pt>
                <c:pt idx="5">
                  <c:v>31-50 éves</c:v>
                </c:pt>
                <c:pt idx="6">
                  <c:v>51 évnél idősebbek</c:v>
                </c:pt>
                <c:pt idx="7">
                  <c:v>pályakezdők</c:v>
                </c:pt>
                <c:pt idx="8">
                  <c:v>tartós álláskeresők</c:v>
                </c:pt>
                <c:pt idx="9">
                  <c:v>álláskeresők összesen</c:v>
                </c:pt>
              </c:strCache>
            </c:strRef>
          </c:cat>
          <c:val>
            <c:numRef>
              <c:f>'2025'!$T$6:$T$15</c:f>
              <c:numCache>
                <c:formatCode>General</c:formatCode>
                <c:ptCount val="10"/>
                <c:pt idx="0">
                  <c:v>693</c:v>
                </c:pt>
                <c:pt idx="1">
                  <c:v>787</c:v>
                </c:pt>
                <c:pt idx="2">
                  <c:v>1072</c:v>
                </c:pt>
                <c:pt idx="3">
                  <c:v>408</c:v>
                </c:pt>
                <c:pt idx="4">
                  <c:v>313</c:v>
                </c:pt>
                <c:pt idx="5">
                  <c:v>515</c:v>
                </c:pt>
                <c:pt idx="6">
                  <c:v>652</c:v>
                </c:pt>
                <c:pt idx="7">
                  <c:v>106</c:v>
                </c:pt>
                <c:pt idx="8">
                  <c:v>646</c:v>
                </c:pt>
                <c:pt idx="9">
                  <c:v>1480</c:v>
                </c:pt>
              </c:numCache>
            </c:numRef>
          </c:val>
          <c:extLst>
            <c:ext xmlns:c16="http://schemas.microsoft.com/office/drawing/2014/chart" uri="{C3380CC4-5D6E-409C-BE32-E72D297353CC}">
              <c16:uniqueId val="{00000005-9844-4819-BDD3-66809DD4B2E2}"/>
            </c:ext>
          </c:extLst>
        </c:ser>
        <c:dLbls>
          <c:showLegendKey val="0"/>
          <c:showVal val="0"/>
          <c:showCatName val="0"/>
          <c:showSerName val="0"/>
          <c:showPercent val="0"/>
          <c:showBubbleSize val="0"/>
        </c:dLbls>
        <c:gapWidth val="150"/>
        <c:shape val="cylinder"/>
        <c:axId val="117428224"/>
        <c:axId val="117429760"/>
        <c:axId val="0"/>
      </c:bar3DChart>
      <c:catAx>
        <c:axId val="117428224"/>
        <c:scaling>
          <c:orientation val="minMax"/>
        </c:scaling>
        <c:delete val="0"/>
        <c:axPos val="l"/>
        <c:numFmt formatCode="General" sourceLinked="1"/>
        <c:majorTickMark val="out"/>
        <c:minorTickMark val="none"/>
        <c:tickLblPos val="nextTo"/>
        <c:txPr>
          <a:bodyPr/>
          <a:lstStyle/>
          <a:p>
            <a:pPr>
              <a:defRPr sz="1400"/>
            </a:pPr>
            <a:endParaRPr lang="hu-HU"/>
          </a:p>
        </c:txPr>
        <c:crossAx val="117429760"/>
        <c:crosses val="autoZero"/>
        <c:auto val="1"/>
        <c:lblAlgn val="ctr"/>
        <c:lblOffset val="100"/>
        <c:noMultiLvlLbl val="0"/>
      </c:catAx>
      <c:valAx>
        <c:axId val="117429760"/>
        <c:scaling>
          <c:orientation val="minMax"/>
        </c:scaling>
        <c:delete val="0"/>
        <c:axPos val="b"/>
        <c:majorGridlines/>
        <c:numFmt formatCode="General" sourceLinked="1"/>
        <c:majorTickMark val="out"/>
        <c:minorTickMark val="none"/>
        <c:tickLblPos val="nextTo"/>
        <c:crossAx val="117428224"/>
        <c:crosses val="autoZero"/>
        <c:crossBetween val="between"/>
      </c:valAx>
      <c:spPr>
        <a:noFill/>
        <a:ln w="25400">
          <a:noFill/>
        </a:ln>
      </c:spPr>
    </c:plotArea>
    <c:legend>
      <c:legendPos val="r"/>
      <c:overlay val="0"/>
      <c:txPr>
        <a:bodyPr/>
        <a:lstStyle/>
        <a:p>
          <a:pPr>
            <a:defRPr sz="1400"/>
          </a:pPr>
          <a:endParaRPr lang="hu-HU"/>
        </a:p>
      </c:txPr>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4B8380-3BC7-4E8E-921B-B43F04786571}" type="doc">
      <dgm:prSet loTypeId="urn:microsoft.com/office/officeart/2005/8/layout/radial6" loCatId="relationship" qsTypeId="urn:microsoft.com/office/officeart/2005/8/quickstyle/3d1" qsCatId="3D" csTypeId="urn:microsoft.com/office/officeart/2005/8/colors/colorful1" csCatId="colorful" phldr="1"/>
      <dgm:spPr/>
      <dgm:t>
        <a:bodyPr/>
        <a:lstStyle/>
        <a:p>
          <a:endParaRPr lang="hu-HU"/>
        </a:p>
      </dgm:t>
    </dgm:pt>
    <dgm:pt modelId="{00A0542F-14DF-4820-870E-9979881EF9CF}">
      <dgm:prSet custT="1"/>
      <dgm:spPr/>
      <dgm:t>
        <a:bodyPr/>
        <a:lstStyle/>
        <a:p>
          <a:r>
            <a:rPr lang="hu-HU" sz="1200" b="1" dirty="0">
              <a:latin typeface="Times New Roman" panose="02020603050405020304" pitchFamily="18" charset="0"/>
              <a:cs typeface="Times New Roman" panose="02020603050405020304" pitchFamily="18" charset="0"/>
            </a:rPr>
            <a:t>HKSZK Mozi   </a:t>
          </a:r>
        </a:p>
        <a:p>
          <a:r>
            <a:rPr lang="hu-HU" sz="1200" b="1" dirty="0">
              <a:latin typeface="Times New Roman" panose="02020603050405020304" pitchFamily="18" charset="0"/>
              <a:cs typeface="Times New Roman" panose="02020603050405020304" pitchFamily="18" charset="0"/>
            </a:rPr>
            <a:t>/22 fő/</a:t>
          </a:r>
          <a:endParaRPr lang="hu-HU" sz="1200" b="1">
            <a:latin typeface="Times New Roman" panose="02020603050405020304" pitchFamily="18" charset="0"/>
            <a:cs typeface="Times New Roman" panose="02020603050405020304" pitchFamily="18" charset="0"/>
          </a:endParaRPr>
        </a:p>
      </dgm:t>
    </dgm:pt>
    <dgm:pt modelId="{7DE900EA-D611-45C3-AA07-849AE0E550C8}" type="parTrans" cxnId="{02E6DB90-655D-46D6-9784-A1C2FCEEA96C}">
      <dgm:prSet/>
      <dgm:spPr/>
      <dgm:t>
        <a:bodyPr/>
        <a:lstStyle/>
        <a:p>
          <a:endParaRPr lang="hu-HU"/>
        </a:p>
      </dgm:t>
    </dgm:pt>
    <dgm:pt modelId="{71C102B5-3D6C-4A1C-9F9D-104F036316A6}" type="sibTrans" cxnId="{02E6DB90-655D-46D6-9784-A1C2FCEEA96C}">
      <dgm:prSet/>
      <dgm:spPr/>
      <dgm:t>
        <a:bodyPr/>
        <a:lstStyle/>
        <a:p>
          <a:endParaRPr lang="hu-HU"/>
        </a:p>
      </dgm:t>
    </dgm:pt>
    <dgm:pt modelId="{A6A20C98-0C06-4DF7-B282-259599E8324D}">
      <dgm:prSet custT="1"/>
      <dgm:spPr/>
      <dgm:t>
        <a:bodyPr/>
        <a:lstStyle/>
        <a:p>
          <a:r>
            <a:rPr lang="hu-HU" sz="1200" b="1">
              <a:latin typeface="Times New Roman" panose="02020603050405020304" pitchFamily="18" charset="0"/>
              <a:cs typeface="Times New Roman" panose="02020603050405020304" pitchFamily="18" charset="0"/>
            </a:rPr>
            <a:t>Fürdőzés </a:t>
          </a:r>
        </a:p>
        <a:p>
          <a:r>
            <a:rPr lang="hu-HU" sz="1200" b="1">
              <a:latin typeface="Times New Roman" panose="02020603050405020304" pitchFamily="18" charset="0"/>
              <a:cs typeface="Times New Roman" panose="02020603050405020304" pitchFamily="18" charset="0"/>
            </a:rPr>
            <a:t>/31 fő/</a:t>
          </a:r>
        </a:p>
      </dgm:t>
    </dgm:pt>
    <dgm:pt modelId="{A91997C5-01E3-499B-962E-4EF7BB668757}" type="parTrans" cxnId="{9B47C621-B5E8-43DB-BFCD-BF14D257262E}">
      <dgm:prSet/>
      <dgm:spPr/>
      <dgm:t>
        <a:bodyPr/>
        <a:lstStyle/>
        <a:p>
          <a:endParaRPr lang="hu-HU"/>
        </a:p>
      </dgm:t>
    </dgm:pt>
    <dgm:pt modelId="{A0320F65-6155-4C84-A710-96E78535541A}" type="sibTrans" cxnId="{9B47C621-B5E8-43DB-BFCD-BF14D257262E}">
      <dgm:prSet/>
      <dgm:spPr/>
      <dgm:t>
        <a:bodyPr/>
        <a:lstStyle/>
        <a:p>
          <a:endParaRPr lang="hu-HU"/>
        </a:p>
      </dgm:t>
    </dgm:pt>
    <dgm:pt modelId="{951BF338-086B-42D1-B753-63314781CEF4}">
      <dgm:prSet custT="1"/>
      <dgm:spPr/>
      <dgm:t>
        <a:bodyPr/>
        <a:lstStyle/>
        <a:p>
          <a:r>
            <a:rPr lang="hu-HU" sz="1200" b="1">
              <a:latin typeface="Times New Roman" panose="02020603050405020304" pitchFamily="18" charset="0"/>
              <a:cs typeface="Times New Roman" panose="02020603050405020304" pitchFamily="18" charset="0"/>
            </a:rPr>
            <a:t>Tavaszváró </a:t>
          </a:r>
        </a:p>
        <a:p>
          <a:r>
            <a:rPr lang="hu-HU" sz="1200" b="1">
              <a:latin typeface="Times New Roman" panose="02020603050405020304" pitchFamily="18" charset="0"/>
              <a:cs typeface="Times New Roman" panose="02020603050405020304" pitchFamily="18" charset="0"/>
            </a:rPr>
            <a:t>/27 fő/</a:t>
          </a:r>
        </a:p>
      </dgm:t>
    </dgm:pt>
    <dgm:pt modelId="{2E3F8EED-BF45-49F1-A0F5-F2BFD049CFBD}" type="parTrans" cxnId="{B22FB618-B7FA-4012-A6A0-7073840D3228}">
      <dgm:prSet/>
      <dgm:spPr/>
      <dgm:t>
        <a:bodyPr/>
        <a:lstStyle/>
        <a:p>
          <a:endParaRPr lang="hu-HU"/>
        </a:p>
      </dgm:t>
    </dgm:pt>
    <dgm:pt modelId="{9BCB0E13-EF11-40C3-B6F5-710235F01D52}" type="sibTrans" cxnId="{B22FB618-B7FA-4012-A6A0-7073840D3228}">
      <dgm:prSet/>
      <dgm:spPr/>
      <dgm:t>
        <a:bodyPr/>
        <a:lstStyle/>
        <a:p>
          <a:endParaRPr lang="hu-HU"/>
        </a:p>
      </dgm:t>
    </dgm:pt>
    <dgm:pt modelId="{9BAFDE7B-9213-42B9-ADD3-5924B7594252}">
      <dgm:prSet phldrT="[Szöveg]" custT="1"/>
      <dgm:spPr/>
      <dgm:t>
        <a:bodyPr/>
        <a:lstStyle/>
        <a:p>
          <a:r>
            <a:rPr lang="hu-HU" sz="1200" b="1">
              <a:latin typeface="Times New Roman" panose="02020603050405020304" pitchFamily="18" charset="0"/>
              <a:cs typeface="Times New Roman" panose="02020603050405020304" pitchFamily="18" charset="0"/>
            </a:rPr>
            <a:t>Szabadidős program</a:t>
          </a:r>
        </a:p>
      </dgm:t>
    </dgm:pt>
    <dgm:pt modelId="{70D44872-645A-4F48-95CD-E10DB0881C04}" type="sibTrans" cxnId="{5F107462-4A27-40DD-88A8-0177B0B09F1E}">
      <dgm:prSet/>
      <dgm:spPr/>
      <dgm:t>
        <a:bodyPr/>
        <a:lstStyle/>
        <a:p>
          <a:endParaRPr lang="hu-HU"/>
        </a:p>
      </dgm:t>
    </dgm:pt>
    <dgm:pt modelId="{2178D512-4436-4F19-8625-95E5485B151E}" type="parTrans" cxnId="{5F107462-4A27-40DD-88A8-0177B0B09F1E}">
      <dgm:prSet/>
      <dgm:spPr/>
      <dgm:t>
        <a:bodyPr/>
        <a:lstStyle/>
        <a:p>
          <a:endParaRPr lang="hu-HU"/>
        </a:p>
      </dgm:t>
    </dgm:pt>
    <dgm:pt modelId="{7B10F9AE-4665-4DDC-B693-2CBD60170D22}">
      <dgm:prSet custT="1"/>
      <dgm:spPr/>
      <dgm:t>
        <a:bodyPr/>
        <a:lstStyle/>
        <a:p>
          <a:r>
            <a:rPr lang="hu-HU" sz="1200" b="1">
              <a:latin typeface="Times New Roman" panose="02020603050405020304" pitchFamily="18" charset="0"/>
              <a:cs typeface="Times New Roman" panose="02020603050405020304" pitchFamily="18" charset="0"/>
            </a:rPr>
            <a:t>Tűzoltó program</a:t>
          </a:r>
        </a:p>
        <a:p>
          <a:r>
            <a:rPr lang="hu-HU" sz="1400" b="1">
              <a:latin typeface="Times New Roman" panose="02020603050405020304" pitchFamily="18" charset="0"/>
              <a:cs typeface="Times New Roman" panose="02020603050405020304" pitchFamily="18" charset="0"/>
            </a:rPr>
            <a:t> </a:t>
          </a:r>
          <a:r>
            <a:rPr lang="hu-HU" sz="1200" b="1">
              <a:latin typeface="Times New Roman" panose="02020603050405020304" pitchFamily="18" charset="0"/>
              <a:cs typeface="Times New Roman" panose="02020603050405020304" pitchFamily="18" charset="0"/>
            </a:rPr>
            <a:t>/33 fő/</a:t>
          </a:r>
        </a:p>
      </dgm:t>
    </dgm:pt>
    <dgm:pt modelId="{0B83D2D5-3A7B-4D29-9382-8D8B5A2316D6}" type="parTrans" cxnId="{4E26DD8F-988A-4BFF-9959-7F8789D1FB4E}">
      <dgm:prSet/>
      <dgm:spPr/>
      <dgm:t>
        <a:bodyPr/>
        <a:lstStyle/>
        <a:p>
          <a:endParaRPr lang="hu-HU"/>
        </a:p>
      </dgm:t>
    </dgm:pt>
    <dgm:pt modelId="{395141E1-97ED-4CF6-B639-21D1AB255F4F}" type="sibTrans" cxnId="{4E26DD8F-988A-4BFF-9959-7F8789D1FB4E}">
      <dgm:prSet/>
      <dgm:spPr/>
      <dgm:t>
        <a:bodyPr/>
        <a:lstStyle/>
        <a:p>
          <a:endParaRPr lang="hu-HU"/>
        </a:p>
      </dgm:t>
    </dgm:pt>
    <dgm:pt modelId="{E3BF8CB6-AD99-4E0C-A3A7-8EECF926C87A}">
      <dgm:prSet custT="1"/>
      <dgm:spPr/>
      <dgm:t>
        <a:bodyPr/>
        <a:lstStyle/>
        <a:p>
          <a:r>
            <a:rPr lang="hu-HU" sz="1200" b="1">
              <a:latin typeface="Times New Roman" panose="02020603050405020304" pitchFamily="18" charset="0"/>
              <a:cs typeface="Times New Roman" panose="02020603050405020304" pitchFamily="18" charset="0"/>
            </a:rPr>
            <a:t>Mikulás </a:t>
          </a:r>
        </a:p>
        <a:p>
          <a:r>
            <a:rPr lang="hu-HU" sz="1200" b="1">
              <a:latin typeface="Times New Roman" panose="02020603050405020304" pitchFamily="18" charset="0"/>
              <a:cs typeface="Times New Roman" panose="02020603050405020304" pitchFamily="18" charset="0"/>
            </a:rPr>
            <a:t>/27 fő</a:t>
          </a:r>
          <a:r>
            <a:rPr lang="hu-HU" sz="1000" b="1">
              <a:latin typeface="Times New Roman" panose="02020603050405020304" pitchFamily="18" charset="0"/>
              <a:cs typeface="Times New Roman" panose="02020603050405020304" pitchFamily="18" charset="0"/>
            </a:rPr>
            <a:t>/</a:t>
          </a:r>
        </a:p>
      </dgm:t>
    </dgm:pt>
    <dgm:pt modelId="{CDBF47D6-F990-4F13-80C5-5D52D4F4E410}" type="parTrans" cxnId="{A9388900-8468-4A97-A68C-7C68884682EF}">
      <dgm:prSet/>
      <dgm:spPr/>
      <dgm:t>
        <a:bodyPr/>
        <a:lstStyle/>
        <a:p>
          <a:endParaRPr lang="hu-HU"/>
        </a:p>
      </dgm:t>
    </dgm:pt>
    <dgm:pt modelId="{B90A9425-7BF6-4221-BA6D-20DC5AFF7324}" type="sibTrans" cxnId="{A9388900-8468-4A97-A68C-7C68884682EF}">
      <dgm:prSet/>
      <dgm:spPr/>
      <dgm:t>
        <a:bodyPr/>
        <a:lstStyle/>
        <a:p>
          <a:endParaRPr lang="hu-HU"/>
        </a:p>
      </dgm:t>
    </dgm:pt>
    <dgm:pt modelId="{D1334899-82AB-4288-ADA2-8D891AE28BCD}">
      <dgm:prSet custT="1"/>
      <dgm:spPr/>
      <dgm:t>
        <a:bodyPr/>
        <a:lstStyle/>
        <a:p>
          <a:r>
            <a:rPr lang="hu-HU" sz="1200" b="1">
              <a:latin typeface="Times New Roman" panose="02020603050405020304" pitchFamily="18" charset="0"/>
              <a:cs typeface="Times New Roman" panose="02020603050405020304" pitchFamily="18" charset="0"/>
            </a:rPr>
            <a:t>Farsang </a:t>
          </a:r>
        </a:p>
        <a:p>
          <a:r>
            <a:rPr lang="hu-HU" sz="1200" b="1">
              <a:latin typeface="Times New Roman" panose="02020603050405020304" pitchFamily="18" charset="0"/>
              <a:cs typeface="Times New Roman" panose="02020603050405020304" pitchFamily="18" charset="0"/>
            </a:rPr>
            <a:t>/18 fő/</a:t>
          </a:r>
        </a:p>
      </dgm:t>
    </dgm:pt>
    <dgm:pt modelId="{F37510FF-9FFB-424F-9D7E-AB0D3856843F}" type="parTrans" cxnId="{1F4AA2E7-2CE3-47CD-8F59-3373C34B2137}">
      <dgm:prSet/>
      <dgm:spPr/>
      <dgm:t>
        <a:bodyPr/>
        <a:lstStyle/>
        <a:p>
          <a:endParaRPr lang="hu-HU"/>
        </a:p>
      </dgm:t>
    </dgm:pt>
    <dgm:pt modelId="{70A6852D-1CB9-4243-B47D-3268BB6462BC}" type="sibTrans" cxnId="{1F4AA2E7-2CE3-47CD-8F59-3373C34B2137}">
      <dgm:prSet/>
      <dgm:spPr/>
      <dgm:t>
        <a:bodyPr/>
        <a:lstStyle/>
        <a:p>
          <a:endParaRPr lang="hu-HU"/>
        </a:p>
      </dgm:t>
    </dgm:pt>
    <dgm:pt modelId="{4A6A3880-75E8-458C-B7EA-3760C0F1CEFE}">
      <dgm:prSet custT="1"/>
      <dgm:spPr/>
      <dgm:t>
        <a:bodyPr/>
        <a:lstStyle/>
        <a:p>
          <a:r>
            <a:rPr lang="hu-HU" sz="1000" b="1">
              <a:latin typeface="Times New Roman" panose="02020603050405020304" pitchFamily="18" charset="0"/>
              <a:cs typeface="Times New Roman" panose="02020603050405020304" pitchFamily="18" charset="0"/>
            </a:rPr>
            <a:t>KIRÁNDULÁS /33 fő/</a:t>
          </a:r>
        </a:p>
      </dgm:t>
    </dgm:pt>
    <dgm:pt modelId="{EC193FF3-6FC6-4029-BE86-3080672A2251}" type="parTrans" cxnId="{BC1BDA17-F128-489A-A3FB-392B4E34C2D7}">
      <dgm:prSet/>
      <dgm:spPr/>
      <dgm:t>
        <a:bodyPr/>
        <a:lstStyle/>
        <a:p>
          <a:endParaRPr lang="hu-HU"/>
        </a:p>
      </dgm:t>
    </dgm:pt>
    <dgm:pt modelId="{D1A0572F-E4EF-4DFF-899F-FA22C950A3B3}" type="sibTrans" cxnId="{BC1BDA17-F128-489A-A3FB-392B4E34C2D7}">
      <dgm:prSet/>
      <dgm:spPr/>
      <dgm:t>
        <a:bodyPr/>
        <a:lstStyle/>
        <a:p>
          <a:endParaRPr lang="hu-HU"/>
        </a:p>
      </dgm:t>
    </dgm:pt>
    <dgm:pt modelId="{D57A70B3-E915-406B-9F33-CD8D856D9966}" type="pres">
      <dgm:prSet presAssocID="{624B8380-3BC7-4E8E-921B-B43F04786571}" presName="Name0" presStyleCnt="0">
        <dgm:presLayoutVars>
          <dgm:chMax val="1"/>
          <dgm:dir/>
          <dgm:animLvl val="ctr"/>
          <dgm:resizeHandles val="exact"/>
        </dgm:presLayoutVars>
      </dgm:prSet>
      <dgm:spPr/>
      <dgm:t>
        <a:bodyPr/>
        <a:lstStyle/>
        <a:p>
          <a:endParaRPr lang="hu-HU"/>
        </a:p>
      </dgm:t>
    </dgm:pt>
    <dgm:pt modelId="{81DD42C3-3694-43DB-A9D6-9ACE6C0BD41A}" type="pres">
      <dgm:prSet presAssocID="{9BAFDE7B-9213-42B9-ADD3-5924B7594252}" presName="centerShape" presStyleLbl="node0" presStyleIdx="0" presStyleCnt="1" custScaleX="133029"/>
      <dgm:spPr/>
      <dgm:t>
        <a:bodyPr/>
        <a:lstStyle/>
        <a:p>
          <a:endParaRPr lang="hu-HU"/>
        </a:p>
      </dgm:t>
    </dgm:pt>
    <dgm:pt modelId="{D43C505E-16D8-4A72-B8FC-5EB512197574}" type="pres">
      <dgm:prSet presAssocID="{00A0542F-14DF-4820-870E-9979881EF9CF}" presName="node" presStyleLbl="node1" presStyleIdx="0" presStyleCnt="7" custScaleX="194735" custScaleY="108183">
        <dgm:presLayoutVars>
          <dgm:bulletEnabled val="1"/>
        </dgm:presLayoutVars>
      </dgm:prSet>
      <dgm:spPr/>
      <dgm:t>
        <a:bodyPr/>
        <a:lstStyle/>
        <a:p>
          <a:endParaRPr lang="hu-HU"/>
        </a:p>
      </dgm:t>
    </dgm:pt>
    <dgm:pt modelId="{5260DCDD-A967-4492-B273-4F57796472D6}" type="pres">
      <dgm:prSet presAssocID="{00A0542F-14DF-4820-870E-9979881EF9CF}" presName="dummy" presStyleCnt="0"/>
      <dgm:spPr/>
    </dgm:pt>
    <dgm:pt modelId="{2B19A2EC-F57A-410A-9479-CA33961B885B}" type="pres">
      <dgm:prSet presAssocID="{71C102B5-3D6C-4A1C-9F9D-104F036316A6}" presName="sibTrans" presStyleLbl="sibTrans2D1" presStyleIdx="0" presStyleCnt="7"/>
      <dgm:spPr/>
      <dgm:t>
        <a:bodyPr/>
        <a:lstStyle/>
        <a:p>
          <a:endParaRPr lang="hu-HU"/>
        </a:p>
      </dgm:t>
    </dgm:pt>
    <dgm:pt modelId="{26B86E99-A40A-4110-AD21-B82AF5843E27}" type="pres">
      <dgm:prSet presAssocID="{7B10F9AE-4665-4DDC-B693-2CBD60170D22}" presName="node" presStyleLbl="node1" presStyleIdx="1" presStyleCnt="7" custScaleX="180686" custRadScaleRad="100377" custRadScaleInc="33112">
        <dgm:presLayoutVars>
          <dgm:bulletEnabled val="1"/>
        </dgm:presLayoutVars>
      </dgm:prSet>
      <dgm:spPr/>
      <dgm:t>
        <a:bodyPr/>
        <a:lstStyle/>
        <a:p>
          <a:endParaRPr lang="hu-HU"/>
        </a:p>
      </dgm:t>
    </dgm:pt>
    <dgm:pt modelId="{3FC1C5A8-2696-4F77-B8F2-5DC5B13EEBA3}" type="pres">
      <dgm:prSet presAssocID="{7B10F9AE-4665-4DDC-B693-2CBD60170D22}" presName="dummy" presStyleCnt="0"/>
      <dgm:spPr/>
    </dgm:pt>
    <dgm:pt modelId="{B273EDF9-420B-481D-9716-D9646C87C155}" type="pres">
      <dgm:prSet presAssocID="{395141E1-97ED-4CF6-B639-21D1AB255F4F}" presName="sibTrans" presStyleLbl="sibTrans2D1" presStyleIdx="1" presStyleCnt="7"/>
      <dgm:spPr/>
      <dgm:t>
        <a:bodyPr/>
        <a:lstStyle/>
        <a:p>
          <a:endParaRPr lang="hu-HU"/>
        </a:p>
      </dgm:t>
    </dgm:pt>
    <dgm:pt modelId="{7286C3E6-237A-4F07-B8A0-E12AABA50811}" type="pres">
      <dgm:prSet presAssocID="{A6A20C98-0C06-4DF7-B282-259599E8324D}" presName="node" presStyleLbl="node1" presStyleIdx="2" presStyleCnt="7" custScaleX="186630" custRadScaleRad="100683">
        <dgm:presLayoutVars>
          <dgm:bulletEnabled val="1"/>
        </dgm:presLayoutVars>
      </dgm:prSet>
      <dgm:spPr/>
      <dgm:t>
        <a:bodyPr/>
        <a:lstStyle/>
        <a:p>
          <a:endParaRPr lang="hu-HU"/>
        </a:p>
      </dgm:t>
    </dgm:pt>
    <dgm:pt modelId="{61B3D745-861D-450A-8094-B1E255AE1063}" type="pres">
      <dgm:prSet presAssocID="{A6A20C98-0C06-4DF7-B282-259599E8324D}" presName="dummy" presStyleCnt="0"/>
      <dgm:spPr/>
    </dgm:pt>
    <dgm:pt modelId="{8B698E57-2364-43B6-B7E0-868E971EEECB}" type="pres">
      <dgm:prSet presAssocID="{A0320F65-6155-4C84-A710-96E78535541A}" presName="sibTrans" presStyleLbl="sibTrans2D1" presStyleIdx="2" presStyleCnt="7"/>
      <dgm:spPr/>
      <dgm:t>
        <a:bodyPr/>
        <a:lstStyle/>
        <a:p>
          <a:endParaRPr lang="hu-HU"/>
        </a:p>
      </dgm:t>
    </dgm:pt>
    <dgm:pt modelId="{E4CC8676-C131-4FAC-A1A1-78781E05C87B}" type="pres">
      <dgm:prSet presAssocID="{951BF338-086B-42D1-B753-63314781CEF4}" presName="node" presStyleLbl="node1" presStyleIdx="3" presStyleCnt="7" custScaleX="186258">
        <dgm:presLayoutVars>
          <dgm:bulletEnabled val="1"/>
        </dgm:presLayoutVars>
      </dgm:prSet>
      <dgm:spPr/>
      <dgm:t>
        <a:bodyPr/>
        <a:lstStyle/>
        <a:p>
          <a:endParaRPr lang="hu-HU"/>
        </a:p>
      </dgm:t>
    </dgm:pt>
    <dgm:pt modelId="{546FFE22-35B7-4711-BFDB-8758F320200D}" type="pres">
      <dgm:prSet presAssocID="{951BF338-086B-42D1-B753-63314781CEF4}" presName="dummy" presStyleCnt="0"/>
      <dgm:spPr/>
    </dgm:pt>
    <dgm:pt modelId="{B3F231EF-28D1-4678-A0A1-12790A8A5ADE}" type="pres">
      <dgm:prSet presAssocID="{9BCB0E13-EF11-40C3-B6F5-710235F01D52}" presName="sibTrans" presStyleLbl="sibTrans2D1" presStyleIdx="3" presStyleCnt="7"/>
      <dgm:spPr/>
      <dgm:t>
        <a:bodyPr/>
        <a:lstStyle/>
        <a:p>
          <a:endParaRPr lang="hu-HU"/>
        </a:p>
      </dgm:t>
    </dgm:pt>
    <dgm:pt modelId="{B99CEDE3-35E3-4FC8-A053-5941CC1398BC}" type="pres">
      <dgm:prSet presAssocID="{E3BF8CB6-AD99-4E0C-A3A7-8EECF926C87A}" presName="node" presStyleLbl="node1" presStyleIdx="4" presStyleCnt="7" custScaleX="167015" custRadScaleRad="99855" custRadScaleInc="31432">
        <dgm:presLayoutVars>
          <dgm:bulletEnabled val="1"/>
        </dgm:presLayoutVars>
      </dgm:prSet>
      <dgm:spPr/>
      <dgm:t>
        <a:bodyPr/>
        <a:lstStyle/>
        <a:p>
          <a:endParaRPr lang="hu-HU"/>
        </a:p>
      </dgm:t>
    </dgm:pt>
    <dgm:pt modelId="{C2016E98-30A9-42C3-8149-5ADFC33E6FED}" type="pres">
      <dgm:prSet presAssocID="{E3BF8CB6-AD99-4E0C-A3A7-8EECF926C87A}" presName="dummy" presStyleCnt="0"/>
      <dgm:spPr/>
    </dgm:pt>
    <dgm:pt modelId="{91440996-8D8D-48AC-8AC4-357FACBFE086}" type="pres">
      <dgm:prSet presAssocID="{B90A9425-7BF6-4221-BA6D-20DC5AFF7324}" presName="sibTrans" presStyleLbl="sibTrans2D1" presStyleIdx="4" presStyleCnt="7"/>
      <dgm:spPr/>
      <dgm:t>
        <a:bodyPr/>
        <a:lstStyle/>
        <a:p>
          <a:endParaRPr lang="hu-HU"/>
        </a:p>
      </dgm:t>
    </dgm:pt>
    <dgm:pt modelId="{AF023F58-3D9A-4373-BEEB-0FC169C7A5C3}" type="pres">
      <dgm:prSet presAssocID="{D1334899-82AB-4288-ADA2-8D891AE28BCD}" presName="node" presStyleLbl="node1" presStyleIdx="5" presStyleCnt="7" custScaleX="168468">
        <dgm:presLayoutVars>
          <dgm:bulletEnabled val="1"/>
        </dgm:presLayoutVars>
      </dgm:prSet>
      <dgm:spPr/>
      <dgm:t>
        <a:bodyPr/>
        <a:lstStyle/>
        <a:p>
          <a:endParaRPr lang="hu-HU"/>
        </a:p>
      </dgm:t>
    </dgm:pt>
    <dgm:pt modelId="{F27FDE9D-BA29-4373-93ED-D6241AA99C42}" type="pres">
      <dgm:prSet presAssocID="{D1334899-82AB-4288-ADA2-8D891AE28BCD}" presName="dummy" presStyleCnt="0"/>
      <dgm:spPr/>
    </dgm:pt>
    <dgm:pt modelId="{FBEF9BF2-E6A9-4B71-99C5-EB15D81633D0}" type="pres">
      <dgm:prSet presAssocID="{70A6852D-1CB9-4243-B47D-3268BB6462BC}" presName="sibTrans" presStyleLbl="sibTrans2D1" presStyleIdx="5" presStyleCnt="7"/>
      <dgm:spPr/>
      <dgm:t>
        <a:bodyPr/>
        <a:lstStyle/>
        <a:p>
          <a:endParaRPr lang="hu-HU"/>
        </a:p>
      </dgm:t>
    </dgm:pt>
    <dgm:pt modelId="{ABFC3863-E49A-410B-9BE0-10B7A5EDECF2}" type="pres">
      <dgm:prSet presAssocID="{4A6A3880-75E8-458C-B7EA-3760C0F1CEFE}" presName="node" presStyleLbl="node1" presStyleIdx="6" presStyleCnt="7" custScaleX="193605" custRadScaleRad="100228" custRadScaleInc="-25779">
        <dgm:presLayoutVars>
          <dgm:bulletEnabled val="1"/>
        </dgm:presLayoutVars>
      </dgm:prSet>
      <dgm:spPr/>
      <dgm:t>
        <a:bodyPr/>
        <a:lstStyle/>
        <a:p>
          <a:endParaRPr lang="hu-HU"/>
        </a:p>
      </dgm:t>
    </dgm:pt>
    <dgm:pt modelId="{B634E9DD-736A-449F-85FB-BB3DFC81B07B}" type="pres">
      <dgm:prSet presAssocID="{4A6A3880-75E8-458C-B7EA-3760C0F1CEFE}" presName="dummy" presStyleCnt="0"/>
      <dgm:spPr/>
    </dgm:pt>
    <dgm:pt modelId="{0AC5D20A-5503-4D32-B5FF-A2F61D8879C8}" type="pres">
      <dgm:prSet presAssocID="{D1A0572F-E4EF-4DFF-899F-FA22C950A3B3}" presName="sibTrans" presStyleLbl="sibTrans2D1" presStyleIdx="6" presStyleCnt="7"/>
      <dgm:spPr/>
      <dgm:t>
        <a:bodyPr/>
        <a:lstStyle/>
        <a:p>
          <a:endParaRPr lang="hu-HU"/>
        </a:p>
      </dgm:t>
    </dgm:pt>
  </dgm:ptLst>
  <dgm:cxnLst>
    <dgm:cxn modelId="{9B47C621-B5E8-43DB-BFCD-BF14D257262E}" srcId="{9BAFDE7B-9213-42B9-ADD3-5924B7594252}" destId="{A6A20C98-0C06-4DF7-B282-259599E8324D}" srcOrd="2" destOrd="0" parTransId="{A91997C5-01E3-499B-962E-4EF7BB668757}" sibTransId="{A0320F65-6155-4C84-A710-96E78535541A}"/>
    <dgm:cxn modelId="{02E6DB90-655D-46D6-9784-A1C2FCEEA96C}" srcId="{9BAFDE7B-9213-42B9-ADD3-5924B7594252}" destId="{00A0542F-14DF-4820-870E-9979881EF9CF}" srcOrd="0" destOrd="0" parTransId="{7DE900EA-D611-45C3-AA07-849AE0E550C8}" sibTransId="{71C102B5-3D6C-4A1C-9F9D-104F036316A6}"/>
    <dgm:cxn modelId="{C9CE0A93-F0CA-423D-AD52-0EDFF7CA8D37}" type="presOf" srcId="{395141E1-97ED-4CF6-B639-21D1AB255F4F}" destId="{B273EDF9-420B-481D-9716-D9646C87C155}" srcOrd="0" destOrd="0" presId="urn:microsoft.com/office/officeart/2005/8/layout/radial6"/>
    <dgm:cxn modelId="{DAD785ED-3F3E-49A2-9BD6-6062EC214D88}" type="presOf" srcId="{624B8380-3BC7-4E8E-921B-B43F04786571}" destId="{D57A70B3-E915-406B-9F33-CD8D856D9966}" srcOrd="0" destOrd="0" presId="urn:microsoft.com/office/officeart/2005/8/layout/radial6"/>
    <dgm:cxn modelId="{BC1BDA17-F128-489A-A3FB-392B4E34C2D7}" srcId="{9BAFDE7B-9213-42B9-ADD3-5924B7594252}" destId="{4A6A3880-75E8-458C-B7EA-3760C0F1CEFE}" srcOrd="6" destOrd="0" parTransId="{EC193FF3-6FC6-4029-BE86-3080672A2251}" sibTransId="{D1A0572F-E4EF-4DFF-899F-FA22C950A3B3}"/>
    <dgm:cxn modelId="{6FF0939E-56B7-4D5D-AD38-E78C7406C521}" type="presOf" srcId="{4A6A3880-75E8-458C-B7EA-3760C0F1CEFE}" destId="{ABFC3863-E49A-410B-9BE0-10B7A5EDECF2}" srcOrd="0" destOrd="0" presId="urn:microsoft.com/office/officeart/2005/8/layout/radial6"/>
    <dgm:cxn modelId="{A31BAD4D-9901-4338-B1DA-3B60749089E8}" type="presOf" srcId="{B90A9425-7BF6-4221-BA6D-20DC5AFF7324}" destId="{91440996-8D8D-48AC-8AC4-357FACBFE086}" srcOrd="0" destOrd="0" presId="urn:microsoft.com/office/officeart/2005/8/layout/radial6"/>
    <dgm:cxn modelId="{4E26DD8F-988A-4BFF-9959-7F8789D1FB4E}" srcId="{9BAFDE7B-9213-42B9-ADD3-5924B7594252}" destId="{7B10F9AE-4665-4DDC-B693-2CBD60170D22}" srcOrd="1" destOrd="0" parTransId="{0B83D2D5-3A7B-4D29-9382-8D8B5A2316D6}" sibTransId="{395141E1-97ED-4CF6-B639-21D1AB255F4F}"/>
    <dgm:cxn modelId="{DBABA1B8-6CF9-440B-9C32-6BFF5431C2E2}" type="presOf" srcId="{7B10F9AE-4665-4DDC-B693-2CBD60170D22}" destId="{26B86E99-A40A-4110-AD21-B82AF5843E27}" srcOrd="0" destOrd="0" presId="urn:microsoft.com/office/officeart/2005/8/layout/radial6"/>
    <dgm:cxn modelId="{A3FAEEF4-30F2-4437-A898-A83B365A40C2}" type="presOf" srcId="{9BAFDE7B-9213-42B9-ADD3-5924B7594252}" destId="{81DD42C3-3694-43DB-A9D6-9ACE6C0BD41A}" srcOrd="0" destOrd="0" presId="urn:microsoft.com/office/officeart/2005/8/layout/radial6"/>
    <dgm:cxn modelId="{58F553C8-ABCA-42BC-9D45-93DD7C2BCAAB}" type="presOf" srcId="{D1334899-82AB-4288-ADA2-8D891AE28BCD}" destId="{AF023F58-3D9A-4373-BEEB-0FC169C7A5C3}" srcOrd="0" destOrd="0" presId="urn:microsoft.com/office/officeart/2005/8/layout/radial6"/>
    <dgm:cxn modelId="{DC36BC24-F516-40F5-BA6A-65AF221B3809}" type="presOf" srcId="{9BCB0E13-EF11-40C3-B6F5-710235F01D52}" destId="{B3F231EF-28D1-4678-A0A1-12790A8A5ADE}" srcOrd="0" destOrd="0" presId="urn:microsoft.com/office/officeart/2005/8/layout/radial6"/>
    <dgm:cxn modelId="{A9388900-8468-4A97-A68C-7C68884682EF}" srcId="{9BAFDE7B-9213-42B9-ADD3-5924B7594252}" destId="{E3BF8CB6-AD99-4E0C-A3A7-8EECF926C87A}" srcOrd="4" destOrd="0" parTransId="{CDBF47D6-F990-4F13-80C5-5D52D4F4E410}" sibTransId="{B90A9425-7BF6-4221-BA6D-20DC5AFF7324}"/>
    <dgm:cxn modelId="{F1D87E95-A53A-411E-8305-F362975497CD}" type="presOf" srcId="{A6A20C98-0C06-4DF7-B282-259599E8324D}" destId="{7286C3E6-237A-4F07-B8A0-E12AABA50811}" srcOrd="0" destOrd="0" presId="urn:microsoft.com/office/officeart/2005/8/layout/radial6"/>
    <dgm:cxn modelId="{E38F9460-E0F1-4635-9E27-A77CC7532125}" type="presOf" srcId="{E3BF8CB6-AD99-4E0C-A3A7-8EECF926C87A}" destId="{B99CEDE3-35E3-4FC8-A053-5941CC1398BC}" srcOrd="0" destOrd="0" presId="urn:microsoft.com/office/officeart/2005/8/layout/radial6"/>
    <dgm:cxn modelId="{2E4C72C3-2AA0-468C-88CE-C552DB22500F}" type="presOf" srcId="{A0320F65-6155-4C84-A710-96E78535541A}" destId="{8B698E57-2364-43B6-B7E0-868E971EEECB}" srcOrd="0" destOrd="0" presId="urn:microsoft.com/office/officeart/2005/8/layout/radial6"/>
    <dgm:cxn modelId="{089EC481-39AE-4E10-B771-8099B41C1551}" type="presOf" srcId="{00A0542F-14DF-4820-870E-9979881EF9CF}" destId="{D43C505E-16D8-4A72-B8FC-5EB512197574}" srcOrd="0" destOrd="0" presId="urn:microsoft.com/office/officeart/2005/8/layout/radial6"/>
    <dgm:cxn modelId="{1BE91054-1286-4996-A8C9-B9E3D7736F6B}" type="presOf" srcId="{D1A0572F-E4EF-4DFF-899F-FA22C950A3B3}" destId="{0AC5D20A-5503-4D32-B5FF-A2F61D8879C8}" srcOrd="0" destOrd="0" presId="urn:microsoft.com/office/officeart/2005/8/layout/radial6"/>
    <dgm:cxn modelId="{1F4AA2E7-2CE3-47CD-8F59-3373C34B2137}" srcId="{9BAFDE7B-9213-42B9-ADD3-5924B7594252}" destId="{D1334899-82AB-4288-ADA2-8D891AE28BCD}" srcOrd="5" destOrd="0" parTransId="{F37510FF-9FFB-424F-9D7E-AB0D3856843F}" sibTransId="{70A6852D-1CB9-4243-B47D-3268BB6462BC}"/>
    <dgm:cxn modelId="{D3DD4E3F-E564-4B21-AA3E-F4329364D72A}" type="presOf" srcId="{71C102B5-3D6C-4A1C-9F9D-104F036316A6}" destId="{2B19A2EC-F57A-410A-9479-CA33961B885B}" srcOrd="0" destOrd="0" presId="urn:microsoft.com/office/officeart/2005/8/layout/radial6"/>
    <dgm:cxn modelId="{84852545-105F-497F-9A34-511F22E03DAF}" type="presOf" srcId="{70A6852D-1CB9-4243-B47D-3268BB6462BC}" destId="{FBEF9BF2-E6A9-4B71-99C5-EB15D81633D0}" srcOrd="0" destOrd="0" presId="urn:microsoft.com/office/officeart/2005/8/layout/radial6"/>
    <dgm:cxn modelId="{5F107462-4A27-40DD-88A8-0177B0B09F1E}" srcId="{624B8380-3BC7-4E8E-921B-B43F04786571}" destId="{9BAFDE7B-9213-42B9-ADD3-5924B7594252}" srcOrd="0" destOrd="0" parTransId="{2178D512-4436-4F19-8625-95E5485B151E}" sibTransId="{70D44872-645A-4F48-95CD-E10DB0881C04}"/>
    <dgm:cxn modelId="{7E168AB2-961C-46D7-A1A9-EBF5168E54B8}" type="presOf" srcId="{951BF338-086B-42D1-B753-63314781CEF4}" destId="{E4CC8676-C131-4FAC-A1A1-78781E05C87B}" srcOrd="0" destOrd="0" presId="urn:microsoft.com/office/officeart/2005/8/layout/radial6"/>
    <dgm:cxn modelId="{B22FB618-B7FA-4012-A6A0-7073840D3228}" srcId="{9BAFDE7B-9213-42B9-ADD3-5924B7594252}" destId="{951BF338-086B-42D1-B753-63314781CEF4}" srcOrd="3" destOrd="0" parTransId="{2E3F8EED-BF45-49F1-A0F5-F2BFD049CFBD}" sibTransId="{9BCB0E13-EF11-40C3-B6F5-710235F01D52}"/>
    <dgm:cxn modelId="{DEA102DF-A1F7-4246-98E8-3F9972215AB8}" type="presParOf" srcId="{D57A70B3-E915-406B-9F33-CD8D856D9966}" destId="{81DD42C3-3694-43DB-A9D6-9ACE6C0BD41A}" srcOrd="0" destOrd="0" presId="urn:microsoft.com/office/officeart/2005/8/layout/radial6"/>
    <dgm:cxn modelId="{D80E3593-F503-4C62-9657-6ACE84BBABAF}" type="presParOf" srcId="{D57A70B3-E915-406B-9F33-CD8D856D9966}" destId="{D43C505E-16D8-4A72-B8FC-5EB512197574}" srcOrd="1" destOrd="0" presId="urn:microsoft.com/office/officeart/2005/8/layout/radial6"/>
    <dgm:cxn modelId="{42BC0292-4117-4D86-AB4B-B2C3697B76F2}" type="presParOf" srcId="{D57A70B3-E915-406B-9F33-CD8D856D9966}" destId="{5260DCDD-A967-4492-B273-4F57796472D6}" srcOrd="2" destOrd="0" presId="urn:microsoft.com/office/officeart/2005/8/layout/radial6"/>
    <dgm:cxn modelId="{F2011AAC-E34E-4A74-AFC4-EC2B8CF2FC7F}" type="presParOf" srcId="{D57A70B3-E915-406B-9F33-CD8D856D9966}" destId="{2B19A2EC-F57A-410A-9479-CA33961B885B}" srcOrd="3" destOrd="0" presId="urn:microsoft.com/office/officeart/2005/8/layout/radial6"/>
    <dgm:cxn modelId="{89C8F6DB-3B95-4ACF-98F7-1C49B70FDF0A}" type="presParOf" srcId="{D57A70B3-E915-406B-9F33-CD8D856D9966}" destId="{26B86E99-A40A-4110-AD21-B82AF5843E27}" srcOrd="4" destOrd="0" presId="urn:microsoft.com/office/officeart/2005/8/layout/radial6"/>
    <dgm:cxn modelId="{C40172CB-13AE-4DB7-BAC7-7FEE9A2E091C}" type="presParOf" srcId="{D57A70B3-E915-406B-9F33-CD8D856D9966}" destId="{3FC1C5A8-2696-4F77-B8F2-5DC5B13EEBA3}" srcOrd="5" destOrd="0" presId="urn:microsoft.com/office/officeart/2005/8/layout/radial6"/>
    <dgm:cxn modelId="{4C4EC0CB-A59F-47D0-9820-3C666C9A387B}" type="presParOf" srcId="{D57A70B3-E915-406B-9F33-CD8D856D9966}" destId="{B273EDF9-420B-481D-9716-D9646C87C155}" srcOrd="6" destOrd="0" presId="urn:microsoft.com/office/officeart/2005/8/layout/radial6"/>
    <dgm:cxn modelId="{90FE270F-56D6-4165-97C4-72EA0DA83C77}" type="presParOf" srcId="{D57A70B3-E915-406B-9F33-CD8D856D9966}" destId="{7286C3E6-237A-4F07-B8A0-E12AABA50811}" srcOrd="7" destOrd="0" presId="urn:microsoft.com/office/officeart/2005/8/layout/radial6"/>
    <dgm:cxn modelId="{32CCB822-2568-40EC-9114-4150DE1F1511}" type="presParOf" srcId="{D57A70B3-E915-406B-9F33-CD8D856D9966}" destId="{61B3D745-861D-450A-8094-B1E255AE1063}" srcOrd="8" destOrd="0" presId="urn:microsoft.com/office/officeart/2005/8/layout/radial6"/>
    <dgm:cxn modelId="{BCD5C4C6-F70B-4249-A879-84A78F9762BC}" type="presParOf" srcId="{D57A70B3-E915-406B-9F33-CD8D856D9966}" destId="{8B698E57-2364-43B6-B7E0-868E971EEECB}" srcOrd="9" destOrd="0" presId="urn:microsoft.com/office/officeart/2005/8/layout/radial6"/>
    <dgm:cxn modelId="{556F8D8F-EA26-4602-B4EA-CCA9E44CBB79}" type="presParOf" srcId="{D57A70B3-E915-406B-9F33-CD8D856D9966}" destId="{E4CC8676-C131-4FAC-A1A1-78781E05C87B}" srcOrd="10" destOrd="0" presId="urn:microsoft.com/office/officeart/2005/8/layout/radial6"/>
    <dgm:cxn modelId="{E67646F6-AF1F-4A17-AEF3-D18A566C50E9}" type="presParOf" srcId="{D57A70B3-E915-406B-9F33-CD8D856D9966}" destId="{546FFE22-35B7-4711-BFDB-8758F320200D}" srcOrd="11" destOrd="0" presId="urn:microsoft.com/office/officeart/2005/8/layout/radial6"/>
    <dgm:cxn modelId="{C0FC7B8E-238A-4FF7-893B-18D90672F836}" type="presParOf" srcId="{D57A70B3-E915-406B-9F33-CD8D856D9966}" destId="{B3F231EF-28D1-4678-A0A1-12790A8A5ADE}" srcOrd="12" destOrd="0" presId="urn:microsoft.com/office/officeart/2005/8/layout/radial6"/>
    <dgm:cxn modelId="{71D39354-76B9-4507-81C2-E9E88A3571F2}" type="presParOf" srcId="{D57A70B3-E915-406B-9F33-CD8D856D9966}" destId="{B99CEDE3-35E3-4FC8-A053-5941CC1398BC}" srcOrd="13" destOrd="0" presId="urn:microsoft.com/office/officeart/2005/8/layout/radial6"/>
    <dgm:cxn modelId="{73929CAF-EE07-4CEF-8733-B3BB56955B8C}" type="presParOf" srcId="{D57A70B3-E915-406B-9F33-CD8D856D9966}" destId="{C2016E98-30A9-42C3-8149-5ADFC33E6FED}" srcOrd="14" destOrd="0" presId="urn:microsoft.com/office/officeart/2005/8/layout/radial6"/>
    <dgm:cxn modelId="{2DA2DFC9-C62F-4618-8653-96DE831F74F6}" type="presParOf" srcId="{D57A70B3-E915-406B-9F33-CD8D856D9966}" destId="{91440996-8D8D-48AC-8AC4-357FACBFE086}" srcOrd="15" destOrd="0" presId="urn:microsoft.com/office/officeart/2005/8/layout/radial6"/>
    <dgm:cxn modelId="{938FCCBF-E712-4D35-9385-D6B366740443}" type="presParOf" srcId="{D57A70B3-E915-406B-9F33-CD8D856D9966}" destId="{AF023F58-3D9A-4373-BEEB-0FC169C7A5C3}" srcOrd="16" destOrd="0" presId="urn:microsoft.com/office/officeart/2005/8/layout/radial6"/>
    <dgm:cxn modelId="{90A654AD-7F36-4FC7-865A-B8E79E6D5F24}" type="presParOf" srcId="{D57A70B3-E915-406B-9F33-CD8D856D9966}" destId="{F27FDE9D-BA29-4373-93ED-D6241AA99C42}" srcOrd="17" destOrd="0" presId="urn:microsoft.com/office/officeart/2005/8/layout/radial6"/>
    <dgm:cxn modelId="{B3453E1B-E51F-4EED-8E8C-41D1D43B6748}" type="presParOf" srcId="{D57A70B3-E915-406B-9F33-CD8D856D9966}" destId="{FBEF9BF2-E6A9-4B71-99C5-EB15D81633D0}" srcOrd="18" destOrd="0" presId="urn:microsoft.com/office/officeart/2005/8/layout/radial6"/>
    <dgm:cxn modelId="{99AFC5D4-C26C-4F67-965E-9EFD5D77FDA6}" type="presParOf" srcId="{D57A70B3-E915-406B-9F33-CD8D856D9966}" destId="{ABFC3863-E49A-410B-9BE0-10B7A5EDECF2}" srcOrd="19" destOrd="0" presId="urn:microsoft.com/office/officeart/2005/8/layout/radial6"/>
    <dgm:cxn modelId="{513E531F-E275-49B6-84FF-0C4B46039D83}" type="presParOf" srcId="{D57A70B3-E915-406B-9F33-CD8D856D9966}" destId="{B634E9DD-736A-449F-85FB-BB3DFC81B07B}" srcOrd="20" destOrd="0" presId="urn:microsoft.com/office/officeart/2005/8/layout/radial6"/>
    <dgm:cxn modelId="{2FA6025E-344C-4332-A5F7-22F969C5188C}" type="presParOf" srcId="{D57A70B3-E915-406B-9F33-CD8D856D9966}" destId="{0AC5D20A-5503-4D32-B5FF-A2F61D8879C8}" srcOrd="21" destOrd="0" presId="urn:microsoft.com/office/officeart/2005/8/layout/radial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DD30596-E8D8-4EB2-8352-8934968F9384}" type="doc">
      <dgm:prSet loTypeId="urn:microsoft.com/office/officeart/2005/8/layout/vList6" loCatId="process" qsTypeId="urn:microsoft.com/office/officeart/2005/8/quickstyle/simple5" qsCatId="simple" csTypeId="urn:microsoft.com/office/officeart/2005/8/colors/colorful5" csCatId="colorful" phldr="1"/>
      <dgm:spPr/>
      <dgm:t>
        <a:bodyPr/>
        <a:lstStyle/>
        <a:p>
          <a:endParaRPr lang="hu-HU"/>
        </a:p>
      </dgm:t>
    </dgm:pt>
    <dgm:pt modelId="{A28F4B67-F998-45A5-AB8E-B7DFE2F5AF92}">
      <dgm:prSet phldrT="[Szöveg]" custT="1"/>
      <dgm:spPr/>
      <dgm:t>
        <a:bodyPr/>
        <a:lstStyle/>
        <a:p>
          <a:r>
            <a:rPr lang="hu-HU" sz="1200" b="1">
              <a:latin typeface="Times New Roman" panose="02020603050405020304" pitchFamily="18" charset="0"/>
              <a:cs typeface="Times New Roman" panose="02020603050405020304" pitchFamily="18" charset="0"/>
            </a:rPr>
            <a:t>Tanulásfelzárkóztató program</a:t>
          </a:r>
        </a:p>
      </dgm:t>
    </dgm:pt>
    <dgm:pt modelId="{1D0CB02E-0373-4A8B-A520-E2B4A4A8639F}" type="parTrans" cxnId="{6FA4783A-DEE7-484E-9F9D-7A1C7739F88A}">
      <dgm:prSet/>
      <dgm:spPr/>
      <dgm:t>
        <a:bodyPr/>
        <a:lstStyle/>
        <a:p>
          <a:endParaRPr lang="hu-HU"/>
        </a:p>
      </dgm:t>
    </dgm:pt>
    <dgm:pt modelId="{39858696-8FF6-4D72-9EBE-6A5ABBC099DD}" type="sibTrans" cxnId="{6FA4783A-DEE7-484E-9F9D-7A1C7739F88A}">
      <dgm:prSet/>
      <dgm:spPr/>
      <dgm:t>
        <a:bodyPr/>
        <a:lstStyle/>
        <a:p>
          <a:endParaRPr lang="hu-HU"/>
        </a:p>
      </dgm:t>
    </dgm:pt>
    <dgm:pt modelId="{85B67986-6D75-4784-B3E0-F49F423A17DD}">
      <dgm:prSet phldrT="[Szöveg]" custT="1"/>
      <dgm:spPr/>
      <dgm:t>
        <a:bodyPr/>
        <a:lstStyle/>
        <a:p>
          <a:pPr algn="l"/>
          <a:r>
            <a:rPr lang="hu-HU" sz="1200">
              <a:latin typeface="Times New Roman" panose="02020603050405020304" pitchFamily="18" charset="0"/>
              <a:cs typeface="Times New Roman" panose="02020603050405020304" pitchFamily="18" charset="0"/>
            </a:rPr>
            <a:t>4 héten keresztül</a:t>
          </a:r>
        </a:p>
      </dgm:t>
    </dgm:pt>
    <dgm:pt modelId="{AD1F23C7-ADDE-477F-8137-07D7A4B84B17}" type="parTrans" cxnId="{65AFD8E4-12BE-4F6D-ACB8-2CAF4DE6225C}">
      <dgm:prSet/>
      <dgm:spPr/>
      <dgm:t>
        <a:bodyPr/>
        <a:lstStyle/>
        <a:p>
          <a:endParaRPr lang="hu-HU"/>
        </a:p>
      </dgm:t>
    </dgm:pt>
    <dgm:pt modelId="{4F435EE3-95E1-4352-829F-FFD444D7DCE8}" type="sibTrans" cxnId="{65AFD8E4-12BE-4F6D-ACB8-2CAF4DE6225C}">
      <dgm:prSet/>
      <dgm:spPr/>
      <dgm:t>
        <a:bodyPr/>
        <a:lstStyle/>
        <a:p>
          <a:endParaRPr lang="hu-HU"/>
        </a:p>
      </dgm:t>
    </dgm:pt>
    <dgm:pt modelId="{303EB717-3F46-4BD8-98CC-814657FA0ABB}">
      <dgm:prSet phldrT="[Szöveg]" custT="1"/>
      <dgm:spPr/>
      <dgm:t>
        <a:bodyPr/>
        <a:lstStyle/>
        <a:p>
          <a:pPr algn="l"/>
          <a:r>
            <a:rPr lang="hu-HU" sz="1200">
              <a:latin typeface="Times New Roman" panose="02020603050405020304" pitchFamily="18" charset="0"/>
              <a:cs typeface="Times New Roman" panose="02020603050405020304" pitchFamily="18" charset="0"/>
            </a:rPr>
            <a:t>17 fő (nem halmozott adat</a:t>
          </a:r>
          <a:r>
            <a:rPr lang="hu-HU" sz="1100"/>
            <a:t>)</a:t>
          </a:r>
        </a:p>
      </dgm:t>
    </dgm:pt>
    <dgm:pt modelId="{80B11FF7-B0F6-4116-B3A3-156D6979C5A4}" type="parTrans" cxnId="{3C09BC98-A62E-4AF8-9B58-C053C2C691EE}">
      <dgm:prSet/>
      <dgm:spPr/>
      <dgm:t>
        <a:bodyPr/>
        <a:lstStyle/>
        <a:p>
          <a:endParaRPr lang="hu-HU"/>
        </a:p>
      </dgm:t>
    </dgm:pt>
    <dgm:pt modelId="{97536916-E3B5-41A8-A856-444D4457A81B}" type="sibTrans" cxnId="{3C09BC98-A62E-4AF8-9B58-C053C2C691EE}">
      <dgm:prSet/>
      <dgm:spPr/>
      <dgm:t>
        <a:bodyPr/>
        <a:lstStyle/>
        <a:p>
          <a:endParaRPr lang="hu-HU"/>
        </a:p>
      </dgm:t>
    </dgm:pt>
    <dgm:pt modelId="{846B3D53-49FC-4DC3-9C3E-4422BA781DA8}">
      <dgm:prSet phldrT="[Szöveg]" custT="1"/>
      <dgm:spPr/>
      <dgm:t>
        <a:bodyPr/>
        <a:lstStyle/>
        <a:p>
          <a:pPr algn="l"/>
          <a:endParaRPr lang="hu-HU" sz="1200">
            <a:latin typeface="Times New Roman" panose="02020603050405020304" pitchFamily="18" charset="0"/>
            <a:cs typeface="Times New Roman" panose="02020603050405020304" pitchFamily="18" charset="0"/>
          </a:endParaRPr>
        </a:p>
      </dgm:t>
    </dgm:pt>
    <dgm:pt modelId="{3AC93275-A5EF-4218-82F8-1B4F53240FC8}" type="parTrans" cxnId="{E24D9241-A3EF-4302-B164-FDE21184DFED}">
      <dgm:prSet/>
      <dgm:spPr/>
      <dgm:t>
        <a:bodyPr/>
        <a:lstStyle/>
        <a:p>
          <a:endParaRPr lang="hu-HU"/>
        </a:p>
      </dgm:t>
    </dgm:pt>
    <dgm:pt modelId="{5A94C957-93D8-4A3B-A685-55C8948E958C}" type="sibTrans" cxnId="{E24D9241-A3EF-4302-B164-FDE21184DFED}">
      <dgm:prSet/>
      <dgm:spPr/>
      <dgm:t>
        <a:bodyPr/>
        <a:lstStyle/>
        <a:p>
          <a:endParaRPr lang="hu-HU"/>
        </a:p>
      </dgm:t>
    </dgm:pt>
    <dgm:pt modelId="{892615F6-189D-41F0-8D30-D6B9DC44B4EA}" type="pres">
      <dgm:prSet presAssocID="{DDD30596-E8D8-4EB2-8352-8934968F9384}" presName="Name0" presStyleCnt="0">
        <dgm:presLayoutVars>
          <dgm:dir/>
          <dgm:animLvl val="lvl"/>
          <dgm:resizeHandles/>
        </dgm:presLayoutVars>
      </dgm:prSet>
      <dgm:spPr/>
      <dgm:t>
        <a:bodyPr/>
        <a:lstStyle/>
        <a:p>
          <a:endParaRPr lang="hu-HU"/>
        </a:p>
      </dgm:t>
    </dgm:pt>
    <dgm:pt modelId="{CC556FFF-2E05-487A-9DAC-5D6B4DC210C3}" type="pres">
      <dgm:prSet presAssocID="{A28F4B67-F998-45A5-AB8E-B7DFE2F5AF92}" presName="linNode" presStyleCnt="0"/>
      <dgm:spPr/>
    </dgm:pt>
    <dgm:pt modelId="{510E4412-3810-408F-8A80-9BABBC4A5FE1}" type="pres">
      <dgm:prSet presAssocID="{A28F4B67-F998-45A5-AB8E-B7DFE2F5AF92}" presName="parentShp" presStyleLbl="node1" presStyleIdx="0" presStyleCnt="1">
        <dgm:presLayoutVars>
          <dgm:bulletEnabled val="1"/>
        </dgm:presLayoutVars>
      </dgm:prSet>
      <dgm:spPr/>
      <dgm:t>
        <a:bodyPr/>
        <a:lstStyle/>
        <a:p>
          <a:endParaRPr lang="hu-HU"/>
        </a:p>
      </dgm:t>
    </dgm:pt>
    <dgm:pt modelId="{560F4A9E-3D1E-451E-BE07-AB0176E3587B}" type="pres">
      <dgm:prSet presAssocID="{A28F4B67-F998-45A5-AB8E-B7DFE2F5AF92}" presName="childShp" presStyleLbl="bgAccFollowNode1" presStyleIdx="0" presStyleCnt="1" custScaleX="93575" custScaleY="100196" custLinFactNeighborY="-49">
        <dgm:presLayoutVars>
          <dgm:bulletEnabled val="1"/>
        </dgm:presLayoutVars>
      </dgm:prSet>
      <dgm:spPr/>
      <dgm:t>
        <a:bodyPr/>
        <a:lstStyle/>
        <a:p>
          <a:endParaRPr lang="hu-HU"/>
        </a:p>
      </dgm:t>
    </dgm:pt>
  </dgm:ptLst>
  <dgm:cxnLst>
    <dgm:cxn modelId="{4F8126E6-9980-4B9D-855F-2AA4A3B43D3A}" type="presOf" srcId="{A28F4B67-F998-45A5-AB8E-B7DFE2F5AF92}" destId="{510E4412-3810-408F-8A80-9BABBC4A5FE1}" srcOrd="0" destOrd="0" presId="urn:microsoft.com/office/officeart/2005/8/layout/vList6"/>
    <dgm:cxn modelId="{65AFD8E4-12BE-4F6D-ACB8-2CAF4DE6225C}" srcId="{A28F4B67-F998-45A5-AB8E-B7DFE2F5AF92}" destId="{85B67986-6D75-4784-B3E0-F49F423A17DD}" srcOrd="1" destOrd="0" parTransId="{AD1F23C7-ADDE-477F-8137-07D7A4B84B17}" sibTransId="{4F435EE3-95E1-4352-829F-FFD444D7DCE8}"/>
    <dgm:cxn modelId="{6FA4783A-DEE7-484E-9F9D-7A1C7739F88A}" srcId="{DDD30596-E8D8-4EB2-8352-8934968F9384}" destId="{A28F4B67-F998-45A5-AB8E-B7DFE2F5AF92}" srcOrd="0" destOrd="0" parTransId="{1D0CB02E-0373-4A8B-A520-E2B4A4A8639F}" sibTransId="{39858696-8FF6-4D72-9EBE-6A5ABBC099DD}"/>
    <dgm:cxn modelId="{F8566D1A-F867-4F34-929B-8FDCC415CFCF}" type="presOf" srcId="{85B67986-6D75-4784-B3E0-F49F423A17DD}" destId="{560F4A9E-3D1E-451E-BE07-AB0176E3587B}" srcOrd="0" destOrd="1" presId="urn:microsoft.com/office/officeart/2005/8/layout/vList6"/>
    <dgm:cxn modelId="{E24D9241-A3EF-4302-B164-FDE21184DFED}" srcId="{A28F4B67-F998-45A5-AB8E-B7DFE2F5AF92}" destId="{846B3D53-49FC-4DC3-9C3E-4422BA781DA8}" srcOrd="0" destOrd="0" parTransId="{3AC93275-A5EF-4218-82F8-1B4F53240FC8}" sibTransId="{5A94C957-93D8-4A3B-A685-55C8948E958C}"/>
    <dgm:cxn modelId="{EACBF838-77DC-44F0-A1CF-8F641F457039}" type="presOf" srcId="{303EB717-3F46-4BD8-98CC-814657FA0ABB}" destId="{560F4A9E-3D1E-451E-BE07-AB0176E3587B}" srcOrd="0" destOrd="2" presId="urn:microsoft.com/office/officeart/2005/8/layout/vList6"/>
    <dgm:cxn modelId="{C3836D22-7A30-417A-A93C-620DB3BF375A}" type="presOf" srcId="{846B3D53-49FC-4DC3-9C3E-4422BA781DA8}" destId="{560F4A9E-3D1E-451E-BE07-AB0176E3587B}" srcOrd="0" destOrd="0" presId="urn:microsoft.com/office/officeart/2005/8/layout/vList6"/>
    <dgm:cxn modelId="{065256C6-1DCF-4CAD-8793-F998B463EA37}" type="presOf" srcId="{DDD30596-E8D8-4EB2-8352-8934968F9384}" destId="{892615F6-189D-41F0-8D30-D6B9DC44B4EA}" srcOrd="0" destOrd="0" presId="urn:microsoft.com/office/officeart/2005/8/layout/vList6"/>
    <dgm:cxn modelId="{3C09BC98-A62E-4AF8-9B58-C053C2C691EE}" srcId="{A28F4B67-F998-45A5-AB8E-B7DFE2F5AF92}" destId="{303EB717-3F46-4BD8-98CC-814657FA0ABB}" srcOrd="2" destOrd="0" parTransId="{80B11FF7-B0F6-4116-B3A3-156D6979C5A4}" sibTransId="{97536916-E3B5-41A8-A856-444D4457A81B}"/>
    <dgm:cxn modelId="{50E9E1DF-CE8F-4187-BA70-7530D238B27D}" type="presParOf" srcId="{892615F6-189D-41F0-8D30-D6B9DC44B4EA}" destId="{CC556FFF-2E05-487A-9DAC-5D6B4DC210C3}" srcOrd="0" destOrd="0" presId="urn:microsoft.com/office/officeart/2005/8/layout/vList6"/>
    <dgm:cxn modelId="{1F4F52B2-43C8-4AAE-8644-69D7749680E6}" type="presParOf" srcId="{CC556FFF-2E05-487A-9DAC-5D6B4DC210C3}" destId="{510E4412-3810-408F-8A80-9BABBC4A5FE1}" srcOrd="0" destOrd="0" presId="urn:microsoft.com/office/officeart/2005/8/layout/vList6"/>
    <dgm:cxn modelId="{4FB262DF-8F07-41A1-9BAC-64DA77B49FFF}" type="presParOf" srcId="{CC556FFF-2E05-487A-9DAC-5D6B4DC210C3}" destId="{560F4A9E-3D1E-451E-BE07-AB0176E3587B}" srcOrd="1" destOrd="0" presId="urn:microsoft.com/office/officeart/2005/8/layout/vList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C5D20A-5503-4D32-B5FF-A2F61D8879C8}">
      <dsp:nvSpPr>
        <dsp:cNvPr id="0" name=""/>
        <dsp:cNvSpPr/>
      </dsp:nvSpPr>
      <dsp:spPr>
        <a:xfrm>
          <a:off x="1329187" y="378093"/>
          <a:ext cx="2882771" cy="2882771"/>
        </a:xfrm>
        <a:prstGeom prst="blockArc">
          <a:avLst>
            <a:gd name="adj1" fmla="val 12854434"/>
            <a:gd name="adj2" fmla="val 16209468"/>
            <a:gd name="adj3" fmla="val 3896"/>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FBEF9BF2-E6A9-4B71-99C5-EB15D81633D0}">
      <dsp:nvSpPr>
        <dsp:cNvPr id="0" name=""/>
        <dsp:cNvSpPr/>
      </dsp:nvSpPr>
      <dsp:spPr>
        <a:xfrm>
          <a:off x="1332093" y="373807"/>
          <a:ext cx="2882771" cy="2882771"/>
        </a:xfrm>
        <a:prstGeom prst="blockArc">
          <a:avLst>
            <a:gd name="adj1" fmla="val 10017861"/>
            <a:gd name="adj2" fmla="val 12841839"/>
            <a:gd name="adj3" fmla="val 3896"/>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91440996-8D8D-48AC-8AC4-357FACBFE086}">
      <dsp:nvSpPr>
        <dsp:cNvPr id="0" name=""/>
        <dsp:cNvSpPr/>
      </dsp:nvSpPr>
      <dsp:spPr>
        <a:xfrm>
          <a:off x="1332443" y="375323"/>
          <a:ext cx="2882771" cy="2882771"/>
        </a:xfrm>
        <a:prstGeom prst="blockArc">
          <a:avLst>
            <a:gd name="adj1" fmla="val 7261344"/>
            <a:gd name="adj2" fmla="val 10021644"/>
            <a:gd name="adj3" fmla="val 3896"/>
          </a:avLst>
        </a:prstGeom>
        <a:gradFill rotWithShape="0">
          <a:gsLst>
            <a:gs pos="0">
              <a:schemeClr val="accent6">
                <a:hueOff val="0"/>
                <a:satOff val="0"/>
                <a:lumOff val="0"/>
                <a:alphaOff val="0"/>
                <a:satMod val="103000"/>
                <a:lumMod val="102000"/>
                <a:tint val="94000"/>
              </a:schemeClr>
            </a:gs>
            <a:gs pos="50000">
              <a:schemeClr val="accent6">
                <a:hueOff val="0"/>
                <a:satOff val="0"/>
                <a:lumOff val="0"/>
                <a:alphaOff val="0"/>
                <a:satMod val="110000"/>
                <a:lumMod val="100000"/>
                <a:shade val="100000"/>
              </a:schemeClr>
            </a:gs>
            <a:gs pos="100000">
              <a:schemeClr val="accent6">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B3F231EF-28D1-4678-A0A1-12790A8A5ADE}">
      <dsp:nvSpPr>
        <dsp:cNvPr id="0" name=""/>
        <dsp:cNvSpPr/>
      </dsp:nvSpPr>
      <dsp:spPr>
        <a:xfrm>
          <a:off x="1335287" y="377038"/>
          <a:ext cx="2882771" cy="2882771"/>
        </a:xfrm>
        <a:prstGeom prst="blockArc">
          <a:avLst>
            <a:gd name="adj1" fmla="val 3863100"/>
            <a:gd name="adj2" fmla="val 7269423"/>
            <a:gd name="adj3" fmla="val 3896"/>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8B698E57-2364-43B6-B7E0-868E971EEECB}">
      <dsp:nvSpPr>
        <dsp:cNvPr id="0" name=""/>
        <dsp:cNvSpPr/>
      </dsp:nvSpPr>
      <dsp:spPr>
        <a:xfrm>
          <a:off x="1344212" y="372797"/>
          <a:ext cx="2882771" cy="2882771"/>
        </a:xfrm>
        <a:prstGeom prst="blockArc">
          <a:avLst>
            <a:gd name="adj1" fmla="val 790026"/>
            <a:gd name="adj2" fmla="val 3887135"/>
            <a:gd name="adj3" fmla="val 3896"/>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B273EDF9-420B-481D-9716-D9646C87C155}">
      <dsp:nvSpPr>
        <dsp:cNvPr id="0" name=""/>
        <dsp:cNvSpPr/>
      </dsp:nvSpPr>
      <dsp:spPr>
        <a:xfrm>
          <a:off x="1342062" y="382130"/>
          <a:ext cx="2882771" cy="2882771"/>
        </a:xfrm>
        <a:prstGeom prst="blockArc">
          <a:avLst>
            <a:gd name="adj1" fmla="val 19606194"/>
            <a:gd name="adj2" fmla="val 766729"/>
            <a:gd name="adj3" fmla="val 3896"/>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2B19A2EC-F57A-410A-9479-CA33961B885B}">
      <dsp:nvSpPr>
        <dsp:cNvPr id="0" name=""/>
        <dsp:cNvSpPr/>
      </dsp:nvSpPr>
      <dsp:spPr>
        <a:xfrm>
          <a:off x="1339421" y="378084"/>
          <a:ext cx="2882771" cy="2882771"/>
        </a:xfrm>
        <a:prstGeom prst="blockArc">
          <a:avLst>
            <a:gd name="adj1" fmla="val 16184575"/>
            <a:gd name="adj2" fmla="val 19617947"/>
            <a:gd name="adj3" fmla="val 3896"/>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81DD42C3-3694-43DB-A9D6-9ACE6C0BD41A}">
      <dsp:nvSpPr>
        <dsp:cNvPr id="0" name=""/>
        <dsp:cNvSpPr/>
      </dsp:nvSpPr>
      <dsp:spPr>
        <a:xfrm>
          <a:off x="2033446" y="1262448"/>
          <a:ext cx="1482038" cy="1114071"/>
        </a:xfrm>
        <a:prstGeom prst="ellipse">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Szabadidős program</a:t>
          </a:r>
        </a:p>
      </dsp:txBody>
      <dsp:txXfrm>
        <a:off x="2250485" y="1425600"/>
        <a:ext cx="1047960" cy="787767"/>
      </dsp:txXfrm>
    </dsp:sp>
    <dsp:sp modelId="{D43C505E-16D8-4A72-B8FC-5EB512197574}">
      <dsp:nvSpPr>
        <dsp:cNvPr id="0" name=""/>
        <dsp:cNvSpPr/>
      </dsp:nvSpPr>
      <dsp:spPr>
        <a:xfrm>
          <a:off x="2015145" y="-15659"/>
          <a:ext cx="1518641" cy="843665"/>
        </a:xfrm>
        <a:prstGeom prst="ellipse">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dirty="0">
              <a:latin typeface="Times New Roman" panose="02020603050405020304" pitchFamily="18" charset="0"/>
              <a:cs typeface="Times New Roman" panose="02020603050405020304" pitchFamily="18" charset="0"/>
            </a:rPr>
            <a:t>HKSZK Mozi   </a:t>
          </a:r>
        </a:p>
        <a:p>
          <a:pPr lvl="0" algn="ctr" defTabSz="533400">
            <a:lnSpc>
              <a:spcPct val="90000"/>
            </a:lnSpc>
            <a:spcBef>
              <a:spcPct val="0"/>
            </a:spcBef>
            <a:spcAft>
              <a:spcPct val="35000"/>
            </a:spcAft>
          </a:pPr>
          <a:r>
            <a:rPr lang="hu-HU" sz="1200" b="1" kern="1200" dirty="0">
              <a:latin typeface="Times New Roman" panose="02020603050405020304" pitchFamily="18" charset="0"/>
              <a:cs typeface="Times New Roman" panose="02020603050405020304" pitchFamily="18" charset="0"/>
            </a:rPr>
            <a:t>/22 fő/</a:t>
          </a:r>
          <a:endParaRPr lang="hu-HU" sz="1200" b="1" kern="1200">
            <a:latin typeface="Times New Roman" panose="02020603050405020304" pitchFamily="18" charset="0"/>
            <a:cs typeface="Times New Roman" panose="02020603050405020304" pitchFamily="18" charset="0"/>
          </a:endParaRPr>
        </a:p>
      </dsp:txBody>
      <dsp:txXfrm>
        <a:off x="2237545" y="107893"/>
        <a:ext cx="1073841" cy="596561"/>
      </dsp:txXfrm>
    </dsp:sp>
    <dsp:sp modelId="{26B86E99-A40A-4110-AD21-B82AF5843E27}">
      <dsp:nvSpPr>
        <dsp:cNvPr id="0" name=""/>
        <dsp:cNvSpPr/>
      </dsp:nvSpPr>
      <dsp:spPr>
        <a:xfrm>
          <a:off x="3261109" y="659093"/>
          <a:ext cx="1409079" cy="779850"/>
        </a:xfrm>
        <a:prstGeom prst="ellipse">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Tűzoltó program</a:t>
          </a:r>
        </a:p>
        <a:p>
          <a:pPr lvl="0" algn="ctr" defTabSz="533400">
            <a:lnSpc>
              <a:spcPct val="90000"/>
            </a:lnSpc>
            <a:spcBef>
              <a:spcPct val="0"/>
            </a:spcBef>
            <a:spcAft>
              <a:spcPct val="35000"/>
            </a:spcAft>
          </a:pPr>
          <a:r>
            <a:rPr lang="hu-HU" sz="1400" b="1" kern="1200">
              <a:latin typeface="Times New Roman" panose="02020603050405020304" pitchFamily="18" charset="0"/>
              <a:cs typeface="Times New Roman" panose="02020603050405020304" pitchFamily="18" charset="0"/>
            </a:rPr>
            <a:t> </a:t>
          </a:r>
          <a:r>
            <a:rPr lang="hu-HU" sz="1200" b="1" kern="1200">
              <a:latin typeface="Times New Roman" panose="02020603050405020304" pitchFamily="18" charset="0"/>
              <a:cs typeface="Times New Roman" panose="02020603050405020304" pitchFamily="18" charset="0"/>
            </a:rPr>
            <a:t>/33 fő/</a:t>
          </a:r>
        </a:p>
      </dsp:txBody>
      <dsp:txXfrm>
        <a:off x="3467464" y="773299"/>
        <a:ext cx="996369" cy="551438"/>
      </dsp:txXfrm>
    </dsp:sp>
    <dsp:sp modelId="{7286C3E6-237A-4F07-B8A0-E12AABA50811}">
      <dsp:nvSpPr>
        <dsp:cNvPr id="0" name=""/>
        <dsp:cNvSpPr/>
      </dsp:nvSpPr>
      <dsp:spPr>
        <a:xfrm>
          <a:off x="3434036" y="1746198"/>
          <a:ext cx="1455434" cy="779850"/>
        </a:xfrm>
        <a:prstGeom prst="ellipse">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Fürdőzés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/31 fő/</a:t>
          </a:r>
        </a:p>
      </dsp:txBody>
      <dsp:txXfrm>
        <a:off x="3647179" y="1860404"/>
        <a:ext cx="1029148" cy="551438"/>
      </dsp:txXfrm>
    </dsp:sp>
    <dsp:sp modelId="{E4CC8676-C131-4FAC-A1A1-78781E05C87B}">
      <dsp:nvSpPr>
        <dsp:cNvPr id="0" name=""/>
        <dsp:cNvSpPr/>
      </dsp:nvSpPr>
      <dsp:spPr>
        <a:xfrm>
          <a:off x="2661412" y="2702909"/>
          <a:ext cx="1452533" cy="779850"/>
        </a:xfrm>
        <a:prstGeom prst="ellipse">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Tavaszváró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/27 fő/</a:t>
          </a:r>
        </a:p>
      </dsp:txBody>
      <dsp:txXfrm>
        <a:off x="2874131" y="2817115"/>
        <a:ext cx="1027095" cy="551438"/>
      </dsp:txXfrm>
    </dsp:sp>
    <dsp:sp modelId="{B99CEDE3-35E3-4FC8-A053-5941CC1398BC}">
      <dsp:nvSpPr>
        <dsp:cNvPr id="0" name=""/>
        <dsp:cNvSpPr/>
      </dsp:nvSpPr>
      <dsp:spPr>
        <a:xfrm>
          <a:off x="1394213" y="2637943"/>
          <a:ext cx="1302466" cy="779850"/>
        </a:xfrm>
        <a:prstGeom prst="ellipse">
          <a:avLst/>
        </a:prstGeom>
        <a:gradFill rotWithShape="0">
          <a:gsLst>
            <a:gs pos="0">
              <a:schemeClr val="accent6">
                <a:hueOff val="0"/>
                <a:satOff val="0"/>
                <a:lumOff val="0"/>
                <a:alphaOff val="0"/>
                <a:satMod val="103000"/>
                <a:lumMod val="102000"/>
                <a:tint val="94000"/>
              </a:schemeClr>
            </a:gs>
            <a:gs pos="50000">
              <a:schemeClr val="accent6">
                <a:hueOff val="0"/>
                <a:satOff val="0"/>
                <a:lumOff val="0"/>
                <a:alphaOff val="0"/>
                <a:satMod val="110000"/>
                <a:lumMod val="100000"/>
                <a:shade val="100000"/>
              </a:schemeClr>
            </a:gs>
            <a:gs pos="100000">
              <a:schemeClr val="accent6">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Mikulás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/27 fő</a:t>
          </a:r>
          <a:r>
            <a:rPr lang="hu-HU" sz="1000" b="1" kern="1200">
              <a:latin typeface="Times New Roman" panose="02020603050405020304" pitchFamily="18" charset="0"/>
              <a:cs typeface="Times New Roman" panose="02020603050405020304" pitchFamily="18" charset="0"/>
            </a:rPr>
            <a:t>/</a:t>
          </a:r>
        </a:p>
      </dsp:txBody>
      <dsp:txXfrm>
        <a:off x="1584955" y="2752149"/>
        <a:ext cx="920982" cy="551438"/>
      </dsp:txXfrm>
    </dsp:sp>
    <dsp:sp modelId="{AF023F58-3D9A-4373-BEEB-0FC169C7A5C3}">
      <dsp:nvSpPr>
        <dsp:cNvPr id="0" name=""/>
        <dsp:cNvSpPr/>
      </dsp:nvSpPr>
      <dsp:spPr>
        <a:xfrm>
          <a:off x="739690" y="1744050"/>
          <a:ext cx="1313797" cy="779850"/>
        </a:xfrm>
        <a:prstGeom prst="ellipse">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Farsang </a:t>
          </a:r>
        </a:p>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/18 fő/</a:t>
          </a:r>
        </a:p>
      </dsp:txBody>
      <dsp:txXfrm>
        <a:off x="932091" y="1858256"/>
        <a:ext cx="928995" cy="551438"/>
      </dsp:txXfrm>
    </dsp:sp>
    <dsp:sp modelId="{ABFC3863-E49A-410B-9BE0-10B7A5EDECF2}">
      <dsp:nvSpPr>
        <dsp:cNvPr id="0" name=""/>
        <dsp:cNvSpPr/>
      </dsp:nvSpPr>
      <dsp:spPr>
        <a:xfrm>
          <a:off x="847299" y="634327"/>
          <a:ext cx="1509828" cy="779850"/>
        </a:xfrm>
        <a:prstGeom prst="ellipse">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hu-HU" sz="1000" b="1" kern="1200">
              <a:latin typeface="Times New Roman" panose="02020603050405020304" pitchFamily="18" charset="0"/>
              <a:cs typeface="Times New Roman" panose="02020603050405020304" pitchFamily="18" charset="0"/>
            </a:rPr>
            <a:t>KIRÁNDULÁS /33 fő/</a:t>
          </a:r>
        </a:p>
      </dsp:txBody>
      <dsp:txXfrm>
        <a:off x="1068408" y="748533"/>
        <a:ext cx="1067610" cy="55143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0F4A9E-3D1E-451E-BE07-AB0176E3587B}">
      <dsp:nvSpPr>
        <dsp:cNvPr id="0" name=""/>
        <dsp:cNvSpPr/>
      </dsp:nvSpPr>
      <dsp:spPr>
        <a:xfrm>
          <a:off x="2352669" y="0"/>
          <a:ext cx="3146784" cy="932539"/>
        </a:xfrm>
        <a:prstGeom prst="rightArrow">
          <a:avLst>
            <a:gd name="adj1" fmla="val 75000"/>
            <a:gd name="adj2" fmla="val 50000"/>
          </a:avLst>
        </a:prstGeom>
        <a:solidFill>
          <a:schemeClr val="accent5">
            <a:tint val="40000"/>
            <a:alpha val="90000"/>
            <a:hueOff val="0"/>
            <a:satOff val="0"/>
            <a:lumOff val="0"/>
            <a:alphaOff val="0"/>
          </a:schemeClr>
        </a:solidFill>
        <a:ln w="6350" cap="flat" cmpd="sng" algn="ctr">
          <a:solidFill>
            <a:schemeClr val="accent5">
              <a:tint val="40000"/>
              <a:alpha val="90000"/>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7620" tIns="7620" rIns="7620" bIns="7620" numCol="1" spcCol="1270" anchor="t" anchorCtr="0">
          <a:noAutofit/>
        </a:bodyPr>
        <a:lstStyle/>
        <a:p>
          <a:pPr marL="114300" lvl="1" indent="-114300" algn="l" defTabSz="533400">
            <a:lnSpc>
              <a:spcPct val="90000"/>
            </a:lnSpc>
            <a:spcBef>
              <a:spcPct val="0"/>
            </a:spcBef>
            <a:spcAft>
              <a:spcPct val="15000"/>
            </a:spcAft>
            <a:buChar char="••"/>
          </a:pPr>
          <a:endParaRPr lang="hu-HU" sz="1200" kern="1200">
            <a:latin typeface="Times New Roman" panose="02020603050405020304" pitchFamily="18" charset="0"/>
            <a:cs typeface="Times New Roman" panose="02020603050405020304" pitchFamily="18" charset="0"/>
          </a:endParaRPr>
        </a:p>
        <a:p>
          <a:pPr marL="114300" lvl="1" indent="-114300" algn="l" defTabSz="533400">
            <a:lnSpc>
              <a:spcPct val="90000"/>
            </a:lnSpc>
            <a:spcBef>
              <a:spcPct val="0"/>
            </a:spcBef>
            <a:spcAft>
              <a:spcPct val="15000"/>
            </a:spcAft>
            <a:buChar char="••"/>
          </a:pPr>
          <a:r>
            <a:rPr lang="hu-HU" sz="1200" kern="1200">
              <a:latin typeface="Times New Roman" panose="02020603050405020304" pitchFamily="18" charset="0"/>
              <a:cs typeface="Times New Roman" panose="02020603050405020304" pitchFamily="18" charset="0"/>
            </a:rPr>
            <a:t>4 héten keresztül</a:t>
          </a:r>
        </a:p>
        <a:p>
          <a:pPr marL="114300" lvl="1" indent="-114300" algn="l" defTabSz="533400">
            <a:lnSpc>
              <a:spcPct val="90000"/>
            </a:lnSpc>
            <a:spcBef>
              <a:spcPct val="0"/>
            </a:spcBef>
            <a:spcAft>
              <a:spcPct val="15000"/>
            </a:spcAft>
            <a:buChar char="••"/>
          </a:pPr>
          <a:r>
            <a:rPr lang="hu-HU" sz="1200" kern="1200">
              <a:latin typeface="Times New Roman" panose="02020603050405020304" pitchFamily="18" charset="0"/>
              <a:cs typeface="Times New Roman" panose="02020603050405020304" pitchFamily="18" charset="0"/>
            </a:rPr>
            <a:t>17 fő (nem halmozott adat</a:t>
          </a:r>
          <a:r>
            <a:rPr lang="hu-HU" sz="1100" kern="1200"/>
            <a:t>)</a:t>
          </a:r>
        </a:p>
      </dsp:txBody>
      <dsp:txXfrm>
        <a:off x="2352669" y="116567"/>
        <a:ext cx="2797082" cy="699405"/>
      </dsp:txXfrm>
    </dsp:sp>
    <dsp:sp modelId="{510E4412-3810-408F-8A80-9BABBC4A5FE1}">
      <dsp:nvSpPr>
        <dsp:cNvPr id="0" name=""/>
        <dsp:cNvSpPr/>
      </dsp:nvSpPr>
      <dsp:spPr>
        <a:xfrm>
          <a:off x="110770" y="1367"/>
          <a:ext cx="2241898" cy="930715"/>
        </a:xfrm>
        <a:prstGeom prst="roundRect">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hu-HU" sz="1200" b="1" kern="1200">
              <a:latin typeface="Times New Roman" panose="02020603050405020304" pitchFamily="18" charset="0"/>
              <a:cs typeface="Times New Roman" panose="02020603050405020304" pitchFamily="18" charset="0"/>
            </a:rPr>
            <a:t>Tanulásfelzárkóztató program</a:t>
          </a:r>
        </a:p>
      </dsp:txBody>
      <dsp:txXfrm>
        <a:off x="156204" y="46801"/>
        <a:ext cx="2151030" cy="839847"/>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Override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oggia">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Loggia">
    <a:fillStyleLst>
      <a:solidFill>
        <a:schemeClr val="phClr"/>
      </a:solidFill>
      <a:gradFill rotWithShape="1">
        <a:gsLst>
          <a:gs pos="0">
            <a:schemeClr val="phClr">
              <a:tint val="35000"/>
              <a:satMod val="260000"/>
            </a:schemeClr>
          </a:gs>
          <a:gs pos="30000">
            <a:schemeClr val="phClr">
              <a:tint val="38000"/>
              <a:satMod val="260000"/>
            </a:schemeClr>
          </a:gs>
          <a:gs pos="75000">
            <a:schemeClr val="phClr">
              <a:tint val="55000"/>
              <a:satMod val="255000"/>
            </a:schemeClr>
          </a:gs>
          <a:gs pos="100000">
            <a:schemeClr val="phClr">
              <a:tint val="70000"/>
              <a:satMod val="255000"/>
            </a:schemeClr>
          </a:gs>
        </a:gsLst>
        <a:path path="circle">
          <a:fillToRect l="5000" t="100000" r="120000" b="10000"/>
        </a:path>
      </a:gradFill>
      <a:gradFill rotWithShape="1">
        <a:gsLst>
          <a:gs pos="0">
            <a:schemeClr val="phClr">
              <a:shade val="63000"/>
              <a:satMod val="165000"/>
            </a:schemeClr>
          </a:gs>
          <a:gs pos="30000">
            <a:schemeClr val="phClr">
              <a:shade val="58000"/>
              <a:satMod val="165000"/>
            </a:schemeClr>
          </a:gs>
          <a:gs pos="75000">
            <a:schemeClr val="phClr">
              <a:shade val="30000"/>
              <a:satMod val="175000"/>
            </a:schemeClr>
          </a:gs>
          <a:gs pos="100000">
            <a:schemeClr val="phClr">
              <a:shade val="15000"/>
              <a:satMod val="175000"/>
            </a:schemeClr>
          </a:gs>
        </a:gsLst>
        <a:path path="circle">
          <a:fillToRect l="5000" t="100000" r="120000" b="10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530C0-DFA3-4D1D-A588-5BC5BFD50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55</Pages>
  <Words>18912</Words>
  <Characters>130495</Characters>
  <Application>Microsoft Office Word</Application>
  <DocSecurity>0</DocSecurity>
  <Lines>1087</Lines>
  <Paragraphs>298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Schmiedtné Mónus Erika</dc:creator>
  <cp:keywords/>
  <dc:description/>
  <cp:lastModifiedBy>Schmiedtné Mónus Erika</cp:lastModifiedBy>
  <cp:revision>1526</cp:revision>
  <cp:lastPrinted>2025-05-13T04:34:00Z</cp:lastPrinted>
  <dcterms:created xsi:type="dcterms:W3CDTF">2026-04-30T06:12:00Z</dcterms:created>
  <dcterms:modified xsi:type="dcterms:W3CDTF">2026-05-11T09:14:00Z</dcterms:modified>
</cp:coreProperties>
</file>