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7"/>
        <w:gridCol w:w="3545"/>
        <w:gridCol w:w="814"/>
        <w:gridCol w:w="2835"/>
        <w:gridCol w:w="10"/>
      </w:tblGrid>
      <w:tr w:rsidR="000E6CBD" w:rsidRPr="00D204A2" w:rsidTr="00686DD2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D3AF9" w:rsidRDefault="007D3AF9" w:rsidP="007D3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7D3AF9" w:rsidRDefault="007D3AF9" w:rsidP="007D3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AF9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DD2" w:rsidRPr="0033386B" w:rsidTr="0068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28489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686DD2" w:rsidRPr="0033386B" w:rsidRDefault="00686DD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86DD2" w:rsidRPr="0033386B" w:rsidRDefault="00686DD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5. </w:t>
            </w:r>
            <w:r w:rsidRPr="00FD50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15-i</w:t>
            </w:r>
          </w:p>
          <w:p w:rsidR="00686DD2" w:rsidRPr="0033386B" w:rsidRDefault="00686DD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686DD2" w:rsidRPr="0033386B" w:rsidRDefault="00686DD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Biró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Anett vagyongazdálkodási osztályvezető</w:t>
            </w:r>
          </w:p>
        </w:tc>
      </w:tr>
      <w:tr w:rsidR="00686DD2" w:rsidRPr="0033386B" w:rsidTr="0068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86DD2" w:rsidRPr="0068578D" w:rsidTr="0068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68578D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686DD2" w:rsidRPr="0033386B" w:rsidTr="0068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686DD2" w:rsidRPr="0033386B" w:rsidTr="00686D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2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D2" w:rsidRPr="0033386B" w:rsidRDefault="00686DD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D50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686DD2" w:rsidRDefault="00686DD2" w:rsidP="00496A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6A12" w:rsidRPr="00A33075" w:rsidRDefault="00496A12" w:rsidP="00496A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075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="00A10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Á</w:t>
      </w:r>
      <w:r w:rsidR="00A10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10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A10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10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33075">
        <w:rPr>
          <w:rFonts w:ascii="Times New Roman" w:eastAsia="Calibri" w:hAnsi="Times New Roman" w:cs="Times New Roman"/>
          <w:b/>
          <w:sz w:val="24"/>
          <w:szCs w:val="24"/>
        </w:rPr>
        <w:t>Z</w:t>
      </w:r>
    </w:p>
    <w:p w:rsidR="00496A12" w:rsidRDefault="00496A12" w:rsidP="00496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Erkel Ferenc utca – Rezeda utca- Búzavirág utca környéki tereprendezéssel </w:t>
      </w:r>
      <w:r w:rsidRPr="00A33075">
        <w:rPr>
          <w:rFonts w:ascii="Times New Roman" w:hAnsi="Times New Roman" w:cs="Times New Roman"/>
          <w:b/>
          <w:sz w:val="24"/>
          <w:szCs w:val="24"/>
        </w:rPr>
        <w:t>kapcsolatos interpellációra</w:t>
      </w:r>
    </w:p>
    <w:p w:rsid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496A12" w:rsidRPr="00A33075" w:rsidRDefault="00496A12" w:rsidP="00496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075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>
        <w:rPr>
          <w:rFonts w:ascii="Times New Roman" w:hAnsi="Times New Roman" w:cs="Times New Roman"/>
          <w:b/>
          <w:sz w:val="24"/>
          <w:szCs w:val="24"/>
        </w:rPr>
        <w:t>Jónás Kálmán Képviselő Úr!</w:t>
      </w:r>
    </w:p>
    <w:p w:rsidR="00496A12" w:rsidRPr="00A33075" w:rsidRDefault="00496A12" w:rsidP="00496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07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96A12" w:rsidRPr="00A33075" w:rsidRDefault="00496A12" w:rsidP="00496A1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496A12" w:rsidRDefault="00496A12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3075">
        <w:rPr>
          <w:rFonts w:ascii="Times New Roman" w:hAnsi="Times New Roman" w:cs="Times New Roman"/>
          <w:sz w:val="24"/>
          <w:szCs w:val="24"/>
          <w:shd w:val="clear" w:color="auto" w:fill="FFFFFF"/>
        </w:rPr>
        <w:t>A 2025. szeptember 18-i Képviselő-testületi ülésen a következő </w:t>
      </w:r>
      <w:r w:rsidRPr="00A3307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interpelláció</w:t>
      </w:r>
      <w:r w:rsidRPr="00A33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hangzott el </w:t>
      </w:r>
      <w:r w:rsidR="007975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Jónás Kálmán Képviselő Úr </w:t>
      </w:r>
      <w:r w:rsidRPr="00A33075">
        <w:rPr>
          <w:rFonts w:ascii="Times New Roman" w:hAnsi="Times New Roman" w:cs="Times New Roman"/>
          <w:sz w:val="24"/>
          <w:szCs w:val="24"/>
          <w:shd w:val="clear" w:color="auto" w:fill="FFFFFF"/>
        </w:rPr>
        <w:t>részéről:</w:t>
      </w:r>
    </w:p>
    <w:p w:rsidR="007975AA" w:rsidRDefault="007975AA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975AA" w:rsidRDefault="008D5FA3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„</w:t>
      </w:r>
      <w:r w:rsidR="007975AA" w:rsidRPr="007975AA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Az Erkel Ferenc utca végén a kertvégeknek a tereprendezése mindig felmerül kérdésként is, és kértem már többször a Városgazdát, hogy ezt a szerződésbe igyekezzünk belerakni. Ez most sem valósult meg, nem szóltam eddig érte, de most már érdemes lenne ezzel is foglalkozni; tehát a Gázláng pálya és a kertvégek közötti részt kellene rendbe tenni."</w:t>
      </w:r>
    </w:p>
    <w:p w:rsidR="007975AA" w:rsidRDefault="007975AA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</w:p>
    <w:p w:rsidR="007975AA" w:rsidRPr="007975AA" w:rsidRDefault="007975AA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A Vagyongazdálkodási Osztály a Városgazdálkodási Nonprofit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Zrt-vel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közösen megtekintette az érintett, szóba</w:t>
      </w:r>
      <w:r w:rsidR="008D5FA3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n forgó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területeket, melyek egy része szépen ápolt és gondozott, más része rendezetlen volt. A Képviselő-testület október 15. napi ülésére a tereprendezés, gondozás, rendbe tétel </w:t>
      </w:r>
      <w:r w:rsidR="001F371A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minden érintett helyszínen elkészült.</w:t>
      </w:r>
    </w:p>
    <w:p w:rsidR="004F3429" w:rsidRDefault="004F3429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F3429" w:rsidRPr="00A33075" w:rsidRDefault="004F3429" w:rsidP="004F3429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330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Kérem a Tisztelt </w:t>
      </w:r>
      <w:r w:rsidR="007975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 Úrat</w:t>
      </w:r>
      <w:r w:rsidRPr="00A330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és a Képviselő-testületet, hogy az interpellációra adott tájékoztatást elfogadni szíveskedjen.</w:t>
      </w:r>
    </w:p>
    <w:p w:rsidR="004F3429" w:rsidRPr="00A33075" w:rsidRDefault="004F3429" w:rsidP="004F3429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429" w:rsidRDefault="004F3429" w:rsidP="004F3429">
      <w:pPr>
        <w:jc w:val="both"/>
        <w:rPr>
          <w:rFonts w:ascii="Times New Roman" w:hAnsi="Times New Roman" w:cs="Times New Roman"/>
          <w:sz w:val="24"/>
          <w:szCs w:val="24"/>
        </w:rPr>
      </w:pPr>
      <w:r w:rsidRPr="00A33075">
        <w:rPr>
          <w:rFonts w:ascii="Times New Roman" w:hAnsi="Times New Roman" w:cs="Times New Roman"/>
          <w:sz w:val="24"/>
          <w:szCs w:val="24"/>
        </w:rPr>
        <w:t xml:space="preserve">Hajdúszoboszló, 2025. október 2. </w:t>
      </w:r>
    </w:p>
    <w:p w:rsidR="008D5FA3" w:rsidRPr="00A33075" w:rsidRDefault="008D5FA3" w:rsidP="004F34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429" w:rsidRPr="00A33075" w:rsidRDefault="004F3429" w:rsidP="004F3429">
      <w:pPr>
        <w:tabs>
          <w:tab w:val="center" w:pos="70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3075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A33075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4F3429" w:rsidRPr="00A33075" w:rsidRDefault="004F3429" w:rsidP="004F3429">
      <w:pPr>
        <w:tabs>
          <w:tab w:val="center" w:pos="70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3075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A33075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4F3429" w:rsidRPr="00A33075" w:rsidRDefault="004F3429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6A12" w:rsidRPr="00A33075" w:rsidRDefault="00496A12" w:rsidP="00496A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A12" w:rsidRPr="00D204A2" w:rsidRDefault="00496A1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E3707C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204A2" w:rsidRPr="00D204A2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A2A" w:rsidRDefault="00BB0A2A" w:rsidP="00DC37C5">
      <w:pPr>
        <w:spacing w:after="0" w:line="240" w:lineRule="auto"/>
      </w:pPr>
      <w:r>
        <w:separator/>
      </w:r>
    </w:p>
  </w:endnote>
  <w:endnote w:type="continuationSeparator" w:id="0">
    <w:p w:rsidR="00BB0A2A" w:rsidRDefault="00BB0A2A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A58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A2A" w:rsidRDefault="00BB0A2A" w:rsidP="00DC37C5">
      <w:pPr>
        <w:spacing w:after="0" w:line="240" w:lineRule="auto"/>
      </w:pPr>
      <w:r>
        <w:separator/>
      </w:r>
    </w:p>
  </w:footnote>
  <w:footnote w:type="continuationSeparator" w:id="0">
    <w:p w:rsidR="00BB0A2A" w:rsidRDefault="00BB0A2A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18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19"/>
  </w:num>
  <w:num w:numId="10">
    <w:abstractNumId w:val="9"/>
  </w:num>
  <w:num w:numId="11">
    <w:abstractNumId w:val="14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F20E3"/>
    <w:rsid w:val="001F371A"/>
    <w:rsid w:val="00207708"/>
    <w:rsid w:val="002151DF"/>
    <w:rsid w:val="0023302A"/>
    <w:rsid w:val="0026324A"/>
    <w:rsid w:val="0027193E"/>
    <w:rsid w:val="00283691"/>
    <w:rsid w:val="00295393"/>
    <w:rsid w:val="002A77D3"/>
    <w:rsid w:val="002E5650"/>
    <w:rsid w:val="00313C9B"/>
    <w:rsid w:val="00327327"/>
    <w:rsid w:val="0037204B"/>
    <w:rsid w:val="0039623C"/>
    <w:rsid w:val="003B1723"/>
    <w:rsid w:val="003C3F75"/>
    <w:rsid w:val="003C5E08"/>
    <w:rsid w:val="003C6A12"/>
    <w:rsid w:val="003E4A24"/>
    <w:rsid w:val="004276FA"/>
    <w:rsid w:val="00435D8C"/>
    <w:rsid w:val="00465A4E"/>
    <w:rsid w:val="00496A12"/>
    <w:rsid w:val="004E1E7E"/>
    <w:rsid w:val="004F3429"/>
    <w:rsid w:val="00555C2F"/>
    <w:rsid w:val="00556299"/>
    <w:rsid w:val="0056431A"/>
    <w:rsid w:val="00577AE6"/>
    <w:rsid w:val="005A4543"/>
    <w:rsid w:val="005C051E"/>
    <w:rsid w:val="005C2FB3"/>
    <w:rsid w:val="005C3AE8"/>
    <w:rsid w:val="00601138"/>
    <w:rsid w:val="00606982"/>
    <w:rsid w:val="006235BF"/>
    <w:rsid w:val="00623B71"/>
    <w:rsid w:val="00625930"/>
    <w:rsid w:val="00640983"/>
    <w:rsid w:val="00643747"/>
    <w:rsid w:val="0065193C"/>
    <w:rsid w:val="00652261"/>
    <w:rsid w:val="00686DD2"/>
    <w:rsid w:val="00717BFD"/>
    <w:rsid w:val="00721153"/>
    <w:rsid w:val="00734A83"/>
    <w:rsid w:val="00735A4F"/>
    <w:rsid w:val="00774B95"/>
    <w:rsid w:val="0078442E"/>
    <w:rsid w:val="007975AA"/>
    <w:rsid w:val="007A79D9"/>
    <w:rsid w:val="007D3AF9"/>
    <w:rsid w:val="007E0B2D"/>
    <w:rsid w:val="00881A61"/>
    <w:rsid w:val="008849A2"/>
    <w:rsid w:val="008D5FA3"/>
    <w:rsid w:val="008E71A8"/>
    <w:rsid w:val="009574FC"/>
    <w:rsid w:val="00982F1E"/>
    <w:rsid w:val="009A104A"/>
    <w:rsid w:val="009B50E3"/>
    <w:rsid w:val="00A10A58"/>
    <w:rsid w:val="00A15599"/>
    <w:rsid w:val="00A262BE"/>
    <w:rsid w:val="00A5290E"/>
    <w:rsid w:val="00AB1C0E"/>
    <w:rsid w:val="00AD39C4"/>
    <w:rsid w:val="00B05CBC"/>
    <w:rsid w:val="00B13339"/>
    <w:rsid w:val="00B227C2"/>
    <w:rsid w:val="00B463B0"/>
    <w:rsid w:val="00BB0A2A"/>
    <w:rsid w:val="00BD1918"/>
    <w:rsid w:val="00BD7F5D"/>
    <w:rsid w:val="00BF576F"/>
    <w:rsid w:val="00BF7263"/>
    <w:rsid w:val="00CD1D3A"/>
    <w:rsid w:val="00D204A2"/>
    <w:rsid w:val="00D217C1"/>
    <w:rsid w:val="00D35C4C"/>
    <w:rsid w:val="00D4346C"/>
    <w:rsid w:val="00D62571"/>
    <w:rsid w:val="00D75DFA"/>
    <w:rsid w:val="00D957FD"/>
    <w:rsid w:val="00DA107E"/>
    <w:rsid w:val="00DC37C5"/>
    <w:rsid w:val="00DC6226"/>
    <w:rsid w:val="00DD2935"/>
    <w:rsid w:val="00DE65EB"/>
    <w:rsid w:val="00E100F3"/>
    <w:rsid w:val="00E3707C"/>
    <w:rsid w:val="00E4109C"/>
    <w:rsid w:val="00E6157F"/>
    <w:rsid w:val="00E873E4"/>
    <w:rsid w:val="00EA117D"/>
    <w:rsid w:val="00EB4C83"/>
    <w:rsid w:val="00ED3D33"/>
    <w:rsid w:val="00F618C7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414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15</cp:revision>
  <dcterms:created xsi:type="dcterms:W3CDTF">2025-09-29T13:03:00Z</dcterms:created>
  <dcterms:modified xsi:type="dcterms:W3CDTF">2025-10-09T12:38:00Z</dcterms:modified>
</cp:coreProperties>
</file>