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8"/>
        <w:gridCol w:w="3545"/>
        <w:gridCol w:w="817"/>
        <w:gridCol w:w="2836"/>
      </w:tblGrid>
      <w:tr w:rsidR="000E6CBD" w:rsidRPr="00D204A2" w:rsidTr="00FD50B2">
        <w:trPr>
          <w:trHeight w:val="851"/>
        </w:trPr>
        <w:tc>
          <w:tcPr>
            <w:tcW w:w="6946" w:type="dxa"/>
            <w:gridSpan w:val="3"/>
            <w:hideMark/>
          </w:tcPr>
          <w:p w:rsidR="000E6CBD" w:rsidRPr="00D204A2" w:rsidRDefault="000E6CBD" w:rsidP="00D204A2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Hajdúszoboszlói Polgármesteri Hivatal </w:t>
            </w:r>
          </w:p>
          <w:p w:rsidR="000E6CBD" w:rsidRPr="00D204A2" w:rsidRDefault="000E6CBD" w:rsidP="00D204A2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>Gazdasági és Városfejlesztési Főosztály</w:t>
            </w:r>
          </w:p>
          <w:p w:rsidR="000E6CBD" w:rsidRPr="00D204A2" w:rsidRDefault="000E6CBD" w:rsidP="00D204A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D204A2"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Vagyongazdálkodási Osztály</w:t>
            </w:r>
          </w:p>
          <w:p w:rsidR="000E6CBD" w:rsidRPr="00D204A2" w:rsidRDefault="000E6CBD" w:rsidP="00D204A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4200 Hajdúszoboszló, Hősök tere l. </w:t>
            </w:r>
          </w:p>
          <w:p w:rsidR="000E6CBD" w:rsidRPr="00D204A2" w:rsidRDefault="00881A61" w:rsidP="00D204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4A2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:rsidR="00881A61" w:rsidRPr="00D204A2" w:rsidRDefault="00881A61" w:rsidP="00D204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500F9D" w:rsidRDefault="00500F9D" w:rsidP="00500F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6CBD" w:rsidRPr="00500F9D" w:rsidRDefault="00500F9D" w:rsidP="00500F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0F9D">
              <w:rPr>
                <w:rFonts w:ascii="Times New Roman" w:hAnsi="Times New Roman" w:cs="Times New Roman"/>
                <w:b/>
                <w:sz w:val="24"/>
                <w:szCs w:val="24"/>
              </w:rPr>
              <w:t>39.</w:t>
            </w:r>
          </w:p>
          <w:p w:rsidR="000E6CBD" w:rsidRPr="00D204A2" w:rsidRDefault="000E6CBD" w:rsidP="00D204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4A2">
              <w:rPr>
                <w:rFonts w:ascii="Times New Roman" w:hAnsi="Times New Roman" w:cs="Times New Roman"/>
                <w:sz w:val="24"/>
                <w:szCs w:val="24"/>
              </w:rPr>
              <w:t xml:space="preserve">  …………………………</w:t>
            </w:r>
          </w:p>
          <w:p w:rsidR="000E6CBD" w:rsidRPr="00D204A2" w:rsidRDefault="000E6CBD" w:rsidP="00D204A2">
            <w:pPr>
              <w:spacing w:after="0" w:line="240" w:lineRule="auto"/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4A2">
              <w:rPr>
                <w:rFonts w:ascii="Times New Roman" w:hAnsi="Times New Roman" w:cs="Times New Roman"/>
                <w:sz w:val="24"/>
                <w:szCs w:val="24"/>
              </w:rPr>
              <w:t>sorszám</w:t>
            </w:r>
          </w:p>
          <w:p w:rsidR="000E6CBD" w:rsidRPr="00D204A2" w:rsidRDefault="000E6CBD" w:rsidP="00D204A2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50B2" w:rsidRPr="0033386B" w:rsidTr="00FD50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D50B2" w:rsidRPr="0033386B" w:rsidRDefault="00FD50B2" w:rsidP="00491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Ügyiratszám: HSZ/</w:t>
            </w:r>
            <w:r w:rsidRPr="00AB1AA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28489</w:t>
            </w:r>
            <w:r w:rsidRPr="003338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/202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5</w:t>
            </w:r>
          </w:p>
          <w:p w:rsidR="00FD50B2" w:rsidRPr="0033386B" w:rsidRDefault="00FD50B2" w:rsidP="00491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FD50B2" w:rsidRPr="0033386B" w:rsidRDefault="00FD50B2" w:rsidP="00491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. </w:t>
            </w:r>
            <w:r w:rsidRPr="00FD50B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október 15-i</w:t>
            </w:r>
          </w:p>
          <w:p w:rsidR="00FD50B2" w:rsidRPr="0033386B" w:rsidRDefault="00FD50B2" w:rsidP="00491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képviselő-testületi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nyílt 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ülés</w:t>
            </w:r>
          </w:p>
          <w:p w:rsidR="00FD50B2" w:rsidRPr="0033386B" w:rsidRDefault="00FD50B2" w:rsidP="00491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0B2" w:rsidRPr="0033386B" w:rsidRDefault="00FD50B2" w:rsidP="00491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0B2" w:rsidRPr="0033386B" w:rsidRDefault="00FD50B2" w:rsidP="00491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dr.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Biró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Anett vagyongazdálkodási osztályvezető</w:t>
            </w:r>
          </w:p>
        </w:tc>
      </w:tr>
      <w:tr w:rsidR="00FD50B2" w:rsidRPr="0033386B" w:rsidTr="00FD50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D50B2" w:rsidRPr="0033386B" w:rsidRDefault="00FD50B2" w:rsidP="00491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0B2" w:rsidRPr="0033386B" w:rsidRDefault="00FD50B2" w:rsidP="00491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0B2" w:rsidRPr="0033386B" w:rsidRDefault="00FD50B2" w:rsidP="00491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FD50B2" w:rsidRPr="0068578D" w:rsidTr="00FD50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D50B2" w:rsidRPr="0033386B" w:rsidRDefault="00FD50B2" w:rsidP="00491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0B2" w:rsidRPr="0033386B" w:rsidRDefault="00FD50B2" w:rsidP="00491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0B2" w:rsidRPr="0068578D" w:rsidRDefault="00FD50B2" w:rsidP="0049180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</w:pPr>
          </w:p>
        </w:tc>
      </w:tr>
      <w:tr w:rsidR="00FD50B2" w:rsidRPr="0033386B" w:rsidTr="00FD50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D50B2" w:rsidRPr="0033386B" w:rsidRDefault="00FD50B2" w:rsidP="00491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0B2" w:rsidRPr="0033386B" w:rsidRDefault="00FD50B2" w:rsidP="00491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0B2" w:rsidRPr="0033386B" w:rsidRDefault="00FD50B2" w:rsidP="00FD50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egyszerű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többség</w:t>
            </w:r>
          </w:p>
        </w:tc>
      </w:tr>
      <w:tr w:rsidR="00FD50B2" w:rsidRPr="0033386B" w:rsidTr="00FD50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0B2" w:rsidRPr="0033386B" w:rsidRDefault="00FD50B2" w:rsidP="00491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0B2" w:rsidRDefault="00FD50B2" w:rsidP="00491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 típusa, darabszáma: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0B2" w:rsidRPr="0033386B" w:rsidRDefault="00FD50B2" w:rsidP="00491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D50B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SZMSZ 16. § (5) A válasz elfogadásáról az interpelláló nyilatkozik. Ha a kapott választ nem fogadja el, akkor a képviselő-testület határoz.</w:t>
            </w:r>
          </w:p>
        </w:tc>
      </w:tr>
    </w:tbl>
    <w:p w:rsidR="00FD50B2" w:rsidRPr="00A33075" w:rsidRDefault="00FD50B2" w:rsidP="00D204A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204A2" w:rsidRPr="00A33075" w:rsidRDefault="00A17B5E" w:rsidP="00D204A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33075">
        <w:rPr>
          <w:rFonts w:ascii="Times New Roman" w:eastAsia="Calibri" w:hAnsi="Times New Roman" w:cs="Times New Roman"/>
          <w:b/>
          <w:sz w:val="24"/>
          <w:szCs w:val="24"/>
        </w:rPr>
        <w:t>V</w:t>
      </w:r>
      <w:r w:rsidR="003B7E1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33075">
        <w:rPr>
          <w:rFonts w:ascii="Times New Roman" w:eastAsia="Calibri" w:hAnsi="Times New Roman" w:cs="Times New Roman"/>
          <w:b/>
          <w:sz w:val="24"/>
          <w:szCs w:val="24"/>
        </w:rPr>
        <w:t>Á</w:t>
      </w:r>
      <w:r w:rsidR="003B7E1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33075">
        <w:rPr>
          <w:rFonts w:ascii="Times New Roman" w:eastAsia="Calibri" w:hAnsi="Times New Roman" w:cs="Times New Roman"/>
          <w:b/>
          <w:sz w:val="24"/>
          <w:szCs w:val="24"/>
        </w:rPr>
        <w:t>L</w:t>
      </w:r>
      <w:r w:rsidR="003B7E1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33075">
        <w:rPr>
          <w:rFonts w:ascii="Times New Roman" w:eastAsia="Calibri" w:hAnsi="Times New Roman" w:cs="Times New Roman"/>
          <w:b/>
          <w:sz w:val="24"/>
          <w:szCs w:val="24"/>
        </w:rPr>
        <w:t>A</w:t>
      </w:r>
      <w:r w:rsidR="003B7E1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33075">
        <w:rPr>
          <w:rFonts w:ascii="Times New Roman" w:eastAsia="Calibri" w:hAnsi="Times New Roman" w:cs="Times New Roman"/>
          <w:b/>
          <w:sz w:val="24"/>
          <w:szCs w:val="24"/>
        </w:rPr>
        <w:t>S</w:t>
      </w:r>
      <w:r w:rsidR="003B7E1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  <w:r w:rsidRPr="00A33075">
        <w:rPr>
          <w:rFonts w:ascii="Times New Roman" w:eastAsia="Calibri" w:hAnsi="Times New Roman" w:cs="Times New Roman"/>
          <w:b/>
          <w:sz w:val="24"/>
          <w:szCs w:val="24"/>
        </w:rPr>
        <w:t xml:space="preserve">Z </w:t>
      </w:r>
    </w:p>
    <w:p w:rsidR="00D204A2" w:rsidRDefault="00A33075" w:rsidP="002A01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33075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A33075">
        <w:rPr>
          <w:rFonts w:ascii="Times New Roman" w:hAnsi="Times New Roman" w:cs="Times New Roman"/>
          <w:b/>
          <w:sz w:val="24"/>
          <w:szCs w:val="24"/>
        </w:rPr>
        <w:t xml:space="preserve"> Thököly Imre Két Tanítási Nyelvű Általános Iskola környéki parkolással</w:t>
      </w:r>
      <w:r w:rsidR="00774422" w:rsidRPr="00A33075">
        <w:rPr>
          <w:rFonts w:ascii="Times New Roman" w:hAnsi="Times New Roman" w:cs="Times New Roman"/>
          <w:b/>
          <w:sz w:val="24"/>
          <w:szCs w:val="24"/>
        </w:rPr>
        <w:t xml:space="preserve"> kapcsolatos interpellációra</w:t>
      </w:r>
    </w:p>
    <w:p w:rsidR="002A018A" w:rsidRPr="002A018A" w:rsidRDefault="002A018A" w:rsidP="002A01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422" w:rsidRPr="00A33075" w:rsidRDefault="00774422" w:rsidP="002A018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33075">
        <w:rPr>
          <w:rFonts w:ascii="Times New Roman" w:hAnsi="Times New Roman" w:cs="Times New Roman"/>
          <w:b/>
          <w:sz w:val="24"/>
          <w:szCs w:val="24"/>
        </w:rPr>
        <w:t>Tisztelt Majoros Petronella Alpolgármester Asszony!</w:t>
      </w:r>
    </w:p>
    <w:p w:rsidR="00774422" w:rsidRPr="00A33075" w:rsidRDefault="00774422" w:rsidP="002A018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33075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:rsidR="00D204A2" w:rsidRPr="00A33075" w:rsidRDefault="00D204A2" w:rsidP="002A018A">
      <w:pPr>
        <w:spacing w:after="0" w:line="240" w:lineRule="auto"/>
        <w:rPr>
          <w:rFonts w:ascii="Times New Roman" w:eastAsia="SimSun" w:hAnsi="Times New Roman" w:cs="Times New Roman"/>
          <w:b/>
          <w:sz w:val="24"/>
          <w:szCs w:val="24"/>
        </w:rPr>
      </w:pPr>
    </w:p>
    <w:p w:rsidR="00A17B5E" w:rsidRPr="00A33075" w:rsidRDefault="00A17B5E" w:rsidP="002A018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33075">
        <w:rPr>
          <w:rFonts w:ascii="Times New Roman" w:hAnsi="Times New Roman" w:cs="Times New Roman"/>
          <w:sz w:val="24"/>
          <w:szCs w:val="24"/>
          <w:shd w:val="clear" w:color="auto" w:fill="FFFFFF"/>
        </w:rPr>
        <w:t>A 2025. szeptember 18-i Képviselő-testületi ülésen a következő </w:t>
      </w:r>
      <w:r w:rsidRPr="00A33075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interpelláció</w:t>
      </w:r>
      <w:r w:rsidRPr="00A33075">
        <w:rPr>
          <w:rFonts w:ascii="Times New Roman" w:hAnsi="Times New Roman" w:cs="Times New Roman"/>
          <w:sz w:val="24"/>
          <w:szCs w:val="24"/>
          <w:shd w:val="clear" w:color="auto" w:fill="FFFFFF"/>
        </w:rPr>
        <w:t> hangzott el Majoros Petronella Alpolgármester Asszony részéről:</w:t>
      </w:r>
    </w:p>
    <w:p w:rsidR="00A17B5E" w:rsidRPr="00A33075" w:rsidRDefault="00A17B5E" w:rsidP="002A018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7B5E" w:rsidRPr="00A33075" w:rsidRDefault="00A17B5E" w:rsidP="002A018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33075">
        <w:rPr>
          <w:rFonts w:ascii="Times New Roman" w:hAnsi="Times New Roman" w:cs="Times New Roman"/>
          <w:i/>
          <w:sz w:val="24"/>
          <w:szCs w:val="24"/>
        </w:rPr>
        <w:t>„A lakótelep parkolási gondjai újra és újra napirendre kerülnek. Legutóbb a Kölcsey utca környékéről kerestek meg a lakók azzal kapcsolatosan, hogy amikor a Thököly Iskolában rendezvény, szülői értekezlet, vagy ünnepség van, akkor olyan kaotikus állapotok vannak az iskola körül, hogy az ott élők nem tudják megközelíteni otthonaikat, és a gépjárművel nem tudnak parkolni. Azt kérték tőlem -én is megkereshetem igaz Igazgató Urat, de szeretném, hogy a Hivatal tegye meg, legyen ennek egy formai háttere-, hogy amennyiben ilyen rendezvények vannak az iskolában, keressenek arra lehetőséget, hogy a telken belül, a belső parkolót megnyitják az oda érkezőknek.”</w:t>
      </w:r>
    </w:p>
    <w:p w:rsidR="00774422" w:rsidRPr="00A33075" w:rsidRDefault="00774422" w:rsidP="002A018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74422" w:rsidRDefault="00774422" w:rsidP="002A018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18A">
        <w:rPr>
          <w:rFonts w:ascii="Times New Roman" w:hAnsi="Times New Roman" w:cs="Times New Roman"/>
          <w:sz w:val="24"/>
          <w:szCs w:val="24"/>
        </w:rPr>
        <w:t>Megkerestük az érintett intézmény vezetőjét az interpellációval kapcsolatban.</w:t>
      </w:r>
    </w:p>
    <w:p w:rsidR="00A27ED5" w:rsidRPr="002A018A" w:rsidRDefault="00A27ED5" w:rsidP="002A018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4422" w:rsidRPr="002A018A" w:rsidRDefault="00774422" w:rsidP="002A018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18A">
        <w:rPr>
          <w:rFonts w:ascii="Times New Roman" w:hAnsi="Times New Roman" w:cs="Times New Roman"/>
          <w:sz w:val="24"/>
          <w:szCs w:val="24"/>
        </w:rPr>
        <w:t xml:space="preserve">Bergmann László igazgató a következőket válaszolta: </w:t>
      </w:r>
    </w:p>
    <w:p w:rsidR="00A17B5E" w:rsidRPr="00A33075" w:rsidRDefault="00774422" w:rsidP="00A33075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A33075">
        <w:rPr>
          <w:rFonts w:ascii="Times New Roman" w:hAnsi="Times New Roman" w:cs="Times New Roman"/>
          <w:i/>
          <w:noProof/>
          <w:sz w:val="24"/>
          <w:szCs w:val="24"/>
          <w:lang w:eastAsia="hu-HU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122555</wp:posOffset>
            </wp:positionV>
            <wp:extent cx="6115050" cy="6915150"/>
            <wp:effectExtent l="114300" t="114300" r="114300" b="152400"/>
            <wp:wrapSquare wrapText="bothSides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691515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p w:rsidR="00774422" w:rsidRPr="00A33075" w:rsidRDefault="00774422" w:rsidP="00774422">
      <w:pPr>
        <w:pStyle w:val="Nincstrkz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3307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Kérem a Tisztelt Alpolgármester Asszonyt és a Képviselő-testületet, hogy az interpellációra adott tájékoztatást elfogadni szíveskedjen.</w:t>
      </w:r>
    </w:p>
    <w:p w:rsidR="00D204A2" w:rsidRPr="00A33075" w:rsidRDefault="00D204A2" w:rsidP="00E3707C">
      <w:pPr>
        <w:pStyle w:val="Listaszerbekezds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74422" w:rsidRPr="00A33075" w:rsidRDefault="00774422" w:rsidP="00774422">
      <w:pPr>
        <w:jc w:val="both"/>
        <w:rPr>
          <w:rFonts w:ascii="Times New Roman" w:hAnsi="Times New Roman" w:cs="Times New Roman"/>
          <w:sz w:val="24"/>
          <w:szCs w:val="24"/>
        </w:rPr>
      </w:pPr>
      <w:r w:rsidRPr="00A33075">
        <w:rPr>
          <w:rFonts w:ascii="Times New Roman" w:hAnsi="Times New Roman" w:cs="Times New Roman"/>
          <w:sz w:val="24"/>
          <w:szCs w:val="24"/>
        </w:rPr>
        <w:t xml:space="preserve">Hajdúszoboszló, 2025. október 2. </w:t>
      </w:r>
    </w:p>
    <w:p w:rsidR="00774422" w:rsidRPr="00A33075" w:rsidRDefault="00774422" w:rsidP="00A33075">
      <w:pPr>
        <w:tabs>
          <w:tab w:val="center" w:pos="7088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A33075">
        <w:rPr>
          <w:rFonts w:ascii="Times New Roman" w:hAnsi="Times New Roman" w:cs="Times New Roman"/>
          <w:sz w:val="24"/>
          <w:szCs w:val="24"/>
        </w:rPr>
        <w:t>dr.</w:t>
      </w:r>
      <w:proofErr w:type="gramEnd"/>
      <w:r w:rsidRPr="00A33075">
        <w:rPr>
          <w:rFonts w:ascii="Times New Roman" w:hAnsi="Times New Roman" w:cs="Times New Roman"/>
          <w:sz w:val="24"/>
          <w:szCs w:val="24"/>
        </w:rPr>
        <w:t xml:space="preserve"> Biró Anett</w:t>
      </w:r>
    </w:p>
    <w:p w:rsidR="00774422" w:rsidRPr="00A33075" w:rsidRDefault="00774422" w:rsidP="00A33075">
      <w:pPr>
        <w:tabs>
          <w:tab w:val="center" w:pos="7088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A33075">
        <w:rPr>
          <w:rFonts w:ascii="Times New Roman" w:hAnsi="Times New Roman" w:cs="Times New Roman"/>
          <w:sz w:val="24"/>
          <w:szCs w:val="24"/>
        </w:rPr>
        <w:t>vagyongazdálkodási</w:t>
      </w:r>
      <w:proofErr w:type="gramEnd"/>
      <w:r w:rsidRPr="00A33075">
        <w:rPr>
          <w:rFonts w:ascii="Times New Roman" w:hAnsi="Times New Roman" w:cs="Times New Roman"/>
          <w:sz w:val="24"/>
          <w:szCs w:val="24"/>
        </w:rPr>
        <w:t xml:space="preserve"> osztályvezető</w:t>
      </w:r>
    </w:p>
    <w:sectPr w:rsidR="00774422" w:rsidRPr="00A33075" w:rsidSect="00DC37C5">
      <w:footerReference w:type="default" r:id="rId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3E56" w:rsidRDefault="00713E56" w:rsidP="00DC37C5">
      <w:pPr>
        <w:spacing w:after="0" w:line="240" w:lineRule="auto"/>
      </w:pPr>
      <w:r>
        <w:separator/>
      </w:r>
    </w:p>
  </w:endnote>
  <w:endnote w:type="continuationSeparator" w:id="0">
    <w:p w:rsidR="00713E56" w:rsidRDefault="00713E56" w:rsidP="00DC37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5725602"/>
      <w:docPartObj>
        <w:docPartGallery w:val="Page Numbers (Bottom of Page)"/>
        <w:docPartUnique/>
      </w:docPartObj>
    </w:sdtPr>
    <w:sdtEndPr/>
    <w:sdtContent>
      <w:p w:rsidR="00DC37C5" w:rsidRDefault="00DC37C5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7E18">
          <w:rPr>
            <w:noProof/>
          </w:rPr>
          <w:t>1</w:t>
        </w:r>
        <w:r>
          <w:fldChar w:fldCharType="end"/>
        </w:r>
      </w:p>
    </w:sdtContent>
  </w:sdt>
  <w:p w:rsidR="00DC37C5" w:rsidRDefault="00DC37C5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3E56" w:rsidRDefault="00713E56" w:rsidP="00DC37C5">
      <w:pPr>
        <w:spacing w:after="0" w:line="240" w:lineRule="auto"/>
      </w:pPr>
      <w:r>
        <w:separator/>
      </w:r>
    </w:p>
  </w:footnote>
  <w:footnote w:type="continuationSeparator" w:id="0">
    <w:p w:rsidR="00713E56" w:rsidRDefault="00713E56" w:rsidP="00DC37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5BF41BE8"/>
    <w:name w:val="WW8Num5"/>
    <w:lvl w:ilvl="0">
      <w:start w:val="2020"/>
      <w:numFmt w:val="bullet"/>
      <w:lvlText w:val="-"/>
      <w:lvlJc w:val="left"/>
      <w:pPr>
        <w:tabs>
          <w:tab w:val="num" w:pos="0"/>
        </w:tabs>
        <w:ind w:left="1065" w:hanging="360"/>
      </w:pPr>
      <w:rPr>
        <w:rFonts w:ascii="Times New Roman" w:hAnsi="Times New Roman" w:cs="Times New Roman" w:hint="default"/>
        <w:color w:val="auto"/>
        <w:sz w:val="24"/>
        <w:szCs w:val="24"/>
      </w:rPr>
    </w:lvl>
  </w:abstractNum>
  <w:abstractNum w:abstractNumId="1" w15:restartNumberingAfterBreak="0">
    <w:nsid w:val="00000003"/>
    <w:multiLevelType w:val="singleLevel"/>
    <w:tmpl w:val="00000003"/>
    <w:name w:val="WW8Num6"/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0000004"/>
    <w:multiLevelType w:val="singleLevel"/>
    <w:tmpl w:val="E3A4B662"/>
    <w:name w:val="WW8Num8"/>
    <w:lvl w:ilvl="0">
      <w:start w:val="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</w:abstractNum>
  <w:abstractNum w:abstractNumId="3" w15:restartNumberingAfterBreak="0">
    <w:nsid w:val="00000005"/>
    <w:multiLevelType w:val="singleLevel"/>
    <w:tmpl w:val="24789CEC"/>
    <w:name w:val="WW8Num11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hint="default"/>
        <w:b/>
        <w:color w:val="auto"/>
        <w:sz w:val="24"/>
        <w:szCs w:val="24"/>
      </w:rPr>
    </w:lvl>
  </w:abstractNum>
  <w:abstractNum w:abstractNumId="4" w15:restartNumberingAfterBreak="0">
    <w:nsid w:val="00000006"/>
    <w:multiLevelType w:val="singleLevel"/>
    <w:tmpl w:val="7226A10A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strike w:val="0"/>
        <w:dstrike w:val="0"/>
        <w:color w:val="auto"/>
        <w:sz w:val="24"/>
        <w:szCs w:val="24"/>
      </w:rPr>
    </w:lvl>
  </w:abstractNum>
  <w:abstractNum w:abstractNumId="5" w15:restartNumberingAfterBreak="0">
    <w:nsid w:val="00000007"/>
    <w:multiLevelType w:val="singleLevel"/>
    <w:tmpl w:val="00000007"/>
    <w:name w:val="WW8Num13"/>
    <w:lvl w:ilvl="0"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  <w:color w:val="333333"/>
      </w:rPr>
    </w:lvl>
  </w:abstractNum>
  <w:abstractNum w:abstractNumId="6" w15:restartNumberingAfterBreak="0">
    <w:nsid w:val="00000008"/>
    <w:multiLevelType w:val="singleLevel"/>
    <w:tmpl w:val="00000008"/>
    <w:name w:val="WW8Num16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7" w15:restartNumberingAfterBreak="0">
    <w:nsid w:val="04404150"/>
    <w:multiLevelType w:val="hybridMultilevel"/>
    <w:tmpl w:val="8C28706A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D37749"/>
    <w:multiLevelType w:val="hybridMultilevel"/>
    <w:tmpl w:val="09926AFA"/>
    <w:lvl w:ilvl="0" w:tplc="9966440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C847F7"/>
    <w:multiLevelType w:val="hybridMultilevel"/>
    <w:tmpl w:val="39F24E80"/>
    <w:lvl w:ilvl="0" w:tplc="1D5CABA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950018"/>
    <w:multiLevelType w:val="hybridMultilevel"/>
    <w:tmpl w:val="6B4A650E"/>
    <w:lvl w:ilvl="0" w:tplc="00000003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99406A"/>
    <w:multiLevelType w:val="hybridMultilevel"/>
    <w:tmpl w:val="9A88F8D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5B3F1A"/>
    <w:multiLevelType w:val="hybridMultilevel"/>
    <w:tmpl w:val="ADE4AFF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8C7613"/>
    <w:multiLevelType w:val="hybridMultilevel"/>
    <w:tmpl w:val="C308AD30"/>
    <w:lvl w:ilvl="0" w:tplc="85C8B1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B0EAB"/>
    <w:multiLevelType w:val="hybridMultilevel"/>
    <w:tmpl w:val="8C28706A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AE7278"/>
    <w:multiLevelType w:val="hybridMultilevel"/>
    <w:tmpl w:val="D4FC7070"/>
    <w:lvl w:ilvl="0" w:tplc="CF64D2E2">
      <w:numFmt w:val="bullet"/>
      <w:lvlText w:val="-"/>
      <w:lvlJc w:val="left"/>
      <w:pPr>
        <w:ind w:left="1065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 w15:restartNumberingAfterBreak="0">
    <w:nsid w:val="515A3762"/>
    <w:multiLevelType w:val="hybridMultilevel"/>
    <w:tmpl w:val="6D4A073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C2710A"/>
    <w:multiLevelType w:val="hybridMultilevel"/>
    <w:tmpl w:val="C276D716"/>
    <w:lvl w:ilvl="0" w:tplc="D1265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AE6580"/>
    <w:multiLevelType w:val="hybridMultilevel"/>
    <w:tmpl w:val="3BCEAC3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014E10"/>
    <w:multiLevelType w:val="hybridMultilevel"/>
    <w:tmpl w:val="098A5A52"/>
    <w:lvl w:ilvl="0" w:tplc="90D26B9C">
      <w:start w:val="2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A06EB7"/>
    <w:multiLevelType w:val="hybridMultilevel"/>
    <w:tmpl w:val="3E1C068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1"/>
  </w:num>
  <w:num w:numId="3">
    <w:abstractNumId w:val="20"/>
  </w:num>
  <w:num w:numId="4">
    <w:abstractNumId w:val="18"/>
  </w:num>
  <w:num w:numId="5">
    <w:abstractNumId w:val="12"/>
  </w:num>
  <w:num w:numId="6">
    <w:abstractNumId w:val="15"/>
  </w:num>
  <w:num w:numId="7">
    <w:abstractNumId w:val="8"/>
  </w:num>
  <w:num w:numId="8">
    <w:abstractNumId w:val="13"/>
  </w:num>
  <w:num w:numId="9">
    <w:abstractNumId w:val="19"/>
  </w:num>
  <w:num w:numId="10">
    <w:abstractNumId w:val="9"/>
  </w:num>
  <w:num w:numId="11">
    <w:abstractNumId w:val="14"/>
  </w:num>
  <w:num w:numId="12">
    <w:abstractNumId w:val="7"/>
  </w:num>
  <w:num w:numId="13">
    <w:abstractNumId w:val="0"/>
  </w:num>
  <w:num w:numId="14">
    <w:abstractNumId w:val="1"/>
  </w:num>
  <w:num w:numId="15">
    <w:abstractNumId w:val="2"/>
  </w:num>
  <w:num w:numId="16">
    <w:abstractNumId w:val="3"/>
  </w:num>
  <w:num w:numId="17">
    <w:abstractNumId w:val="4"/>
  </w:num>
  <w:num w:numId="18">
    <w:abstractNumId w:val="5"/>
  </w:num>
  <w:num w:numId="19">
    <w:abstractNumId w:val="6"/>
  </w:num>
  <w:num w:numId="20">
    <w:abstractNumId w:val="10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CBD"/>
    <w:rsid w:val="000553A2"/>
    <w:rsid w:val="000600C1"/>
    <w:rsid w:val="00062891"/>
    <w:rsid w:val="000E083F"/>
    <w:rsid w:val="000E6CBD"/>
    <w:rsid w:val="001140D6"/>
    <w:rsid w:val="00121CFF"/>
    <w:rsid w:val="001365FC"/>
    <w:rsid w:val="001F20E3"/>
    <w:rsid w:val="00207708"/>
    <w:rsid w:val="002151DF"/>
    <w:rsid w:val="0023302A"/>
    <w:rsid w:val="0026324A"/>
    <w:rsid w:val="0027193E"/>
    <w:rsid w:val="00283691"/>
    <w:rsid w:val="00295393"/>
    <w:rsid w:val="002A018A"/>
    <w:rsid w:val="002A77D3"/>
    <w:rsid w:val="002E5650"/>
    <w:rsid w:val="00313C9B"/>
    <w:rsid w:val="00327327"/>
    <w:rsid w:val="0037204B"/>
    <w:rsid w:val="0039623C"/>
    <w:rsid w:val="003B1723"/>
    <w:rsid w:val="003B7E18"/>
    <w:rsid w:val="003C3F75"/>
    <w:rsid w:val="003C5E08"/>
    <w:rsid w:val="003C6A12"/>
    <w:rsid w:val="004276FA"/>
    <w:rsid w:val="00435D8C"/>
    <w:rsid w:val="00465A4E"/>
    <w:rsid w:val="004E1E7E"/>
    <w:rsid w:val="00500F9D"/>
    <w:rsid w:val="00555C2F"/>
    <w:rsid w:val="00556299"/>
    <w:rsid w:val="0056431A"/>
    <w:rsid w:val="00577AE6"/>
    <w:rsid w:val="005A4543"/>
    <w:rsid w:val="005C051E"/>
    <w:rsid w:val="005C3AE8"/>
    <w:rsid w:val="00606982"/>
    <w:rsid w:val="006235BF"/>
    <w:rsid w:val="00623B71"/>
    <w:rsid w:val="00625930"/>
    <w:rsid w:val="00640983"/>
    <w:rsid w:val="00643747"/>
    <w:rsid w:val="0065193C"/>
    <w:rsid w:val="00652261"/>
    <w:rsid w:val="00713E56"/>
    <w:rsid w:val="00717BFD"/>
    <w:rsid w:val="00721153"/>
    <w:rsid w:val="00734A83"/>
    <w:rsid w:val="00735A4F"/>
    <w:rsid w:val="00774422"/>
    <w:rsid w:val="00774B95"/>
    <w:rsid w:val="0078442E"/>
    <w:rsid w:val="007A79D9"/>
    <w:rsid w:val="007E0B2D"/>
    <w:rsid w:val="007E5085"/>
    <w:rsid w:val="00881A61"/>
    <w:rsid w:val="008849A2"/>
    <w:rsid w:val="008E71A8"/>
    <w:rsid w:val="009574FC"/>
    <w:rsid w:val="00982F1E"/>
    <w:rsid w:val="009A104A"/>
    <w:rsid w:val="009B50E3"/>
    <w:rsid w:val="00A15599"/>
    <w:rsid w:val="00A17B5E"/>
    <w:rsid w:val="00A262BE"/>
    <w:rsid w:val="00A27ED5"/>
    <w:rsid w:val="00A33075"/>
    <w:rsid w:val="00A5290E"/>
    <w:rsid w:val="00AB1C0E"/>
    <w:rsid w:val="00AD39C4"/>
    <w:rsid w:val="00B05CBC"/>
    <w:rsid w:val="00B13339"/>
    <w:rsid w:val="00B227C2"/>
    <w:rsid w:val="00BD1918"/>
    <w:rsid w:val="00BD7F5D"/>
    <w:rsid w:val="00BF576F"/>
    <w:rsid w:val="00BF7263"/>
    <w:rsid w:val="00CD1D3A"/>
    <w:rsid w:val="00D204A2"/>
    <w:rsid w:val="00D217C1"/>
    <w:rsid w:val="00D35C4C"/>
    <w:rsid w:val="00D4346C"/>
    <w:rsid w:val="00D75DFA"/>
    <w:rsid w:val="00D957FD"/>
    <w:rsid w:val="00DA107E"/>
    <w:rsid w:val="00DC37C5"/>
    <w:rsid w:val="00DC6226"/>
    <w:rsid w:val="00DD2935"/>
    <w:rsid w:val="00DE65EB"/>
    <w:rsid w:val="00E100F3"/>
    <w:rsid w:val="00E3707C"/>
    <w:rsid w:val="00E4109C"/>
    <w:rsid w:val="00E6157F"/>
    <w:rsid w:val="00E873E4"/>
    <w:rsid w:val="00EA117D"/>
    <w:rsid w:val="00EB4C83"/>
    <w:rsid w:val="00ED3D33"/>
    <w:rsid w:val="00F618C7"/>
    <w:rsid w:val="00F62D0D"/>
    <w:rsid w:val="00F816A0"/>
    <w:rsid w:val="00FB2928"/>
    <w:rsid w:val="00FD5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0B907"/>
  <w15:chartTrackingRefBased/>
  <w15:docId w15:val="{1BE075A6-E0B4-4EBD-8E51-B484DFCA8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E6CBD"/>
    <w:pPr>
      <w:spacing w:line="254" w:lineRule="auto"/>
    </w:pPr>
  </w:style>
  <w:style w:type="paragraph" w:styleId="Cmsor2">
    <w:name w:val="heading 2"/>
    <w:basedOn w:val="Norml"/>
    <w:next w:val="Norml"/>
    <w:link w:val="Cmsor2Char"/>
    <w:qFormat/>
    <w:rsid w:val="00774422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uiPriority w:val="99"/>
    <w:qFormat/>
    <w:rsid w:val="00BF576F"/>
    <w:pPr>
      <w:spacing w:after="0" w:line="240" w:lineRule="auto"/>
    </w:pPr>
  </w:style>
  <w:style w:type="paragraph" w:styleId="lfej">
    <w:name w:val="header"/>
    <w:basedOn w:val="Norml"/>
    <w:link w:val="lfejChar"/>
    <w:uiPriority w:val="99"/>
    <w:unhideWhenUsed/>
    <w:rsid w:val="00DC37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C37C5"/>
  </w:style>
  <w:style w:type="paragraph" w:styleId="llb">
    <w:name w:val="footer"/>
    <w:basedOn w:val="Norml"/>
    <w:link w:val="llbChar"/>
    <w:uiPriority w:val="99"/>
    <w:unhideWhenUsed/>
    <w:rsid w:val="00DC37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C37C5"/>
  </w:style>
  <w:style w:type="character" w:styleId="Hiperhivatkozs">
    <w:name w:val="Hyperlink"/>
    <w:basedOn w:val="Bekezdsalapbettpusa"/>
    <w:uiPriority w:val="99"/>
    <w:unhideWhenUsed/>
    <w:rsid w:val="00881A61"/>
    <w:rPr>
      <w:color w:val="0563C1" w:themeColor="hyperlink"/>
      <w:u w:val="single"/>
    </w:rPr>
  </w:style>
  <w:style w:type="paragraph" w:styleId="Listaszerbekezds">
    <w:name w:val="List Paragraph"/>
    <w:aliases w:val="Felsorolas1,List Paragraph,Listaszerű bekezdés 1,List Paragraph à moi,Welt L Char,Welt L,Bullet List,FooterText,numbered,Paragraphe de liste1,Bulletr List Paragraph,列出段落,列出段落1,Listeafsnit1,Parágrafo da Lista1,List Paragraph2,リスト段落1"/>
    <w:basedOn w:val="Norml"/>
    <w:link w:val="ListaszerbekezdsChar"/>
    <w:uiPriority w:val="34"/>
    <w:qFormat/>
    <w:rsid w:val="00B05CBC"/>
    <w:pPr>
      <w:ind w:left="720"/>
      <w:contextualSpacing/>
    </w:pPr>
  </w:style>
  <w:style w:type="character" w:customStyle="1" w:styleId="ListaszerbekezdsChar">
    <w:name w:val="Listaszerű bekezdés Char"/>
    <w:aliases w:val="Felsorolas1 Char,List Paragraph Char,Listaszerű bekezdés 1 Char,List Paragraph à moi Char,Welt L Char Char,Welt L Char1,Bullet List Char,FooterText Char,numbered Char,Paragraphe de liste1 Char,Bulletr List Paragraph Char"/>
    <w:link w:val="Listaszerbekezds"/>
    <w:uiPriority w:val="34"/>
    <w:qFormat/>
    <w:locked/>
    <w:rsid w:val="002E5650"/>
  </w:style>
  <w:style w:type="paragraph" w:styleId="Szvegtrzs">
    <w:name w:val="Body Text"/>
    <w:basedOn w:val="Norml"/>
    <w:link w:val="SzvegtrzsChar"/>
    <w:rsid w:val="003C5E08"/>
    <w:pPr>
      <w:suppressAutoHyphens/>
      <w:spacing w:after="140" w:line="288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3C5E08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customStyle="1" w:styleId="Standard">
    <w:name w:val="Standard"/>
    <w:rsid w:val="002A77D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ormlWeb">
    <w:name w:val="Normal (Web)"/>
    <w:basedOn w:val="Norml"/>
    <w:unhideWhenUsed/>
    <w:rsid w:val="002A7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highlight">
    <w:name w:val="highlight"/>
    <w:basedOn w:val="Bekezdsalapbettpusa"/>
    <w:rsid w:val="002A77D3"/>
  </w:style>
  <w:style w:type="paragraph" w:styleId="Szvegtrzsbehzssal">
    <w:name w:val="Body Text Indent"/>
    <w:basedOn w:val="Norml"/>
    <w:link w:val="SzvegtrzsbehzssalChar"/>
    <w:uiPriority w:val="99"/>
    <w:semiHidden/>
    <w:unhideWhenUsed/>
    <w:rsid w:val="00D204A2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uiPriority w:val="99"/>
    <w:semiHidden/>
    <w:rsid w:val="00D204A2"/>
  </w:style>
  <w:style w:type="character" w:styleId="Kiemels2">
    <w:name w:val="Strong"/>
    <w:qFormat/>
    <w:rsid w:val="00D204A2"/>
    <w:rPr>
      <w:b/>
      <w:bCs/>
    </w:rPr>
  </w:style>
  <w:style w:type="paragraph" w:customStyle="1" w:styleId="Szvegtrzsbehzssal21">
    <w:name w:val="Szövegtörzs behúzással 21"/>
    <w:basedOn w:val="Norml"/>
    <w:rsid w:val="00D204A2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Cmsor2Char">
    <w:name w:val="Címsor 2 Char"/>
    <w:basedOn w:val="Bekezdsalapbettpusa"/>
    <w:link w:val="Cmsor2"/>
    <w:rsid w:val="00774422"/>
    <w:rPr>
      <w:rFonts w:ascii="Times New Roman" w:eastAsia="Times New Roman" w:hAnsi="Times New Roman" w:cs="Times New Roman"/>
      <w:b/>
      <w:sz w:val="32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18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23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45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257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Szabóné Szabó Mária</dc:creator>
  <cp:keywords/>
  <dc:description/>
  <cp:lastModifiedBy>dr. Szilágyi Kata</cp:lastModifiedBy>
  <cp:revision>8</cp:revision>
  <dcterms:created xsi:type="dcterms:W3CDTF">2025-09-29T13:03:00Z</dcterms:created>
  <dcterms:modified xsi:type="dcterms:W3CDTF">2025-10-09T12:30:00Z</dcterms:modified>
</cp:coreProperties>
</file>