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2D4987" w:rsidRDefault="002D4987" w:rsidP="009133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9133FB" w:rsidRDefault="009133FB" w:rsidP="009133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133FB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AC2E4B" w:rsidRPr="005439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HSZ/28489/2025.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7D6D7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204A2" w:rsidRPr="00D204A2" w:rsidRDefault="007D6D7A" w:rsidP="00CD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használati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jog bejegyzéséről</w:t>
      </w:r>
    </w:p>
    <w:p w:rsidR="00D204A2" w:rsidRPr="00D204A2" w:rsidRDefault="00D204A2" w:rsidP="00CD2F0E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</w:t>
      </w:r>
      <w:r w:rsidR="00AC2E4B">
        <w:rPr>
          <w:rFonts w:ascii="Times New Roman" w:eastAsia="SimSun" w:hAnsi="Times New Roman" w:cs="Times New Roman"/>
          <w:b/>
          <w:sz w:val="24"/>
          <w:szCs w:val="24"/>
        </w:rPr>
        <w:t>ok</w:t>
      </w:r>
      <w:r w:rsidRPr="00D204A2">
        <w:rPr>
          <w:rFonts w:ascii="Times New Roman" w:eastAsia="SimSun" w:hAnsi="Times New Roman" w:cs="Times New Roman"/>
          <w:b/>
          <w:sz w:val="24"/>
          <w:szCs w:val="24"/>
        </w:rPr>
        <w:t>!</w:t>
      </w:r>
    </w:p>
    <w:p w:rsid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6D748C" w:rsidRPr="00CD2F0E" w:rsidRDefault="007D6D7A" w:rsidP="00CD2F0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október 1. napján kérelem érkezett </w:t>
      </w:r>
      <w:r w:rsidR="00DC2199">
        <w:rPr>
          <w:rFonts w:ascii="Times New Roman" w:hAnsi="Times New Roman" w:cs="Times New Roman"/>
          <w:sz w:val="24"/>
          <w:szCs w:val="24"/>
        </w:rPr>
        <w:t xml:space="preserve">Hajdúszoboszló Város Önkormányzatához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Hajdúszoboszlói </w:t>
      </w:r>
      <w:proofErr w:type="spellStart"/>
      <w:r>
        <w:rPr>
          <w:rFonts w:ascii="Times New Roman" w:hAnsi="Times New Roman" w:cs="Times New Roman"/>
          <w:sz w:val="24"/>
          <w:szCs w:val="24"/>
        </w:rPr>
        <w:t>Zrt-től</w:t>
      </w:r>
      <w:proofErr w:type="spellEnd"/>
      <w:r w:rsidR="00DC2199">
        <w:rPr>
          <w:rFonts w:ascii="Times New Roman" w:hAnsi="Times New Roman" w:cs="Times New Roman"/>
          <w:sz w:val="24"/>
          <w:szCs w:val="24"/>
        </w:rPr>
        <w:t xml:space="preserve"> ingatlanokra vonatkozó</w:t>
      </w:r>
      <w:r>
        <w:rPr>
          <w:rFonts w:ascii="Times New Roman" w:hAnsi="Times New Roman" w:cs="Times New Roman"/>
          <w:sz w:val="24"/>
          <w:szCs w:val="24"/>
        </w:rPr>
        <w:t xml:space="preserve"> használat</w:t>
      </w:r>
      <w:r w:rsidR="00CD2F0E">
        <w:rPr>
          <w:rFonts w:ascii="Times New Roman" w:hAnsi="Times New Roman" w:cs="Times New Roman"/>
          <w:sz w:val="24"/>
          <w:szCs w:val="24"/>
        </w:rPr>
        <w:t>i jog bejegyzésére vonatkozóan (</w:t>
      </w:r>
      <w:r w:rsidR="00CD2F0E" w:rsidRPr="00CD2F0E">
        <w:rPr>
          <w:rFonts w:ascii="Times New Roman" w:hAnsi="Times New Roman" w:cs="Times New Roman"/>
          <w:i/>
          <w:sz w:val="24"/>
          <w:szCs w:val="24"/>
        </w:rPr>
        <w:t xml:space="preserve">a kérelem jelen előterjesztés 1. sz. mellékletét képezi). </w:t>
      </w:r>
    </w:p>
    <w:p w:rsidR="00CD2F0E" w:rsidRPr="00CD2F0E" w:rsidRDefault="00CD2F0E" w:rsidP="00CD2F0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150D3" w:rsidRDefault="007150D3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kérelem értelmében Hajdúszoboszló Város Önkormányzatának 1/1 arányú tulajdonát képező Hajdúszoboszló belterület 2475/26. hrsz.-ú és a 2667/58. hrsz.-ú ingatlan</w:t>
      </w:r>
      <w:r w:rsidR="00CD2F0E">
        <w:rPr>
          <w:rFonts w:ascii="Times New Roman" w:hAnsi="Times New Roman" w:cs="Times New Roman"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 xml:space="preserve">ra vonatkozóan 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Hajdúszoboszlói </w:t>
      </w:r>
      <w:proofErr w:type="spellStart"/>
      <w:r>
        <w:rPr>
          <w:rFonts w:ascii="Times New Roman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</w:rPr>
        <w:t>. használa</w:t>
      </w:r>
      <w:r w:rsidR="00DC2199">
        <w:rPr>
          <w:rFonts w:ascii="Times New Roman" w:hAnsi="Times New Roman" w:cs="Times New Roman"/>
          <w:sz w:val="24"/>
          <w:szCs w:val="24"/>
        </w:rPr>
        <w:t xml:space="preserve">ti jogot szeretne bejegyeztetni, </w:t>
      </w:r>
      <w:r w:rsidR="00D45A9C">
        <w:rPr>
          <w:rFonts w:ascii="Times New Roman" w:hAnsi="Times New Roman" w:cs="Times New Roman"/>
          <w:sz w:val="24"/>
          <w:szCs w:val="24"/>
        </w:rPr>
        <w:t xml:space="preserve">tekintettel arra, hogy a Hajdú-Bihar Vármegyei Kormányhivatal </w:t>
      </w:r>
      <w:r w:rsidR="001164EE">
        <w:rPr>
          <w:rFonts w:ascii="Times New Roman" w:hAnsi="Times New Roman" w:cs="Times New Roman"/>
          <w:sz w:val="24"/>
          <w:szCs w:val="24"/>
        </w:rPr>
        <w:t xml:space="preserve">a napelemes kiserőmű használatbavételi engedélyéhez kapcsolódóan </w:t>
      </w:r>
      <w:r w:rsidR="00D45A9C">
        <w:rPr>
          <w:rFonts w:ascii="Times New Roman" w:hAnsi="Times New Roman" w:cs="Times New Roman"/>
          <w:sz w:val="24"/>
          <w:szCs w:val="24"/>
        </w:rPr>
        <w:t>hiány</w:t>
      </w:r>
      <w:r w:rsidR="001164EE">
        <w:rPr>
          <w:rFonts w:ascii="Times New Roman" w:hAnsi="Times New Roman" w:cs="Times New Roman"/>
          <w:sz w:val="24"/>
          <w:szCs w:val="24"/>
        </w:rPr>
        <w:t>pótlásra hívta fel a társaságot.</w:t>
      </w:r>
    </w:p>
    <w:p w:rsidR="00DC2199" w:rsidRDefault="009F7E85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2753360</wp:posOffset>
            </wp:positionH>
            <wp:positionV relativeFrom="paragraph">
              <wp:posOffset>173355</wp:posOffset>
            </wp:positionV>
            <wp:extent cx="3371215" cy="3042920"/>
            <wp:effectExtent l="114300" t="114300" r="114935" b="13843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30429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2199" w:rsidRDefault="00DC2199" w:rsidP="00DC2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 Város Önkormányzata korábban 119/2021. (X.21.) Képviselő-testületi határozatával hozzájárult ahhoz, hogy Hajdúszoboszló Böszörményi út – Pávai Vajna út sarkán található ingatlanon napelemes kiserőmű létesítése valósuljon meg. </w:t>
      </w:r>
    </w:p>
    <w:p w:rsidR="00CD2F0E" w:rsidRDefault="00CD2F0E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A9C" w:rsidRDefault="00D45A9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hiánypótlás </w:t>
      </w:r>
      <w:r w:rsidR="00DC2199">
        <w:rPr>
          <w:rFonts w:ascii="Times New Roman" w:hAnsi="Times New Roman" w:cs="Times New Roman"/>
          <w:sz w:val="24"/>
          <w:szCs w:val="24"/>
        </w:rPr>
        <w:t xml:space="preserve">tartalmazza azt a jogszabályi hivatkozást, hogy amennyiben </w:t>
      </w:r>
      <w:r>
        <w:rPr>
          <w:rFonts w:ascii="Times New Roman" w:hAnsi="Times New Roman" w:cs="Times New Roman"/>
          <w:sz w:val="24"/>
          <w:szCs w:val="24"/>
        </w:rPr>
        <w:t>az építtető idegen ingatlanon erőmű építésére kér engedélyt</w:t>
      </w:r>
      <w:r w:rsidR="000E11A7">
        <w:rPr>
          <w:rFonts w:ascii="Times New Roman" w:hAnsi="Times New Roman" w:cs="Times New Roman"/>
          <w:sz w:val="24"/>
          <w:szCs w:val="24"/>
        </w:rPr>
        <w:t xml:space="preserve">, az idegen ingatlan tulajdonosával (jelen esetben Hajdúszoboszló Város Önkormányzata) használati megállapodást kell kötnie, és azt a Kormányhivatal részére benyújtania. </w:t>
      </w:r>
    </w:p>
    <w:p w:rsidR="00CD2F0E" w:rsidRDefault="00CD2F0E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1A7" w:rsidRDefault="000E11A7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fentiek alapján szükséges, hogy Képviselő-testület határozatot hozzon </w:t>
      </w:r>
      <w:r w:rsidR="00205CC0">
        <w:rPr>
          <w:rFonts w:ascii="Times New Roman" w:hAnsi="Times New Roman" w:cs="Times New Roman"/>
          <w:sz w:val="24"/>
          <w:szCs w:val="24"/>
        </w:rPr>
        <w:t xml:space="preserve">arra vonatkozóan, hogy az érintett két ingatlan vonatkozásában </w:t>
      </w:r>
      <w:proofErr w:type="spellStart"/>
      <w:r w:rsidR="00205CC0"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 w:rsidR="00205CC0">
        <w:rPr>
          <w:rFonts w:ascii="Times New Roman" w:hAnsi="Times New Roman" w:cs="Times New Roman"/>
          <w:sz w:val="24"/>
          <w:szCs w:val="24"/>
        </w:rPr>
        <w:t xml:space="preserve"> Hajdúszoboszlói </w:t>
      </w:r>
      <w:proofErr w:type="spellStart"/>
      <w:r w:rsidR="00205CC0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205CC0">
        <w:rPr>
          <w:rFonts w:ascii="Times New Roman" w:hAnsi="Times New Roman" w:cs="Times New Roman"/>
          <w:sz w:val="24"/>
          <w:szCs w:val="24"/>
        </w:rPr>
        <w:t xml:space="preserve">. javára a használati jog az ingatlan-nyilvántartásba bejegyzésre kerüljön. </w:t>
      </w:r>
    </w:p>
    <w:p w:rsidR="00DC2199" w:rsidRDefault="00DC2199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8C" w:rsidRPr="00464B30" w:rsidRDefault="006D748C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Kérjük</w:t>
      </w:r>
      <w:r w:rsidRPr="000000C5">
        <w:rPr>
          <w:b/>
        </w:rPr>
        <w:t xml:space="preserve"> a Tisztelt Képviselő-testületet</w:t>
      </w:r>
      <w:r>
        <w:rPr>
          <w:b/>
        </w:rPr>
        <w:t xml:space="preserve"> és Bizottságokat</w:t>
      </w:r>
      <w:r w:rsidRPr="000000C5">
        <w:rPr>
          <w:b/>
        </w:rPr>
        <w:t xml:space="preserve">, hogy </w:t>
      </w:r>
      <w:r>
        <w:rPr>
          <w:b/>
        </w:rPr>
        <w:t>előterjesztésünket megtárgyalni, és a döntésüket meghozni szíveskedjenek!</w:t>
      </w:r>
    </w:p>
    <w:p w:rsidR="00CD2F0E" w:rsidRDefault="00CD2F0E" w:rsidP="00CD2F0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6D748C" w:rsidRPr="007A48EC" w:rsidRDefault="006D748C" w:rsidP="00CD2F0E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7A48EC">
        <w:rPr>
          <w:rFonts w:ascii="Times New Roman" w:hAnsi="Times New Roman"/>
          <w:sz w:val="24"/>
          <w:szCs w:val="24"/>
          <w:u w:val="single"/>
        </w:rPr>
        <w:t xml:space="preserve">Határozati javaslat: </w:t>
      </w:r>
    </w:p>
    <w:p w:rsidR="006D748C" w:rsidRPr="001A1717" w:rsidRDefault="006D748C" w:rsidP="00CD2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D748C" w:rsidRPr="00CD2F0E" w:rsidRDefault="006D748C" w:rsidP="00CD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yzata Képviselő -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..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./2025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(X. 15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6D748C" w:rsidRPr="001A1717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D2F0E" w:rsidRPr="002B497A" w:rsidRDefault="00CD2F0E" w:rsidP="00CD2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D2F0E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a Hajdúszoboszló belterület 2475/26. hrsz.-ú és a 2667/58. </w:t>
      </w:r>
      <w:r w:rsidRPr="002B497A">
        <w:rPr>
          <w:rFonts w:ascii="Times New Roman" w:hAnsi="Times New Roman" w:cs="Times New Roman"/>
          <w:b/>
          <w:i/>
          <w:sz w:val="24"/>
          <w:szCs w:val="24"/>
        </w:rPr>
        <w:t xml:space="preserve">hrsz.-ú ingatlanokra vonatkozóan a </w:t>
      </w:r>
      <w:r w:rsidR="00DC2199"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használat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jogát átengedi a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Hungarospa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Zrt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részére. </w:t>
      </w:r>
    </w:p>
    <w:p w:rsidR="00CD2F0E" w:rsidRDefault="00CD2F0E" w:rsidP="00CD2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B497A">
        <w:rPr>
          <w:rFonts w:ascii="Times New Roman" w:hAnsi="Times New Roman" w:cs="Times New Roman"/>
          <w:b/>
          <w:i/>
          <w:sz w:val="24"/>
          <w:szCs w:val="24"/>
        </w:rPr>
        <w:t>Hajdúszoboszló Város Önkormányzata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feltétlen és visszavonhatatlan hozzájárulását adja ahhoz, hogy a használat joga az ingatlanra az ingatlan-nyilvántartásba bejegyzésre kerüljön.</w:t>
      </w:r>
    </w:p>
    <w:p w:rsidR="001164EE" w:rsidRPr="002B497A" w:rsidRDefault="001164EE" w:rsidP="00CD2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CD2F0E" w:rsidRPr="002B497A" w:rsidRDefault="002B497A" w:rsidP="002B49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Felkéri a Vagyongazdálkodási Osztályt a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Hungarospa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Zrt-vel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hatályban lévő vagyonhasznosítási szerződés módosítására, valamint f</w:t>
      </w:r>
      <w:r w:rsidR="00CD2F0E"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elhatalmazza a polgármestert a szerződés aláírására. </w:t>
      </w:r>
    </w:p>
    <w:p w:rsidR="00CD2F0E" w:rsidRPr="002B497A" w:rsidRDefault="00CD2F0E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748C" w:rsidRPr="00CD2F0E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2F0E">
        <w:rPr>
          <w:rFonts w:ascii="Times New Roman" w:hAnsi="Times New Roman" w:cs="Times New Roman"/>
          <w:b/>
          <w:i/>
          <w:sz w:val="24"/>
          <w:szCs w:val="24"/>
        </w:rPr>
        <w:t>Felelős: Jegyző</w:t>
      </w:r>
    </w:p>
    <w:p w:rsidR="006D748C" w:rsidRPr="00CD2F0E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2F0E">
        <w:rPr>
          <w:rFonts w:ascii="Times New Roman" w:hAnsi="Times New Roman" w:cs="Times New Roman"/>
          <w:b/>
          <w:i/>
          <w:sz w:val="24"/>
          <w:szCs w:val="24"/>
        </w:rPr>
        <w:t>Határidő</w:t>
      </w:r>
      <w:r w:rsidR="00683567" w:rsidRPr="00CD2F0E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CD2F0E">
        <w:rPr>
          <w:rFonts w:ascii="Times New Roman" w:hAnsi="Times New Roman" w:cs="Times New Roman"/>
          <w:b/>
          <w:i/>
          <w:sz w:val="24"/>
          <w:szCs w:val="24"/>
        </w:rPr>
        <w:t>azonnal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6D748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8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hAnsi="Times New Roman" w:cs="Times New Roman"/>
          <w:sz w:val="24"/>
          <w:szCs w:val="24"/>
        </w:rPr>
        <w:t xml:space="preserve">szeptember 9.  </w:t>
      </w:r>
    </w:p>
    <w:p w:rsidR="006D748C" w:rsidRPr="008529A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8C" w:rsidRPr="008529AC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8529A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8529AC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6D748C" w:rsidRPr="00970FD3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9AC">
        <w:rPr>
          <w:rFonts w:ascii="Times New Roman" w:hAnsi="Times New Roman" w:cs="Times New Roman"/>
          <w:sz w:val="24"/>
          <w:szCs w:val="24"/>
        </w:rPr>
        <w:t>osztályvezető</w:t>
      </w:r>
    </w:p>
    <w:p w:rsidR="006D748C" w:rsidRPr="004E5752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F0E" w:rsidRPr="00DC2199" w:rsidRDefault="00CD2F0E" w:rsidP="00DC21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DC2199" w:rsidRDefault="00CD2F0E" w:rsidP="00DC21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2199" w:rsidRPr="00DC2199" w:rsidRDefault="00DC2199" w:rsidP="00DC2199">
      <w:pPr>
        <w:pStyle w:val="Listaszerbekezds"/>
        <w:numPr>
          <w:ilvl w:val="0"/>
          <w:numId w:val="2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noProof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316230</wp:posOffset>
            </wp:positionV>
            <wp:extent cx="5867400" cy="7781925"/>
            <wp:effectExtent l="0" t="0" r="0" b="95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778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2199"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DC2199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41910</wp:posOffset>
            </wp:positionV>
            <wp:extent cx="6120130" cy="4694555"/>
            <wp:effectExtent l="0" t="0" r="0" b="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9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Default="00CD2F0E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Default="00CD2F0E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Pr="00CD2F0E" w:rsidRDefault="00CD2F0E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CD2F0E" w:rsidRPr="00CD2F0E" w:rsidSect="00DC37C5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4A8" w:rsidRDefault="00D514A8" w:rsidP="00DC37C5">
      <w:pPr>
        <w:spacing w:after="0" w:line="240" w:lineRule="auto"/>
      </w:pPr>
      <w:r>
        <w:separator/>
      </w:r>
    </w:p>
  </w:endnote>
  <w:endnote w:type="continuationSeparator" w:id="0">
    <w:p w:rsidR="00D514A8" w:rsidRDefault="00D514A8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987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4A8" w:rsidRDefault="00D514A8" w:rsidP="00DC37C5">
      <w:pPr>
        <w:spacing w:after="0" w:line="240" w:lineRule="auto"/>
      </w:pPr>
      <w:r>
        <w:separator/>
      </w:r>
    </w:p>
  </w:footnote>
  <w:footnote w:type="continuationSeparator" w:id="0">
    <w:p w:rsidR="00D514A8" w:rsidRDefault="00D514A8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5"/>
  </w:num>
  <w:num w:numId="4">
    <w:abstractNumId w:val="23"/>
  </w:num>
  <w:num w:numId="5">
    <w:abstractNumId w:val="14"/>
  </w:num>
  <w:num w:numId="6">
    <w:abstractNumId w:val="18"/>
  </w:num>
  <w:num w:numId="7">
    <w:abstractNumId w:val="8"/>
  </w:num>
  <w:num w:numId="8">
    <w:abstractNumId w:val="15"/>
  </w:num>
  <w:num w:numId="9">
    <w:abstractNumId w:val="24"/>
  </w:num>
  <w:num w:numId="10">
    <w:abstractNumId w:val="10"/>
  </w:num>
  <w:num w:numId="11">
    <w:abstractNumId w:val="16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2"/>
  </w:num>
  <w:num w:numId="21">
    <w:abstractNumId w:val="2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600C1"/>
    <w:rsid w:val="00062891"/>
    <w:rsid w:val="000E083F"/>
    <w:rsid w:val="000E11A7"/>
    <w:rsid w:val="000E6CBD"/>
    <w:rsid w:val="001140D6"/>
    <w:rsid w:val="001164EE"/>
    <w:rsid w:val="00121CFF"/>
    <w:rsid w:val="00166006"/>
    <w:rsid w:val="001F20E3"/>
    <w:rsid w:val="00205CC0"/>
    <w:rsid w:val="00207708"/>
    <w:rsid w:val="002151DF"/>
    <w:rsid w:val="0023302A"/>
    <w:rsid w:val="0026324A"/>
    <w:rsid w:val="0027193E"/>
    <w:rsid w:val="00283691"/>
    <w:rsid w:val="00290567"/>
    <w:rsid w:val="00295393"/>
    <w:rsid w:val="002A77D3"/>
    <w:rsid w:val="002B497A"/>
    <w:rsid w:val="002D4987"/>
    <w:rsid w:val="002E5650"/>
    <w:rsid w:val="002F003D"/>
    <w:rsid w:val="00313C9B"/>
    <w:rsid w:val="00327327"/>
    <w:rsid w:val="0037204B"/>
    <w:rsid w:val="0039623C"/>
    <w:rsid w:val="003B1723"/>
    <w:rsid w:val="003C3F75"/>
    <w:rsid w:val="003C5E08"/>
    <w:rsid w:val="003C6A12"/>
    <w:rsid w:val="004276FA"/>
    <w:rsid w:val="00465A4E"/>
    <w:rsid w:val="004E1E7E"/>
    <w:rsid w:val="00555C2F"/>
    <w:rsid w:val="00556299"/>
    <w:rsid w:val="0056431A"/>
    <w:rsid w:val="00577AE6"/>
    <w:rsid w:val="005A4543"/>
    <w:rsid w:val="005C051E"/>
    <w:rsid w:val="005C3AE8"/>
    <w:rsid w:val="00606982"/>
    <w:rsid w:val="006235BF"/>
    <w:rsid w:val="00623B71"/>
    <w:rsid w:val="00625930"/>
    <w:rsid w:val="00640983"/>
    <w:rsid w:val="00643747"/>
    <w:rsid w:val="0065193C"/>
    <w:rsid w:val="00683567"/>
    <w:rsid w:val="006A0EC5"/>
    <w:rsid w:val="006D748C"/>
    <w:rsid w:val="007150D3"/>
    <w:rsid w:val="00717BFD"/>
    <w:rsid w:val="00721153"/>
    <w:rsid w:val="00734A83"/>
    <w:rsid w:val="00735A4F"/>
    <w:rsid w:val="00774B95"/>
    <w:rsid w:val="0078442E"/>
    <w:rsid w:val="007A79D9"/>
    <w:rsid w:val="007D6D7A"/>
    <w:rsid w:val="007E0B2D"/>
    <w:rsid w:val="00881A61"/>
    <w:rsid w:val="008849A2"/>
    <w:rsid w:val="008E71A8"/>
    <w:rsid w:val="009133FB"/>
    <w:rsid w:val="00915E42"/>
    <w:rsid w:val="009574FC"/>
    <w:rsid w:val="00966728"/>
    <w:rsid w:val="009827A7"/>
    <w:rsid w:val="00982F1E"/>
    <w:rsid w:val="009A104A"/>
    <w:rsid w:val="009B50E3"/>
    <w:rsid w:val="009F7E85"/>
    <w:rsid w:val="00A15599"/>
    <w:rsid w:val="00A43A3D"/>
    <w:rsid w:val="00A5290E"/>
    <w:rsid w:val="00AB1C0E"/>
    <w:rsid w:val="00AC2E4B"/>
    <w:rsid w:val="00AD39C4"/>
    <w:rsid w:val="00B05CBC"/>
    <w:rsid w:val="00B13339"/>
    <w:rsid w:val="00B227C2"/>
    <w:rsid w:val="00BD1918"/>
    <w:rsid w:val="00BD7F5D"/>
    <w:rsid w:val="00BF576F"/>
    <w:rsid w:val="00BF7263"/>
    <w:rsid w:val="00CD1D3A"/>
    <w:rsid w:val="00CD2F0E"/>
    <w:rsid w:val="00D1507F"/>
    <w:rsid w:val="00D204A2"/>
    <w:rsid w:val="00D35C4C"/>
    <w:rsid w:val="00D4346C"/>
    <w:rsid w:val="00D45A9C"/>
    <w:rsid w:val="00D514A8"/>
    <w:rsid w:val="00D75DFA"/>
    <w:rsid w:val="00D957FD"/>
    <w:rsid w:val="00DA107E"/>
    <w:rsid w:val="00DC2199"/>
    <w:rsid w:val="00DC37C5"/>
    <w:rsid w:val="00DC6226"/>
    <w:rsid w:val="00DD2935"/>
    <w:rsid w:val="00DE65EB"/>
    <w:rsid w:val="00E100F3"/>
    <w:rsid w:val="00E3707C"/>
    <w:rsid w:val="00E4109C"/>
    <w:rsid w:val="00E41BD3"/>
    <w:rsid w:val="00E6157F"/>
    <w:rsid w:val="00E8139B"/>
    <w:rsid w:val="00E873E4"/>
    <w:rsid w:val="00EA117D"/>
    <w:rsid w:val="00EB4C83"/>
    <w:rsid w:val="00ED3D33"/>
    <w:rsid w:val="00F618C7"/>
    <w:rsid w:val="00F62D0D"/>
    <w:rsid w:val="00F816A0"/>
    <w:rsid w:val="00FB2928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01469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407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20</cp:revision>
  <dcterms:created xsi:type="dcterms:W3CDTF">2025-10-03T08:34:00Z</dcterms:created>
  <dcterms:modified xsi:type="dcterms:W3CDTF">2025-10-09T12:14:00Z</dcterms:modified>
</cp:coreProperties>
</file>